
<file path=[Content_Types].xml><?xml version="1.0" encoding="utf-8"?>
<Types xmlns="http://schemas.openxmlformats.org/package/2006/content-types">
  <Override PartName="/word/footnotes.xml" ContentType="application/vnd.openxmlformats-officedocument.wordprocessingml.footnotes+xml"/>
  <Override PartName="/word/commentsExtensible.xml" ContentType="application/vnd.openxmlformats-officedocument.wordprocessingml.commentsExtensible+xml"/>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commentsExtended.xml" ContentType="application/vnd.openxmlformats-officedocument.wordprocessingml.commentsExtended+xml"/>
  <Override PartName="/word/webSettings.xml" ContentType="application/vnd.openxmlformats-officedocument.wordprocessingml.webSettings+xml"/>
  <Override PartName="/docProps/core.xml" ContentType="application/vnd.openxmlformats-package.core-properties+xml"/>
  <Override PartName="/word/people.xml" ContentType="application/vnd.openxmlformats-officedocument.wordprocessingml.people+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9B5A54" w:rsidRPr="00B20B37" w:rsidRDefault="005036DD" w:rsidP="005036DD">
      <w:pPr>
        <w:pBdr>
          <w:bottom w:val="single" w:sz="4" w:space="1" w:color="auto"/>
        </w:pBdr>
        <w:spacing w:after="0" w:line="240" w:lineRule="auto"/>
        <w:jc w:val="center"/>
        <w:rPr>
          <w:rFonts w:ascii="Times New Roman" w:hAnsi="Times New Roman"/>
          <w:b/>
        </w:rPr>
      </w:pPr>
      <w:r>
        <w:rPr>
          <w:rFonts w:ascii="Times New Roman" w:hAnsi="Times New Roman"/>
          <w:b/>
        </w:rPr>
        <w:t>Акционерное общество «Перовский опытный завод «Нестандартмаш»</w:t>
      </w:r>
    </w:p>
    <w:p w:rsidR="009B5A54" w:rsidRPr="00B20B37" w:rsidRDefault="009B5A54" w:rsidP="009B5A54">
      <w:pPr>
        <w:tabs>
          <w:tab w:val="left" w:pos="10260"/>
        </w:tabs>
        <w:spacing w:after="0" w:line="240" w:lineRule="auto"/>
        <w:jc w:val="center"/>
        <w:rPr>
          <w:rFonts w:ascii="Times New Roman" w:hAnsi="Times New Roman"/>
        </w:rPr>
      </w:pPr>
      <w:r w:rsidRPr="00B20B37">
        <w:rPr>
          <w:rFonts w:ascii="Times New Roman" w:hAnsi="Times New Roman"/>
        </w:rPr>
        <w:t xml:space="preserve">Российская Федерация, </w:t>
      </w:r>
      <w:r w:rsidR="005036DD">
        <w:rPr>
          <w:rFonts w:ascii="Times New Roman" w:hAnsi="Times New Roman"/>
        </w:rPr>
        <w:t>111394, г. Москва, ул. Мартеновская д. 38</w:t>
      </w:r>
    </w:p>
    <w:p w:rsidR="009B5A54" w:rsidRPr="00B20B37" w:rsidRDefault="009B5A54" w:rsidP="009B5A54">
      <w:pPr>
        <w:spacing w:after="0" w:line="240" w:lineRule="auto"/>
        <w:jc w:val="center"/>
        <w:rPr>
          <w:rFonts w:ascii="Times New Roman" w:hAnsi="Times New Roman"/>
        </w:rPr>
      </w:pPr>
    </w:p>
    <w:p w:rsidR="009B5A54" w:rsidRPr="00B20B37" w:rsidRDefault="009B5A54" w:rsidP="009B5A54">
      <w:pPr>
        <w:spacing w:after="0" w:line="240" w:lineRule="auto"/>
        <w:jc w:val="center"/>
        <w:rPr>
          <w:rFonts w:ascii="Times New Roman" w:hAnsi="Times New Roman"/>
          <w:b/>
        </w:rPr>
      </w:pPr>
    </w:p>
    <w:p w:rsidR="009B5A54" w:rsidRPr="00B20B37" w:rsidRDefault="009B5A54" w:rsidP="009B5A54">
      <w:pPr>
        <w:spacing w:after="0" w:line="240" w:lineRule="auto"/>
        <w:jc w:val="center"/>
        <w:rPr>
          <w:rFonts w:ascii="Times New Roman" w:hAnsi="Times New Roman"/>
          <w:b/>
        </w:rPr>
      </w:pPr>
    </w:p>
    <w:p w:rsidR="009B5A54" w:rsidRDefault="009B5A54" w:rsidP="009B5A54">
      <w:pPr>
        <w:spacing w:after="0" w:line="240" w:lineRule="auto"/>
        <w:jc w:val="center"/>
        <w:rPr>
          <w:rFonts w:ascii="Times New Roman" w:hAnsi="Times New Roman" w:cs="Times New Roman"/>
          <w:b/>
          <w:sz w:val="24"/>
          <w:szCs w:val="24"/>
        </w:rPr>
      </w:pPr>
    </w:p>
    <w:p w:rsidR="00513380" w:rsidRPr="00B20B37" w:rsidRDefault="00513380" w:rsidP="00513380">
      <w:pPr>
        <w:spacing w:after="0" w:line="240" w:lineRule="auto"/>
        <w:jc w:val="right"/>
        <w:rPr>
          <w:rFonts w:ascii="Times New Roman" w:hAnsi="Times New Roman"/>
          <w:b/>
        </w:rPr>
      </w:pPr>
      <w:r w:rsidRPr="00B20B37">
        <w:rPr>
          <w:rFonts w:ascii="Times New Roman" w:hAnsi="Times New Roman"/>
          <w:b/>
        </w:rPr>
        <w:t>УТВЕРЖДАЮ:</w:t>
      </w:r>
    </w:p>
    <w:p w:rsidR="005036DD" w:rsidRDefault="005036DD" w:rsidP="005036DD">
      <w:pPr>
        <w:spacing w:after="0" w:line="240" w:lineRule="auto"/>
        <w:jc w:val="right"/>
        <w:rPr>
          <w:rFonts w:ascii="Times New Roman" w:hAnsi="Times New Roman"/>
          <w:bCs/>
        </w:rPr>
      </w:pPr>
      <w:r>
        <w:rPr>
          <w:rFonts w:ascii="Times New Roman" w:hAnsi="Times New Roman"/>
          <w:bCs/>
        </w:rPr>
        <w:t>Заместитель генерального директора по</w:t>
      </w:r>
    </w:p>
    <w:p w:rsidR="009B5A54" w:rsidRDefault="005036DD" w:rsidP="005036DD">
      <w:pPr>
        <w:spacing w:after="0" w:line="240" w:lineRule="auto"/>
        <w:jc w:val="right"/>
        <w:rPr>
          <w:rFonts w:ascii="Times New Roman" w:hAnsi="Times New Roman"/>
          <w:bCs/>
        </w:rPr>
      </w:pPr>
      <w:r>
        <w:rPr>
          <w:rFonts w:ascii="Times New Roman" w:hAnsi="Times New Roman"/>
          <w:bCs/>
        </w:rPr>
        <w:t xml:space="preserve"> управлению имущественным комплексом</w:t>
      </w:r>
    </w:p>
    <w:p w:rsidR="005C0CE4" w:rsidRPr="00EF4F21" w:rsidRDefault="005C0CE4" w:rsidP="009B5A54">
      <w:pPr>
        <w:spacing w:after="0" w:line="240" w:lineRule="auto"/>
        <w:jc w:val="right"/>
        <w:rPr>
          <w:rFonts w:ascii="Times New Roman" w:hAnsi="Times New Roman"/>
          <w:bCs/>
        </w:rPr>
      </w:pPr>
    </w:p>
    <w:p w:rsidR="009B5A54" w:rsidRDefault="000654E0" w:rsidP="009B5A54">
      <w:pPr>
        <w:spacing w:after="0" w:line="240" w:lineRule="auto"/>
        <w:jc w:val="right"/>
        <w:rPr>
          <w:rFonts w:ascii="Times New Roman" w:hAnsi="Times New Roman"/>
          <w:bCs/>
        </w:rPr>
      </w:pPr>
      <w:r>
        <w:rPr>
          <w:rFonts w:ascii="Times New Roman" w:hAnsi="Times New Roman"/>
          <w:bCs/>
        </w:rPr>
        <w:t>_______________М.</w:t>
      </w:r>
      <w:r w:rsidR="005036DD">
        <w:rPr>
          <w:rFonts w:ascii="Times New Roman" w:hAnsi="Times New Roman"/>
          <w:bCs/>
        </w:rPr>
        <w:t>А. Макеенко</w:t>
      </w:r>
    </w:p>
    <w:p w:rsidR="005036DD" w:rsidRPr="00B20B37" w:rsidRDefault="005036DD" w:rsidP="009B5A54">
      <w:pPr>
        <w:spacing w:after="0" w:line="240" w:lineRule="auto"/>
        <w:jc w:val="right"/>
        <w:rPr>
          <w:rFonts w:ascii="Times New Roman" w:hAnsi="Times New Roman"/>
        </w:rPr>
      </w:pPr>
    </w:p>
    <w:p w:rsidR="009B5A54" w:rsidRDefault="007774A1" w:rsidP="009B5A54">
      <w:pPr>
        <w:spacing w:after="0" w:line="240" w:lineRule="auto"/>
        <w:jc w:val="right"/>
        <w:rPr>
          <w:rFonts w:ascii="Times New Roman" w:hAnsi="Times New Roman"/>
          <w:b/>
        </w:rPr>
      </w:pPr>
      <w:r>
        <w:rPr>
          <w:rFonts w:ascii="Times New Roman" w:hAnsi="Times New Roman"/>
        </w:rPr>
        <w:t>«___» _______________ 20</w:t>
      </w:r>
      <w:r w:rsidRPr="00F3436A">
        <w:rPr>
          <w:rFonts w:ascii="Times New Roman" w:hAnsi="Times New Roman"/>
        </w:rPr>
        <w:t>2</w:t>
      </w:r>
      <w:r w:rsidR="005036DD">
        <w:rPr>
          <w:rFonts w:ascii="Times New Roman" w:hAnsi="Times New Roman"/>
        </w:rPr>
        <w:t>2</w:t>
      </w:r>
      <w:r w:rsidR="009B5A54" w:rsidRPr="00B20B37">
        <w:rPr>
          <w:rFonts w:ascii="Times New Roman" w:hAnsi="Times New Roman"/>
        </w:rPr>
        <w:t xml:space="preserve"> г.</w:t>
      </w:r>
    </w:p>
    <w:p w:rsidR="009B5A54" w:rsidRDefault="009B5A54" w:rsidP="009B5A54">
      <w:pPr>
        <w:spacing w:after="0" w:line="240" w:lineRule="auto"/>
        <w:jc w:val="right"/>
        <w:rPr>
          <w:rFonts w:ascii="Times New Roman" w:hAnsi="Times New Roman"/>
          <w:b/>
        </w:rPr>
      </w:pPr>
    </w:p>
    <w:p w:rsidR="009B5A54" w:rsidRDefault="009B5A54" w:rsidP="009B5A54">
      <w:pPr>
        <w:spacing w:after="0" w:line="240" w:lineRule="auto"/>
        <w:jc w:val="right"/>
        <w:rPr>
          <w:rFonts w:ascii="Times New Roman" w:hAnsi="Times New Roman"/>
          <w:b/>
        </w:rPr>
      </w:pPr>
    </w:p>
    <w:p w:rsidR="00187C34" w:rsidRDefault="00187C34" w:rsidP="00785369">
      <w:pPr>
        <w:spacing w:after="0" w:line="240" w:lineRule="auto"/>
        <w:jc w:val="center"/>
        <w:rPr>
          <w:rFonts w:ascii="Times New Roman" w:hAnsi="Times New Roman" w:cs="Times New Roman"/>
          <w:b/>
          <w:sz w:val="24"/>
          <w:szCs w:val="24"/>
        </w:rPr>
      </w:pPr>
    </w:p>
    <w:p w:rsidR="00187C34" w:rsidRDefault="00187C34" w:rsidP="00785369">
      <w:pPr>
        <w:spacing w:after="0" w:line="240" w:lineRule="auto"/>
        <w:jc w:val="center"/>
        <w:rPr>
          <w:rFonts w:ascii="Times New Roman" w:hAnsi="Times New Roman" w:cs="Times New Roman"/>
          <w:b/>
          <w:sz w:val="24"/>
          <w:szCs w:val="24"/>
        </w:rPr>
      </w:pPr>
    </w:p>
    <w:p w:rsidR="00187C34" w:rsidRDefault="00187C34" w:rsidP="00785369">
      <w:pPr>
        <w:spacing w:after="0" w:line="240" w:lineRule="auto"/>
        <w:jc w:val="center"/>
        <w:rPr>
          <w:rFonts w:ascii="Times New Roman" w:hAnsi="Times New Roman" w:cs="Times New Roman"/>
          <w:b/>
          <w:sz w:val="24"/>
          <w:szCs w:val="24"/>
        </w:rPr>
      </w:pPr>
    </w:p>
    <w:p w:rsidR="00187C34" w:rsidRDefault="00187C34" w:rsidP="00785369">
      <w:pPr>
        <w:spacing w:after="0" w:line="240" w:lineRule="auto"/>
        <w:jc w:val="center"/>
        <w:rPr>
          <w:rFonts w:ascii="Times New Roman" w:hAnsi="Times New Roman" w:cs="Times New Roman"/>
          <w:b/>
          <w:sz w:val="24"/>
          <w:szCs w:val="24"/>
        </w:rPr>
      </w:pPr>
    </w:p>
    <w:p w:rsidR="00187C34" w:rsidRDefault="00187C34" w:rsidP="00785369">
      <w:pPr>
        <w:spacing w:after="0" w:line="240" w:lineRule="auto"/>
        <w:jc w:val="center"/>
        <w:rPr>
          <w:rFonts w:ascii="Times New Roman" w:hAnsi="Times New Roman" w:cs="Times New Roman"/>
          <w:b/>
          <w:sz w:val="24"/>
          <w:szCs w:val="24"/>
        </w:rPr>
      </w:pPr>
    </w:p>
    <w:p w:rsidR="00187C34" w:rsidRDefault="00187C34" w:rsidP="00785369">
      <w:pPr>
        <w:spacing w:after="0" w:line="240" w:lineRule="auto"/>
        <w:jc w:val="center"/>
        <w:rPr>
          <w:rFonts w:ascii="Times New Roman" w:hAnsi="Times New Roman" w:cs="Times New Roman"/>
          <w:b/>
          <w:sz w:val="24"/>
          <w:szCs w:val="24"/>
        </w:rPr>
      </w:pPr>
    </w:p>
    <w:p w:rsidR="00785369" w:rsidRPr="00785369" w:rsidRDefault="00785369" w:rsidP="00785369">
      <w:pPr>
        <w:spacing w:after="0" w:line="240" w:lineRule="auto"/>
        <w:jc w:val="center"/>
        <w:rPr>
          <w:rFonts w:ascii="Times New Roman" w:hAnsi="Times New Roman" w:cs="Times New Roman"/>
          <w:b/>
          <w:sz w:val="24"/>
          <w:szCs w:val="24"/>
        </w:rPr>
      </w:pPr>
      <w:r w:rsidRPr="00785369">
        <w:rPr>
          <w:rFonts w:ascii="Times New Roman" w:hAnsi="Times New Roman" w:cs="Times New Roman"/>
          <w:b/>
          <w:sz w:val="24"/>
          <w:szCs w:val="24"/>
        </w:rPr>
        <w:t>ИЗВЕЩЕНИЕ</w:t>
      </w:r>
    </w:p>
    <w:p w:rsidR="00D777FE" w:rsidRDefault="00D777FE" w:rsidP="00D777FE">
      <w:pPr>
        <w:spacing w:after="0" w:line="240" w:lineRule="auto"/>
        <w:jc w:val="center"/>
        <w:rPr>
          <w:rFonts w:ascii="Times New Roman" w:hAnsi="Times New Roman" w:cs="Times New Roman"/>
          <w:b/>
          <w:sz w:val="24"/>
          <w:szCs w:val="24"/>
        </w:rPr>
      </w:pPr>
      <w:r w:rsidRPr="00785369">
        <w:rPr>
          <w:rFonts w:ascii="Times New Roman" w:hAnsi="Times New Roman" w:cs="Times New Roman"/>
          <w:b/>
          <w:sz w:val="24"/>
          <w:szCs w:val="24"/>
        </w:rPr>
        <w:t xml:space="preserve">о проведении </w:t>
      </w:r>
      <w:r>
        <w:rPr>
          <w:rFonts w:ascii="Times New Roman" w:hAnsi="Times New Roman" w:cs="Times New Roman"/>
          <w:b/>
          <w:sz w:val="24"/>
          <w:szCs w:val="24"/>
        </w:rPr>
        <w:t>открытого аукциона</w:t>
      </w:r>
    </w:p>
    <w:p w:rsidR="00EB7C4A" w:rsidRDefault="00D777FE" w:rsidP="00C12F44">
      <w:pPr>
        <w:spacing w:after="0"/>
        <w:ind w:left="284"/>
        <w:jc w:val="both"/>
        <w:rPr>
          <w:rFonts w:ascii="Times New Roman" w:hAnsi="Times New Roman" w:cs="Times New Roman"/>
          <w:b/>
          <w:sz w:val="24"/>
          <w:szCs w:val="24"/>
        </w:rPr>
      </w:pPr>
      <w:r w:rsidRPr="00C4134D">
        <w:rPr>
          <w:rFonts w:ascii="Times New Roman" w:hAnsi="Times New Roman" w:cs="Times New Roman"/>
          <w:b/>
          <w:sz w:val="24"/>
          <w:szCs w:val="24"/>
        </w:rPr>
        <w:t>на право зак</w:t>
      </w:r>
      <w:r w:rsidR="00C402B6">
        <w:rPr>
          <w:rFonts w:ascii="Times New Roman" w:hAnsi="Times New Roman" w:cs="Times New Roman"/>
          <w:b/>
          <w:sz w:val="24"/>
          <w:szCs w:val="24"/>
        </w:rPr>
        <w:t>лючения договора аренды объектов</w:t>
      </w:r>
      <w:r w:rsidRPr="00C4134D">
        <w:rPr>
          <w:rFonts w:ascii="Times New Roman" w:hAnsi="Times New Roman" w:cs="Times New Roman"/>
          <w:b/>
          <w:sz w:val="24"/>
          <w:szCs w:val="24"/>
        </w:rPr>
        <w:t xml:space="preserve"> недв</w:t>
      </w:r>
      <w:r w:rsidR="00CB7083">
        <w:rPr>
          <w:rFonts w:ascii="Times New Roman" w:hAnsi="Times New Roman" w:cs="Times New Roman"/>
          <w:b/>
          <w:sz w:val="24"/>
          <w:szCs w:val="24"/>
        </w:rPr>
        <w:t>ижимого имущества на</w:t>
      </w:r>
      <w:r w:rsidR="005D1F56">
        <w:rPr>
          <w:rFonts w:ascii="Times New Roman" w:hAnsi="Times New Roman" w:cs="Times New Roman"/>
          <w:b/>
          <w:sz w:val="24"/>
          <w:szCs w:val="24"/>
        </w:rPr>
        <w:t xml:space="preserve"> </w:t>
      </w:r>
      <w:r w:rsidR="00EB7C4A">
        <w:rPr>
          <w:rFonts w:ascii="Times New Roman" w:hAnsi="Times New Roman" w:cs="Times New Roman"/>
          <w:b/>
          <w:sz w:val="24"/>
          <w:szCs w:val="24"/>
        </w:rPr>
        <w:t xml:space="preserve">нежилые помещения </w:t>
      </w:r>
      <w:r w:rsidR="00EB431D">
        <w:rPr>
          <w:rFonts w:ascii="Times New Roman" w:hAnsi="Times New Roman" w:cs="Times New Roman"/>
          <w:b/>
          <w:sz w:val="24"/>
          <w:szCs w:val="24"/>
        </w:rPr>
        <w:t xml:space="preserve">общей </w:t>
      </w:r>
      <w:r w:rsidR="00C12F44">
        <w:rPr>
          <w:rFonts w:ascii="Times New Roman" w:hAnsi="Times New Roman" w:cs="Times New Roman"/>
          <w:b/>
          <w:sz w:val="24"/>
          <w:szCs w:val="24"/>
        </w:rPr>
        <w:t xml:space="preserve">площадью 205,3 кв.м. </w:t>
      </w:r>
      <w:r w:rsidR="00845314">
        <w:rPr>
          <w:rFonts w:ascii="Times New Roman" w:hAnsi="Times New Roman" w:cs="Times New Roman"/>
          <w:b/>
          <w:sz w:val="24"/>
          <w:szCs w:val="24"/>
        </w:rPr>
        <w:t>(</w:t>
      </w:r>
      <w:r w:rsidR="00EB7C4A" w:rsidRPr="006A002D">
        <w:rPr>
          <w:rFonts w:ascii="Times New Roman" w:hAnsi="Times New Roman" w:cs="Times New Roman"/>
          <w:b/>
          <w:sz w:val="24"/>
          <w:szCs w:val="24"/>
        </w:rPr>
        <w:t>пом. I,  комн. №1; пом. II, комн. №1)</w:t>
      </w:r>
      <w:r w:rsidR="00EB6F88">
        <w:rPr>
          <w:rFonts w:ascii="Times New Roman" w:hAnsi="Times New Roman" w:cs="Times New Roman"/>
          <w:b/>
          <w:sz w:val="24"/>
          <w:szCs w:val="24"/>
        </w:rPr>
        <w:t>,</w:t>
      </w:r>
      <w:r w:rsidR="009031DE">
        <w:rPr>
          <w:rFonts w:ascii="Times New Roman" w:hAnsi="Times New Roman" w:cs="Times New Roman"/>
          <w:b/>
          <w:sz w:val="24"/>
          <w:szCs w:val="24"/>
        </w:rPr>
        <w:t xml:space="preserve"> строение №14 (инв. №8</w:t>
      </w:r>
      <w:r w:rsidR="00845314">
        <w:rPr>
          <w:rFonts w:ascii="Times New Roman" w:hAnsi="Times New Roman" w:cs="Times New Roman"/>
          <w:b/>
          <w:sz w:val="24"/>
          <w:szCs w:val="24"/>
        </w:rPr>
        <w:t xml:space="preserve">) </w:t>
      </w:r>
      <w:r w:rsidR="00EB6F88">
        <w:rPr>
          <w:rFonts w:ascii="Times New Roman" w:hAnsi="Times New Roman" w:cs="Times New Roman"/>
          <w:b/>
          <w:sz w:val="24"/>
          <w:szCs w:val="24"/>
        </w:rPr>
        <w:t>по адресу: 111394, г. Москва, ул. Мартеновская, д. 38</w:t>
      </w:r>
    </w:p>
    <w:p w:rsidR="00785369" w:rsidRPr="00C76880" w:rsidRDefault="00785369" w:rsidP="00C76880">
      <w:pPr>
        <w:spacing w:after="0"/>
        <w:jc w:val="both"/>
        <w:rPr>
          <w:rFonts w:ascii="Times New Roman" w:hAnsi="Times New Roman" w:cs="Times New Roman"/>
          <w:b/>
          <w:sz w:val="24"/>
          <w:szCs w:val="24"/>
        </w:rPr>
      </w:pPr>
    </w:p>
    <w:p w:rsidR="00785369" w:rsidRDefault="00785369" w:rsidP="00785369">
      <w:pPr>
        <w:spacing w:after="0" w:line="240" w:lineRule="auto"/>
        <w:jc w:val="center"/>
        <w:rPr>
          <w:rFonts w:ascii="Times New Roman" w:hAnsi="Times New Roman" w:cs="Times New Roman"/>
          <w:b/>
          <w:sz w:val="24"/>
          <w:szCs w:val="24"/>
        </w:rPr>
      </w:pPr>
    </w:p>
    <w:p w:rsidR="00785369" w:rsidRDefault="00785369" w:rsidP="00785369">
      <w:pPr>
        <w:spacing w:after="0" w:line="240" w:lineRule="auto"/>
        <w:jc w:val="center"/>
        <w:rPr>
          <w:rFonts w:ascii="Times New Roman" w:hAnsi="Times New Roman" w:cs="Times New Roman"/>
          <w:sz w:val="24"/>
          <w:szCs w:val="24"/>
        </w:rPr>
      </w:pPr>
    </w:p>
    <w:p w:rsidR="0028083E" w:rsidRDefault="0028083E" w:rsidP="00785369">
      <w:pPr>
        <w:spacing w:after="0" w:line="240" w:lineRule="auto"/>
        <w:jc w:val="center"/>
        <w:rPr>
          <w:rFonts w:ascii="Times New Roman" w:hAnsi="Times New Roman" w:cs="Times New Roman"/>
          <w:sz w:val="24"/>
          <w:szCs w:val="24"/>
        </w:rPr>
      </w:pPr>
    </w:p>
    <w:p w:rsidR="0028083E" w:rsidRDefault="0028083E" w:rsidP="00785369">
      <w:pPr>
        <w:spacing w:after="0" w:line="240" w:lineRule="auto"/>
        <w:jc w:val="center"/>
        <w:rPr>
          <w:rFonts w:ascii="Times New Roman" w:hAnsi="Times New Roman" w:cs="Times New Roman"/>
          <w:sz w:val="24"/>
          <w:szCs w:val="24"/>
        </w:rPr>
      </w:pPr>
    </w:p>
    <w:p w:rsidR="0028083E" w:rsidRDefault="0028083E" w:rsidP="00785369">
      <w:pPr>
        <w:spacing w:after="0" w:line="240" w:lineRule="auto"/>
        <w:jc w:val="center"/>
        <w:rPr>
          <w:rFonts w:ascii="Times New Roman" w:hAnsi="Times New Roman" w:cs="Times New Roman"/>
          <w:sz w:val="24"/>
          <w:szCs w:val="24"/>
        </w:rPr>
      </w:pPr>
    </w:p>
    <w:p w:rsidR="0028083E" w:rsidRDefault="0028083E" w:rsidP="00785369">
      <w:pPr>
        <w:spacing w:after="0" w:line="240" w:lineRule="auto"/>
        <w:jc w:val="center"/>
        <w:rPr>
          <w:rFonts w:ascii="Times New Roman" w:hAnsi="Times New Roman" w:cs="Times New Roman"/>
          <w:sz w:val="24"/>
          <w:szCs w:val="24"/>
        </w:rPr>
      </w:pPr>
    </w:p>
    <w:p w:rsidR="0028083E" w:rsidRDefault="0028083E" w:rsidP="00785369">
      <w:pPr>
        <w:spacing w:after="0" w:line="240" w:lineRule="auto"/>
        <w:jc w:val="center"/>
        <w:rPr>
          <w:rFonts w:ascii="Times New Roman" w:hAnsi="Times New Roman" w:cs="Times New Roman"/>
          <w:sz w:val="24"/>
          <w:szCs w:val="24"/>
        </w:rPr>
      </w:pPr>
    </w:p>
    <w:p w:rsidR="0028083E" w:rsidRDefault="0028083E" w:rsidP="00785369">
      <w:pPr>
        <w:spacing w:after="0" w:line="240" w:lineRule="auto"/>
        <w:jc w:val="center"/>
        <w:rPr>
          <w:rFonts w:ascii="Times New Roman" w:hAnsi="Times New Roman" w:cs="Times New Roman"/>
          <w:sz w:val="24"/>
          <w:szCs w:val="24"/>
        </w:rPr>
      </w:pPr>
    </w:p>
    <w:p w:rsidR="0028083E" w:rsidRDefault="0028083E" w:rsidP="00785369">
      <w:pPr>
        <w:spacing w:after="0" w:line="240" w:lineRule="auto"/>
        <w:jc w:val="center"/>
        <w:rPr>
          <w:rFonts w:ascii="Times New Roman" w:hAnsi="Times New Roman" w:cs="Times New Roman"/>
          <w:sz w:val="24"/>
          <w:szCs w:val="24"/>
        </w:rPr>
      </w:pPr>
    </w:p>
    <w:p w:rsidR="0028083E" w:rsidRDefault="0028083E" w:rsidP="00785369">
      <w:pPr>
        <w:spacing w:after="0" w:line="240" w:lineRule="auto"/>
        <w:jc w:val="center"/>
        <w:rPr>
          <w:rFonts w:ascii="Times New Roman" w:hAnsi="Times New Roman" w:cs="Times New Roman"/>
          <w:sz w:val="24"/>
          <w:szCs w:val="24"/>
        </w:rPr>
      </w:pPr>
    </w:p>
    <w:p w:rsidR="0028083E" w:rsidRDefault="0028083E" w:rsidP="00785369">
      <w:pPr>
        <w:spacing w:after="0" w:line="240" w:lineRule="auto"/>
        <w:jc w:val="center"/>
        <w:rPr>
          <w:rFonts w:ascii="Times New Roman" w:hAnsi="Times New Roman" w:cs="Times New Roman"/>
          <w:sz w:val="24"/>
          <w:szCs w:val="24"/>
        </w:rPr>
      </w:pPr>
    </w:p>
    <w:p w:rsidR="0028083E" w:rsidRDefault="0028083E" w:rsidP="00785369">
      <w:pPr>
        <w:spacing w:after="0" w:line="240" w:lineRule="auto"/>
        <w:jc w:val="center"/>
        <w:rPr>
          <w:rFonts w:ascii="Times New Roman" w:hAnsi="Times New Roman" w:cs="Times New Roman"/>
          <w:sz w:val="24"/>
          <w:szCs w:val="24"/>
        </w:rPr>
      </w:pPr>
    </w:p>
    <w:p w:rsidR="0028083E" w:rsidRDefault="0028083E" w:rsidP="00785369">
      <w:pPr>
        <w:spacing w:after="0" w:line="240" w:lineRule="auto"/>
        <w:jc w:val="center"/>
        <w:rPr>
          <w:rFonts w:ascii="Times New Roman" w:hAnsi="Times New Roman" w:cs="Times New Roman"/>
          <w:sz w:val="24"/>
          <w:szCs w:val="24"/>
        </w:rPr>
      </w:pPr>
    </w:p>
    <w:p w:rsidR="0028083E" w:rsidRDefault="0028083E" w:rsidP="00785369">
      <w:pPr>
        <w:spacing w:after="0" w:line="240" w:lineRule="auto"/>
        <w:jc w:val="center"/>
        <w:rPr>
          <w:rFonts w:ascii="Times New Roman" w:hAnsi="Times New Roman" w:cs="Times New Roman"/>
          <w:sz w:val="24"/>
          <w:szCs w:val="24"/>
        </w:rPr>
      </w:pPr>
    </w:p>
    <w:p w:rsidR="0028083E" w:rsidRDefault="0028083E" w:rsidP="00785369">
      <w:pPr>
        <w:spacing w:after="0" w:line="240" w:lineRule="auto"/>
        <w:jc w:val="center"/>
        <w:rPr>
          <w:rFonts w:ascii="Times New Roman" w:hAnsi="Times New Roman" w:cs="Times New Roman"/>
          <w:sz w:val="24"/>
          <w:szCs w:val="24"/>
        </w:rPr>
      </w:pPr>
    </w:p>
    <w:p w:rsidR="0028083E" w:rsidRDefault="0028083E" w:rsidP="00785369">
      <w:pPr>
        <w:spacing w:after="0" w:line="240" w:lineRule="auto"/>
        <w:jc w:val="center"/>
        <w:rPr>
          <w:rFonts w:ascii="Times New Roman" w:hAnsi="Times New Roman" w:cs="Times New Roman"/>
          <w:sz w:val="24"/>
          <w:szCs w:val="24"/>
        </w:rPr>
      </w:pPr>
    </w:p>
    <w:p w:rsidR="000654E0" w:rsidRDefault="000654E0" w:rsidP="00785369">
      <w:pPr>
        <w:spacing w:after="0" w:line="240" w:lineRule="auto"/>
        <w:jc w:val="center"/>
        <w:rPr>
          <w:rFonts w:ascii="Times New Roman" w:hAnsi="Times New Roman" w:cs="Times New Roman"/>
          <w:sz w:val="24"/>
          <w:szCs w:val="24"/>
        </w:rPr>
      </w:pPr>
    </w:p>
    <w:p w:rsidR="000654E0" w:rsidRDefault="000654E0" w:rsidP="00785369">
      <w:pPr>
        <w:spacing w:after="0" w:line="240" w:lineRule="auto"/>
        <w:jc w:val="center"/>
        <w:rPr>
          <w:rFonts w:ascii="Times New Roman" w:hAnsi="Times New Roman" w:cs="Times New Roman"/>
          <w:sz w:val="24"/>
          <w:szCs w:val="24"/>
        </w:rPr>
      </w:pPr>
    </w:p>
    <w:p w:rsidR="000654E0" w:rsidRDefault="000654E0" w:rsidP="00785369">
      <w:pPr>
        <w:spacing w:after="0" w:line="240" w:lineRule="auto"/>
        <w:jc w:val="center"/>
        <w:rPr>
          <w:rFonts w:ascii="Times New Roman" w:hAnsi="Times New Roman" w:cs="Times New Roman"/>
          <w:sz w:val="24"/>
          <w:szCs w:val="24"/>
        </w:rPr>
      </w:pPr>
    </w:p>
    <w:p w:rsidR="000654E0" w:rsidRDefault="000654E0" w:rsidP="00785369">
      <w:pPr>
        <w:spacing w:after="0" w:line="240" w:lineRule="auto"/>
        <w:jc w:val="center"/>
        <w:rPr>
          <w:rFonts w:ascii="Times New Roman" w:hAnsi="Times New Roman" w:cs="Times New Roman"/>
          <w:sz w:val="24"/>
          <w:szCs w:val="24"/>
        </w:rPr>
      </w:pPr>
    </w:p>
    <w:p w:rsidR="000654E0" w:rsidRDefault="000654E0" w:rsidP="00785369">
      <w:pPr>
        <w:spacing w:after="0" w:line="240" w:lineRule="auto"/>
        <w:jc w:val="center"/>
        <w:rPr>
          <w:rFonts w:ascii="Times New Roman" w:hAnsi="Times New Roman" w:cs="Times New Roman"/>
          <w:sz w:val="24"/>
          <w:szCs w:val="24"/>
        </w:rPr>
      </w:pPr>
    </w:p>
    <w:p w:rsidR="000654E0" w:rsidRDefault="000654E0" w:rsidP="00785369">
      <w:pPr>
        <w:spacing w:after="0" w:line="240" w:lineRule="auto"/>
        <w:jc w:val="center"/>
        <w:rPr>
          <w:rFonts w:ascii="Times New Roman" w:hAnsi="Times New Roman" w:cs="Times New Roman"/>
          <w:sz w:val="24"/>
          <w:szCs w:val="24"/>
        </w:rPr>
      </w:pPr>
    </w:p>
    <w:p w:rsidR="000654E0" w:rsidRDefault="000654E0" w:rsidP="00785369">
      <w:pPr>
        <w:spacing w:after="0" w:line="240" w:lineRule="auto"/>
        <w:jc w:val="center"/>
        <w:rPr>
          <w:rFonts w:ascii="Times New Roman" w:hAnsi="Times New Roman" w:cs="Times New Roman"/>
          <w:sz w:val="24"/>
          <w:szCs w:val="24"/>
        </w:rPr>
      </w:pPr>
    </w:p>
    <w:p w:rsidR="00187C34" w:rsidRDefault="0028083E" w:rsidP="0028083E">
      <w:pPr>
        <w:spacing w:after="0"/>
        <w:jc w:val="center"/>
        <w:rPr>
          <w:rFonts w:ascii="Times New Roman" w:hAnsi="Times New Roman" w:cs="Times New Roman"/>
          <w:b/>
          <w:bCs/>
          <w:sz w:val="24"/>
          <w:szCs w:val="24"/>
        </w:rPr>
        <w:sectPr w:rsidR="00187C34" w:rsidSect="00785369">
          <w:pgSz w:w="11906" w:h="16838"/>
          <w:pgMar w:top="1134" w:right="850" w:bottom="1134" w:left="1134" w:header="708" w:footer="708" w:gutter="0"/>
          <w:cols w:space="708"/>
          <w:docGrid w:linePitch="360"/>
        </w:sectPr>
      </w:pPr>
      <w:r w:rsidRPr="00C641D1">
        <w:rPr>
          <w:rFonts w:ascii="Times New Roman" w:hAnsi="Times New Roman"/>
          <w:b/>
          <w:sz w:val="24"/>
          <w:szCs w:val="24"/>
        </w:rPr>
        <w:t xml:space="preserve">г. </w:t>
      </w:r>
      <w:r w:rsidR="00C76880">
        <w:rPr>
          <w:rFonts w:ascii="Times New Roman" w:hAnsi="Times New Roman"/>
          <w:b/>
          <w:sz w:val="24"/>
          <w:szCs w:val="24"/>
        </w:rPr>
        <w:t>Москва, 2022 г.</w:t>
      </w:r>
    </w:p>
    <w:p w:rsidR="00CE4980" w:rsidRPr="00CE4980" w:rsidRDefault="00CE4980" w:rsidP="00EF30C8">
      <w:pPr>
        <w:numPr>
          <w:ilvl w:val="0"/>
          <w:numId w:val="5"/>
        </w:numPr>
        <w:tabs>
          <w:tab w:val="num" w:pos="284"/>
        </w:tabs>
        <w:spacing w:after="0"/>
        <w:ind w:left="284"/>
        <w:jc w:val="both"/>
        <w:rPr>
          <w:rFonts w:ascii="Times New Roman" w:hAnsi="Times New Roman" w:cs="Times New Roman"/>
          <w:sz w:val="24"/>
          <w:szCs w:val="24"/>
        </w:rPr>
      </w:pPr>
      <w:r w:rsidRPr="00785369">
        <w:rPr>
          <w:rFonts w:ascii="Times New Roman" w:hAnsi="Times New Roman" w:cs="Times New Roman"/>
          <w:b/>
          <w:bCs/>
          <w:sz w:val="24"/>
          <w:szCs w:val="24"/>
        </w:rPr>
        <w:lastRenderedPageBreak/>
        <w:t xml:space="preserve">Наименование </w:t>
      </w:r>
      <w:r w:rsidR="00513380" w:rsidRPr="00785369">
        <w:rPr>
          <w:rFonts w:ascii="Times New Roman" w:hAnsi="Times New Roman" w:cs="Times New Roman"/>
          <w:b/>
          <w:bCs/>
          <w:sz w:val="24"/>
          <w:szCs w:val="24"/>
        </w:rPr>
        <w:t xml:space="preserve">Организатора </w:t>
      </w:r>
      <w:r w:rsidRPr="00785369">
        <w:rPr>
          <w:rFonts w:ascii="Times New Roman" w:hAnsi="Times New Roman" w:cs="Times New Roman"/>
          <w:b/>
          <w:bCs/>
          <w:sz w:val="24"/>
          <w:szCs w:val="24"/>
        </w:rPr>
        <w:t xml:space="preserve">торгов: </w:t>
      </w:r>
      <w:r w:rsidR="00C76880">
        <w:rPr>
          <w:rFonts w:ascii="Times New Roman" w:hAnsi="Times New Roman" w:cs="Times New Roman"/>
          <w:sz w:val="24"/>
          <w:szCs w:val="24"/>
        </w:rPr>
        <w:t>Акционерное общество «Перовский опытный завод «Нестандартмаш»</w:t>
      </w:r>
      <w:r w:rsidR="00EB7C4A">
        <w:rPr>
          <w:rFonts w:ascii="Times New Roman" w:hAnsi="Times New Roman" w:cs="Times New Roman"/>
          <w:sz w:val="24"/>
          <w:szCs w:val="24"/>
        </w:rPr>
        <w:t>.</w:t>
      </w:r>
    </w:p>
    <w:p w:rsidR="00785369" w:rsidRPr="00785369" w:rsidRDefault="00785369" w:rsidP="00EF30C8">
      <w:pPr>
        <w:numPr>
          <w:ilvl w:val="0"/>
          <w:numId w:val="5"/>
        </w:numPr>
        <w:tabs>
          <w:tab w:val="num" w:pos="284"/>
        </w:tabs>
        <w:spacing w:after="0"/>
        <w:ind w:left="284"/>
        <w:jc w:val="both"/>
        <w:rPr>
          <w:rFonts w:ascii="Times New Roman" w:hAnsi="Times New Roman" w:cs="Times New Roman"/>
          <w:sz w:val="24"/>
          <w:szCs w:val="24"/>
        </w:rPr>
      </w:pPr>
      <w:r w:rsidRPr="00785369">
        <w:rPr>
          <w:rFonts w:ascii="Times New Roman" w:hAnsi="Times New Roman" w:cs="Times New Roman"/>
          <w:b/>
          <w:bCs/>
          <w:sz w:val="24"/>
          <w:szCs w:val="24"/>
        </w:rPr>
        <w:t>Место нахождения Организатора торгов:</w:t>
      </w:r>
      <w:r w:rsidR="00C76880">
        <w:rPr>
          <w:rFonts w:ascii="Times New Roman" w:hAnsi="Times New Roman" w:cs="Times New Roman"/>
          <w:sz w:val="24"/>
          <w:szCs w:val="24"/>
        </w:rPr>
        <w:t xml:space="preserve"> 111394</w:t>
      </w:r>
      <w:r w:rsidR="008902C2">
        <w:rPr>
          <w:rFonts w:ascii="Times New Roman" w:hAnsi="Times New Roman" w:cs="Times New Roman"/>
          <w:sz w:val="24"/>
          <w:szCs w:val="24"/>
        </w:rPr>
        <w:t xml:space="preserve">, </w:t>
      </w:r>
      <w:r w:rsidR="00C76880">
        <w:rPr>
          <w:rFonts w:ascii="Times New Roman" w:hAnsi="Times New Roman" w:cs="Times New Roman"/>
          <w:sz w:val="24"/>
          <w:szCs w:val="24"/>
        </w:rPr>
        <w:t>г. Москва, ул. Мартеновская, д.</w:t>
      </w:r>
      <w:r w:rsidR="000654E0">
        <w:rPr>
          <w:rFonts w:ascii="Times New Roman" w:hAnsi="Times New Roman" w:cs="Times New Roman"/>
          <w:sz w:val="24"/>
          <w:szCs w:val="24"/>
        </w:rPr>
        <w:t xml:space="preserve"> </w:t>
      </w:r>
      <w:r w:rsidR="00C76880">
        <w:rPr>
          <w:rFonts w:ascii="Times New Roman" w:hAnsi="Times New Roman" w:cs="Times New Roman"/>
          <w:sz w:val="24"/>
          <w:szCs w:val="24"/>
        </w:rPr>
        <w:t>38</w:t>
      </w:r>
      <w:r w:rsidR="000654E0">
        <w:rPr>
          <w:rFonts w:ascii="Times New Roman" w:hAnsi="Times New Roman" w:cs="Times New Roman"/>
          <w:sz w:val="24"/>
          <w:szCs w:val="24"/>
        </w:rPr>
        <w:t>.</w:t>
      </w:r>
    </w:p>
    <w:p w:rsidR="00C76880" w:rsidRPr="00785369" w:rsidRDefault="00785369" w:rsidP="00C76880">
      <w:pPr>
        <w:numPr>
          <w:ilvl w:val="0"/>
          <w:numId w:val="5"/>
        </w:numPr>
        <w:tabs>
          <w:tab w:val="num" w:pos="284"/>
        </w:tabs>
        <w:spacing w:after="0"/>
        <w:ind w:left="284"/>
        <w:jc w:val="both"/>
        <w:rPr>
          <w:rFonts w:ascii="Times New Roman" w:hAnsi="Times New Roman" w:cs="Times New Roman"/>
          <w:sz w:val="24"/>
          <w:szCs w:val="24"/>
        </w:rPr>
      </w:pPr>
      <w:r w:rsidRPr="00C76880">
        <w:rPr>
          <w:rFonts w:ascii="Times New Roman" w:hAnsi="Times New Roman" w:cs="Times New Roman"/>
          <w:b/>
          <w:bCs/>
          <w:sz w:val="24"/>
          <w:szCs w:val="24"/>
        </w:rPr>
        <w:t xml:space="preserve">Почтовый </w:t>
      </w:r>
      <w:r w:rsidR="00F752A9" w:rsidRPr="00C76880">
        <w:rPr>
          <w:rFonts w:ascii="Times New Roman" w:hAnsi="Times New Roman" w:cs="Times New Roman"/>
          <w:b/>
          <w:bCs/>
          <w:sz w:val="24"/>
          <w:szCs w:val="24"/>
        </w:rPr>
        <w:t xml:space="preserve">(и электронный) </w:t>
      </w:r>
      <w:r w:rsidRPr="00C76880">
        <w:rPr>
          <w:rFonts w:ascii="Times New Roman" w:hAnsi="Times New Roman" w:cs="Times New Roman"/>
          <w:b/>
          <w:bCs/>
          <w:sz w:val="24"/>
          <w:szCs w:val="24"/>
        </w:rPr>
        <w:t>адрес Организатора торгов:</w:t>
      </w:r>
      <w:r w:rsidR="000654E0">
        <w:rPr>
          <w:rFonts w:ascii="Times New Roman" w:hAnsi="Times New Roman" w:cs="Times New Roman"/>
          <w:b/>
          <w:bCs/>
          <w:sz w:val="24"/>
          <w:szCs w:val="24"/>
        </w:rPr>
        <w:t xml:space="preserve"> </w:t>
      </w:r>
      <w:r w:rsidR="00C76880">
        <w:rPr>
          <w:rFonts w:ascii="Times New Roman" w:hAnsi="Times New Roman" w:cs="Times New Roman"/>
          <w:sz w:val="24"/>
          <w:szCs w:val="24"/>
        </w:rPr>
        <w:t>111394, г. Москва, ул. Мартеновская, д.</w:t>
      </w:r>
      <w:r w:rsidR="000654E0">
        <w:rPr>
          <w:rFonts w:ascii="Times New Roman" w:hAnsi="Times New Roman" w:cs="Times New Roman"/>
          <w:sz w:val="24"/>
          <w:szCs w:val="24"/>
        </w:rPr>
        <w:t xml:space="preserve"> </w:t>
      </w:r>
      <w:r w:rsidR="00C76880">
        <w:rPr>
          <w:rFonts w:ascii="Times New Roman" w:hAnsi="Times New Roman" w:cs="Times New Roman"/>
          <w:sz w:val="24"/>
          <w:szCs w:val="24"/>
        </w:rPr>
        <w:t>38</w:t>
      </w:r>
      <w:r w:rsidR="00EB7C4A">
        <w:rPr>
          <w:rFonts w:ascii="Times New Roman" w:hAnsi="Times New Roman" w:cs="Times New Roman"/>
          <w:sz w:val="24"/>
          <w:szCs w:val="24"/>
        </w:rPr>
        <w:t xml:space="preserve">, </w:t>
      </w:r>
      <w:r w:rsidR="00EB7C4A">
        <w:rPr>
          <w:rFonts w:ascii="Times New Roman" w:hAnsi="Times New Roman" w:cs="Times New Roman"/>
          <w:sz w:val="24"/>
          <w:szCs w:val="24"/>
          <w:lang w:val="en-US"/>
        </w:rPr>
        <w:t>poznsmash</w:t>
      </w:r>
      <w:r w:rsidR="00EB7C4A" w:rsidRPr="000654E0">
        <w:rPr>
          <w:rFonts w:ascii="Times New Roman" w:hAnsi="Times New Roman" w:cs="Times New Roman"/>
          <w:sz w:val="24"/>
          <w:szCs w:val="24"/>
        </w:rPr>
        <w:t>@</w:t>
      </w:r>
      <w:r w:rsidR="00EB7C4A">
        <w:rPr>
          <w:rFonts w:ascii="Times New Roman" w:hAnsi="Times New Roman" w:cs="Times New Roman"/>
          <w:sz w:val="24"/>
          <w:szCs w:val="24"/>
          <w:lang w:val="en-US"/>
        </w:rPr>
        <w:t>yandex</w:t>
      </w:r>
      <w:r w:rsidR="00EB7C4A" w:rsidRPr="000654E0">
        <w:rPr>
          <w:rFonts w:ascii="Times New Roman" w:hAnsi="Times New Roman" w:cs="Times New Roman"/>
          <w:sz w:val="24"/>
          <w:szCs w:val="24"/>
        </w:rPr>
        <w:t>.</w:t>
      </w:r>
      <w:r w:rsidR="00EB7C4A">
        <w:rPr>
          <w:rFonts w:ascii="Times New Roman" w:hAnsi="Times New Roman" w:cs="Times New Roman"/>
          <w:sz w:val="24"/>
          <w:szCs w:val="24"/>
          <w:lang w:val="en-US"/>
        </w:rPr>
        <w:t>ru</w:t>
      </w:r>
      <w:r w:rsidR="00EB7C4A">
        <w:rPr>
          <w:rFonts w:ascii="Times New Roman" w:hAnsi="Times New Roman" w:cs="Times New Roman"/>
          <w:sz w:val="24"/>
          <w:szCs w:val="24"/>
        </w:rPr>
        <w:t>.</w:t>
      </w:r>
    </w:p>
    <w:p w:rsidR="00785369" w:rsidRPr="00C45193" w:rsidRDefault="00785369" w:rsidP="00B97ADE">
      <w:pPr>
        <w:numPr>
          <w:ilvl w:val="0"/>
          <w:numId w:val="5"/>
        </w:numPr>
        <w:tabs>
          <w:tab w:val="num" w:pos="284"/>
        </w:tabs>
        <w:spacing w:after="0"/>
        <w:ind w:left="284"/>
        <w:jc w:val="both"/>
        <w:rPr>
          <w:rFonts w:ascii="Times New Roman" w:hAnsi="Times New Roman" w:cs="Times New Roman"/>
          <w:b/>
          <w:sz w:val="24"/>
          <w:szCs w:val="24"/>
        </w:rPr>
      </w:pPr>
      <w:r w:rsidRPr="00C45193">
        <w:rPr>
          <w:rFonts w:ascii="Times New Roman" w:hAnsi="Times New Roman" w:cs="Times New Roman"/>
          <w:b/>
          <w:bCs/>
          <w:sz w:val="24"/>
          <w:szCs w:val="24"/>
        </w:rPr>
        <w:t xml:space="preserve">Контактное лицо: </w:t>
      </w:r>
      <w:r w:rsidR="00C45193" w:rsidRPr="00C45193">
        <w:rPr>
          <w:rFonts w:ascii="Times New Roman" w:hAnsi="Times New Roman" w:cs="Times New Roman"/>
          <w:sz w:val="24"/>
          <w:szCs w:val="24"/>
        </w:rPr>
        <w:t xml:space="preserve">Макеенко Максим Анатольевич, тел. +7(916)211-21-11,  </w:t>
      </w:r>
      <w:r w:rsidR="00C45193" w:rsidRPr="00C45193">
        <w:rPr>
          <w:rFonts w:ascii="Times New Roman" w:hAnsi="Times New Roman" w:cs="Times New Roman"/>
          <w:sz w:val="24"/>
          <w:szCs w:val="24"/>
          <w:lang w:val="en-US"/>
        </w:rPr>
        <w:t>m</w:t>
      </w:r>
      <w:r w:rsidR="00C45193" w:rsidRPr="00C45193">
        <w:rPr>
          <w:rFonts w:ascii="Times New Roman" w:hAnsi="Times New Roman" w:cs="Times New Roman"/>
          <w:sz w:val="24"/>
          <w:szCs w:val="24"/>
        </w:rPr>
        <w:t>.</w:t>
      </w:r>
      <w:r w:rsidR="00C45193" w:rsidRPr="00C45193">
        <w:rPr>
          <w:rFonts w:ascii="Times New Roman" w:hAnsi="Times New Roman" w:cs="Times New Roman"/>
          <w:sz w:val="24"/>
          <w:szCs w:val="24"/>
          <w:lang w:val="en-US"/>
        </w:rPr>
        <w:t>a</w:t>
      </w:r>
      <w:r w:rsidR="00C45193" w:rsidRPr="00C45193">
        <w:rPr>
          <w:rFonts w:ascii="Times New Roman" w:hAnsi="Times New Roman" w:cs="Times New Roman"/>
          <w:sz w:val="24"/>
          <w:szCs w:val="24"/>
        </w:rPr>
        <w:t>.</w:t>
      </w:r>
      <w:r w:rsidR="00C45193" w:rsidRPr="00C45193">
        <w:rPr>
          <w:rFonts w:ascii="Times New Roman" w:hAnsi="Times New Roman" w:cs="Times New Roman"/>
          <w:sz w:val="24"/>
          <w:szCs w:val="24"/>
          <w:lang w:val="en-US"/>
        </w:rPr>
        <w:t>makeenko</w:t>
      </w:r>
      <w:r w:rsidR="00C45193" w:rsidRPr="00C45193">
        <w:rPr>
          <w:rFonts w:ascii="Times New Roman" w:hAnsi="Times New Roman" w:cs="Times New Roman"/>
          <w:sz w:val="24"/>
          <w:szCs w:val="24"/>
        </w:rPr>
        <w:t>@</w:t>
      </w:r>
      <w:r w:rsidR="00C45193" w:rsidRPr="00C45193">
        <w:rPr>
          <w:rFonts w:ascii="Times New Roman" w:hAnsi="Times New Roman" w:cs="Times New Roman"/>
          <w:sz w:val="24"/>
          <w:szCs w:val="24"/>
          <w:lang w:val="en-US"/>
        </w:rPr>
        <w:t>mail</w:t>
      </w:r>
      <w:r w:rsidR="00C45193" w:rsidRPr="00C45193">
        <w:rPr>
          <w:rFonts w:ascii="Times New Roman" w:hAnsi="Times New Roman" w:cs="Times New Roman"/>
          <w:sz w:val="24"/>
          <w:szCs w:val="24"/>
        </w:rPr>
        <w:t>.</w:t>
      </w:r>
      <w:r w:rsidR="00C45193" w:rsidRPr="00C45193">
        <w:rPr>
          <w:rFonts w:ascii="Times New Roman" w:hAnsi="Times New Roman" w:cs="Times New Roman"/>
          <w:sz w:val="24"/>
          <w:szCs w:val="24"/>
          <w:lang w:val="en-US"/>
        </w:rPr>
        <w:t>ru</w:t>
      </w:r>
    </w:p>
    <w:p w:rsidR="00ED0654" w:rsidRDefault="00ED0654" w:rsidP="00B97ADE">
      <w:pPr>
        <w:numPr>
          <w:ilvl w:val="0"/>
          <w:numId w:val="5"/>
        </w:numPr>
        <w:tabs>
          <w:tab w:val="num" w:pos="284"/>
        </w:tabs>
        <w:spacing w:after="0"/>
        <w:ind w:left="284"/>
        <w:jc w:val="both"/>
        <w:rPr>
          <w:rFonts w:ascii="Times New Roman" w:hAnsi="Times New Roman" w:cs="Times New Roman"/>
          <w:sz w:val="24"/>
          <w:szCs w:val="24"/>
        </w:rPr>
      </w:pPr>
      <w:r w:rsidRPr="00C45193">
        <w:rPr>
          <w:rFonts w:ascii="Times New Roman" w:hAnsi="Times New Roman" w:cs="Times New Roman"/>
          <w:b/>
          <w:sz w:val="24"/>
          <w:szCs w:val="24"/>
        </w:rPr>
        <w:t xml:space="preserve">Предмет торгов: </w:t>
      </w:r>
      <w:r w:rsidRPr="00C45193">
        <w:rPr>
          <w:rFonts w:ascii="Times New Roman" w:hAnsi="Times New Roman" w:cs="Times New Roman"/>
          <w:sz w:val="24"/>
          <w:szCs w:val="24"/>
        </w:rPr>
        <w:t>право на за</w:t>
      </w:r>
      <w:r w:rsidR="00C402B6" w:rsidRPr="00C45193">
        <w:rPr>
          <w:rFonts w:ascii="Times New Roman" w:hAnsi="Times New Roman" w:cs="Times New Roman"/>
          <w:sz w:val="24"/>
          <w:szCs w:val="24"/>
        </w:rPr>
        <w:t>ключение договора аренды объектов</w:t>
      </w:r>
      <w:r w:rsidRPr="00C45193">
        <w:rPr>
          <w:rFonts w:ascii="Times New Roman" w:hAnsi="Times New Roman" w:cs="Times New Roman"/>
          <w:sz w:val="24"/>
          <w:szCs w:val="24"/>
        </w:rPr>
        <w:t xml:space="preserve"> недвижимого имущества. </w:t>
      </w:r>
      <w:r w:rsidR="00C402B6" w:rsidRPr="00C45193">
        <w:rPr>
          <w:rFonts w:ascii="Times New Roman" w:hAnsi="Times New Roman" w:cs="Times New Roman"/>
          <w:sz w:val="24"/>
          <w:szCs w:val="24"/>
        </w:rPr>
        <w:t>Предмет договора аренды объектов</w:t>
      </w:r>
      <w:r w:rsidR="00845314" w:rsidRPr="00C45193">
        <w:rPr>
          <w:rFonts w:ascii="Times New Roman" w:hAnsi="Times New Roman" w:cs="Times New Roman"/>
          <w:sz w:val="24"/>
          <w:szCs w:val="24"/>
        </w:rPr>
        <w:t xml:space="preserve"> недвижимого имущества: временное владение и пользование (аренда) </w:t>
      </w:r>
      <w:r w:rsidR="007827DC" w:rsidRPr="00C45193">
        <w:rPr>
          <w:rFonts w:ascii="Times New Roman" w:hAnsi="Times New Roman" w:cs="Times New Roman"/>
          <w:sz w:val="24"/>
          <w:szCs w:val="24"/>
        </w:rPr>
        <w:t xml:space="preserve">нежилыми помещениями </w:t>
      </w:r>
      <w:r w:rsidR="00081138" w:rsidRPr="00C45193">
        <w:rPr>
          <w:rFonts w:ascii="Times New Roman" w:hAnsi="Times New Roman" w:cs="Times New Roman"/>
          <w:sz w:val="24"/>
          <w:szCs w:val="24"/>
        </w:rPr>
        <w:t>общей</w:t>
      </w:r>
      <w:r w:rsidR="00845314" w:rsidRPr="00C45193">
        <w:rPr>
          <w:rFonts w:ascii="Times New Roman" w:hAnsi="Times New Roman" w:cs="Times New Roman"/>
          <w:sz w:val="24"/>
          <w:szCs w:val="24"/>
        </w:rPr>
        <w:t xml:space="preserve"> площадью</w:t>
      </w:r>
      <w:r w:rsidR="00845314" w:rsidRPr="00C45193">
        <w:rPr>
          <w:rFonts w:ascii="Times New Roman" w:hAnsi="Times New Roman" w:cs="Times New Roman"/>
          <w:b/>
          <w:sz w:val="24"/>
          <w:szCs w:val="24"/>
        </w:rPr>
        <w:t xml:space="preserve"> 205,3 кв.м</w:t>
      </w:r>
      <w:r w:rsidR="009031DE" w:rsidRPr="00C45193">
        <w:rPr>
          <w:rFonts w:ascii="Times New Roman" w:hAnsi="Times New Roman" w:cs="Times New Roman"/>
          <w:b/>
          <w:sz w:val="24"/>
          <w:szCs w:val="24"/>
        </w:rPr>
        <w:t>.</w:t>
      </w:r>
      <w:r w:rsidR="00845314" w:rsidRPr="00C45193">
        <w:rPr>
          <w:rFonts w:ascii="Times New Roman" w:hAnsi="Times New Roman" w:cs="Times New Roman"/>
          <w:sz w:val="24"/>
          <w:szCs w:val="24"/>
        </w:rPr>
        <w:t xml:space="preserve"> (пом. I,  комн. №1; пом. II, комн. №1)</w:t>
      </w:r>
      <w:r w:rsidR="007827DC" w:rsidRPr="00C45193">
        <w:rPr>
          <w:rFonts w:ascii="Times New Roman" w:hAnsi="Times New Roman" w:cs="Times New Roman"/>
          <w:sz w:val="24"/>
          <w:szCs w:val="24"/>
        </w:rPr>
        <w:t>,</w:t>
      </w:r>
      <w:r w:rsidR="009031DE" w:rsidRPr="00C45193">
        <w:rPr>
          <w:rFonts w:ascii="Times New Roman" w:hAnsi="Times New Roman" w:cs="Times New Roman"/>
          <w:sz w:val="24"/>
          <w:szCs w:val="24"/>
        </w:rPr>
        <w:t xml:space="preserve"> строение №14 (инв. №8</w:t>
      </w:r>
      <w:r w:rsidR="00845314" w:rsidRPr="00C45193">
        <w:rPr>
          <w:rFonts w:ascii="Times New Roman" w:hAnsi="Times New Roman" w:cs="Times New Roman"/>
          <w:sz w:val="24"/>
          <w:szCs w:val="24"/>
        </w:rPr>
        <w:t>) по адресу: 111394, г. Москва, ул. Мартеновская, д.</w:t>
      </w:r>
      <w:r w:rsidR="000654E0">
        <w:rPr>
          <w:rFonts w:ascii="Times New Roman" w:hAnsi="Times New Roman" w:cs="Times New Roman"/>
          <w:sz w:val="24"/>
          <w:szCs w:val="24"/>
        </w:rPr>
        <w:t xml:space="preserve"> </w:t>
      </w:r>
      <w:r w:rsidR="00845314" w:rsidRPr="00C45193">
        <w:rPr>
          <w:rFonts w:ascii="Times New Roman" w:hAnsi="Times New Roman" w:cs="Times New Roman"/>
          <w:sz w:val="24"/>
          <w:szCs w:val="24"/>
        </w:rPr>
        <w:t>38</w:t>
      </w:r>
      <w:r w:rsidR="007827DC" w:rsidRPr="00C45193">
        <w:rPr>
          <w:rFonts w:ascii="Times New Roman" w:hAnsi="Times New Roman" w:cs="Times New Roman"/>
          <w:sz w:val="24"/>
          <w:szCs w:val="24"/>
        </w:rPr>
        <w:t>.</w:t>
      </w:r>
    </w:p>
    <w:p w:rsidR="00785369" w:rsidRPr="00ED0654" w:rsidRDefault="00785369" w:rsidP="00EF30C8">
      <w:pPr>
        <w:numPr>
          <w:ilvl w:val="0"/>
          <w:numId w:val="5"/>
        </w:numPr>
        <w:tabs>
          <w:tab w:val="num" w:pos="284"/>
        </w:tabs>
        <w:spacing w:after="0"/>
        <w:ind w:left="284"/>
        <w:jc w:val="both"/>
        <w:rPr>
          <w:rFonts w:ascii="Times New Roman" w:hAnsi="Times New Roman" w:cs="Times New Roman"/>
          <w:sz w:val="24"/>
          <w:szCs w:val="24"/>
        </w:rPr>
      </w:pPr>
      <w:r w:rsidRPr="00785369">
        <w:rPr>
          <w:rFonts w:ascii="Times New Roman" w:hAnsi="Times New Roman" w:cs="Times New Roman"/>
          <w:b/>
          <w:bCs/>
          <w:sz w:val="24"/>
          <w:szCs w:val="24"/>
        </w:rPr>
        <w:t xml:space="preserve">Целевое назначение </w:t>
      </w:r>
      <w:r w:rsidRPr="00ED0654">
        <w:rPr>
          <w:rFonts w:ascii="Times New Roman" w:hAnsi="Times New Roman" w:cs="Times New Roman"/>
          <w:b/>
          <w:bCs/>
          <w:sz w:val="24"/>
          <w:szCs w:val="24"/>
        </w:rPr>
        <w:t>аренды:</w:t>
      </w:r>
      <w:r w:rsidR="005D1F56">
        <w:rPr>
          <w:rFonts w:ascii="Times New Roman" w:hAnsi="Times New Roman" w:cs="Times New Roman"/>
          <w:b/>
          <w:bCs/>
          <w:sz w:val="24"/>
          <w:szCs w:val="24"/>
        </w:rPr>
        <w:t xml:space="preserve"> </w:t>
      </w:r>
      <w:r w:rsidR="00981531">
        <w:rPr>
          <w:rFonts w:ascii="Times New Roman" w:hAnsi="Times New Roman" w:cs="Times New Roman"/>
          <w:iCs/>
          <w:sz w:val="24"/>
          <w:szCs w:val="24"/>
        </w:rPr>
        <w:t>складское</w:t>
      </w:r>
      <w:r w:rsidRPr="00ED0654">
        <w:rPr>
          <w:rFonts w:ascii="Times New Roman" w:hAnsi="Times New Roman" w:cs="Times New Roman"/>
          <w:sz w:val="24"/>
          <w:szCs w:val="24"/>
        </w:rPr>
        <w:t>.</w:t>
      </w:r>
    </w:p>
    <w:p w:rsidR="009031DE" w:rsidRDefault="00785369" w:rsidP="00EF30C8">
      <w:pPr>
        <w:numPr>
          <w:ilvl w:val="0"/>
          <w:numId w:val="5"/>
        </w:numPr>
        <w:tabs>
          <w:tab w:val="num" w:pos="284"/>
        </w:tabs>
        <w:spacing w:after="0"/>
        <w:ind w:left="284"/>
        <w:jc w:val="both"/>
        <w:rPr>
          <w:rFonts w:ascii="Times New Roman" w:hAnsi="Times New Roman" w:cs="Times New Roman"/>
          <w:sz w:val="24"/>
          <w:szCs w:val="24"/>
        </w:rPr>
      </w:pPr>
      <w:r w:rsidRPr="009031DE">
        <w:rPr>
          <w:rFonts w:ascii="Times New Roman" w:hAnsi="Times New Roman" w:cs="Times New Roman"/>
          <w:b/>
          <w:bCs/>
          <w:sz w:val="24"/>
          <w:szCs w:val="24"/>
        </w:rPr>
        <w:t xml:space="preserve">Способ </w:t>
      </w:r>
      <w:r w:rsidR="00AE45AC" w:rsidRPr="009031DE">
        <w:rPr>
          <w:rFonts w:ascii="Times New Roman" w:hAnsi="Times New Roman" w:cs="Times New Roman"/>
          <w:b/>
          <w:bCs/>
          <w:sz w:val="24"/>
          <w:szCs w:val="24"/>
        </w:rPr>
        <w:t>торгов</w:t>
      </w:r>
      <w:r w:rsidRPr="009031DE">
        <w:rPr>
          <w:rFonts w:ascii="Times New Roman" w:hAnsi="Times New Roman" w:cs="Times New Roman"/>
          <w:b/>
          <w:bCs/>
          <w:sz w:val="24"/>
          <w:szCs w:val="24"/>
        </w:rPr>
        <w:t>:</w:t>
      </w:r>
      <w:r w:rsidR="005D1F56">
        <w:rPr>
          <w:rFonts w:ascii="Times New Roman" w:hAnsi="Times New Roman" w:cs="Times New Roman"/>
          <w:b/>
          <w:bCs/>
          <w:sz w:val="24"/>
          <w:szCs w:val="24"/>
        </w:rPr>
        <w:t xml:space="preserve"> </w:t>
      </w:r>
      <w:r w:rsidR="00AF78AA" w:rsidRPr="009031DE">
        <w:rPr>
          <w:rFonts w:ascii="Times New Roman" w:hAnsi="Times New Roman" w:cs="Times New Roman"/>
          <w:sz w:val="24"/>
          <w:szCs w:val="24"/>
        </w:rPr>
        <w:t>аукцион</w:t>
      </w:r>
      <w:r w:rsidRPr="009031DE">
        <w:rPr>
          <w:rFonts w:ascii="Times New Roman" w:hAnsi="Times New Roman" w:cs="Times New Roman"/>
          <w:sz w:val="24"/>
          <w:szCs w:val="24"/>
        </w:rPr>
        <w:t xml:space="preserve"> (далее </w:t>
      </w:r>
      <w:r w:rsidR="003F5A17">
        <w:rPr>
          <w:rFonts w:ascii="Times New Roman" w:hAnsi="Times New Roman" w:cs="Times New Roman"/>
          <w:sz w:val="24"/>
          <w:szCs w:val="24"/>
        </w:rPr>
        <w:t>–</w:t>
      </w:r>
      <w:r w:rsidRPr="009031DE">
        <w:rPr>
          <w:rFonts w:ascii="Times New Roman" w:hAnsi="Times New Roman" w:cs="Times New Roman"/>
          <w:sz w:val="24"/>
          <w:szCs w:val="24"/>
        </w:rPr>
        <w:t xml:space="preserve"> </w:t>
      </w:r>
      <w:r w:rsidR="00F875BF" w:rsidRPr="003F5A17">
        <w:rPr>
          <w:rFonts w:ascii="Times New Roman" w:hAnsi="Times New Roman" w:cs="Times New Roman"/>
          <w:sz w:val="24"/>
          <w:szCs w:val="24"/>
        </w:rPr>
        <w:t>О</w:t>
      </w:r>
      <w:r w:rsidR="00AF78AA" w:rsidRPr="003F5A17">
        <w:rPr>
          <w:rFonts w:ascii="Times New Roman" w:hAnsi="Times New Roman" w:cs="Times New Roman"/>
          <w:sz w:val="24"/>
          <w:szCs w:val="24"/>
        </w:rPr>
        <w:t>А</w:t>
      </w:r>
      <w:r w:rsidRPr="009031DE">
        <w:rPr>
          <w:rFonts w:ascii="Times New Roman" w:hAnsi="Times New Roman" w:cs="Times New Roman"/>
          <w:sz w:val="24"/>
          <w:szCs w:val="24"/>
        </w:rPr>
        <w:t xml:space="preserve">), открытый по составу </w:t>
      </w:r>
      <w:r w:rsidR="00F875BF" w:rsidRPr="009031DE">
        <w:rPr>
          <w:rFonts w:ascii="Times New Roman" w:hAnsi="Times New Roman" w:cs="Times New Roman"/>
          <w:sz w:val="24"/>
          <w:szCs w:val="24"/>
        </w:rPr>
        <w:t>участников.</w:t>
      </w:r>
      <w:r w:rsidR="003F5A17">
        <w:rPr>
          <w:rFonts w:ascii="Times New Roman" w:hAnsi="Times New Roman" w:cs="Times New Roman"/>
          <w:sz w:val="24"/>
          <w:szCs w:val="24"/>
        </w:rPr>
        <w:t xml:space="preserve"> </w:t>
      </w:r>
      <w:r w:rsidR="00AB194F" w:rsidRPr="009031DE">
        <w:rPr>
          <w:rFonts w:ascii="Times New Roman" w:hAnsi="Times New Roman" w:cs="Times New Roman"/>
          <w:snapToGrid w:val="0"/>
          <w:sz w:val="24"/>
          <w:szCs w:val="24"/>
        </w:rPr>
        <w:t>«Шаг аукциона» установлен в размере</w:t>
      </w:r>
      <w:r w:rsidR="003F5A17">
        <w:rPr>
          <w:rFonts w:ascii="Times New Roman" w:hAnsi="Times New Roman" w:cs="Times New Roman"/>
          <w:snapToGrid w:val="0"/>
          <w:sz w:val="24"/>
          <w:szCs w:val="24"/>
        </w:rPr>
        <w:t xml:space="preserve"> </w:t>
      </w:r>
      <w:r w:rsidR="009031DE">
        <w:rPr>
          <w:rFonts w:ascii="Times New Roman" w:hAnsi="Times New Roman" w:cs="Times New Roman"/>
          <w:sz w:val="24"/>
          <w:szCs w:val="24"/>
        </w:rPr>
        <w:t>5</w:t>
      </w:r>
      <w:r w:rsidR="009031DE" w:rsidRPr="00ED0654">
        <w:rPr>
          <w:rFonts w:ascii="Times New Roman" w:hAnsi="Times New Roman" w:cs="Times New Roman"/>
          <w:sz w:val="24"/>
          <w:szCs w:val="24"/>
        </w:rPr>
        <w:t xml:space="preserve"> 000 (</w:t>
      </w:r>
      <w:r w:rsidR="009031DE">
        <w:rPr>
          <w:rFonts w:ascii="Times New Roman" w:hAnsi="Times New Roman" w:cs="Times New Roman"/>
          <w:sz w:val="24"/>
          <w:szCs w:val="24"/>
        </w:rPr>
        <w:t xml:space="preserve">Пять </w:t>
      </w:r>
      <w:r w:rsidR="009031DE" w:rsidRPr="00ED0654">
        <w:rPr>
          <w:rFonts w:ascii="Times New Roman" w:hAnsi="Times New Roman" w:cs="Times New Roman"/>
          <w:sz w:val="24"/>
          <w:szCs w:val="24"/>
        </w:rPr>
        <w:t>тысяч) рублей</w:t>
      </w:r>
      <w:r w:rsidR="009031DE" w:rsidRPr="00AE324D">
        <w:rPr>
          <w:rFonts w:ascii="Times New Roman" w:hAnsi="Times New Roman" w:cs="Times New Roman"/>
          <w:sz w:val="24"/>
          <w:szCs w:val="24"/>
        </w:rPr>
        <w:t xml:space="preserve"> 00 копеек. </w:t>
      </w:r>
    </w:p>
    <w:p w:rsidR="00785369" w:rsidRPr="009031DE" w:rsidRDefault="00785369" w:rsidP="00EF30C8">
      <w:pPr>
        <w:numPr>
          <w:ilvl w:val="0"/>
          <w:numId w:val="5"/>
        </w:numPr>
        <w:tabs>
          <w:tab w:val="num" w:pos="284"/>
        </w:tabs>
        <w:spacing w:after="0"/>
        <w:ind w:left="284"/>
        <w:jc w:val="both"/>
        <w:rPr>
          <w:rFonts w:ascii="Times New Roman" w:hAnsi="Times New Roman" w:cs="Times New Roman"/>
          <w:sz w:val="24"/>
          <w:szCs w:val="24"/>
        </w:rPr>
      </w:pPr>
      <w:r w:rsidRPr="009031DE">
        <w:rPr>
          <w:rFonts w:ascii="Times New Roman" w:hAnsi="Times New Roman" w:cs="Times New Roman"/>
          <w:b/>
          <w:bCs/>
          <w:sz w:val="24"/>
          <w:szCs w:val="24"/>
        </w:rPr>
        <w:t>НМЦ (начальная (минимальная) цена договора)</w:t>
      </w:r>
      <w:r w:rsidR="009031DE">
        <w:rPr>
          <w:rFonts w:ascii="Proxima Nova ExCn Rg" w:hAnsi="Proxima Nova ExCn Rg" w:cs="Times New Roman"/>
          <w:sz w:val="28"/>
          <w:szCs w:val="28"/>
        </w:rPr>
        <w:t>:</w:t>
      </w:r>
      <w:r w:rsidR="003F5A17">
        <w:rPr>
          <w:rFonts w:ascii="Proxima Nova ExCn Rg" w:hAnsi="Proxima Nova ExCn Rg" w:cs="Times New Roman"/>
          <w:sz w:val="28"/>
          <w:szCs w:val="28"/>
        </w:rPr>
        <w:t xml:space="preserve"> </w:t>
      </w:r>
      <w:r w:rsidR="00981531" w:rsidRPr="009031DE">
        <w:rPr>
          <w:rFonts w:ascii="Times New Roman" w:eastAsia="Times New Roman" w:hAnsi="Times New Roman"/>
          <w:bCs/>
          <w:color w:val="000000"/>
          <w:sz w:val="24"/>
          <w:szCs w:val="24"/>
          <w:lang w:eastAsia="ar-SA"/>
        </w:rPr>
        <w:t>105 000 (Сто пять тысяч</w:t>
      </w:r>
      <w:r w:rsidR="00A56D8D" w:rsidRPr="009031DE">
        <w:rPr>
          <w:rFonts w:ascii="Times New Roman" w:eastAsia="Times New Roman" w:hAnsi="Times New Roman"/>
          <w:bCs/>
          <w:color w:val="000000"/>
          <w:sz w:val="24"/>
          <w:szCs w:val="24"/>
          <w:lang w:eastAsia="ar-SA"/>
        </w:rPr>
        <w:t>)</w:t>
      </w:r>
      <w:r w:rsidR="003F5A17">
        <w:rPr>
          <w:rFonts w:ascii="Times New Roman" w:eastAsia="Times New Roman" w:hAnsi="Times New Roman"/>
          <w:bCs/>
          <w:color w:val="000000"/>
          <w:sz w:val="24"/>
          <w:szCs w:val="24"/>
          <w:lang w:eastAsia="ar-SA"/>
        </w:rPr>
        <w:t xml:space="preserve"> </w:t>
      </w:r>
      <w:r w:rsidR="00271424" w:rsidRPr="009031DE">
        <w:rPr>
          <w:rFonts w:ascii="Times New Roman" w:hAnsi="Times New Roman" w:cs="Times New Roman"/>
          <w:color w:val="000000"/>
          <w:sz w:val="24"/>
          <w:szCs w:val="24"/>
        </w:rPr>
        <w:t>рубл</w:t>
      </w:r>
      <w:r w:rsidR="006017E6" w:rsidRPr="009031DE">
        <w:rPr>
          <w:rFonts w:ascii="Times New Roman" w:hAnsi="Times New Roman" w:cs="Times New Roman"/>
          <w:color w:val="000000"/>
          <w:sz w:val="24"/>
          <w:szCs w:val="24"/>
        </w:rPr>
        <w:t>ей</w:t>
      </w:r>
      <w:r w:rsidR="00981531" w:rsidRPr="009031DE">
        <w:rPr>
          <w:rFonts w:ascii="Times New Roman" w:hAnsi="Times New Roman" w:cs="Times New Roman"/>
          <w:color w:val="000000"/>
          <w:sz w:val="24"/>
          <w:szCs w:val="24"/>
        </w:rPr>
        <w:t xml:space="preserve"> 00 </w:t>
      </w:r>
      <w:r w:rsidR="00981531" w:rsidRPr="00C77959">
        <w:rPr>
          <w:rFonts w:ascii="Times New Roman" w:hAnsi="Times New Roman" w:cs="Times New Roman"/>
          <w:color w:val="000000"/>
          <w:sz w:val="24"/>
          <w:szCs w:val="24"/>
        </w:rPr>
        <w:t>копеек</w:t>
      </w:r>
      <w:r w:rsidR="00271424" w:rsidRPr="00C77959">
        <w:rPr>
          <w:rFonts w:ascii="Times New Roman" w:hAnsi="Times New Roman" w:cs="Times New Roman"/>
          <w:bCs/>
          <w:color w:val="000000"/>
          <w:sz w:val="24"/>
          <w:szCs w:val="24"/>
        </w:rPr>
        <w:t>,</w:t>
      </w:r>
      <w:r w:rsidR="00271424" w:rsidRPr="00C77959">
        <w:rPr>
          <w:rFonts w:ascii="Times New Roman" w:hAnsi="Times New Roman" w:cs="Times New Roman"/>
          <w:color w:val="000000"/>
          <w:sz w:val="24"/>
          <w:szCs w:val="24"/>
        </w:rPr>
        <w:t xml:space="preserve"> в</w:t>
      </w:r>
      <w:r w:rsidR="00C77959" w:rsidRPr="00C77959">
        <w:rPr>
          <w:rFonts w:ascii="Times New Roman" w:hAnsi="Times New Roman" w:cs="Times New Roman"/>
          <w:color w:val="000000"/>
          <w:sz w:val="24"/>
          <w:szCs w:val="24"/>
        </w:rPr>
        <w:t xml:space="preserve"> т.ч. </w:t>
      </w:r>
      <w:r w:rsidR="00271424" w:rsidRPr="00C77959">
        <w:rPr>
          <w:rFonts w:ascii="Times New Roman" w:hAnsi="Times New Roman" w:cs="Times New Roman"/>
          <w:color w:val="000000"/>
          <w:sz w:val="24"/>
          <w:szCs w:val="24"/>
        </w:rPr>
        <w:t>НДС – 20%</w:t>
      </w:r>
      <w:r w:rsidR="00876B11" w:rsidRPr="00C77959">
        <w:rPr>
          <w:rFonts w:ascii="Times New Roman" w:hAnsi="Times New Roman" w:cs="Times New Roman"/>
          <w:color w:val="000000"/>
          <w:sz w:val="24"/>
          <w:szCs w:val="24"/>
        </w:rPr>
        <w:t xml:space="preserve"> </w:t>
      </w:r>
      <w:r w:rsidR="00981531" w:rsidRPr="00C77959">
        <w:rPr>
          <w:rFonts w:ascii="Times New Roman" w:hAnsi="Times New Roman" w:cs="Times New Roman"/>
          <w:color w:val="000000"/>
          <w:sz w:val="24"/>
          <w:szCs w:val="24"/>
        </w:rPr>
        <w:t>(17500 руб. 00 коп.)</w:t>
      </w:r>
      <w:r w:rsidR="00C77959" w:rsidRPr="00C77959">
        <w:rPr>
          <w:rFonts w:ascii="Times New Roman" w:hAnsi="Times New Roman" w:cs="Times New Roman"/>
          <w:color w:val="000000"/>
          <w:sz w:val="24"/>
          <w:szCs w:val="24"/>
        </w:rPr>
        <w:t xml:space="preserve"> и</w:t>
      </w:r>
      <w:r w:rsidR="009031DE" w:rsidRPr="00C77959">
        <w:rPr>
          <w:rFonts w:ascii="Times New Roman" w:hAnsi="Times New Roman" w:cs="Times New Roman"/>
          <w:sz w:val="24"/>
          <w:szCs w:val="24"/>
        </w:rPr>
        <w:t xml:space="preserve"> включает в себя плату </w:t>
      </w:r>
      <w:r w:rsidR="00410812" w:rsidRPr="00C77959">
        <w:rPr>
          <w:rFonts w:ascii="Times New Roman" w:hAnsi="Times New Roman" w:cs="Times New Roman"/>
          <w:sz w:val="24"/>
          <w:szCs w:val="24"/>
        </w:rPr>
        <w:t>за энергоресурсы</w:t>
      </w:r>
      <w:r w:rsidR="009031DE" w:rsidRPr="00C77959">
        <w:rPr>
          <w:rFonts w:ascii="Times New Roman" w:hAnsi="Times New Roman" w:cs="Times New Roman"/>
          <w:sz w:val="24"/>
          <w:szCs w:val="24"/>
        </w:rPr>
        <w:t xml:space="preserve"> и коммунальные услуги.</w:t>
      </w:r>
    </w:p>
    <w:p w:rsidR="00785369" w:rsidRPr="00D24770" w:rsidRDefault="00785369" w:rsidP="00EF30C8">
      <w:pPr>
        <w:numPr>
          <w:ilvl w:val="0"/>
          <w:numId w:val="5"/>
        </w:numPr>
        <w:tabs>
          <w:tab w:val="num" w:pos="284"/>
        </w:tabs>
        <w:spacing w:after="0"/>
        <w:ind w:left="284"/>
        <w:jc w:val="both"/>
        <w:rPr>
          <w:rFonts w:ascii="Times New Roman" w:hAnsi="Times New Roman" w:cs="Times New Roman"/>
          <w:sz w:val="24"/>
          <w:szCs w:val="24"/>
        </w:rPr>
      </w:pPr>
      <w:r w:rsidRPr="00D24770">
        <w:rPr>
          <w:rFonts w:ascii="Times New Roman" w:hAnsi="Times New Roman" w:cs="Times New Roman"/>
          <w:b/>
          <w:bCs/>
          <w:sz w:val="24"/>
          <w:szCs w:val="24"/>
        </w:rPr>
        <w:t xml:space="preserve">Форма подачи предложений о цене арендной платы: </w:t>
      </w:r>
      <w:r w:rsidRPr="00D24770">
        <w:rPr>
          <w:rFonts w:ascii="Times New Roman" w:hAnsi="Times New Roman" w:cs="Times New Roman"/>
          <w:sz w:val="24"/>
          <w:szCs w:val="24"/>
        </w:rPr>
        <w:t xml:space="preserve">в </w:t>
      </w:r>
      <w:r w:rsidR="00F875BF" w:rsidRPr="00D24770">
        <w:rPr>
          <w:rFonts w:ascii="Times New Roman" w:hAnsi="Times New Roman" w:cs="Times New Roman"/>
          <w:sz w:val="24"/>
          <w:szCs w:val="24"/>
        </w:rPr>
        <w:t>бумажной</w:t>
      </w:r>
      <w:r w:rsidRPr="00D24770">
        <w:rPr>
          <w:rFonts w:ascii="Times New Roman" w:hAnsi="Times New Roman" w:cs="Times New Roman"/>
          <w:sz w:val="24"/>
          <w:szCs w:val="24"/>
        </w:rPr>
        <w:t xml:space="preserve"> форме.</w:t>
      </w:r>
    </w:p>
    <w:p w:rsidR="00785369" w:rsidRPr="00D24770" w:rsidRDefault="00785369" w:rsidP="00EF30C8">
      <w:pPr>
        <w:numPr>
          <w:ilvl w:val="0"/>
          <w:numId w:val="5"/>
        </w:numPr>
        <w:tabs>
          <w:tab w:val="num" w:pos="284"/>
        </w:tabs>
        <w:spacing w:after="0"/>
        <w:ind w:left="284"/>
        <w:jc w:val="both"/>
        <w:rPr>
          <w:rFonts w:ascii="Times New Roman" w:hAnsi="Times New Roman" w:cs="Times New Roman"/>
          <w:sz w:val="24"/>
          <w:szCs w:val="24"/>
        </w:rPr>
      </w:pPr>
      <w:r w:rsidRPr="00D24770">
        <w:rPr>
          <w:rFonts w:ascii="Times New Roman" w:hAnsi="Times New Roman" w:cs="Times New Roman"/>
          <w:b/>
          <w:bCs/>
          <w:sz w:val="24"/>
          <w:szCs w:val="24"/>
        </w:rPr>
        <w:t>Обеспечение заявки:</w:t>
      </w:r>
      <w:r w:rsidR="005D1F56">
        <w:rPr>
          <w:rFonts w:ascii="Times New Roman" w:hAnsi="Times New Roman" w:cs="Times New Roman"/>
          <w:b/>
          <w:bCs/>
          <w:sz w:val="24"/>
          <w:szCs w:val="24"/>
        </w:rPr>
        <w:t xml:space="preserve"> </w:t>
      </w:r>
      <w:r w:rsidR="00EF145F" w:rsidRPr="00D24770">
        <w:rPr>
          <w:rFonts w:ascii="Times New Roman" w:hAnsi="Times New Roman" w:cs="Times New Roman"/>
          <w:sz w:val="24"/>
          <w:szCs w:val="24"/>
        </w:rPr>
        <w:t>нет</w:t>
      </w:r>
      <w:r w:rsidR="00CE4980" w:rsidRPr="00D24770">
        <w:rPr>
          <w:rFonts w:ascii="Times New Roman" w:hAnsi="Times New Roman" w:cs="Times New Roman"/>
          <w:sz w:val="24"/>
          <w:szCs w:val="24"/>
        </w:rPr>
        <w:t>.</w:t>
      </w:r>
    </w:p>
    <w:p w:rsidR="00785369" w:rsidRPr="00785369" w:rsidRDefault="00785369" w:rsidP="00EF30C8">
      <w:pPr>
        <w:numPr>
          <w:ilvl w:val="0"/>
          <w:numId w:val="5"/>
        </w:numPr>
        <w:tabs>
          <w:tab w:val="num" w:pos="284"/>
        </w:tabs>
        <w:spacing w:after="0"/>
        <w:ind w:left="284"/>
        <w:jc w:val="both"/>
        <w:rPr>
          <w:rFonts w:ascii="Times New Roman" w:hAnsi="Times New Roman" w:cs="Times New Roman"/>
          <w:sz w:val="24"/>
          <w:szCs w:val="24"/>
        </w:rPr>
      </w:pPr>
      <w:r w:rsidRPr="00785369">
        <w:rPr>
          <w:rFonts w:ascii="Times New Roman" w:hAnsi="Times New Roman" w:cs="Times New Roman"/>
          <w:b/>
          <w:bCs/>
          <w:sz w:val="24"/>
          <w:szCs w:val="24"/>
        </w:rPr>
        <w:t>Обеспечение исполнения договора</w:t>
      </w:r>
      <w:r w:rsidRPr="009031DE">
        <w:rPr>
          <w:rFonts w:ascii="Times New Roman" w:hAnsi="Times New Roman" w:cs="Times New Roman"/>
          <w:b/>
          <w:bCs/>
          <w:sz w:val="24"/>
          <w:szCs w:val="24"/>
        </w:rPr>
        <w:t>:</w:t>
      </w:r>
      <w:r w:rsidR="005D1F56">
        <w:rPr>
          <w:rFonts w:ascii="Times New Roman" w:hAnsi="Times New Roman" w:cs="Times New Roman"/>
          <w:b/>
          <w:bCs/>
          <w:sz w:val="24"/>
          <w:szCs w:val="24"/>
        </w:rPr>
        <w:t xml:space="preserve"> </w:t>
      </w:r>
      <w:r w:rsidR="00C25895" w:rsidRPr="009031DE">
        <w:rPr>
          <w:rFonts w:ascii="Times New Roman" w:hAnsi="Times New Roman" w:cs="Times New Roman"/>
          <w:sz w:val="24"/>
          <w:szCs w:val="24"/>
        </w:rPr>
        <w:t xml:space="preserve">не </w:t>
      </w:r>
      <w:r w:rsidR="009031DE" w:rsidRPr="009031DE">
        <w:rPr>
          <w:rFonts w:ascii="Times New Roman" w:hAnsi="Times New Roman" w:cs="Times New Roman"/>
          <w:sz w:val="24"/>
          <w:szCs w:val="24"/>
        </w:rPr>
        <w:t>установлено</w:t>
      </w:r>
      <w:r w:rsidR="00C25895">
        <w:rPr>
          <w:rFonts w:ascii="Times New Roman" w:hAnsi="Times New Roman" w:cs="Times New Roman"/>
          <w:sz w:val="24"/>
          <w:szCs w:val="24"/>
        </w:rPr>
        <w:t>.</w:t>
      </w:r>
    </w:p>
    <w:p w:rsidR="00785369" w:rsidRPr="00785369" w:rsidRDefault="00785369" w:rsidP="00EF30C8">
      <w:pPr>
        <w:numPr>
          <w:ilvl w:val="0"/>
          <w:numId w:val="5"/>
        </w:numPr>
        <w:tabs>
          <w:tab w:val="num" w:pos="284"/>
        </w:tabs>
        <w:spacing w:after="0"/>
        <w:ind w:left="284"/>
        <w:jc w:val="both"/>
        <w:rPr>
          <w:rFonts w:ascii="Times New Roman" w:hAnsi="Times New Roman" w:cs="Times New Roman"/>
          <w:sz w:val="24"/>
          <w:szCs w:val="24"/>
        </w:rPr>
      </w:pPr>
      <w:r w:rsidRPr="00785369">
        <w:rPr>
          <w:rFonts w:ascii="Times New Roman" w:hAnsi="Times New Roman" w:cs="Times New Roman"/>
          <w:b/>
          <w:bCs/>
          <w:sz w:val="24"/>
          <w:szCs w:val="24"/>
        </w:rPr>
        <w:t>Порядок подачи заявок:</w:t>
      </w:r>
      <w:r w:rsidRPr="00785369">
        <w:rPr>
          <w:rFonts w:ascii="Times New Roman" w:hAnsi="Times New Roman" w:cs="Times New Roman"/>
          <w:sz w:val="24"/>
          <w:szCs w:val="24"/>
        </w:rPr>
        <w:t xml:space="preserve"> в </w:t>
      </w:r>
      <w:r w:rsidR="00AF78AA">
        <w:rPr>
          <w:rFonts w:ascii="Times New Roman" w:hAnsi="Times New Roman" w:cs="Times New Roman"/>
          <w:sz w:val="24"/>
          <w:szCs w:val="24"/>
        </w:rPr>
        <w:t>бумажной форме, в запечатанном конверте</w:t>
      </w:r>
      <w:r w:rsidRPr="00785369">
        <w:rPr>
          <w:rFonts w:ascii="Times New Roman" w:hAnsi="Times New Roman" w:cs="Times New Roman"/>
          <w:sz w:val="24"/>
          <w:szCs w:val="24"/>
        </w:rPr>
        <w:t>.</w:t>
      </w:r>
    </w:p>
    <w:p w:rsidR="00785369" w:rsidRPr="00785369" w:rsidRDefault="00785369" w:rsidP="00EF30C8">
      <w:pPr>
        <w:numPr>
          <w:ilvl w:val="0"/>
          <w:numId w:val="5"/>
        </w:numPr>
        <w:tabs>
          <w:tab w:val="num" w:pos="284"/>
        </w:tabs>
        <w:spacing w:after="0"/>
        <w:ind w:left="284"/>
        <w:jc w:val="both"/>
        <w:rPr>
          <w:rFonts w:ascii="Times New Roman" w:hAnsi="Times New Roman" w:cs="Times New Roman"/>
          <w:sz w:val="24"/>
          <w:szCs w:val="24"/>
        </w:rPr>
      </w:pPr>
      <w:r w:rsidRPr="00785369">
        <w:rPr>
          <w:rFonts w:ascii="Times New Roman" w:hAnsi="Times New Roman" w:cs="Times New Roman"/>
          <w:b/>
          <w:bCs/>
          <w:sz w:val="24"/>
          <w:szCs w:val="24"/>
        </w:rPr>
        <w:t>Место подачи заявок:</w:t>
      </w:r>
      <w:r w:rsidR="003F5A17">
        <w:rPr>
          <w:rFonts w:ascii="Times New Roman" w:hAnsi="Times New Roman" w:cs="Times New Roman"/>
          <w:b/>
          <w:bCs/>
          <w:sz w:val="24"/>
          <w:szCs w:val="24"/>
        </w:rPr>
        <w:t xml:space="preserve"> </w:t>
      </w:r>
      <w:r w:rsidR="00C25895">
        <w:rPr>
          <w:rFonts w:ascii="Times New Roman" w:hAnsi="Times New Roman" w:cs="Times New Roman"/>
          <w:sz w:val="24"/>
          <w:szCs w:val="24"/>
        </w:rPr>
        <w:t>111394, г. Москва, ул. Мартеновская, д.</w:t>
      </w:r>
      <w:r w:rsidR="003F5A17">
        <w:rPr>
          <w:rFonts w:ascii="Times New Roman" w:hAnsi="Times New Roman" w:cs="Times New Roman"/>
          <w:sz w:val="24"/>
          <w:szCs w:val="24"/>
        </w:rPr>
        <w:t xml:space="preserve"> </w:t>
      </w:r>
      <w:r w:rsidR="00C25895">
        <w:rPr>
          <w:rFonts w:ascii="Times New Roman" w:hAnsi="Times New Roman" w:cs="Times New Roman"/>
          <w:sz w:val="24"/>
          <w:szCs w:val="24"/>
        </w:rPr>
        <w:t>38</w:t>
      </w:r>
      <w:r w:rsidRPr="00785369">
        <w:rPr>
          <w:rFonts w:ascii="Times New Roman" w:hAnsi="Times New Roman" w:cs="Times New Roman"/>
          <w:sz w:val="24"/>
          <w:szCs w:val="24"/>
        </w:rPr>
        <w:t>.</w:t>
      </w:r>
    </w:p>
    <w:p w:rsidR="00785369" w:rsidRPr="001A0DA0" w:rsidRDefault="00785369" w:rsidP="00EF30C8">
      <w:pPr>
        <w:numPr>
          <w:ilvl w:val="0"/>
          <w:numId w:val="5"/>
        </w:numPr>
        <w:tabs>
          <w:tab w:val="num" w:pos="284"/>
        </w:tabs>
        <w:spacing w:after="0"/>
        <w:ind w:left="284"/>
        <w:jc w:val="both"/>
        <w:rPr>
          <w:rFonts w:ascii="Times New Roman" w:hAnsi="Times New Roman" w:cs="Times New Roman"/>
          <w:sz w:val="24"/>
          <w:szCs w:val="24"/>
        </w:rPr>
      </w:pPr>
      <w:r w:rsidRPr="00785369">
        <w:rPr>
          <w:rFonts w:ascii="Times New Roman" w:hAnsi="Times New Roman" w:cs="Times New Roman"/>
          <w:b/>
          <w:bCs/>
          <w:sz w:val="24"/>
          <w:szCs w:val="24"/>
        </w:rPr>
        <w:t xml:space="preserve">Порядок ознакомления претендентов с дополнительной информацией, условиями договора аренды недвижимого имущества: </w:t>
      </w:r>
      <w:r w:rsidRPr="00785369">
        <w:rPr>
          <w:rFonts w:ascii="Times New Roman" w:hAnsi="Times New Roman" w:cs="Times New Roman"/>
          <w:sz w:val="24"/>
          <w:szCs w:val="24"/>
        </w:rPr>
        <w:t xml:space="preserve">подробное описание, а также </w:t>
      </w:r>
      <w:r w:rsidR="00C402B6">
        <w:rPr>
          <w:rFonts w:ascii="Times New Roman" w:hAnsi="Times New Roman" w:cs="Times New Roman"/>
          <w:sz w:val="24"/>
          <w:szCs w:val="24"/>
        </w:rPr>
        <w:t>условия договора аренды объектов</w:t>
      </w:r>
      <w:r w:rsidR="003F5A17">
        <w:rPr>
          <w:rFonts w:ascii="Times New Roman" w:hAnsi="Times New Roman" w:cs="Times New Roman"/>
          <w:sz w:val="24"/>
          <w:szCs w:val="24"/>
        </w:rPr>
        <w:t xml:space="preserve"> недвижимого имущества содержат</w:t>
      </w:r>
      <w:r w:rsidRPr="00785369">
        <w:rPr>
          <w:rFonts w:ascii="Times New Roman" w:hAnsi="Times New Roman" w:cs="Times New Roman"/>
          <w:sz w:val="24"/>
          <w:szCs w:val="24"/>
        </w:rPr>
        <w:t>ся в д</w:t>
      </w:r>
      <w:r w:rsidR="009031DE">
        <w:rPr>
          <w:rFonts w:ascii="Times New Roman" w:hAnsi="Times New Roman" w:cs="Times New Roman"/>
          <w:sz w:val="24"/>
          <w:szCs w:val="24"/>
        </w:rPr>
        <w:t>окументации об аукционе, которая</w:t>
      </w:r>
      <w:r w:rsidRPr="00785369">
        <w:rPr>
          <w:rFonts w:ascii="Times New Roman" w:hAnsi="Times New Roman" w:cs="Times New Roman"/>
          <w:sz w:val="24"/>
          <w:szCs w:val="24"/>
        </w:rPr>
        <w:t xml:space="preserve"> является неотъемлемой частью </w:t>
      </w:r>
      <w:r w:rsidRPr="001A0DA0">
        <w:rPr>
          <w:rFonts w:ascii="Times New Roman" w:hAnsi="Times New Roman" w:cs="Times New Roman"/>
          <w:sz w:val="24"/>
          <w:szCs w:val="24"/>
        </w:rPr>
        <w:t>извещения о проведении аукциона. Плата за предоставление документации об аукционе не взимается.</w:t>
      </w:r>
    </w:p>
    <w:p w:rsidR="00785369" w:rsidRPr="00DD730A" w:rsidRDefault="00785369" w:rsidP="00EF30C8">
      <w:pPr>
        <w:numPr>
          <w:ilvl w:val="0"/>
          <w:numId w:val="5"/>
        </w:numPr>
        <w:tabs>
          <w:tab w:val="num" w:pos="284"/>
        </w:tabs>
        <w:spacing w:after="0"/>
        <w:ind w:left="284"/>
        <w:jc w:val="both"/>
        <w:rPr>
          <w:rFonts w:ascii="Times New Roman" w:hAnsi="Times New Roman" w:cs="Times New Roman"/>
          <w:sz w:val="24"/>
          <w:szCs w:val="24"/>
        </w:rPr>
      </w:pPr>
      <w:r w:rsidRPr="00C64385">
        <w:rPr>
          <w:rFonts w:ascii="Times New Roman" w:hAnsi="Times New Roman" w:cs="Times New Roman"/>
          <w:b/>
          <w:bCs/>
          <w:sz w:val="24"/>
          <w:szCs w:val="24"/>
        </w:rPr>
        <w:t xml:space="preserve">Дата </w:t>
      </w:r>
      <w:r w:rsidR="000D2110" w:rsidRPr="00C64385">
        <w:rPr>
          <w:rFonts w:ascii="Times New Roman" w:hAnsi="Times New Roman" w:cs="Times New Roman"/>
          <w:b/>
          <w:bCs/>
          <w:sz w:val="24"/>
          <w:szCs w:val="24"/>
        </w:rPr>
        <w:t xml:space="preserve">и время </w:t>
      </w:r>
      <w:r w:rsidRPr="00C64385">
        <w:rPr>
          <w:rFonts w:ascii="Times New Roman" w:hAnsi="Times New Roman" w:cs="Times New Roman"/>
          <w:b/>
          <w:bCs/>
          <w:sz w:val="24"/>
          <w:szCs w:val="24"/>
        </w:rPr>
        <w:t xml:space="preserve">начала и дата окончания подачи заявок: </w:t>
      </w:r>
      <w:r w:rsidR="00A25E00" w:rsidRPr="00DD730A">
        <w:rPr>
          <w:rFonts w:ascii="Times New Roman" w:hAnsi="Times New Roman" w:cs="Times New Roman"/>
          <w:sz w:val="24"/>
          <w:szCs w:val="24"/>
        </w:rPr>
        <w:t xml:space="preserve">с 09:00  </w:t>
      </w:r>
      <w:r w:rsidR="00430897" w:rsidRPr="00DD730A">
        <w:rPr>
          <w:rFonts w:ascii="Times New Roman" w:hAnsi="Times New Roman" w:cs="Times New Roman"/>
          <w:sz w:val="24"/>
          <w:szCs w:val="24"/>
        </w:rPr>
        <w:t>25</w:t>
      </w:r>
      <w:r w:rsidR="00A25E00" w:rsidRPr="00DD730A">
        <w:rPr>
          <w:rFonts w:ascii="Times New Roman" w:hAnsi="Times New Roman" w:cs="Times New Roman"/>
          <w:sz w:val="24"/>
          <w:szCs w:val="24"/>
        </w:rPr>
        <w:t>.</w:t>
      </w:r>
      <w:r w:rsidR="009031DE" w:rsidRPr="00DD730A">
        <w:rPr>
          <w:rFonts w:ascii="Times New Roman" w:hAnsi="Times New Roman" w:cs="Times New Roman"/>
          <w:sz w:val="24"/>
          <w:szCs w:val="24"/>
        </w:rPr>
        <w:t>02</w:t>
      </w:r>
      <w:r w:rsidR="005F09ED" w:rsidRPr="00DD730A">
        <w:rPr>
          <w:rFonts w:ascii="Times New Roman" w:hAnsi="Times New Roman" w:cs="Times New Roman"/>
          <w:sz w:val="24"/>
          <w:szCs w:val="24"/>
        </w:rPr>
        <w:t>.</w:t>
      </w:r>
      <w:r w:rsidR="00A25E00" w:rsidRPr="00DD730A">
        <w:rPr>
          <w:rFonts w:ascii="Times New Roman" w:hAnsi="Times New Roman" w:cs="Times New Roman"/>
          <w:sz w:val="24"/>
          <w:szCs w:val="24"/>
        </w:rPr>
        <w:t>20</w:t>
      </w:r>
      <w:r w:rsidR="00592BBE" w:rsidRPr="00DD730A">
        <w:rPr>
          <w:rFonts w:ascii="Times New Roman" w:hAnsi="Times New Roman" w:cs="Times New Roman"/>
          <w:sz w:val="24"/>
          <w:szCs w:val="24"/>
        </w:rPr>
        <w:t>2</w:t>
      </w:r>
      <w:r w:rsidR="009031DE" w:rsidRPr="00DD730A">
        <w:rPr>
          <w:rFonts w:ascii="Times New Roman" w:hAnsi="Times New Roman" w:cs="Times New Roman"/>
          <w:sz w:val="24"/>
          <w:szCs w:val="24"/>
        </w:rPr>
        <w:t>2</w:t>
      </w:r>
      <w:r w:rsidR="00A25E00" w:rsidRPr="00DD730A">
        <w:rPr>
          <w:rFonts w:ascii="Times New Roman" w:hAnsi="Times New Roman" w:cs="Times New Roman"/>
          <w:sz w:val="24"/>
          <w:szCs w:val="24"/>
        </w:rPr>
        <w:t xml:space="preserve"> по 10:00  </w:t>
      </w:r>
      <w:r w:rsidR="00430897" w:rsidRPr="00DD730A">
        <w:rPr>
          <w:rFonts w:ascii="Times New Roman" w:hAnsi="Times New Roman" w:cs="Times New Roman"/>
          <w:sz w:val="24"/>
          <w:szCs w:val="24"/>
        </w:rPr>
        <w:t>26</w:t>
      </w:r>
      <w:r w:rsidR="00A5226C" w:rsidRPr="00DD730A">
        <w:rPr>
          <w:rFonts w:ascii="Times New Roman" w:hAnsi="Times New Roman" w:cs="Times New Roman"/>
          <w:sz w:val="24"/>
          <w:szCs w:val="24"/>
        </w:rPr>
        <w:t>.</w:t>
      </w:r>
      <w:r w:rsidR="009031DE" w:rsidRPr="00DD730A">
        <w:rPr>
          <w:rFonts w:ascii="Times New Roman" w:hAnsi="Times New Roman" w:cs="Times New Roman"/>
          <w:sz w:val="24"/>
          <w:szCs w:val="24"/>
        </w:rPr>
        <w:t>03</w:t>
      </w:r>
      <w:r w:rsidR="00A25E00" w:rsidRPr="00DD730A">
        <w:rPr>
          <w:rFonts w:ascii="Times New Roman" w:hAnsi="Times New Roman" w:cs="Times New Roman"/>
          <w:sz w:val="24"/>
          <w:szCs w:val="24"/>
        </w:rPr>
        <w:t>.20</w:t>
      </w:r>
      <w:r w:rsidR="00592BBE" w:rsidRPr="00DD730A">
        <w:rPr>
          <w:rFonts w:ascii="Times New Roman" w:hAnsi="Times New Roman" w:cs="Times New Roman"/>
          <w:sz w:val="24"/>
          <w:szCs w:val="24"/>
        </w:rPr>
        <w:t>2</w:t>
      </w:r>
      <w:r w:rsidR="009031DE" w:rsidRPr="00DD730A">
        <w:rPr>
          <w:rFonts w:ascii="Times New Roman" w:hAnsi="Times New Roman" w:cs="Times New Roman"/>
          <w:sz w:val="24"/>
          <w:szCs w:val="24"/>
        </w:rPr>
        <w:t>2</w:t>
      </w:r>
      <w:r w:rsidR="00661C3B" w:rsidRPr="00DD730A">
        <w:rPr>
          <w:rFonts w:ascii="Times New Roman" w:hAnsi="Times New Roman" w:cs="Times New Roman"/>
          <w:sz w:val="24"/>
          <w:szCs w:val="24"/>
        </w:rPr>
        <w:t>.</w:t>
      </w:r>
    </w:p>
    <w:p w:rsidR="00785369" w:rsidRPr="00DD730A" w:rsidRDefault="00785369" w:rsidP="00EF30C8">
      <w:pPr>
        <w:numPr>
          <w:ilvl w:val="0"/>
          <w:numId w:val="5"/>
        </w:numPr>
        <w:tabs>
          <w:tab w:val="num" w:pos="284"/>
        </w:tabs>
        <w:spacing w:after="0"/>
        <w:ind w:left="284"/>
        <w:jc w:val="both"/>
        <w:rPr>
          <w:rFonts w:ascii="Times New Roman" w:hAnsi="Times New Roman" w:cs="Times New Roman"/>
          <w:sz w:val="24"/>
          <w:szCs w:val="24"/>
        </w:rPr>
      </w:pPr>
      <w:r w:rsidRPr="00DD730A">
        <w:rPr>
          <w:rFonts w:ascii="Times New Roman" w:hAnsi="Times New Roman" w:cs="Times New Roman"/>
          <w:b/>
          <w:bCs/>
          <w:sz w:val="24"/>
          <w:szCs w:val="24"/>
        </w:rPr>
        <w:t xml:space="preserve">Дата рассмотрения заявок на участие в </w:t>
      </w:r>
      <w:r w:rsidR="00CE4980" w:rsidRPr="00DD730A">
        <w:rPr>
          <w:rFonts w:ascii="Times New Roman" w:hAnsi="Times New Roman" w:cs="Times New Roman"/>
          <w:b/>
          <w:bCs/>
          <w:sz w:val="24"/>
          <w:szCs w:val="24"/>
        </w:rPr>
        <w:t>ОА</w:t>
      </w:r>
      <w:r w:rsidRPr="00DD730A">
        <w:rPr>
          <w:rFonts w:ascii="Times New Roman" w:hAnsi="Times New Roman" w:cs="Times New Roman"/>
          <w:b/>
          <w:bCs/>
          <w:sz w:val="24"/>
          <w:szCs w:val="24"/>
        </w:rPr>
        <w:t>:</w:t>
      </w:r>
      <w:r w:rsidR="00833D4A" w:rsidRPr="00DD730A">
        <w:rPr>
          <w:rFonts w:ascii="Times New Roman" w:hAnsi="Times New Roman" w:cs="Times New Roman"/>
          <w:b/>
          <w:bCs/>
          <w:sz w:val="24"/>
          <w:szCs w:val="24"/>
        </w:rPr>
        <w:t xml:space="preserve"> </w:t>
      </w:r>
      <w:r w:rsidR="00430897" w:rsidRPr="00DD730A">
        <w:rPr>
          <w:rFonts w:ascii="Times New Roman" w:hAnsi="Times New Roman" w:cs="Times New Roman"/>
          <w:sz w:val="24"/>
          <w:szCs w:val="24"/>
        </w:rPr>
        <w:t>28</w:t>
      </w:r>
      <w:r w:rsidR="00A25E00" w:rsidRPr="00DD730A">
        <w:rPr>
          <w:rFonts w:ascii="Times New Roman" w:hAnsi="Times New Roman" w:cs="Times New Roman"/>
          <w:sz w:val="24"/>
          <w:szCs w:val="24"/>
        </w:rPr>
        <w:t>.</w:t>
      </w:r>
      <w:r w:rsidR="00967456" w:rsidRPr="00DD730A">
        <w:rPr>
          <w:rFonts w:ascii="Times New Roman" w:hAnsi="Times New Roman" w:cs="Times New Roman"/>
          <w:sz w:val="24"/>
          <w:szCs w:val="24"/>
        </w:rPr>
        <w:t>03</w:t>
      </w:r>
      <w:r w:rsidR="00A25E00" w:rsidRPr="00DD730A">
        <w:rPr>
          <w:rFonts w:ascii="Times New Roman" w:hAnsi="Times New Roman" w:cs="Times New Roman"/>
          <w:sz w:val="24"/>
          <w:szCs w:val="24"/>
        </w:rPr>
        <w:t>.20</w:t>
      </w:r>
      <w:r w:rsidR="00592BBE" w:rsidRPr="00DD730A">
        <w:rPr>
          <w:rFonts w:ascii="Times New Roman" w:hAnsi="Times New Roman" w:cs="Times New Roman"/>
          <w:sz w:val="24"/>
          <w:szCs w:val="24"/>
        </w:rPr>
        <w:t>2</w:t>
      </w:r>
      <w:r w:rsidR="00967456" w:rsidRPr="00DD730A">
        <w:rPr>
          <w:rFonts w:ascii="Times New Roman" w:hAnsi="Times New Roman" w:cs="Times New Roman"/>
          <w:sz w:val="24"/>
          <w:szCs w:val="24"/>
        </w:rPr>
        <w:t>2</w:t>
      </w:r>
    </w:p>
    <w:p w:rsidR="00C25895" w:rsidRDefault="00785369" w:rsidP="009E7757">
      <w:pPr>
        <w:numPr>
          <w:ilvl w:val="0"/>
          <w:numId w:val="5"/>
        </w:numPr>
        <w:tabs>
          <w:tab w:val="num" w:pos="284"/>
        </w:tabs>
        <w:spacing w:after="0"/>
        <w:ind w:left="284"/>
        <w:jc w:val="both"/>
        <w:rPr>
          <w:rFonts w:ascii="Times New Roman" w:hAnsi="Times New Roman" w:cs="Times New Roman"/>
          <w:sz w:val="24"/>
          <w:szCs w:val="24"/>
        </w:rPr>
      </w:pPr>
      <w:r w:rsidRPr="00C25895">
        <w:rPr>
          <w:rFonts w:ascii="Times New Roman" w:hAnsi="Times New Roman" w:cs="Times New Roman"/>
          <w:b/>
          <w:bCs/>
          <w:sz w:val="24"/>
          <w:szCs w:val="24"/>
        </w:rPr>
        <w:t xml:space="preserve">Дата, время и место проведения </w:t>
      </w:r>
      <w:r w:rsidR="00CE4980" w:rsidRPr="00C25895">
        <w:rPr>
          <w:rFonts w:ascii="Times New Roman" w:hAnsi="Times New Roman" w:cs="Times New Roman"/>
          <w:b/>
          <w:bCs/>
          <w:sz w:val="24"/>
          <w:szCs w:val="24"/>
        </w:rPr>
        <w:t>ОА</w:t>
      </w:r>
      <w:r w:rsidRPr="00C25895">
        <w:rPr>
          <w:rFonts w:ascii="Times New Roman" w:hAnsi="Times New Roman" w:cs="Times New Roman"/>
          <w:b/>
          <w:bCs/>
          <w:sz w:val="24"/>
          <w:szCs w:val="24"/>
        </w:rPr>
        <w:t>:</w:t>
      </w:r>
      <w:r w:rsidR="00430897">
        <w:rPr>
          <w:rFonts w:ascii="Times New Roman" w:hAnsi="Times New Roman" w:cs="Times New Roman"/>
          <w:b/>
          <w:bCs/>
          <w:sz w:val="24"/>
          <w:szCs w:val="24"/>
        </w:rPr>
        <w:t xml:space="preserve"> </w:t>
      </w:r>
      <w:r w:rsidR="00430897" w:rsidRPr="00DD730A">
        <w:rPr>
          <w:rFonts w:ascii="Times New Roman" w:hAnsi="Times New Roman" w:cs="Times New Roman"/>
          <w:sz w:val="24"/>
          <w:szCs w:val="24"/>
        </w:rPr>
        <w:t>29</w:t>
      </w:r>
      <w:r w:rsidR="00A25E00" w:rsidRPr="00DD730A">
        <w:rPr>
          <w:rFonts w:ascii="Times New Roman" w:hAnsi="Times New Roman" w:cs="Times New Roman"/>
          <w:sz w:val="24"/>
          <w:szCs w:val="24"/>
        </w:rPr>
        <w:t>.</w:t>
      </w:r>
      <w:r w:rsidR="00967456" w:rsidRPr="00DD730A">
        <w:rPr>
          <w:rFonts w:ascii="Times New Roman" w:hAnsi="Times New Roman" w:cs="Times New Roman"/>
          <w:sz w:val="24"/>
          <w:szCs w:val="24"/>
        </w:rPr>
        <w:t>03</w:t>
      </w:r>
      <w:r w:rsidR="00A25E00" w:rsidRPr="00DD730A">
        <w:rPr>
          <w:rFonts w:ascii="Times New Roman" w:hAnsi="Times New Roman" w:cs="Times New Roman"/>
          <w:sz w:val="24"/>
          <w:szCs w:val="24"/>
        </w:rPr>
        <w:t>.20</w:t>
      </w:r>
      <w:r w:rsidR="00592BBE" w:rsidRPr="00DD730A">
        <w:rPr>
          <w:rFonts w:ascii="Times New Roman" w:hAnsi="Times New Roman" w:cs="Times New Roman"/>
          <w:sz w:val="24"/>
          <w:szCs w:val="24"/>
        </w:rPr>
        <w:t>2</w:t>
      </w:r>
      <w:r w:rsidR="00967456" w:rsidRPr="00DD730A">
        <w:rPr>
          <w:rFonts w:ascii="Times New Roman" w:hAnsi="Times New Roman" w:cs="Times New Roman"/>
          <w:sz w:val="24"/>
          <w:szCs w:val="24"/>
        </w:rPr>
        <w:t xml:space="preserve">2 </w:t>
      </w:r>
      <w:r w:rsidRPr="00DD730A">
        <w:rPr>
          <w:rFonts w:ascii="Times New Roman" w:hAnsi="Times New Roman" w:cs="Times New Roman"/>
          <w:sz w:val="24"/>
          <w:szCs w:val="24"/>
        </w:rPr>
        <w:t>в период с 1</w:t>
      </w:r>
      <w:r w:rsidR="00D777FE" w:rsidRPr="00DD730A">
        <w:rPr>
          <w:rFonts w:ascii="Times New Roman" w:hAnsi="Times New Roman" w:cs="Times New Roman"/>
          <w:sz w:val="24"/>
          <w:szCs w:val="24"/>
        </w:rPr>
        <w:t>2</w:t>
      </w:r>
      <w:r w:rsidRPr="00DD730A">
        <w:rPr>
          <w:rFonts w:ascii="Times New Roman" w:hAnsi="Times New Roman" w:cs="Times New Roman"/>
          <w:sz w:val="24"/>
          <w:szCs w:val="24"/>
        </w:rPr>
        <w:t>:00 до 1</w:t>
      </w:r>
      <w:r w:rsidR="00D777FE" w:rsidRPr="00DD730A">
        <w:rPr>
          <w:rFonts w:ascii="Times New Roman" w:hAnsi="Times New Roman" w:cs="Times New Roman"/>
          <w:sz w:val="24"/>
          <w:szCs w:val="24"/>
        </w:rPr>
        <w:t>3</w:t>
      </w:r>
      <w:r w:rsidRPr="00DD730A">
        <w:rPr>
          <w:rFonts w:ascii="Times New Roman" w:hAnsi="Times New Roman" w:cs="Times New Roman"/>
          <w:sz w:val="24"/>
          <w:szCs w:val="24"/>
        </w:rPr>
        <w:t>:</w:t>
      </w:r>
      <w:r w:rsidR="006607D4" w:rsidRPr="00DD730A">
        <w:rPr>
          <w:rFonts w:ascii="Times New Roman" w:hAnsi="Times New Roman" w:cs="Times New Roman"/>
          <w:sz w:val="24"/>
          <w:szCs w:val="24"/>
        </w:rPr>
        <w:t>0</w:t>
      </w:r>
      <w:r w:rsidRPr="00DD730A">
        <w:rPr>
          <w:rFonts w:ascii="Times New Roman" w:hAnsi="Times New Roman" w:cs="Times New Roman"/>
          <w:sz w:val="24"/>
          <w:szCs w:val="24"/>
        </w:rPr>
        <w:t>0</w:t>
      </w:r>
      <w:r w:rsidR="00833D4A">
        <w:rPr>
          <w:rFonts w:ascii="Times New Roman" w:hAnsi="Times New Roman" w:cs="Times New Roman"/>
          <w:sz w:val="24"/>
          <w:szCs w:val="24"/>
        </w:rPr>
        <w:t xml:space="preserve"> </w:t>
      </w:r>
      <w:r w:rsidR="009F2E93" w:rsidRPr="00C25895">
        <w:rPr>
          <w:rFonts w:ascii="Times New Roman" w:hAnsi="Times New Roman" w:cs="Times New Roman"/>
          <w:sz w:val="24"/>
          <w:szCs w:val="24"/>
        </w:rPr>
        <w:t xml:space="preserve">по адресу: </w:t>
      </w:r>
      <w:r w:rsidR="00C25895">
        <w:rPr>
          <w:rFonts w:ascii="Times New Roman" w:hAnsi="Times New Roman" w:cs="Times New Roman"/>
          <w:sz w:val="24"/>
          <w:szCs w:val="24"/>
        </w:rPr>
        <w:t>111394, г. Москва, ул. Мартеновская, д.38.</w:t>
      </w:r>
    </w:p>
    <w:p w:rsidR="00785369" w:rsidRPr="00C25895" w:rsidRDefault="00785369" w:rsidP="009E7757">
      <w:pPr>
        <w:numPr>
          <w:ilvl w:val="0"/>
          <w:numId w:val="5"/>
        </w:numPr>
        <w:tabs>
          <w:tab w:val="num" w:pos="284"/>
        </w:tabs>
        <w:spacing w:after="0"/>
        <w:ind w:left="284"/>
        <w:jc w:val="both"/>
        <w:rPr>
          <w:rFonts w:ascii="Times New Roman" w:hAnsi="Times New Roman" w:cs="Times New Roman"/>
          <w:sz w:val="24"/>
          <w:szCs w:val="24"/>
        </w:rPr>
      </w:pPr>
      <w:r w:rsidRPr="00C25895">
        <w:rPr>
          <w:rFonts w:ascii="Times New Roman" w:hAnsi="Times New Roman" w:cs="Times New Roman"/>
          <w:b/>
          <w:bCs/>
          <w:sz w:val="24"/>
          <w:szCs w:val="24"/>
        </w:rPr>
        <w:t>Место</w:t>
      </w:r>
      <w:r w:rsidR="00C25895">
        <w:rPr>
          <w:rFonts w:ascii="Times New Roman" w:hAnsi="Times New Roman" w:cs="Times New Roman"/>
          <w:b/>
          <w:bCs/>
          <w:sz w:val="24"/>
          <w:szCs w:val="24"/>
        </w:rPr>
        <w:t xml:space="preserve"> и срок подведения итогов аукциона</w:t>
      </w:r>
      <w:r w:rsidRPr="00C25895">
        <w:rPr>
          <w:rFonts w:ascii="Times New Roman" w:hAnsi="Times New Roman" w:cs="Times New Roman"/>
          <w:b/>
          <w:bCs/>
          <w:sz w:val="24"/>
          <w:szCs w:val="24"/>
        </w:rPr>
        <w:t xml:space="preserve"> на право заключения договора аренды: </w:t>
      </w:r>
      <w:r w:rsidRPr="00C25895">
        <w:rPr>
          <w:rFonts w:ascii="Times New Roman" w:hAnsi="Times New Roman" w:cs="Times New Roman"/>
          <w:sz w:val="24"/>
          <w:szCs w:val="24"/>
        </w:rPr>
        <w:t xml:space="preserve">подведение итогов состоится по </w:t>
      </w:r>
      <w:r w:rsidR="00D22E8E" w:rsidRPr="00C25895">
        <w:rPr>
          <w:rFonts w:ascii="Times New Roman" w:hAnsi="Times New Roman" w:cs="Times New Roman"/>
          <w:sz w:val="24"/>
          <w:szCs w:val="24"/>
        </w:rPr>
        <w:t xml:space="preserve">фактическому </w:t>
      </w:r>
      <w:r w:rsidRPr="00C25895">
        <w:rPr>
          <w:rFonts w:ascii="Times New Roman" w:hAnsi="Times New Roman" w:cs="Times New Roman"/>
          <w:sz w:val="24"/>
          <w:szCs w:val="24"/>
        </w:rPr>
        <w:t>адресу Организатора</w:t>
      </w:r>
      <w:r w:rsidR="00D22E8E" w:rsidRPr="00C25895">
        <w:rPr>
          <w:rFonts w:ascii="Times New Roman" w:hAnsi="Times New Roman" w:cs="Times New Roman"/>
          <w:sz w:val="24"/>
          <w:szCs w:val="24"/>
        </w:rPr>
        <w:t xml:space="preserve"> (</w:t>
      </w:r>
      <w:r w:rsidR="00C25895">
        <w:rPr>
          <w:rFonts w:ascii="Times New Roman" w:hAnsi="Times New Roman" w:cs="Times New Roman"/>
          <w:sz w:val="24"/>
          <w:szCs w:val="24"/>
        </w:rPr>
        <w:t>111394, г. Москва, ул. Мартеновская, д.</w:t>
      </w:r>
      <w:r w:rsidR="003F5A17">
        <w:rPr>
          <w:rFonts w:ascii="Times New Roman" w:hAnsi="Times New Roman" w:cs="Times New Roman"/>
          <w:sz w:val="24"/>
          <w:szCs w:val="24"/>
        </w:rPr>
        <w:t xml:space="preserve"> </w:t>
      </w:r>
      <w:r w:rsidR="00C25895">
        <w:rPr>
          <w:rFonts w:ascii="Times New Roman" w:hAnsi="Times New Roman" w:cs="Times New Roman"/>
          <w:sz w:val="24"/>
          <w:szCs w:val="24"/>
        </w:rPr>
        <w:t>38</w:t>
      </w:r>
      <w:r w:rsidR="00D22E8E" w:rsidRPr="00C25895">
        <w:rPr>
          <w:rFonts w:ascii="Times New Roman" w:hAnsi="Times New Roman" w:cs="Times New Roman"/>
          <w:sz w:val="24"/>
          <w:szCs w:val="24"/>
        </w:rPr>
        <w:t xml:space="preserve">) </w:t>
      </w:r>
      <w:r w:rsidRPr="00C25895">
        <w:rPr>
          <w:rFonts w:ascii="Times New Roman" w:hAnsi="Times New Roman" w:cs="Times New Roman"/>
          <w:sz w:val="24"/>
          <w:szCs w:val="24"/>
        </w:rPr>
        <w:t xml:space="preserve">не позднее </w:t>
      </w:r>
      <w:r w:rsidR="00833D4A" w:rsidRPr="00DD730A">
        <w:rPr>
          <w:rFonts w:ascii="Times New Roman" w:hAnsi="Times New Roman" w:cs="Times New Roman"/>
          <w:sz w:val="24"/>
          <w:szCs w:val="24"/>
        </w:rPr>
        <w:t>29</w:t>
      </w:r>
      <w:r w:rsidR="00A25E00" w:rsidRPr="00DD730A">
        <w:rPr>
          <w:rFonts w:ascii="Times New Roman" w:hAnsi="Times New Roman" w:cs="Times New Roman"/>
          <w:sz w:val="24"/>
          <w:szCs w:val="24"/>
        </w:rPr>
        <w:t>.</w:t>
      </w:r>
      <w:r w:rsidR="00967456" w:rsidRPr="00DD730A">
        <w:rPr>
          <w:rFonts w:ascii="Times New Roman" w:hAnsi="Times New Roman" w:cs="Times New Roman"/>
          <w:sz w:val="24"/>
          <w:szCs w:val="24"/>
        </w:rPr>
        <w:t>03</w:t>
      </w:r>
      <w:r w:rsidR="00A25E00" w:rsidRPr="00DD730A">
        <w:rPr>
          <w:rFonts w:ascii="Times New Roman" w:hAnsi="Times New Roman" w:cs="Times New Roman"/>
          <w:sz w:val="24"/>
          <w:szCs w:val="24"/>
        </w:rPr>
        <w:t>.20</w:t>
      </w:r>
      <w:r w:rsidR="00967456" w:rsidRPr="00DD730A">
        <w:rPr>
          <w:rFonts w:ascii="Times New Roman" w:hAnsi="Times New Roman" w:cs="Times New Roman"/>
          <w:sz w:val="24"/>
          <w:szCs w:val="24"/>
        </w:rPr>
        <w:t>22</w:t>
      </w:r>
      <w:r w:rsidRPr="00DD730A">
        <w:rPr>
          <w:rFonts w:ascii="Times New Roman" w:hAnsi="Times New Roman" w:cs="Times New Roman"/>
          <w:sz w:val="24"/>
          <w:szCs w:val="24"/>
        </w:rPr>
        <w:t>.</w:t>
      </w:r>
      <w:r w:rsidRPr="00C25895">
        <w:rPr>
          <w:rFonts w:ascii="Times New Roman" w:hAnsi="Times New Roman" w:cs="Times New Roman"/>
          <w:sz w:val="24"/>
          <w:szCs w:val="24"/>
        </w:rPr>
        <w:t xml:space="preserve"> Организатор вправе, при необходимости, изменить данный срок.</w:t>
      </w:r>
    </w:p>
    <w:p w:rsidR="00785369" w:rsidRPr="00785369" w:rsidRDefault="00785369" w:rsidP="00EF30C8">
      <w:pPr>
        <w:numPr>
          <w:ilvl w:val="0"/>
          <w:numId w:val="5"/>
        </w:numPr>
        <w:tabs>
          <w:tab w:val="num" w:pos="284"/>
        </w:tabs>
        <w:spacing w:after="0"/>
        <w:ind w:left="284"/>
        <w:jc w:val="both"/>
        <w:rPr>
          <w:rFonts w:ascii="Times New Roman" w:hAnsi="Times New Roman" w:cs="Times New Roman"/>
          <w:sz w:val="24"/>
          <w:szCs w:val="24"/>
        </w:rPr>
      </w:pPr>
      <w:r w:rsidRPr="00785369">
        <w:rPr>
          <w:rFonts w:ascii="Times New Roman" w:hAnsi="Times New Roman" w:cs="Times New Roman"/>
          <w:b/>
          <w:bCs/>
          <w:sz w:val="24"/>
          <w:szCs w:val="24"/>
        </w:rPr>
        <w:t>Срок заключения договора аренды:</w:t>
      </w:r>
      <w:r w:rsidR="003F5A17">
        <w:rPr>
          <w:rFonts w:ascii="Times New Roman" w:hAnsi="Times New Roman" w:cs="Times New Roman"/>
          <w:b/>
          <w:bCs/>
          <w:sz w:val="24"/>
          <w:szCs w:val="24"/>
        </w:rPr>
        <w:t xml:space="preserve"> </w:t>
      </w:r>
      <w:r w:rsidR="009F2E93">
        <w:rPr>
          <w:rFonts w:ascii="Times New Roman" w:hAnsi="Times New Roman" w:cs="Times New Roman"/>
          <w:sz w:val="24"/>
          <w:szCs w:val="24"/>
        </w:rPr>
        <w:t xml:space="preserve">в течение </w:t>
      </w:r>
      <w:r w:rsidRPr="00785369">
        <w:rPr>
          <w:rFonts w:ascii="Times New Roman" w:hAnsi="Times New Roman" w:cs="Times New Roman"/>
          <w:sz w:val="24"/>
          <w:szCs w:val="24"/>
        </w:rPr>
        <w:t xml:space="preserve">10 </w:t>
      </w:r>
      <w:r w:rsidR="00876B11">
        <w:rPr>
          <w:rFonts w:ascii="Times New Roman" w:hAnsi="Times New Roman" w:cs="Times New Roman"/>
          <w:sz w:val="24"/>
          <w:szCs w:val="24"/>
        </w:rPr>
        <w:t xml:space="preserve">(десяти) </w:t>
      </w:r>
      <w:r w:rsidRPr="00785369">
        <w:rPr>
          <w:rFonts w:ascii="Times New Roman" w:hAnsi="Times New Roman" w:cs="Times New Roman"/>
          <w:sz w:val="24"/>
          <w:szCs w:val="24"/>
        </w:rPr>
        <w:t>дней с</w:t>
      </w:r>
      <w:r w:rsidR="009F2E93">
        <w:rPr>
          <w:rFonts w:ascii="Times New Roman" w:hAnsi="Times New Roman" w:cs="Times New Roman"/>
          <w:sz w:val="24"/>
          <w:szCs w:val="24"/>
        </w:rPr>
        <w:t>о дня окончания</w:t>
      </w:r>
      <w:r w:rsidR="003F5A17">
        <w:rPr>
          <w:rFonts w:ascii="Times New Roman" w:hAnsi="Times New Roman" w:cs="Times New Roman"/>
          <w:sz w:val="24"/>
          <w:szCs w:val="24"/>
        </w:rPr>
        <w:t xml:space="preserve"> </w:t>
      </w:r>
      <w:r w:rsidR="009F2E93">
        <w:rPr>
          <w:rFonts w:ascii="Times New Roman" w:hAnsi="Times New Roman" w:cs="Times New Roman"/>
          <w:sz w:val="24"/>
          <w:szCs w:val="24"/>
        </w:rPr>
        <w:t>проведения аукциона</w:t>
      </w:r>
      <w:r w:rsidRPr="00785369">
        <w:rPr>
          <w:rFonts w:ascii="Times New Roman" w:hAnsi="Times New Roman" w:cs="Times New Roman"/>
          <w:sz w:val="24"/>
          <w:szCs w:val="24"/>
        </w:rPr>
        <w:t xml:space="preserve">. </w:t>
      </w:r>
    </w:p>
    <w:p w:rsidR="00785369" w:rsidRPr="00785369" w:rsidRDefault="00785369" w:rsidP="00EF30C8">
      <w:pPr>
        <w:numPr>
          <w:ilvl w:val="0"/>
          <w:numId w:val="5"/>
        </w:numPr>
        <w:tabs>
          <w:tab w:val="num" w:pos="284"/>
        </w:tabs>
        <w:spacing w:after="0"/>
        <w:ind w:left="284"/>
        <w:jc w:val="both"/>
        <w:rPr>
          <w:rFonts w:ascii="Times New Roman" w:hAnsi="Times New Roman" w:cs="Times New Roman"/>
          <w:sz w:val="24"/>
          <w:szCs w:val="24"/>
        </w:rPr>
      </w:pPr>
      <w:r w:rsidRPr="00785369">
        <w:rPr>
          <w:rFonts w:ascii="Times New Roman" w:hAnsi="Times New Roman" w:cs="Times New Roman"/>
          <w:b/>
          <w:bCs/>
          <w:sz w:val="24"/>
          <w:szCs w:val="24"/>
        </w:rPr>
        <w:t>Срок действия договора:</w:t>
      </w:r>
      <w:r w:rsidR="003F5A17">
        <w:rPr>
          <w:rFonts w:ascii="Times New Roman" w:hAnsi="Times New Roman" w:cs="Times New Roman"/>
          <w:b/>
          <w:bCs/>
          <w:sz w:val="24"/>
          <w:szCs w:val="24"/>
        </w:rPr>
        <w:t xml:space="preserve"> </w:t>
      </w:r>
      <w:r w:rsidR="00876B11">
        <w:rPr>
          <w:rFonts w:ascii="Times New Roman" w:hAnsi="Times New Roman" w:cs="Times New Roman"/>
          <w:sz w:val="24"/>
          <w:szCs w:val="24"/>
        </w:rPr>
        <w:t xml:space="preserve">11 </w:t>
      </w:r>
      <w:r w:rsidR="00204B79">
        <w:rPr>
          <w:rFonts w:ascii="Times New Roman" w:hAnsi="Times New Roman" w:cs="Times New Roman"/>
          <w:sz w:val="24"/>
          <w:szCs w:val="24"/>
        </w:rPr>
        <w:t>месяцев</w:t>
      </w:r>
      <w:r w:rsidRPr="00785369">
        <w:rPr>
          <w:rFonts w:ascii="Times New Roman" w:hAnsi="Times New Roman" w:cs="Times New Roman"/>
          <w:sz w:val="24"/>
          <w:szCs w:val="24"/>
        </w:rPr>
        <w:t>.</w:t>
      </w:r>
    </w:p>
    <w:p w:rsidR="00785369" w:rsidRPr="00785369" w:rsidRDefault="00785369" w:rsidP="00EF30C8">
      <w:pPr>
        <w:numPr>
          <w:ilvl w:val="0"/>
          <w:numId w:val="5"/>
        </w:numPr>
        <w:tabs>
          <w:tab w:val="num" w:pos="284"/>
        </w:tabs>
        <w:spacing w:after="0"/>
        <w:ind w:left="284"/>
        <w:jc w:val="both"/>
        <w:rPr>
          <w:rFonts w:ascii="Times New Roman" w:hAnsi="Times New Roman" w:cs="Times New Roman"/>
          <w:sz w:val="24"/>
          <w:szCs w:val="24"/>
        </w:rPr>
      </w:pPr>
      <w:r w:rsidRPr="00785369">
        <w:rPr>
          <w:rFonts w:ascii="Times New Roman" w:hAnsi="Times New Roman" w:cs="Times New Roman"/>
          <w:sz w:val="24"/>
          <w:szCs w:val="24"/>
        </w:rPr>
        <w:t>Претендент в установленном порядке подает заявку на участие в аукционе и документы в соответстви</w:t>
      </w:r>
      <w:r w:rsidR="00C25895">
        <w:rPr>
          <w:rFonts w:ascii="Times New Roman" w:hAnsi="Times New Roman" w:cs="Times New Roman"/>
          <w:sz w:val="24"/>
          <w:szCs w:val="24"/>
        </w:rPr>
        <w:t>и с информационной картой аукциона</w:t>
      </w:r>
      <w:r w:rsidRPr="00785369">
        <w:rPr>
          <w:rFonts w:ascii="Times New Roman" w:hAnsi="Times New Roman" w:cs="Times New Roman"/>
          <w:sz w:val="24"/>
          <w:szCs w:val="24"/>
        </w:rPr>
        <w:t>. Лицо, подавшее в установленные сроки заявку на участие в аукционе и документы, предусмотренные п.</w:t>
      </w:r>
      <w:r w:rsidR="00876B11">
        <w:rPr>
          <w:rFonts w:ascii="Times New Roman" w:hAnsi="Times New Roman" w:cs="Times New Roman"/>
          <w:sz w:val="24"/>
          <w:szCs w:val="24"/>
        </w:rPr>
        <w:t xml:space="preserve"> </w:t>
      </w:r>
      <w:r w:rsidRPr="00785369">
        <w:rPr>
          <w:rFonts w:ascii="Times New Roman" w:hAnsi="Times New Roman" w:cs="Times New Roman"/>
          <w:sz w:val="24"/>
          <w:szCs w:val="24"/>
        </w:rPr>
        <w:t>17 Информационной карты аукциона, признанное аукционной комиссией допущенным участником, имее</w:t>
      </w:r>
      <w:r w:rsidR="00C25895">
        <w:rPr>
          <w:rFonts w:ascii="Times New Roman" w:hAnsi="Times New Roman" w:cs="Times New Roman"/>
          <w:sz w:val="24"/>
          <w:szCs w:val="24"/>
        </w:rPr>
        <w:t>т право принять участие в аукционе</w:t>
      </w:r>
      <w:r w:rsidRPr="00785369">
        <w:rPr>
          <w:rFonts w:ascii="Times New Roman" w:hAnsi="Times New Roman" w:cs="Times New Roman"/>
          <w:sz w:val="24"/>
          <w:szCs w:val="24"/>
        </w:rPr>
        <w:t>.</w:t>
      </w:r>
    </w:p>
    <w:p w:rsidR="00785369" w:rsidRPr="00785369" w:rsidRDefault="00785369" w:rsidP="00EF30C8">
      <w:pPr>
        <w:numPr>
          <w:ilvl w:val="0"/>
          <w:numId w:val="5"/>
        </w:numPr>
        <w:tabs>
          <w:tab w:val="num" w:pos="284"/>
        </w:tabs>
        <w:spacing w:after="0"/>
        <w:ind w:left="284"/>
        <w:jc w:val="both"/>
        <w:rPr>
          <w:rFonts w:ascii="Times New Roman" w:hAnsi="Times New Roman" w:cs="Times New Roman"/>
          <w:sz w:val="24"/>
          <w:szCs w:val="24"/>
        </w:rPr>
      </w:pPr>
      <w:r w:rsidRPr="00785369">
        <w:rPr>
          <w:rFonts w:ascii="Times New Roman" w:hAnsi="Times New Roman" w:cs="Times New Roman"/>
          <w:sz w:val="24"/>
          <w:szCs w:val="24"/>
        </w:rPr>
        <w:lastRenderedPageBreak/>
        <w:t xml:space="preserve">Организатор торгов по собственной инициативе или в соответствии с запросом заинтересованного лица вправе принять решение о внесении изменений в документацию об аукционе не позднее, чем за </w:t>
      </w:r>
      <w:r w:rsidR="00876B11">
        <w:rPr>
          <w:rFonts w:ascii="Times New Roman" w:hAnsi="Times New Roman" w:cs="Times New Roman"/>
          <w:sz w:val="24"/>
          <w:szCs w:val="24"/>
        </w:rPr>
        <w:t>5 (</w:t>
      </w:r>
      <w:r w:rsidRPr="00785369">
        <w:rPr>
          <w:rFonts w:ascii="Times New Roman" w:hAnsi="Times New Roman" w:cs="Times New Roman"/>
          <w:sz w:val="24"/>
          <w:szCs w:val="24"/>
        </w:rPr>
        <w:t>пять</w:t>
      </w:r>
      <w:r w:rsidR="00876B11">
        <w:rPr>
          <w:rFonts w:ascii="Times New Roman" w:hAnsi="Times New Roman" w:cs="Times New Roman"/>
          <w:sz w:val="24"/>
          <w:szCs w:val="24"/>
        </w:rPr>
        <w:t>)</w:t>
      </w:r>
      <w:r w:rsidRPr="00785369">
        <w:rPr>
          <w:rFonts w:ascii="Times New Roman" w:hAnsi="Times New Roman" w:cs="Times New Roman"/>
          <w:sz w:val="24"/>
          <w:szCs w:val="24"/>
        </w:rPr>
        <w:t xml:space="preserve"> дней до даты окончания подачи заявок на участие в аукционе. Изменение объекта аукциона не допускается.</w:t>
      </w:r>
    </w:p>
    <w:p w:rsidR="00785369" w:rsidRDefault="00785369" w:rsidP="00EF30C8">
      <w:pPr>
        <w:numPr>
          <w:ilvl w:val="0"/>
          <w:numId w:val="5"/>
        </w:numPr>
        <w:tabs>
          <w:tab w:val="num" w:pos="284"/>
        </w:tabs>
        <w:spacing w:after="0"/>
        <w:ind w:left="284"/>
        <w:jc w:val="both"/>
        <w:rPr>
          <w:rFonts w:ascii="Times New Roman" w:hAnsi="Times New Roman" w:cs="Times New Roman"/>
          <w:sz w:val="24"/>
          <w:szCs w:val="24"/>
        </w:rPr>
      </w:pPr>
      <w:r w:rsidRPr="00785369">
        <w:rPr>
          <w:rFonts w:ascii="Times New Roman" w:hAnsi="Times New Roman" w:cs="Times New Roman"/>
          <w:sz w:val="24"/>
          <w:szCs w:val="24"/>
        </w:rPr>
        <w:t>Организатор торгов вправе отказаться от проведения аукциона не позднее, чем за пять дней до даты окончания срока подачи заявок на участие в аукционе.</w:t>
      </w:r>
    </w:p>
    <w:p w:rsidR="009A6379" w:rsidRPr="00785369" w:rsidRDefault="00785369" w:rsidP="00EF30C8">
      <w:pPr>
        <w:numPr>
          <w:ilvl w:val="0"/>
          <w:numId w:val="5"/>
        </w:numPr>
        <w:tabs>
          <w:tab w:val="num" w:pos="284"/>
        </w:tabs>
        <w:spacing w:after="0"/>
        <w:ind w:left="284"/>
        <w:jc w:val="both"/>
        <w:rPr>
          <w:rFonts w:ascii="Times New Roman" w:hAnsi="Times New Roman" w:cs="Times New Roman"/>
          <w:sz w:val="24"/>
          <w:szCs w:val="24"/>
        </w:rPr>
      </w:pPr>
      <w:r w:rsidRPr="00785369">
        <w:rPr>
          <w:rFonts w:ascii="Times New Roman" w:hAnsi="Times New Roman" w:cs="Times New Roman"/>
          <w:sz w:val="24"/>
          <w:szCs w:val="24"/>
        </w:rPr>
        <w:t xml:space="preserve">Победителем аукциона признается лицо, предложившее наиболее высокую цену договора. Информирование участников об итогах аукциона будет осуществляться </w:t>
      </w:r>
      <w:r w:rsidR="00744F77">
        <w:rPr>
          <w:rFonts w:ascii="Times New Roman" w:hAnsi="Times New Roman" w:cs="Times New Roman"/>
          <w:sz w:val="24"/>
          <w:szCs w:val="24"/>
        </w:rPr>
        <w:t>О</w:t>
      </w:r>
      <w:r w:rsidRPr="00785369">
        <w:rPr>
          <w:rFonts w:ascii="Times New Roman" w:hAnsi="Times New Roman" w:cs="Times New Roman"/>
          <w:sz w:val="24"/>
          <w:szCs w:val="24"/>
        </w:rPr>
        <w:t xml:space="preserve">рганизатором торгов посредством размещения соответствующей информации на сайте официальной торговой площадки ГК «Ростех» </w:t>
      </w:r>
      <w:hyperlink r:id="rId8" w:history="1">
        <w:r w:rsidRPr="00785369">
          <w:rPr>
            <w:rStyle w:val="a5"/>
            <w:rFonts w:ascii="Times New Roman" w:hAnsi="Times New Roman" w:cs="Times New Roman"/>
            <w:sz w:val="24"/>
            <w:szCs w:val="24"/>
            <w:lang w:val="en-US"/>
          </w:rPr>
          <w:t>www</w:t>
        </w:r>
        <w:r w:rsidRPr="00785369">
          <w:rPr>
            <w:rStyle w:val="a5"/>
            <w:rFonts w:ascii="Times New Roman" w:hAnsi="Times New Roman" w:cs="Times New Roman"/>
            <w:sz w:val="24"/>
            <w:szCs w:val="24"/>
          </w:rPr>
          <w:t>.</w:t>
        </w:r>
        <w:r w:rsidRPr="00785369">
          <w:rPr>
            <w:rStyle w:val="a5"/>
            <w:rFonts w:ascii="Times New Roman" w:hAnsi="Times New Roman" w:cs="Times New Roman"/>
            <w:sz w:val="24"/>
            <w:szCs w:val="24"/>
            <w:lang w:val="en-US"/>
          </w:rPr>
          <w:t>etpfr</w:t>
        </w:r>
        <w:r w:rsidRPr="00785369">
          <w:rPr>
            <w:rStyle w:val="a5"/>
            <w:rFonts w:ascii="Times New Roman" w:hAnsi="Times New Roman" w:cs="Times New Roman"/>
            <w:sz w:val="24"/>
            <w:szCs w:val="24"/>
          </w:rPr>
          <w:t>.</w:t>
        </w:r>
        <w:r w:rsidRPr="00785369">
          <w:rPr>
            <w:rStyle w:val="a5"/>
            <w:rFonts w:ascii="Times New Roman" w:hAnsi="Times New Roman" w:cs="Times New Roman"/>
            <w:sz w:val="24"/>
            <w:szCs w:val="24"/>
            <w:lang w:val="en-US"/>
          </w:rPr>
          <w:t>ru</w:t>
        </w:r>
      </w:hyperlink>
      <w:r w:rsidRPr="00785369">
        <w:rPr>
          <w:rFonts w:ascii="Times New Roman" w:hAnsi="Times New Roman" w:cs="Times New Roman"/>
          <w:sz w:val="24"/>
          <w:szCs w:val="24"/>
        </w:rPr>
        <w:t>.</w:t>
      </w:r>
    </w:p>
    <w:p w:rsidR="009A6379" w:rsidRPr="00785369" w:rsidRDefault="009A6379" w:rsidP="009A6379">
      <w:pPr>
        <w:spacing w:after="0" w:line="240" w:lineRule="auto"/>
        <w:jc w:val="center"/>
        <w:rPr>
          <w:rFonts w:ascii="Times New Roman" w:hAnsi="Times New Roman" w:cs="Times New Roman"/>
          <w:b/>
          <w:sz w:val="24"/>
          <w:szCs w:val="24"/>
        </w:rPr>
      </w:pPr>
    </w:p>
    <w:p w:rsidR="009A6379" w:rsidRPr="00785369" w:rsidRDefault="009A6379" w:rsidP="009A6379">
      <w:pPr>
        <w:spacing w:after="0" w:line="240" w:lineRule="auto"/>
        <w:jc w:val="center"/>
        <w:rPr>
          <w:rFonts w:ascii="Times New Roman" w:hAnsi="Times New Roman" w:cs="Times New Roman"/>
          <w:b/>
          <w:sz w:val="24"/>
          <w:szCs w:val="24"/>
        </w:rPr>
      </w:pPr>
    </w:p>
    <w:p w:rsidR="009A6379" w:rsidRPr="00785369" w:rsidRDefault="009A6379" w:rsidP="009A6379">
      <w:pPr>
        <w:spacing w:after="0" w:line="240" w:lineRule="auto"/>
        <w:jc w:val="center"/>
        <w:rPr>
          <w:rFonts w:ascii="Times New Roman" w:hAnsi="Times New Roman" w:cs="Times New Roman"/>
          <w:b/>
          <w:sz w:val="24"/>
          <w:szCs w:val="24"/>
        </w:rPr>
      </w:pPr>
    </w:p>
    <w:p w:rsidR="00785369" w:rsidRDefault="00785369" w:rsidP="009A6379">
      <w:pPr>
        <w:spacing w:after="0" w:line="240" w:lineRule="auto"/>
        <w:jc w:val="center"/>
        <w:rPr>
          <w:rFonts w:ascii="Times New Roman" w:hAnsi="Times New Roman" w:cs="Times New Roman"/>
          <w:b/>
          <w:sz w:val="24"/>
          <w:szCs w:val="24"/>
        </w:rPr>
        <w:sectPr w:rsidR="00785369" w:rsidSect="00785369">
          <w:pgSz w:w="11906" w:h="16838"/>
          <w:pgMar w:top="1134" w:right="850" w:bottom="1134" w:left="1134" w:header="708" w:footer="708" w:gutter="0"/>
          <w:cols w:space="708"/>
          <w:docGrid w:linePitch="360"/>
        </w:sectPr>
      </w:pPr>
    </w:p>
    <w:p w:rsidR="00C25895" w:rsidRPr="00B20B37" w:rsidRDefault="00C25895" w:rsidP="00C25895">
      <w:pPr>
        <w:pBdr>
          <w:bottom w:val="single" w:sz="4" w:space="1" w:color="auto"/>
        </w:pBdr>
        <w:spacing w:after="0" w:line="240" w:lineRule="auto"/>
        <w:jc w:val="center"/>
        <w:rPr>
          <w:rFonts w:ascii="Times New Roman" w:hAnsi="Times New Roman"/>
          <w:b/>
        </w:rPr>
      </w:pPr>
      <w:r>
        <w:rPr>
          <w:rFonts w:ascii="Times New Roman" w:hAnsi="Times New Roman"/>
          <w:b/>
        </w:rPr>
        <w:lastRenderedPageBreak/>
        <w:t>Акционерное общество «Перовский опытный завод «Нестандартмаш»</w:t>
      </w:r>
    </w:p>
    <w:p w:rsidR="00C25895" w:rsidRPr="00B20B37" w:rsidRDefault="00C25895" w:rsidP="00C25895">
      <w:pPr>
        <w:tabs>
          <w:tab w:val="left" w:pos="10260"/>
        </w:tabs>
        <w:spacing w:after="0" w:line="240" w:lineRule="auto"/>
        <w:jc w:val="center"/>
        <w:rPr>
          <w:rFonts w:ascii="Times New Roman" w:hAnsi="Times New Roman"/>
        </w:rPr>
      </w:pPr>
      <w:r w:rsidRPr="00B20B37">
        <w:rPr>
          <w:rFonts w:ascii="Times New Roman" w:hAnsi="Times New Roman"/>
        </w:rPr>
        <w:t xml:space="preserve">Российская Федерация, </w:t>
      </w:r>
      <w:r>
        <w:rPr>
          <w:rFonts w:ascii="Times New Roman" w:hAnsi="Times New Roman"/>
        </w:rPr>
        <w:t>111394, г. Москва, ул. Мартеновская д. 38</w:t>
      </w:r>
    </w:p>
    <w:p w:rsidR="00C25895" w:rsidRPr="00B20B37" w:rsidRDefault="00C25895" w:rsidP="00C25895">
      <w:pPr>
        <w:spacing w:after="0" w:line="240" w:lineRule="auto"/>
        <w:jc w:val="center"/>
        <w:rPr>
          <w:rFonts w:ascii="Times New Roman" w:hAnsi="Times New Roman"/>
        </w:rPr>
      </w:pPr>
    </w:p>
    <w:p w:rsidR="00A5226C" w:rsidRPr="00B20B37" w:rsidRDefault="00A5226C" w:rsidP="00A5226C">
      <w:pPr>
        <w:spacing w:after="0" w:line="240" w:lineRule="auto"/>
        <w:jc w:val="center"/>
        <w:rPr>
          <w:rFonts w:ascii="Times New Roman" w:hAnsi="Times New Roman"/>
        </w:rPr>
      </w:pPr>
    </w:p>
    <w:p w:rsidR="00A5226C" w:rsidRPr="00B20B37" w:rsidRDefault="00A5226C" w:rsidP="00A5226C">
      <w:pPr>
        <w:spacing w:after="0" w:line="240" w:lineRule="auto"/>
        <w:jc w:val="center"/>
        <w:rPr>
          <w:rFonts w:ascii="Times New Roman" w:hAnsi="Times New Roman"/>
          <w:b/>
        </w:rPr>
      </w:pPr>
    </w:p>
    <w:p w:rsidR="00A5226C" w:rsidRPr="00B20B37" w:rsidRDefault="00A5226C" w:rsidP="00A5226C">
      <w:pPr>
        <w:spacing w:after="0" w:line="240" w:lineRule="auto"/>
        <w:jc w:val="center"/>
        <w:rPr>
          <w:rFonts w:ascii="Times New Roman" w:hAnsi="Times New Roman"/>
          <w:b/>
        </w:rPr>
      </w:pPr>
    </w:p>
    <w:p w:rsidR="00A5226C" w:rsidRDefault="00A5226C" w:rsidP="00A5226C">
      <w:pPr>
        <w:spacing w:after="0" w:line="240" w:lineRule="auto"/>
        <w:jc w:val="center"/>
        <w:rPr>
          <w:rFonts w:ascii="Times New Roman" w:hAnsi="Times New Roman" w:cs="Times New Roman"/>
          <w:b/>
          <w:sz w:val="24"/>
          <w:szCs w:val="24"/>
        </w:rPr>
      </w:pPr>
    </w:p>
    <w:p w:rsidR="00C25895" w:rsidRDefault="00C25895" w:rsidP="00C25895">
      <w:pPr>
        <w:spacing w:after="0" w:line="240" w:lineRule="auto"/>
        <w:jc w:val="center"/>
        <w:rPr>
          <w:rFonts w:ascii="Times New Roman" w:hAnsi="Times New Roman" w:cs="Times New Roman"/>
          <w:b/>
          <w:sz w:val="24"/>
          <w:szCs w:val="24"/>
        </w:rPr>
      </w:pPr>
    </w:p>
    <w:p w:rsidR="00C25895" w:rsidRPr="00B20B37" w:rsidRDefault="00C25895" w:rsidP="00C25895">
      <w:pPr>
        <w:spacing w:after="0" w:line="240" w:lineRule="auto"/>
        <w:jc w:val="right"/>
        <w:rPr>
          <w:rFonts w:ascii="Times New Roman" w:hAnsi="Times New Roman"/>
          <w:b/>
        </w:rPr>
      </w:pPr>
      <w:r w:rsidRPr="00B20B37">
        <w:rPr>
          <w:rFonts w:ascii="Times New Roman" w:hAnsi="Times New Roman"/>
          <w:b/>
        </w:rPr>
        <w:t>УТВЕРЖДАЮ:</w:t>
      </w:r>
    </w:p>
    <w:p w:rsidR="00C25895" w:rsidRDefault="00C25895" w:rsidP="00C25895">
      <w:pPr>
        <w:spacing w:after="0" w:line="240" w:lineRule="auto"/>
        <w:jc w:val="right"/>
        <w:rPr>
          <w:rFonts w:ascii="Times New Roman" w:hAnsi="Times New Roman"/>
          <w:bCs/>
        </w:rPr>
      </w:pPr>
      <w:r>
        <w:rPr>
          <w:rFonts w:ascii="Times New Roman" w:hAnsi="Times New Roman"/>
          <w:bCs/>
        </w:rPr>
        <w:t>Заместитель генерального директора по</w:t>
      </w:r>
    </w:p>
    <w:p w:rsidR="00C25895" w:rsidRDefault="00C25895" w:rsidP="00C25895">
      <w:pPr>
        <w:spacing w:after="0" w:line="240" w:lineRule="auto"/>
        <w:jc w:val="right"/>
        <w:rPr>
          <w:rFonts w:ascii="Times New Roman" w:hAnsi="Times New Roman"/>
          <w:bCs/>
        </w:rPr>
      </w:pPr>
      <w:r>
        <w:rPr>
          <w:rFonts w:ascii="Times New Roman" w:hAnsi="Times New Roman"/>
          <w:bCs/>
        </w:rPr>
        <w:t xml:space="preserve"> управлению имущественным комплексом</w:t>
      </w:r>
    </w:p>
    <w:p w:rsidR="00C25895" w:rsidRPr="00EF4F21" w:rsidRDefault="00C25895" w:rsidP="00C25895">
      <w:pPr>
        <w:spacing w:after="0" w:line="240" w:lineRule="auto"/>
        <w:jc w:val="right"/>
        <w:rPr>
          <w:rFonts w:ascii="Times New Roman" w:hAnsi="Times New Roman"/>
          <w:bCs/>
        </w:rPr>
      </w:pPr>
    </w:p>
    <w:p w:rsidR="00C25895" w:rsidRDefault="00C25895" w:rsidP="00C25895">
      <w:pPr>
        <w:spacing w:after="0" w:line="240" w:lineRule="auto"/>
        <w:jc w:val="right"/>
        <w:rPr>
          <w:rFonts w:ascii="Times New Roman" w:hAnsi="Times New Roman"/>
          <w:bCs/>
        </w:rPr>
      </w:pPr>
      <w:r w:rsidRPr="00B20B37">
        <w:rPr>
          <w:rFonts w:ascii="Times New Roman" w:hAnsi="Times New Roman"/>
          <w:bCs/>
        </w:rPr>
        <w:t>_____</w:t>
      </w:r>
      <w:r w:rsidR="003F5A17">
        <w:rPr>
          <w:rFonts w:ascii="Times New Roman" w:hAnsi="Times New Roman"/>
          <w:bCs/>
        </w:rPr>
        <w:t>__________</w:t>
      </w:r>
      <w:r>
        <w:rPr>
          <w:rFonts w:ascii="Times New Roman" w:hAnsi="Times New Roman"/>
          <w:bCs/>
        </w:rPr>
        <w:t>М. А. Макеенко</w:t>
      </w:r>
    </w:p>
    <w:p w:rsidR="00C25895" w:rsidRPr="00B20B37" w:rsidRDefault="00C25895" w:rsidP="00C25895">
      <w:pPr>
        <w:spacing w:after="0" w:line="240" w:lineRule="auto"/>
        <w:jc w:val="right"/>
        <w:rPr>
          <w:rFonts w:ascii="Times New Roman" w:hAnsi="Times New Roman"/>
        </w:rPr>
      </w:pPr>
    </w:p>
    <w:p w:rsidR="00A5226C" w:rsidRDefault="00C25895" w:rsidP="00C25895">
      <w:pPr>
        <w:spacing w:after="0" w:line="240" w:lineRule="auto"/>
        <w:jc w:val="right"/>
        <w:rPr>
          <w:rFonts w:ascii="Times New Roman" w:hAnsi="Times New Roman"/>
          <w:b/>
        </w:rPr>
      </w:pPr>
      <w:r>
        <w:rPr>
          <w:rFonts w:ascii="Times New Roman" w:hAnsi="Times New Roman"/>
        </w:rPr>
        <w:t>«___» _______________ 20</w:t>
      </w:r>
      <w:r w:rsidRPr="00F3436A">
        <w:rPr>
          <w:rFonts w:ascii="Times New Roman" w:hAnsi="Times New Roman"/>
        </w:rPr>
        <w:t>2</w:t>
      </w:r>
      <w:r>
        <w:rPr>
          <w:rFonts w:ascii="Times New Roman" w:hAnsi="Times New Roman"/>
        </w:rPr>
        <w:t>2 г.</w:t>
      </w:r>
    </w:p>
    <w:p w:rsidR="00A5226C" w:rsidRDefault="00A5226C" w:rsidP="00A5226C">
      <w:pPr>
        <w:spacing w:after="0" w:line="240" w:lineRule="auto"/>
        <w:jc w:val="right"/>
        <w:rPr>
          <w:rFonts w:ascii="Times New Roman" w:hAnsi="Times New Roman"/>
          <w:b/>
        </w:rPr>
      </w:pPr>
    </w:p>
    <w:p w:rsidR="009A6379" w:rsidRPr="00C641D1" w:rsidRDefault="009A6379" w:rsidP="009A6379">
      <w:pPr>
        <w:spacing w:after="0" w:line="240" w:lineRule="auto"/>
        <w:jc w:val="center"/>
        <w:rPr>
          <w:rFonts w:ascii="Times New Roman" w:hAnsi="Times New Roman"/>
          <w:b/>
          <w:sz w:val="24"/>
          <w:szCs w:val="24"/>
        </w:rPr>
      </w:pPr>
    </w:p>
    <w:p w:rsidR="009A6379" w:rsidRPr="00C641D1" w:rsidRDefault="009A6379" w:rsidP="009A6379">
      <w:pPr>
        <w:spacing w:after="0" w:line="240" w:lineRule="auto"/>
        <w:jc w:val="center"/>
        <w:rPr>
          <w:rFonts w:ascii="Times New Roman" w:hAnsi="Times New Roman"/>
          <w:b/>
          <w:sz w:val="24"/>
          <w:szCs w:val="24"/>
        </w:rPr>
      </w:pPr>
    </w:p>
    <w:p w:rsidR="009A6379" w:rsidRPr="00C641D1" w:rsidRDefault="009A6379" w:rsidP="009A6379">
      <w:pPr>
        <w:spacing w:after="0" w:line="240" w:lineRule="auto"/>
        <w:jc w:val="center"/>
        <w:rPr>
          <w:rFonts w:ascii="Times New Roman" w:hAnsi="Times New Roman"/>
          <w:b/>
          <w:sz w:val="24"/>
          <w:szCs w:val="24"/>
        </w:rPr>
      </w:pPr>
    </w:p>
    <w:p w:rsidR="009A6379" w:rsidRDefault="009A6379" w:rsidP="009A6379">
      <w:pPr>
        <w:spacing w:after="0" w:line="240" w:lineRule="auto"/>
        <w:jc w:val="center"/>
        <w:rPr>
          <w:rFonts w:ascii="Times New Roman" w:hAnsi="Times New Roman"/>
          <w:b/>
          <w:sz w:val="24"/>
          <w:szCs w:val="24"/>
        </w:rPr>
      </w:pPr>
    </w:p>
    <w:p w:rsidR="00785369" w:rsidRDefault="00785369" w:rsidP="009A6379">
      <w:pPr>
        <w:spacing w:after="0" w:line="240" w:lineRule="auto"/>
        <w:jc w:val="center"/>
        <w:rPr>
          <w:rFonts w:ascii="Times New Roman" w:hAnsi="Times New Roman"/>
          <w:b/>
          <w:sz w:val="24"/>
          <w:szCs w:val="24"/>
        </w:rPr>
      </w:pPr>
    </w:p>
    <w:p w:rsidR="00785369" w:rsidRPr="005F46F3" w:rsidRDefault="00785369" w:rsidP="009A6379">
      <w:pPr>
        <w:spacing w:after="0" w:line="240" w:lineRule="auto"/>
        <w:jc w:val="center"/>
        <w:rPr>
          <w:rFonts w:ascii="Times New Roman" w:hAnsi="Times New Roman"/>
          <w:b/>
          <w:sz w:val="24"/>
          <w:szCs w:val="24"/>
        </w:rPr>
      </w:pPr>
    </w:p>
    <w:p w:rsidR="009A6379" w:rsidRPr="005F46F3" w:rsidRDefault="009A6379" w:rsidP="009A6379">
      <w:pPr>
        <w:spacing w:after="0" w:line="240" w:lineRule="auto"/>
        <w:jc w:val="center"/>
        <w:rPr>
          <w:rFonts w:ascii="Times New Roman" w:hAnsi="Times New Roman"/>
          <w:b/>
          <w:sz w:val="24"/>
          <w:szCs w:val="24"/>
        </w:rPr>
      </w:pPr>
    </w:p>
    <w:p w:rsidR="009A6379" w:rsidRPr="005F46F3" w:rsidRDefault="009A6379" w:rsidP="009A6379">
      <w:pPr>
        <w:spacing w:after="0" w:line="240" w:lineRule="auto"/>
        <w:jc w:val="center"/>
        <w:rPr>
          <w:rFonts w:ascii="Times New Roman" w:hAnsi="Times New Roman"/>
          <w:b/>
          <w:sz w:val="24"/>
          <w:szCs w:val="24"/>
        </w:rPr>
      </w:pPr>
    </w:p>
    <w:p w:rsidR="009A6379" w:rsidRPr="00C641D1" w:rsidRDefault="009A6379" w:rsidP="009A6379">
      <w:pPr>
        <w:spacing w:after="0" w:line="240" w:lineRule="auto"/>
        <w:jc w:val="center"/>
        <w:rPr>
          <w:rFonts w:ascii="Times New Roman" w:hAnsi="Times New Roman"/>
          <w:b/>
          <w:sz w:val="24"/>
          <w:szCs w:val="24"/>
        </w:rPr>
      </w:pPr>
      <w:r>
        <w:rPr>
          <w:rFonts w:ascii="Times New Roman" w:hAnsi="Times New Roman"/>
          <w:b/>
          <w:sz w:val="24"/>
          <w:szCs w:val="24"/>
        </w:rPr>
        <w:t>АУКЦИОННАЯ ДОКУМЕНТАЦИЯ</w:t>
      </w:r>
    </w:p>
    <w:p w:rsidR="009A6379" w:rsidRPr="00C641D1" w:rsidRDefault="009A6379" w:rsidP="009A6379">
      <w:pPr>
        <w:spacing w:after="0" w:line="240" w:lineRule="auto"/>
        <w:jc w:val="center"/>
        <w:rPr>
          <w:rFonts w:ascii="Times New Roman" w:hAnsi="Times New Roman"/>
          <w:b/>
          <w:sz w:val="24"/>
          <w:szCs w:val="24"/>
        </w:rPr>
      </w:pPr>
    </w:p>
    <w:p w:rsidR="009A6379" w:rsidRPr="005B51CB" w:rsidRDefault="009A6379" w:rsidP="009A6379">
      <w:pPr>
        <w:spacing w:after="0" w:line="240" w:lineRule="auto"/>
        <w:jc w:val="center"/>
        <w:rPr>
          <w:rFonts w:ascii="Times New Roman" w:hAnsi="Times New Roman"/>
          <w:b/>
          <w:sz w:val="24"/>
          <w:szCs w:val="24"/>
        </w:rPr>
      </w:pPr>
      <w:r w:rsidRPr="005B51CB">
        <w:rPr>
          <w:rFonts w:ascii="Times New Roman" w:hAnsi="Times New Roman"/>
          <w:b/>
          <w:sz w:val="24"/>
          <w:szCs w:val="24"/>
        </w:rPr>
        <w:t xml:space="preserve">Открытый </w:t>
      </w:r>
      <w:r w:rsidR="00F752A9">
        <w:rPr>
          <w:rFonts w:ascii="Times New Roman" w:hAnsi="Times New Roman"/>
          <w:b/>
          <w:sz w:val="24"/>
          <w:szCs w:val="24"/>
        </w:rPr>
        <w:t>аукцион</w:t>
      </w:r>
    </w:p>
    <w:p w:rsidR="009D4559" w:rsidRDefault="00EB6F88" w:rsidP="009D4559">
      <w:pPr>
        <w:spacing w:after="0"/>
        <w:ind w:left="284"/>
        <w:jc w:val="both"/>
        <w:rPr>
          <w:rFonts w:ascii="Times New Roman" w:hAnsi="Times New Roman" w:cs="Times New Roman"/>
          <w:b/>
          <w:sz w:val="24"/>
          <w:szCs w:val="24"/>
        </w:rPr>
      </w:pPr>
      <w:r w:rsidRPr="00C4134D">
        <w:rPr>
          <w:rFonts w:ascii="Times New Roman" w:hAnsi="Times New Roman" w:cs="Times New Roman"/>
          <w:b/>
          <w:sz w:val="24"/>
          <w:szCs w:val="24"/>
        </w:rPr>
        <w:t>на право зак</w:t>
      </w:r>
      <w:r>
        <w:rPr>
          <w:rFonts w:ascii="Times New Roman" w:hAnsi="Times New Roman" w:cs="Times New Roman"/>
          <w:b/>
          <w:sz w:val="24"/>
          <w:szCs w:val="24"/>
        </w:rPr>
        <w:t>лючения договора аренды объектов</w:t>
      </w:r>
      <w:r w:rsidRPr="00C4134D">
        <w:rPr>
          <w:rFonts w:ascii="Times New Roman" w:hAnsi="Times New Roman" w:cs="Times New Roman"/>
          <w:b/>
          <w:sz w:val="24"/>
          <w:szCs w:val="24"/>
        </w:rPr>
        <w:t xml:space="preserve"> недв</w:t>
      </w:r>
      <w:r>
        <w:rPr>
          <w:rFonts w:ascii="Times New Roman" w:hAnsi="Times New Roman" w:cs="Times New Roman"/>
          <w:b/>
          <w:sz w:val="24"/>
          <w:szCs w:val="24"/>
        </w:rPr>
        <w:t>ижимого имущества</w:t>
      </w:r>
      <w:r w:rsidR="005D1F56">
        <w:rPr>
          <w:rFonts w:ascii="Times New Roman" w:hAnsi="Times New Roman" w:cs="Times New Roman"/>
          <w:b/>
          <w:sz w:val="24"/>
          <w:szCs w:val="24"/>
        </w:rPr>
        <w:t xml:space="preserve"> </w:t>
      </w:r>
      <w:r>
        <w:rPr>
          <w:rFonts w:ascii="Times New Roman" w:hAnsi="Times New Roman" w:cs="Times New Roman"/>
          <w:b/>
          <w:sz w:val="24"/>
          <w:szCs w:val="24"/>
        </w:rPr>
        <w:t>на нежилые помещения общей площадью 205,3 кв.м. (</w:t>
      </w:r>
      <w:r w:rsidRPr="006A002D">
        <w:rPr>
          <w:rFonts w:ascii="Times New Roman" w:hAnsi="Times New Roman" w:cs="Times New Roman"/>
          <w:b/>
          <w:sz w:val="24"/>
          <w:szCs w:val="24"/>
        </w:rPr>
        <w:t>пом. I,  комн. №1; пом. II, комн. №1)</w:t>
      </w:r>
      <w:r>
        <w:rPr>
          <w:rFonts w:ascii="Times New Roman" w:hAnsi="Times New Roman" w:cs="Times New Roman"/>
          <w:b/>
          <w:sz w:val="24"/>
          <w:szCs w:val="24"/>
        </w:rPr>
        <w:t>, строение №14 (инв. №8) по адресу: 111394, г. Москва, ул. Мартеновская, д. 38</w:t>
      </w:r>
    </w:p>
    <w:p w:rsidR="005C0CE4" w:rsidRPr="0057065F" w:rsidRDefault="005C0CE4" w:rsidP="00A56D8D">
      <w:pPr>
        <w:spacing w:after="0"/>
        <w:ind w:left="284"/>
        <w:jc w:val="both"/>
        <w:rPr>
          <w:rFonts w:ascii="Times New Roman" w:hAnsi="Times New Roman" w:cs="Times New Roman"/>
          <w:sz w:val="24"/>
          <w:szCs w:val="24"/>
        </w:rPr>
      </w:pPr>
    </w:p>
    <w:p w:rsidR="006E3A48" w:rsidRDefault="00592BBE" w:rsidP="006E3A48">
      <w:pPr>
        <w:spacing w:after="0"/>
        <w:ind w:left="284"/>
        <w:jc w:val="center"/>
        <w:rPr>
          <w:rFonts w:ascii="Times New Roman" w:hAnsi="Times New Roman" w:cs="Times New Roman"/>
          <w:b/>
          <w:sz w:val="24"/>
          <w:szCs w:val="24"/>
        </w:rPr>
      </w:pPr>
      <w:r>
        <w:rPr>
          <w:rFonts w:ascii="Times New Roman" w:hAnsi="Times New Roman" w:cs="Times New Roman"/>
          <w:sz w:val="24"/>
          <w:szCs w:val="24"/>
        </w:rPr>
        <w:t>.</w:t>
      </w:r>
    </w:p>
    <w:p w:rsidR="009A6379" w:rsidRPr="007B0B9D" w:rsidRDefault="009A6379" w:rsidP="001D0C14">
      <w:pPr>
        <w:spacing w:after="0"/>
        <w:ind w:left="284"/>
        <w:jc w:val="center"/>
        <w:rPr>
          <w:rFonts w:ascii="Times New Roman" w:hAnsi="Times New Roman"/>
          <w:b/>
          <w:sz w:val="24"/>
          <w:szCs w:val="24"/>
        </w:rPr>
      </w:pPr>
    </w:p>
    <w:p w:rsidR="009A6379" w:rsidRPr="00C641D1" w:rsidRDefault="009A6379" w:rsidP="009A6379">
      <w:pPr>
        <w:spacing w:after="0" w:line="240" w:lineRule="auto"/>
        <w:jc w:val="center"/>
        <w:rPr>
          <w:rFonts w:ascii="Times New Roman" w:hAnsi="Times New Roman"/>
          <w:b/>
          <w:sz w:val="24"/>
          <w:szCs w:val="24"/>
        </w:rPr>
      </w:pPr>
    </w:p>
    <w:p w:rsidR="009A6379" w:rsidRPr="00C641D1" w:rsidRDefault="009A6379" w:rsidP="009A6379">
      <w:pPr>
        <w:spacing w:after="0" w:line="240" w:lineRule="auto"/>
        <w:jc w:val="center"/>
        <w:rPr>
          <w:rFonts w:ascii="Times New Roman" w:hAnsi="Times New Roman"/>
          <w:b/>
          <w:sz w:val="24"/>
          <w:szCs w:val="24"/>
        </w:rPr>
      </w:pPr>
    </w:p>
    <w:p w:rsidR="009A6379" w:rsidRPr="00C641D1" w:rsidRDefault="009A6379" w:rsidP="009A6379">
      <w:pPr>
        <w:spacing w:after="0" w:line="240" w:lineRule="auto"/>
        <w:jc w:val="center"/>
        <w:rPr>
          <w:rFonts w:ascii="Times New Roman" w:hAnsi="Times New Roman"/>
          <w:b/>
          <w:sz w:val="24"/>
          <w:szCs w:val="24"/>
        </w:rPr>
      </w:pPr>
    </w:p>
    <w:p w:rsidR="009A6379" w:rsidRPr="00C641D1" w:rsidRDefault="009A6379" w:rsidP="009A6379">
      <w:pPr>
        <w:spacing w:after="0" w:line="240" w:lineRule="auto"/>
        <w:jc w:val="center"/>
        <w:rPr>
          <w:rFonts w:ascii="Times New Roman" w:hAnsi="Times New Roman"/>
          <w:b/>
          <w:sz w:val="24"/>
          <w:szCs w:val="24"/>
        </w:rPr>
      </w:pPr>
    </w:p>
    <w:p w:rsidR="009A6379" w:rsidRPr="00C641D1" w:rsidRDefault="009A6379" w:rsidP="009A6379">
      <w:pPr>
        <w:spacing w:after="0" w:line="240" w:lineRule="auto"/>
        <w:jc w:val="center"/>
        <w:rPr>
          <w:rFonts w:ascii="Times New Roman" w:hAnsi="Times New Roman"/>
          <w:b/>
          <w:sz w:val="24"/>
          <w:szCs w:val="24"/>
        </w:rPr>
      </w:pPr>
    </w:p>
    <w:p w:rsidR="009A6379" w:rsidRPr="00C641D1" w:rsidRDefault="009A6379" w:rsidP="009A6379">
      <w:pPr>
        <w:spacing w:after="0" w:line="240" w:lineRule="auto"/>
        <w:jc w:val="center"/>
        <w:rPr>
          <w:rFonts w:ascii="Times New Roman" w:hAnsi="Times New Roman"/>
          <w:b/>
          <w:sz w:val="24"/>
          <w:szCs w:val="24"/>
        </w:rPr>
      </w:pPr>
    </w:p>
    <w:p w:rsidR="009A6379" w:rsidRPr="00C641D1" w:rsidRDefault="009A6379" w:rsidP="009A6379">
      <w:pPr>
        <w:spacing w:after="0" w:line="240" w:lineRule="auto"/>
        <w:jc w:val="center"/>
        <w:rPr>
          <w:rFonts w:ascii="Times New Roman" w:hAnsi="Times New Roman"/>
          <w:b/>
          <w:sz w:val="24"/>
          <w:szCs w:val="24"/>
        </w:rPr>
      </w:pPr>
    </w:p>
    <w:p w:rsidR="009A6379" w:rsidRPr="00C641D1" w:rsidRDefault="009A6379" w:rsidP="009A6379">
      <w:pPr>
        <w:spacing w:after="0" w:line="240" w:lineRule="auto"/>
        <w:jc w:val="center"/>
        <w:rPr>
          <w:rFonts w:ascii="Times New Roman" w:hAnsi="Times New Roman"/>
          <w:b/>
          <w:sz w:val="24"/>
          <w:szCs w:val="24"/>
        </w:rPr>
      </w:pPr>
    </w:p>
    <w:p w:rsidR="009A6379" w:rsidRPr="00C641D1" w:rsidRDefault="009A6379" w:rsidP="009A6379">
      <w:pPr>
        <w:spacing w:after="0" w:line="240" w:lineRule="auto"/>
        <w:jc w:val="center"/>
        <w:rPr>
          <w:rFonts w:ascii="Times New Roman" w:hAnsi="Times New Roman"/>
          <w:b/>
          <w:sz w:val="24"/>
          <w:szCs w:val="24"/>
        </w:rPr>
      </w:pPr>
    </w:p>
    <w:p w:rsidR="009A6379" w:rsidRPr="00C641D1" w:rsidRDefault="009A6379" w:rsidP="009A6379">
      <w:pPr>
        <w:spacing w:after="0" w:line="240" w:lineRule="auto"/>
        <w:jc w:val="center"/>
        <w:rPr>
          <w:rFonts w:ascii="Times New Roman" w:hAnsi="Times New Roman"/>
          <w:b/>
          <w:sz w:val="24"/>
          <w:szCs w:val="24"/>
        </w:rPr>
      </w:pPr>
    </w:p>
    <w:p w:rsidR="009A6379" w:rsidRDefault="009A6379" w:rsidP="009A6379">
      <w:pPr>
        <w:spacing w:after="0" w:line="240" w:lineRule="auto"/>
        <w:jc w:val="center"/>
        <w:rPr>
          <w:rFonts w:ascii="Times New Roman" w:hAnsi="Times New Roman"/>
          <w:b/>
          <w:sz w:val="24"/>
          <w:szCs w:val="24"/>
        </w:rPr>
      </w:pPr>
    </w:p>
    <w:p w:rsidR="009A6379" w:rsidRDefault="009A6379" w:rsidP="009A6379">
      <w:pPr>
        <w:spacing w:after="0" w:line="240" w:lineRule="auto"/>
        <w:jc w:val="center"/>
        <w:rPr>
          <w:rFonts w:ascii="Times New Roman" w:hAnsi="Times New Roman"/>
          <w:b/>
          <w:sz w:val="24"/>
          <w:szCs w:val="24"/>
        </w:rPr>
      </w:pPr>
    </w:p>
    <w:p w:rsidR="009A6379" w:rsidRDefault="009A6379" w:rsidP="009A6379">
      <w:pPr>
        <w:spacing w:after="0" w:line="240" w:lineRule="auto"/>
        <w:jc w:val="center"/>
        <w:rPr>
          <w:rFonts w:ascii="Times New Roman" w:hAnsi="Times New Roman"/>
          <w:b/>
          <w:sz w:val="24"/>
          <w:szCs w:val="24"/>
        </w:rPr>
      </w:pPr>
    </w:p>
    <w:p w:rsidR="009A6379" w:rsidRDefault="009A6379" w:rsidP="009A6379">
      <w:pPr>
        <w:spacing w:after="0" w:line="240" w:lineRule="auto"/>
        <w:jc w:val="center"/>
        <w:rPr>
          <w:rFonts w:ascii="Times New Roman" w:hAnsi="Times New Roman"/>
          <w:b/>
          <w:sz w:val="24"/>
          <w:szCs w:val="24"/>
        </w:rPr>
      </w:pPr>
    </w:p>
    <w:p w:rsidR="009A6379" w:rsidRDefault="009A6379" w:rsidP="009A6379">
      <w:pPr>
        <w:spacing w:after="0" w:line="240" w:lineRule="auto"/>
        <w:jc w:val="center"/>
        <w:rPr>
          <w:rFonts w:ascii="Times New Roman" w:hAnsi="Times New Roman"/>
          <w:b/>
          <w:sz w:val="24"/>
          <w:szCs w:val="24"/>
        </w:rPr>
      </w:pPr>
    </w:p>
    <w:p w:rsidR="009A6379" w:rsidRDefault="009A6379" w:rsidP="009A6379">
      <w:pPr>
        <w:spacing w:after="0" w:line="240" w:lineRule="auto"/>
        <w:jc w:val="center"/>
        <w:rPr>
          <w:rFonts w:ascii="Times New Roman" w:hAnsi="Times New Roman"/>
          <w:b/>
          <w:sz w:val="24"/>
          <w:szCs w:val="24"/>
        </w:rPr>
      </w:pPr>
    </w:p>
    <w:p w:rsidR="009A6379" w:rsidRDefault="009A6379" w:rsidP="009A6379">
      <w:pPr>
        <w:spacing w:after="0" w:line="240" w:lineRule="auto"/>
        <w:jc w:val="center"/>
        <w:rPr>
          <w:rFonts w:ascii="Times New Roman" w:hAnsi="Times New Roman"/>
          <w:b/>
          <w:sz w:val="24"/>
          <w:szCs w:val="24"/>
        </w:rPr>
      </w:pPr>
    </w:p>
    <w:p w:rsidR="009A6379" w:rsidRPr="00C641D1" w:rsidRDefault="009A6379" w:rsidP="009A6379">
      <w:pPr>
        <w:spacing w:after="0" w:line="240" w:lineRule="auto"/>
        <w:jc w:val="center"/>
        <w:rPr>
          <w:rFonts w:ascii="Times New Roman" w:hAnsi="Times New Roman"/>
          <w:b/>
          <w:sz w:val="24"/>
          <w:szCs w:val="24"/>
        </w:rPr>
      </w:pPr>
      <w:r w:rsidRPr="00C641D1">
        <w:rPr>
          <w:rFonts w:ascii="Times New Roman" w:hAnsi="Times New Roman"/>
          <w:b/>
          <w:sz w:val="24"/>
          <w:szCs w:val="24"/>
        </w:rPr>
        <w:t xml:space="preserve">г. </w:t>
      </w:r>
      <w:r w:rsidR="00C25895">
        <w:rPr>
          <w:rFonts w:ascii="Times New Roman" w:hAnsi="Times New Roman"/>
          <w:b/>
          <w:sz w:val="24"/>
          <w:szCs w:val="24"/>
        </w:rPr>
        <w:t>Москва 2022 г.</w:t>
      </w:r>
    </w:p>
    <w:p w:rsidR="009A6379" w:rsidRDefault="009A6379" w:rsidP="009A5DA7">
      <w:pPr>
        <w:jc w:val="center"/>
        <w:rPr>
          <w:rFonts w:ascii="Times New Roman" w:hAnsi="Times New Roman" w:cs="Times New Roman"/>
          <w:b/>
          <w:bCs/>
          <w:sz w:val="24"/>
          <w:szCs w:val="24"/>
        </w:rPr>
        <w:sectPr w:rsidR="009A6379" w:rsidSect="00785369">
          <w:pgSz w:w="11906" w:h="16838"/>
          <w:pgMar w:top="1134" w:right="850" w:bottom="1134" w:left="1134" w:header="708" w:footer="708" w:gutter="0"/>
          <w:cols w:space="708"/>
          <w:docGrid w:linePitch="360"/>
        </w:sectPr>
      </w:pPr>
    </w:p>
    <w:p w:rsidR="00C03F0D" w:rsidRDefault="003C0A0D" w:rsidP="00AA498D">
      <w:pPr>
        <w:pStyle w:val="20"/>
        <w:keepNext w:val="0"/>
        <w:spacing w:before="0" w:after="0"/>
        <w:jc w:val="center"/>
        <w:rPr>
          <w:rFonts w:ascii="Times New Roman" w:hAnsi="Times New Roman" w:cs="Times New Roman"/>
          <w:i w:val="0"/>
          <w:sz w:val="24"/>
          <w:szCs w:val="24"/>
        </w:rPr>
      </w:pPr>
      <w:r>
        <w:rPr>
          <w:rFonts w:ascii="Times New Roman" w:hAnsi="Times New Roman" w:cs="Times New Roman"/>
          <w:i w:val="0"/>
          <w:sz w:val="24"/>
          <w:szCs w:val="24"/>
        </w:rPr>
        <w:lastRenderedPageBreak/>
        <w:t>СОДЕРЖАНИЕ</w:t>
      </w:r>
    </w:p>
    <w:p w:rsidR="003C0A0D" w:rsidRDefault="003C0A0D" w:rsidP="003C0A0D"/>
    <w:tbl>
      <w:tblPr>
        <w:tblStyle w:val="a6"/>
        <w:tblW w:w="0" w:type="auto"/>
        <w:tblInd w:w="25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1526"/>
        <w:gridCol w:w="7938"/>
      </w:tblGrid>
      <w:tr w:rsidR="003C0A0D" w:rsidRPr="00D66704" w:rsidTr="00D66704">
        <w:tc>
          <w:tcPr>
            <w:tcW w:w="9464" w:type="dxa"/>
            <w:gridSpan w:val="2"/>
            <w:vAlign w:val="center"/>
          </w:tcPr>
          <w:p w:rsidR="003C0A0D" w:rsidRPr="00D66704" w:rsidRDefault="003C0A0D" w:rsidP="002E64B0">
            <w:pPr>
              <w:spacing w:after="0"/>
              <w:rPr>
                <w:rFonts w:ascii="Times New Roman" w:hAnsi="Times New Roman" w:cs="Times New Roman"/>
                <w:b/>
                <w:sz w:val="24"/>
                <w:szCs w:val="24"/>
              </w:rPr>
            </w:pPr>
            <w:r w:rsidRPr="00D66704">
              <w:rPr>
                <w:rFonts w:ascii="Times New Roman" w:hAnsi="Times New Roman" w:cs="Times New Roman"/>
                <w:b/>
                <w:sz w:val="24"/>
                <w:szCs w:val="24"/>
              </w:rPr>
              <w:t>Раздел 1. Общие положения</w:t>
            </w:r>
          </w:p>
        </w:tc>
      </w:tr>
      <w:tr w:rsidR="003C0A0D" w:rsidRPr="00D66704" w:rsidTr="00D66704">
        <w:tc>
          <w:tcPr>
            <w:tcW w:w="1526" w:type="dxa"/>
            <w:vAlign w:val="center"/>
          </w:tcPr>
          <w:p w:rsidR="003C0A0D" w:rsidRPr="00D66704" w:rsidRDefault="003C0A0D" w:rsidP="002E64B0">
            <w:pPr>
              <w:spacing w:after="0"/>
              <w:jc w:val="right"/>
              <w:rPr>
                <w:rFonts w:ascii="Times New Roman" w:hAnsi="Times New Roman" w:cs="Times New Roman"/>
                <w:sz w:val="24"/>
                <w:szCs w:val="24"/>
              </w:rPr>
            </w:pPr>
            <w:r w:rsidRPr="00D66704">
              <w:rPr>
                <w:rFonts w:ascii="Times New Roman" w:hAnsi="Times New Roman" w:cs="Times New Roman"/>
                <w:sz w:val="24"/>
                <w:szCs w:val="24"/>
              </w:rPr>
              <w:t>1.1.</w:t>
            </w:r>
          </w:p>
        </w:tc>
        <w:tc>
          <w:tcPr>
            <w:tcW w:w="7938" w:type="dxa"/>
            <w:vAlign w:val="center"/>
          </w:tcPr>
          <w:p w:rsidR="003C0A0D" w:rsidRPr="00D66704" w:rsidRDefault="003C0A0D" w:rsidP="003802A5">
            <w:pPr>
              <w:spacing w:after="0"/>
              <w:ind w:left="-75"/>
              <w:rPr>
                <w:rFonts w:ascii="Times New Roman" w:hAnsi="Times New Roman" w:cs="Times New Roman"/>
                <w:sz w:val="24"/>
                <w:szCs w:val="24"/>
              </w:rPr>
            </w:pPr>
            <w:r w:rsidRPr="00D66704">
              <w:rPr>
                <w:rFonts w:ascii="Times New Roman" w:hAnsi="Times New Roman" w:cs="Times New Roman"/>
                <w:sz w:val="24"/>
                <w:szCs w:val="24"/>
              </w:rPr>
              <w:t>Сведения об аукционе и его участниках</w:t>
            </w:r>
          </w:p>
        </w:tc>
      </w:tr>
      <w:tr w:rsidR="003C0A0D" w:rsidRPr="00D66704" w:rsidTr="00D66704">
        <w:tc>
          <w:tcPr>
            <w:tcW w:w="1526" w:type="dxa"/>
            <w:vAlign w:val="center"/>
          </w:tcPr>
          <w:p w:rsidR="003C0A0D" w:rsidRPr="00D66704" w:rsidRDefault="003C0A0D" w:rsidP="002E64B0">
            <w:pPr>
              <w:spacing w:after="0"/>
              <w:jc w:val="right"/>
              <w:rPr>
                <w:rFonts w:ascii="Times New Roman" w:hAnsi="Times New Roman" w:cs="Times New Roman"/>
                <w:sz w:val="24"/>
                <w:szCs w:val="24"/>
              </w:rPr>
            </w:pPr>
            <w:r w:rsidRPr="00D66704">
              <w:rPr>
                <w:rFonts w:ascii="Times New Roman" w:hAnsi="Times New Roman" w:cs="Times New Roman"/>
                <w:sz w:val="24"/>
                <w:szCs w:val="24"/>
              </w:rPr>
              <w:t>1.2.</w:t>
            </w:r>
          </w:p>
        </w:tc>
        <w:tc>
          <w:tcPr>
            <w:tcW w:w="7938" w:type="dxa"/>
            <w:vAlign w:val="center"/>
          </w:tcPr>
          <w:p w:rsidR="003C0A0D" w:rsidRPr="00D66704" w:rsidRDefault="003C0A0D" w:rsidP="003802A5">
            <w:pPr>
              <w:spacing w:after="0"/>
              <w:ind w:left="-75"/>
              <w:rPr>
                <w:rFonts w:ascii="Times New Roman" w:hAnsi="Times New Roman" w:cs="Times New Roman"/>
                <w:sz w:val="24"/>
                <w:szCs w:val="24"/>
              </w:rPr>
            </w:pPr>
            <w:r w:rsidRPr="00D66704">
              <w:rPr>
                <w:rFonts w:ascii="Times New Roman" w:hAnsi="Times New Roman" w:cs="Times New Roman"/>
                <w:sz w:val="24"/>
                <w:szCs w:val="24"/>
              </w:rPr>
              <w:t>Сведения о предмете и объекте аукциона</w:t>
            </w:r>
          </w:p>
        </w:tc>
      </w:tr>
      <w:tr w:rsidR="003C0A0D" w:rsidRPr="00D66704" w:rsidTr="00D66704">
        <w:tc>
          <w:tcPr>
            <w:tcW w:w="9464" w:type="dxa"/>
            <w:gridSpan w:val="2"/>
            <w:vAlign w:val="center"/>
          </w:tcPr>
          <w:p w:rsidR="003C0A0D" w:rsidRPr="00D66704" w:rsidRDefault="003C0A0D" w:rsidP="002E64B0">
            <w:pPr>
              <w:spacing w:after="0"/>
              <w:rPr>
                <w:rFonts w:ascii="Times New Roman" w:hAnsi="Times New Roman" w:cs="Times New Roman"/>
                <w:b/>
                <w:sz w:val="24"/>
                <w:szCs w:val="24"/>
              </w:rPr>
            </w:pPr>
            <w:r w:rsidRPr="00D66704">
              <w:rPr>
                <w:rFonts w:ascii="Times New Roman" w:hAnsi="Times New Roman" w:cs="Times New Roman"/>
                <w:b/>
                <w:sz w:val="24"/>
                <w:szCs w:val="24"/>
              </w:rPr>
              <w:t>Раздел 2. Условия участия в аукционе</w:t>
            </w:r>
          </w:p>
        </w:tc>
      </w:tr>
      <w:tr w:rsidR="003C0A0D" w:rsidRPr="00D66704" w:rsidTr="00D66704">
        <w:tc>
          <w:tcPr>
            <w:tcW w:w="1526" w:type="dxa"/>
            <w:vAlign w:val="center"/>
          </w:tcPr>
          <w:p w:rsidR="003C0A0D" w:rsidRPr="00D66704" w:rsidRDefault="003C0A0D" w:rsidP="002E64B0">
            <w:pPr>
              <w:spacing w:after="0"/>
              <w:jc w:val="right"/>
              <w:rPr>
                <w:rFonts w:ascii="Times New Roman" w:hAnsi="Times New Roman" w:cs="Times New Roman"/>
                <w:sz w:val="24"/>
                <w:szCs w:val="24"/>
              </w:rPr>
            </w:pPr>
            <w:r w:rsidRPr="00D66704">
              <w:rPr>
                <w:rFonts w:ascii="Times New Roman" w:hAnsi="Times New Roman" w:cs="Times New Roman"/>
                <w:sz w:val="24"/>
                <w:szCs w:val="24"/>
              </w:rPr>
              <w:t>2.1.</w:t>
            </w:r>
          </w:p>
        </w:tc>
        <w:tc>
          <w:tcPr>
            <w:tcW w:w="7938" w:type="dxa"/>
            <w:vAlign w:val="center"/>
          </w:tcPr>
          <w:p w:rsidR="003C0A0D" w:rsidRPr="00D66704" w:rsidRDefault="003C0A0D" w:rsidP="003802A5">
            <w:pPr>
              <w:spacing w:after="0"/>
              <w:ind w:left="-75"/>
              <w:rPr>
                <w:rFonts w:ascii="Times New Roman" w:hAnsi="Times New Roman" w:cs="Times New Roman"/>
                <w:sz w:val="24"/>
                <w:szCs w:val="24"/>
              </w:rPr>
            </w:pPr>
            <w:r w:rsidRPr="00D66704">
              <w:rPr>
                <w:rFonts w:ascii="Times New Roman" w:hAnsi="Times New Roman" w:cs="Times New Roman"/>
                <w:sz w:val="24"/>
                <w:szCs w:val="24"/>
              </w:rPr>
              <w:t>Требования к участникам аукциона</w:t>
            </w:r>
          </w:p>
        </w:tc>
      </w:tr>
      <w:tr w:rsidR="003C0A0D" w:rsidRPr="00D66704" w:rsidTr="00D66704">
        <w:tc>
          <w:tcPr>
            <w:tcW w:w="1526" w:type="dxa"/>
            <w:vAlign w:val="center"/>
          </w:tcPr>
          <w:p w:rsidR="003C0A0D" w:rsidRPr="00D66704" w:rsidRDefault="003C0A0D" w:rsidP="002E64B0">
            <w:pPr>
              <w:spacing w:after="0"/>
              <w:jc w:val="right"/>
              <w:rPr>
                <w:rFonts w:ascii="Times New Roman" w:hAnsi="Times New Roman" w:cs="Times New Roman"/>
                <w:sz w:val="24"/>
                <w:szCs w:val="24"/>
              </w:rPr>
            </w:pPr>
            <w:r w:rsidRPr="00D66704">
              <w:rPr>
                <w:rFonts w:ascii="Times New Roman" w:hAnsi="Times New Roman" w:cs="Times New Roman"/>
                <w:sz w:val="24"/>
                <w:szCs w:val="24"/>
              </w:rPr>
              <w:t>2.2.</w:t>
            </w:r>
          </w:p>
        </w:tc>
        <w:tc>
          <w:tcPr>
            <w:tcW w:w="7938" w:type="dxa"/>
            <w:vAlign w:val="center"/>
          </w:tcPr>
          <w:p w:rsidR="003C0A0D" w:rsidRPr="00D66704" w:rsidRDefault="003C0A0D" w:rsidP="003802A5">
            <w:pPr>
              <w:spacing w:after="0"/>
              <w:ind w:left="-75"/>
              <w:rPr>
                <w:rFonts w:ascii="Times New Roman" w:hAnsi="Times New Roman" w:cs="Times New Roman"/>
                <w:sz w:val="24"/>
                <w:szCs w:val="24"/>
              </w:rPr>
            </w:pPr>
            <w:r w:rsidRPr="00D66704">
              <w:rPr>
                <w:rFonts w:ascii="Times New Roman" w:hAnsi="Times New Roman" w:cs="Times New Roman"/>
                <w:sz w:val="24"/>
                <w:szCs w:val="24"/>
              </w:rPr>
              <w:t>Условия допуска к участию в аукционе</w:t>
            </w:r>
          </w:p>
        </w:tc>
      </w:tr>
      <w:tr w:rsidR="003C0A0D" w:rsidRPr="00D66704" w:rsidTr="00D66704">
        <w:tc>
          <w:tcPr>
            <w:tcW w:w="9464" w:type="dxa"/>
            <w:gridSpan w:val="2"/>
            <w:vAlign w:val="center"/>
          </w:tcPr>
          <w:p w:rsidR="00D66704" w:rsidRDefault="003C0A0D" w:rsidP="002E64B0">
            <w:pPr>
              <w:spacing w:after="0"/>
              <w:rPr>
                <w:rFonts w:ascii="Times New Roman" w:hAnsi="Times New Roman" w:cs="Times New Roman"/>
                <w:b/>
                <w:sz w:val="24"/>
                <w:szCs w:val="24"/>
              </w:rPr>
            </w:pPr>
            <w:r w:rsidRPr="00D66704">
              <w:rPr>
                <w:rFonts w:ascii="Times New Roman" w:hAnsi="Times New Roman" w:cs="Times New Roman"/>
                <w:b/>
                <w:sz w:val="24"/>
                <w:szCs w:val="24"/>
              </w:rPr>
              <w:t xml:space="preserve">Раздел 3. Подача и рассмотрение заявок. Проведение аукциона. Заключение </w:t>
            </w:r>
          </w:p>
          <w:p w:rsidR="003C0A0D" w:rsidRPr="00D66704" w:rsidRDefault="003C0A0D" w:rsidP="002E64B0">
            <w:pPr>
              <w:spacing w:after="0"/>
              <w:rPr>
                <w:rFonts w:ascii="Times New Roman" w:hAnsi="Times New Roman" w:cs="Times New Roman"/>
                <w:b/>
                <w:sz w:val="24"/>
                <w:szCs w:val="24"/>
              </w:rPr>
            </w:pPr>
            <w:r w:rsidRPr="00D66704">
              <w:rPr>
                <w:rFonts w:ascii="Times New Roman" w:hAnsi="Times New Roman" w:cs="Times New Roman"/>
                <w:b/>
                <w:sz w:val="24"/>
                <w:szCs w:val="24"/>
              </w:rPr>
              <w:t>договора аренды.</w:t>
            </w:r>
          </w:p>
        </w:tc>
      </w:tr>
      <w:tr w:rsidR="003C0A0D" w:rsidRPr="00D66704" w:rsidTr="00D66704">
        <w:tc>
          <w:tcPr>
            <w:tcW w:w="1526" w:type="dxa"/>
            <w:vAlign w:val="center"/>
          </w:tcPr>
          <w:p w:rsidR="003C0A0D" w:rsidRPr="00D66704" w:rsidRDefault="003C0A0D" w:rsidP="002E64B0">
            <w:pPr>
              <w:spacing w:after="0"/>
              <w:jc w:val="right"/>
              <w:rPr>
                <w:rFonts w:ascii="Times New Roman" w:hAnsi="Times New Roman" w:cs="Times New Roman"/>
                <w:sz w:val="24"/>
                <w:szCs w:val="24"/>
              </w:rPr>
            </w:pPr>
            <w:r w:rsidRPr="00D66704">
              <w:rPr>
                <w:rFonts w:ascii="Times New Roman" w:hAnsi="Times New Roman" w:cs="Times New Roman"/>
                <w:sz w:val="24"/>
                <w:szCs w:val="24"/>
              </w:rPr>
              <w:t>3.1.</w:t>
            </w:r>
          </w:p>
        </w:tc>
        <w:tc>
          <w:tcPr>
            <w:tcW w:w="7938" w:type="dxa"/>
            <w:vAlign w:val="center"/>
          </w:tcPr>
          <w:p w:rsidR="003C0A0D" w:rsidRPr="00D66704" w:rsidRDefault="003C0A0D" w:rsidP="003802A5">
            <w:pPr>
              <w:spacing w:after="0"/>
              <w:ind w:left="-75"/>
              <w:rPr>
                <w:rFonts w:ascii="Times New Roman" w:hAnsi="Times New Roman" w:cs="Times New Roman"/>
                <w:sz w:val="24"/>
                <w:szCs w:val="24"/>
              </w:rPr>
            </w:pPr>
            <w:r w:rsidRPr="00D66704">
              <w:rPr>
                <w:rFonts w:ascii="Times New Roman" w:hAnsi="Times New Roman" w:cs="Times New Roman"/>
                <w:sz w:val="24"/>
                <w:szCs w:val="24"/>
              </w:rPr>
              <w:t>Порядок подачи заявок на участие в аукционе</w:t>
            </w:r>
          </w:p>
        </w:tc>
      </w:tr>
      <w:tr w:rsidR="003C0A0D" w:rsidRPr="00D66704" w:rsidTr="00D66704">
        <w:tc>
          <w:tcPr>
            <w:tcW w:w="1526" w:type="dxa"/>
            <w:vAlign w:val="center"/>
          </w:tcPr>
          <w:p w:rsidR="003C0A0D" w:rsidRPr="00D66704" w:rsidRDefault="003C0A0D" w:rsidP="002E64B0">
            <w:pPr>
              <w:spacing w:after="0"/>
              <w:jc w:val="right"/>
              <w:rPr>
                <w:rFonts w:ascii="Times New Roman" w:hAnsi="Times New Roman" w:cs="Times New Roman"/>
                <w:sz w:val="24"/>
                <w:szCs w:val="24"/>
              </w:rPr>
            </w:pPr>
            <w:r w:rsidRPr="00D66704">
              <w:rPr>
                <w:rFonts w:ascii="Times New Roman" w:hAnsi="Times New Roman" w:cs="Times New Roman"/>
                <w:sz w:val="24"/>
                <w:szCs w:val="24"/>
              </w:rPr>
              <w:t>3.2.</w:t>
            </w:r>
          </w:p>
        </w:tc>
        <w:tc>
          <w:tcPr>
            <w:tcW w:w="7938" w:type="dxa"/>
            <w:vAlign w:val="center"/>
          </w:tcPr>
          <w:p w:rsidR="003C0A0D" w:rsidRPr="00D66704" w:rsidRDefault="003C0A0D" w:rsidP="003802A5">
            <w:pPr>
              <w:spacing w:after="0"/>
              <w:ind w:left="-75"/>
              <w:rPr>
                <w:rFonts w:ascii="Times New Roman" w:hAnsi="Times New Roman" w:cs="Times New Roman"/>
                <w:sz w:val="24"/>
                <w:szCs w:val="24"/>
              </w:rPr>
            </w:pPr>
            <w:r w:rsidRPr="00D66704">
              <w:rPr>
                <w:rFonts w:ascii="Times New Roman" w:hAnsi="Times New Roman" w:cs="Times New Roman"/>
                <w:sz w:val="24"/>
                <w:szCs w:val="24"/>
              </w:rPr>
              <w:t>Порядок рассмотрения заявок на участие в аукционе</w:t>
            </w:r>
          </w:p>
        </w:tc>
      </w:tr>
      <w:tr w:rsidR="003C0A0D" w:rsidRPr="00D66704" w:rsidTr="00D66704">
        <w:tc>
          <w:tcPr>
            <w:tcW w:w="1526" w:type="dxa"/>
            <w:vAlign w:val="center"/>
          </w:tcPr>
          <w:p w:rsidR="003C0A0D" w:rsidRPr="00D66704" w:rsidRDefault="003C0A0D" w:rsidP="002E64B0">
            <w:pPr>
              <w:spacing w:after="0"/>
              <w:jc w:val="right"/>
              <w:rPr>
                <w:rFonts w:ascii="Times New Roman" w:hAnsi="Times New Roman" w:cs="Times New Roman"/>
                <w:sz w:val="24"/>
                <w:szCs w:val="24"/>
              </w:rPr>
            </w:pPr>
            <w:r w:rsidRPr="00D66704">
              <w:rPr>
                <w:rFonts w:ascii="Times New Roman" w:hAnsi="Times New Roman" w:cs="Times New Roman"/>
                <w:sz w:val="24"/>
                <w:szCs w:val="24"/>
              </w:rPr>
              <w:t>3.3.</w:t>
            </w:r>
          </w:p>
        </w:tc>
        <w:tc>
          <w:tcPr>
            <w:tcW w:w="7938" w:type="dxa"/>
            <w:vAlign w:val="center"/>
          </w:tcPr>
          <w:p w:rsidR="003C0A0D" w:rsidRPr="00D66704" w:rsidRDefault="003C0A0D" w:rsidP="003802A5">
            <w:pPr>
              <w:spacing w:after="0"/>
              <w:ind w:left="-75"/>
              <w:rPr>
                <w:rFonts w:ascii="Times New Roman" w:hAnsi="Times New Roman" w:cs="Times New Roman"/>
                <w:sz w:val="24"/>
                <w:szCs w:val="24"/>
              </w:rPr>
            </w:pPr>
            <w:r w:rsidRPr="00D66704">
              <w:rPr>
                <w:rFonts w:ascii="Times New Roman" w:hAnsi="Times New Roman" w:cs="Times New Roman"/>
                <w:sz w:val="24"/>
                <w:szCs w:val="24"/>
              </w:rPr>
              <w:t>Порядок проведения аукциона</w:t>
            </w:r>
          </w:p>
        </w:tc>
      </w:tr>
      <w:tr w:rsidR="003C0A0D" w:rsidRPr="00D66704" w:rsidTr="00D66704">
        <w:tc>
          <w:tcPr>
            <w:tcW w:w="1526" w:type="dxa"/>
            <w:vAlign w:val="center"/>
          </w:tcPr>
          <w:p w:rsidR="003C0A0D" w:rsidRPr="00D66704" w:rsidRDefault="003C0A0D" w:rsidP="002E64B0">
            <w:pPr>
              <w:spacing w:after="0"/>
              <w:jc w:val="right"/>
              <w:rPr>
                <w:rFonts w:ascii="Times New Roman" w:hAnsi="Times New Roman" w:cs="Times New Roman"/>
                <w:sz w:val="24"/>
                <w:szCs w:val="24"/>
              </w:rPr>
            </w:pPr>
            <w:r w:rsidRPr="00D66704">
              <w:rPr>
                <w:rFonts w:ascii="Times New Roman" w:hAnsi="Times New Roman" w:cs="Times New Roman"/>
                <w:sz w:val="24"/>
                <w:szCs w:val="24"/>
              </w:rPr>
              <w:t>3.4.</w:t>
            </w:r>
          </w:p>
        </w:tc>
        <w:tc>
          <w:tcPr>
            <w:tcW w:w="7938" w:type="dxa"/>
            <w:vAlign w:val="center"/>
          </w:tcPr>
          <w:p w:rsidR="003C0A0D" w:rsidRPr="00D66704" w:rsidRDefault="003C0A0D" w:rsidP="003802A5">
            <w:pPr>
              <w:spacing w:after="0"/>
              <w:ind w:left="-75"/>
              <w:rPr>
                <w:rFonts w:ascii="Times New Roman" w:hAnsi="Times New Roman" w:cs="Times New Roman"/>
                <w:sz w:val="24"/>
                <w:szCs w:val="24"/>
              </w:rPr>
            </w:pPr>
            <w:r w:rsidRPr="00D66704">
              <w:rPr>
                <w:rFonts w:ascii="Times New Roman" w:hAnsi="Times New Roman" w:cs="Times New Roman"/>
                <w:sz w:val="24"/>
                <w:szCs w:val="24"/>
              </w:rPr>
              <w:t>Заключение договора по результатам аукциона</w:t>
            </w:r>
          </w:p>
        </w:tc>
      </w:tr>
      <w:tr w:rsidR="003C0A0D" w:rsidRPr="00D66704" w:rsidTr="00D66704">
        <w:tc>
          <w:tcPr>
            <w:tcW w:w="9464" w:type="dxa"/>
            <w:gridSpan w:val="2"/>
            <w:vAlign w:val="center"/>
          </w:tcPr>
          <w:p w:rsidR="003C0A0D" w:rsidRPr="00D66704" w:rsidRDefault="003C0A0D" w:rsidP="002E64B0">
            <w:pPr>
              <w:spacing w:after="0"/>
              <w:rPr>
                <w:rFonts w:ascii="Times New Roman" w:hAnsi="Times New Roman" w:cs="Times New Roman"/>
                <w:b/>
                <w:sz w:val="24"/>
                <w:szCs w:val="24"/>
              </w:rPr>
            </w:pPr>
            <w:r w:rsidRPr="00D66704">
              <w:rPr>
                <w:rFonts w:ascii="Times New Roman" w:hAnsi="Times New Roman" w:cs="Times New Roman"/>
                <w:b/>
                <w:sz w:val="24"/>
                <w:szCs w:val="24"/>
              </w:rPr>
              <w:t>Раздел 4. Информационная карта аукциона</w:t>
            </w:r>
          </w:p>
        </w:tc>
      </w:tr>
      <w:tr w:rsidR="003C0A0D" w:rsidRPr="00D66704" w:rsidTr="00D66704">
        <w:tc>
          <w:tcPr>
            <w:tcW w:w="9464" w:type="dxa"/>
            <w:gridSpan w:val="2"/>
            <w:vAlign w:val="center"/>
          </w:tcPr>
          <w:p w:rsidR="003C0A0D" w:rsidRPr="00D66704" w:rsidRDefault="00D66704" w:rsidP="002E64B0">
            <w:pPr>
              <w:spacing w:after="0"/>
              <w:rPr>
                <w:rFonts w:ascii="Times New Roman" w:hAnsi="Times New Roman" w:cs="Times New Roman"/>
                <w:b/>
                <w:sz w:val="24"/>
                <w:szCs w:val="24"/>
              </w:rPr>
            </w:pPr>
            <w:r w:rsidRPr="00D66704">
              <w:rPr>
                <w:rFonts w:ascii="Times New Roman" w:hAnsi="Times New Roman" w:cs="Times New Roman"/>
                <w:b/>
                <w:sz w:val="24"/>
                <w:szCs w:val="24"/>
              </w:rPr>
              <w:t>Раздел 5. Образцы форм для заполнения</w:t>
            </w:r>
          </w:p>
        </w:tc>
      </w:tr>
      <w:tr w:rsidR="00D66704" w:rsidRPr="00D66704" w:rsidTr="00D66704">
        <w:tc>
          <w:tcPr>
            <w:tcW w:w="9464" w:type="dxa"/>
            <w:gridSpan w:val="2"/>
            <w:vAlign w:val="center"/>
          </w:tcPr>
          <w:p w:rsidR="00D66704" w:rsidRPr="00D66704" w:rsidRDefault="00D66704" w:rsidP="002E64B0">
            <w:pPr>
              <w:spacing w:after="0"/>
              <w:rPr>
                <w:rFonts w:ascii="Times New Roman" w:hAnsi="Times New Roman" w:cs="Times New Roman"/>
                <w:b/>
                <w:sz w:val="24"/>
                <w:szCs w:val="24"/>
              </w:rPr>
            </w:pPr>
            <w:r w:rsidRPr="00D66704">
              <w:rPr>
                <w:rFonts w:ascii="Times New Roman" w:hAnsi="Times New Roman" w:cs="Times New Roman"/>
                <w:b/>
                <w:sz w:val="24"/>
                <w:szCs w:val="24"/>
              </w:rPr>
              <w:t>Раздел 6. Проект договора аренды</w:t>
            </w:r>
          </w:p>
        </w:tc>
      </w:tr>
    </w:tbl>
    <w:p w:rsidR="003C0A0D" w:rsidRPr="003C0A0D" w:rsidRDefault="003C0A0D" w:rsidP="003C0A0D">
      <w:pPr>
        <w:sectPr w:rsidR="003C0A0D" w:rsidRPr="003C0A0D" w:rsidSect="000A2921">
          <w:pgSz w:w="11906" w:h="16838"/>
          <w:pgMar w:top="1134" w:right="850" w:bottom="1134" w:left="1134" w:header="708" w:footer="708" w:gutter="0"/>
          <w:cols w:space="708"/>
          <w:docGrid w:linePitch="360"/>
        </w:sectPr>
      </w:pPr>
    </w:p>
    <w:p w:rsidR="00AA498D" w:rsidRPr="00AA498D" w:rsidRDefault="00AA498D" w:rsidP="00AA498D">
      <w:pPr>
        <w:pStyle w:val="20"/>
        <w:keepNext w:val="0"/>
        <w:spacing w:before="0" w:after="0"/>
        <w:jc w:val="center"/>
        <w:rPr>
          <w:rFonts w:ascii="Times New Roman" w:hAnsi="Times New Roman" w:cs="Times New Roman"/>
          <w:i w:val="0"/>
          <w:sz w:val="24"/>
          <w:szCs w:val="24"/>
        </w:rPr>
      </w:pPr>
      <w:r w:rsidRPr="00AA498D">
        <w:rPr>
          <w:rFonts w:ascii="Times New Roman" w:hAnsi="Times New Roman" w:cs="Times New Roman"/>
          <w:i w:val="0"/>
          <w:sz w:val="24"/>
          <w:szCs w:val="24"/>
        </w:rPr>
        <w:lastRenderedPageBreak/>
        <w:t xml:space="preserve">Приглашение к участию в открытом аукционе </w:t>
      </w:r>
    </w:p>
    <w:p w:rsidR="00AA498D" w:rsidRPr="00786858" w:rsidRDefault="00AA498D" w:rsidP="00AA498D">
      <w:pPr>
        <w:widowControl w:val="0"/>
        <w:spacing w:after="0" w:line="240" w:lineRule="auto"/>
        <w:jc w:val="center"/>
        <w:rPr>
          <w:rFonts w:ascii="Times New Roman" w:hAnsi="Times New Roman"/>
          <w:sz w:val="24"/>
          <w:szCs w:val="24"/>
        </w:rPr>
      </w:pPr>
    </w:p>
    <w:p w:rsidR="00AA498D" w:rsidRPr="006D31ED" w:rsidRDefault="00AA498D" w:rsidP="00AA498D">
      <w:pPr>
        <w:widowControl w:val="0"/>
        <w:spacing w:after="0" w:line="240" w:lineRule="auto"/>
        <w:jc w:val="center"/>
        <w:rPr>
          <w:rFonts w:ascii="Times New Roman" w:hAnsi="Times New Roman"/>
          <w:b/>
          <w:sz w:val="24"/>
          <w:szCs w:val="24"/>
        </w:rPr>
      </w:pPr>
      <w:r w:rsidRPr="006D31ED">
        <w:rPr>
          <w:rFonts w:ascii="Times New Roman" w:hAnsi="Times New Roman"/>
          <w:b/>
          <w:sz w:val="24"/>
          <w:szCs w:val="24"/>
        </w:rPr>
        <w:t>Уважаемые господа!</w:t>
      </w:r>
    </w:p>
    <w:p w:rsidR="00AA498D" w:rsidRPr="006D31ED" w:rsidRDefault="00AA498D" w:rsidP="00AA498D">
      <w:pPr>
        <w:widowControl w:val="0"/>
        <w:spacing w:after="0" w:line="240" w:lineRule="auto"/>
        <w:jc w:val="center"/>
        <w:rPr>
          <w:rFonts w:ascii="Times New Roman" w:hAnsi="Times New Roman"/>
          <w:b/>
          <w:sz w:val="24"/>
          <w:szCs w:val="24"/>
        </w:rPr>
      </w:pPr>
    </w:p>
    <w:p w:rsidR="00AA498D" w:rsidRPr="006D31ED" w:rsidRDefault="00C25895" w:rsidP="00AA498D">
      <w:pPr>
        <w:widowControl w:val="0"/>
        <w:spacing w:after="0" w:line="240" w:lineRule="auto"/>
        <w:ind w:firstLine="709"/>
        <w:jc w:val="both"/>
        <w:rPr>
          <w:rFonts w:ascii="Times New Roman" w:hAnsi="Times New Roman"/>
          <w:sz w:val="24"/>
          <w:szCs w:val="24"/>
        </w:rPr>
      </w:pPr>
      <w:r>
        <w:rPr>
          <w:rFonts w:ascii="Times New Roman" w:hAnsi="Times New Roman"/>
          <w:b/>
          <w:sz w:val="24"/>
          <w:szCs w:val="24"/>
        </w:rPr>
        <w:t>Акционерное общество «Перовский опытный завод «Нестандартмаш»</w:t>
      </w:r>
      <w:r w:rsidR="00806C4F">
        <w:rPr>
          <w:rFonts w:ascii="Times New Roman" w:hAnsi="Times New Roman"/>
          <w:b/>
          <w:sz w:val="24"/>
          <w:szCs w:val="24"/>
        </w:rPr>
        <w:t xml:space="preserve"> (далее – АО «Нестандартмаш»,</w:t>
      </w:r>
      <w:r w:rsidR="00AA498D" w:rsidRPr="006D31ED">
        <w:rPr>
          <w:rFonts w:ascii="Times New Roman" w:hAnsi="Times New Roman"/>
          <w:b/>
          <w:sz w:val="24"/>
          <w:szCs w:val="24"/>
        </w:rPr>
        <w:t xml:space="preserve"> Организатор) </w:t>
      </w:r>
      <w:r w:rsidR="00AA498D" w:rsidRPr="006D31ED">
        <w:rPr>
          <w:rFonts w:ascii="Times New Roman" w:hAnsi="Times New Roman"/>
          <w:sz w:val="24"/>
          <w:szCs w:val="24"/>
        </w:rPr>
        <w:t>приглашает к участию в настоящем открытом аукционе (далее – аукцион</w:t>
      </w:r>
      <w:r w:rsidR="00F752A9">
        <w:rPr>
          <w:rFonts w:ascii="Times New Roman" w:hAnsi="Times New Roman"/>
          <w:sz w:val="24"/>
          <w:szCs w:val="24"/>
        </w:rPr>
        <w:t>, ОА</w:t>
      </w:r>
      <w:r w:rsidR="00AA498D" w:rsidRPr="006D31ED">
        <w:rPr>
          <w:rFonts w:ascii="Times New Roman" w:hAnsi="Times New Roman"/>
          <w:sz w:val="24"/>
          <w:szCs w:val="24"/>
        </w:rPr>
        <w:t xml:space="preserve">) любых юридических лиц независимо от организационно-правовой формы, формы собственности, места нахождения и места происхождения капитала, </w:t>
      </w:r>
      <w:r w:rsidR="009A5502">
        <w:rPr>
          <w:rFonts w:ascii="Times New Roman" w:hAnsi="Times New Roman"/>
          <w:sz w:val="24"/>
          <w:szCs w:val="24"/>
        </w:rPr>
        <w:t>и</w:t>
      </w:r>
      <w:r w:rsidR="00AA498D" w:rsidRPr="006D31ED">
        <w:rPr>
          <w:rFonts w:ascii="Times New Roman" w:hAnsi="Times New Roman"/>
          <w:sz w:val="24"/>
          <w:szCs w:val="24"/>
        </w:rPr>
        <w:t xml:space="preserve"> индивидуальных предпринимателей.</w:t>
      </w:r>
    </w:p>
    <w:p w:rsidR="00AA498D" w:rsidRPr="006D31ED" w:rsidRDefault="00AA498D" w:rsidP="00AA498D">
      <w:pPr>
        <w:widowControl w:val="0"/>
        <w:spacing w:after="0" w:line="240" w:lineRule="auto"/>
        <w:ind w:firstLine="709"/>
        <w:jc w:val="both"/>
        <w:rPr>
          <w:rFonts w:ascii="Times New Roman" w:hAnsi="Times New Roman"/>
          <w:sz w:val="24"/>
          <w:szCs w:val="24"/>
        </w:rPr>
      </w:pPr>
      <w:r w:rsidRPr="006D31ED">
        <w:rPr>
          <w:rFonts w:ascii="Times New Roman" w:hAnsi="Times New Roman"/>
          <w:sz w:val="24"/>
          <w:szCs w:val="24"/>
        </w:rPr>
        <w:t>Документация об открытом аукционе, а также все изменения или дополнения аукционной документации, в случае возникновения таковых, доступны для ознакомления сайте Электронной торговой площадки (</w:t>
      </w:r>
      <w:hyperlink r:id="rId9" w:history="1">
        <w:r w:rsidRPr="006D31ED">
          <w:rPr>
            <w:rStyle w:val="a5"/>
            <w:rFonts w:ascii="Times New Roman" w:hAnsi="Times New Roman"/>
            <w:sz w:val="24"/>
            <w:szCs w:val="24"/>
          </w:rPr>
          <w:t>www.</w:t>
        </w:r>
        <w:r w:rsidRPr="006D31ED">
          <w:rPr>
            <w:rStyle w:val="a5"/>
            <w:rFonts w:ascii="Times New Roman" w:hAnsi="Times New Roman"/>
            <w:sz w:val="24"/>
            <w:szCs w:val="24"/>
            <w:lang w:val="en-US"/>
          </w:rPr>
          <w:t>e</w:t>
        </w:r>
        <w:r w:rsidRPr="006D31ED">
          <w:rPr>
            <w:rStyle w:val="a5"/>
            <w:rFonts w:ascii="Times New Roman" w:hAnsi="Times New Roman"/>
            <w:sz w:val="24"/>
            <w:szCs w:val="24"/>
          </w:rPr>
          <w:t>tprf.ru</w:t>
        </w:r>
      </w:hyperlink>
      <w:r w:rsidRPr="006D31ED">
        <w:rPr>
          <w:rFonts w:ascii="Times New Roman" w:hAnsi="Times New Roman"/>
          <w:sz w:val="24"/>
          <w:szCs w:val="24"/>
        </w:rPr>
        <w:t>) без взимания платы.</w:t>
      </w:r>
    </w:p>
    <w:p w:rsidR="00AA498D" w:rsidRPr="006D31ED" w:rsidRDefault="00AA498D" w:rsidP="009A5DA7">
      <w:pPr>
        <w:jc w:val="center"/>
        <w:rPr>
          <w:rFonts w:ascii="Times New Roman" w:hAnsi="Times New Roman" w:cs="Times New Roman"/>
          <w:b/>
          <w:bCs/>
          <w:sz w:val="24"/>
          <w:szCs w:val="24"/>
        </w:rPr>
      </w:pPr>
    </w:p>
    <w:p w:rsidR="00E04C39" w:rsidRPr="006D31ED" w:rsidRDefault="00E04C39" w:rsidP="009A5DA7">
      <w:pPr>
        <w:jc w:val="center"/>
        <w:rPr>
          <w:rFonts w:ascii="Times New Roman" w:hAnsi="Times New Roman" w:cs="Times New Roman"/>
          <w:b/>
          <w:bCs/>
          <w:sz w:val="24"/>
          <w:szCs w:val="24"/>
        </w:rPr>
      </w:pPr>
      <w:r w:rsidRPr="006D31ED">
        <w:rPr>
          <w:rFonts w:ascii="Times New Roman" w:hAnsi="Times New Roman" w:cs="Times New Roman"/>
          <w:b/>
          <w:bCs/>
          <w:sz w:val="24"/>
          <w:szCs w:val="24"/>
        </w:rPr>
        <w:t>Раздел 1. Общие положения</w:t>
      </w:r>
    </w:p>
    <w:p w:rsidR="00E04C39" w:rsidRPr="006D31ED" w:rsidRDefault="003802A5" w:rsidP="00282118">
      <w:pPr>
        <w:pStyle w:val="a4"/>
        <w:numPr>
          <w:ilvl w:val="1"/>
          <w:numId w:val="1"/>
        </w:numPr>
        <w:spacing w:after="0"/>
        <w:jc w:val="center"/>
        <w:rPr>
          <w:rFonts w:ascii="Times New Roman" w:hAnsi="Times New Roman" w:cs="Times New Roman"/>
          <w:b/>
          <w:bCs/>
          <w:sz w:val="24"/>
          <w:szCs w:val="24"/>
        </w:rPr>
      </w:pPr>
      <w:r>
        <w:rPr>
          <w:rFonts w:ascii="Times New Roman" w:hAnsi="Times New Roman" w:cs="Times New Roman"/>
          <w:b/>
          <w:bCs/>
          <w:sz w:val="24"/>
          <w:szCs w:val="24"/>
        </w:rPr>
        <w:t xml:space="preserve"> </w:t>
      </w:r>
      <w:r w:rsidR="00E04C39" w:rsidRPr="006D31ED">
        <w:rPr>
          <w:rFonts w:ascii="Times New Roman" w:hAnsi="Times New Roman" w:cs="Times New Roman"/>
          <w:b/>
          <w:bCs/>
          <w:sz w:val="24"/>
          <w:szCs w:val="24"/>
        </w:rPr>
        <w:t>Сведения об аукционе и его участниках.</w:t>
      </w:r>
    </w:p>
    <w:p w:rsidR="00E04C39" w:rsidRPr="006D31ED" w:rsidRDefault="00E04C39" w:rsidP="001F4659">
      <w:pPr>
        <w:pStyle w:val="a4"/>
        <w:spacing w:line="240" w:lineRule="auto"/>
        <w:ind w:left="0" w:firstLine="851"/>
        <w:jc w:val="both"/>
        <w:rPr>
          <w:rFonts w:ascii="Times New Roman" w:hAnsi="Times New Roman" w:cs="Times New Roman"/>
          <w:sz w:val="24"/>
          <w:szCs w:val="24"/>
        </w:rPr>
      </w:pPr>
      <w:r w:rsidRPr="006D31ED">
        <w:rPr>
          <w:rFonts w:ascii="Times New Roman" w:hAnsi="Times New Roman" w:cs="Times New Roman"/>
          <w:sz w:val="24"/>
          <w:szCs w:val="24"/>
        </w:rPr>
        <w:t>Настоящий аукц</w:t>
      </w:r>
      <w:r w:rsidR="009A6379" w:rsidRPr="006D31ED">
        <w:rPr>
          <w:rFonts w:ascii="Times New Roman" w:hAnsi="Times New Roman" w:cs="Times New Roman"/>
          <w:sz w:val="24"/>
          <w:szCs w:val="24"/>
        </w:rPr>
        <w:t>ион проводится в соответствии с</w:t>
      </w:r>
      <w:r w:rsidR="00AA498D" w:rsidRPr="006D31ED">
        <w:rPr>
          <w:rFonts w:ascii="Times New Roman" w:hAnsi="Times New Roman" w:cs="Times New Roman"/>
          <w:sz w:val="24"/>
          <w:szCs w:val="24"/>
        </w:rPr>
        <w:t xml:space="preserve"> Гражданским кодексом РФ, </w:t>
      </w:r>
      <w:r w:rsidRPr="006D31ED">
        <w:rPr>
          <w:rFonts w:ascii="Times New Roman" w:hAnsi="Times New Roman" w:cs="Times New Roman"/>
          <w:sz w:val="24"/>
          <w:szCs w:val="24"/>
        </w:rPr>
        <w:t xml:space="preserve">Федеральным законом от 26.07.2006 </w:t>
      </w:r>
      <w:r w:rsidR="00AA498D" w:rsidRPr="006D31ED">
        <w:rPr>
          <w:rFonts w:ascii="Times New Roman" w:hAnsi="Times New Roman" w:cs="Times New Roman"/>
          <w:sz w:val="24"/>
          <w:szCs w:val="24"/>
        </w:rPr>
        <w:t xml:space="preserve">№ 135-ФЗ «О защите конкуренции», </w:t>
      </w:r>
      <w:r w:rsidRPr="006D31ED">
        <w:rPr>
          <w:rFonts w:ascii="Times New Roman" w:hAnsi="Times New Roman" w:cs="Times New Roman"/>
          <w:sz w:val="24"/>
          <w:szCs w:val="24"/>
        </w:rPr>
        <w:t>Положением об аренд</w:t>
      </w:r>
      <w:r w:rsidR="00AA498D" w:rsidRPr="006D31ED">
        <w:rPr>
          <w:rFonts w:ascii="Times New Roman" w:hAnsi="Times New Roman" w:cs="Times New Roman"/>
          <w:sz w:val="24"/>
          <w:szCs w:val="24"/>
        </w:rPr>
        <w:t xml:space="preserve">е недвижимого имущества </w:t>
      </w:r>
      <w:r w:rsidR="00806C4F">
        <w:rPr>
          <w:rFonts w:ascii="Times New Roman" w:hAnsi="Times New Roman" w:cs="Times New Roman"/>
          <w:sz w:val="24"/>
          <w:szCs w:val="24"/>
        </w:rPr>
        <w:t>АО «Нестандартмаш</w:t>
      </w:r>
      <w:r w:rsidR="007673F6">
        <w:rPr>
          <w:rFonts w:ascii="Times New Roman" w:hAnsi="Times New Roman" w:cs="Times New Roman"/>
          <w:sz w:val="24"/>
          <w:szCs w:val="24"/>
        </w:rPr>
        <w:t>»</w:t>
      </w:r>
      <w:r w:rsidR="00AA498D" w:rsidRPr="006D31ED">
        <w:rPr>
          <w:rFonts w:ascii="Times New Roman" w:hAnsi="Times New Roman" w:cs="Times New Roman"/>
          <w:sz w:val="24"/>
          <w:szCs w:val="24"/>
        </w:rPr>
        <w:t xml:space="preserve">, </w:t>
      </w:r>
      <w:r w:rsidRPr="006D31ED">
        <w:rPr>
          <w:rFonts w:ascii="Times New Roman" w:hAnsi="Times New Roman" w:cs="Times New Roman"/>
          <w:sz w:val="24"/>
          <w:szCs w:val="24"/>
        </w:rPr>
        <w:t>Информационной картой аукциона.</w:t>
      </w:r>
    </w:p>
    <w:p w:rsidR="00E04C39" w:rsidRPr="006D31ED" w:rsidRDefault="00D22E8E" w:rsidP="001F4659">
      <w:pPr>
        <w:pStyle w:val="a4"/>
        <w:spacing w:after="0" w:line="240" w:lineRule="auto"/>
        <w:ind w:left="0"/>
        <w:jc w:val="both"/>
        <w:rPr>
          <w:rFonts w:ascii="Times New Roman" w:hAnsi="Times New Roman" w:cs="Times New Roman"/>
          <w:sz w:val="24"/>
          <w:szCs w:val="24"/>
        </w:rPr>
      </w:pPr>
      <w:r w:rsidRPr="006D31ED">
        <w:rPr>
          <w:rFonts w:ascii="Times New Roman" w:hAnsi="Times New Roman" w:cs="Times New Roman"/>
          <w:sz w:val="24"/>
          <w:szCs w:val="24"/>
        </w:rPr>
        <w:t xml:space="preserve">1.1.1  </w:t>
      </w:r>
      <w:r w:rsidR="00E04C39" w:rsidRPr="006D31ED">
        <w:rPr>
          <w:rFonts w:ascii="Times New Roman" w:hAnsi="Times New Roman" w:cs="Times New Roman"/>
          <w:sz w:val="24"/>
          <w:szCs w:val="24"/>
        </w:rPr>
        <w:t>Опись и докуме</w:t>
      </w:r>
      <w:r w:rsidR="00806C4F">
        <w:rPr>
          <w:rFonts w:ascii="Times New Roman" w:hAnsi="Times New Roman" w:cs="Times New Roman"/>
          <w:sz w:val="24"/>
          <w:szCs w:val="24"/>
        </w:rPr>
        <w:t>нты, представляе</w:t>
      </w:r>
      <w:r w:rsidR="00266267">
        <w:rPr>
          <w:rFonts w:ascii="Times New Roman" w:hAnsi="Times New Roman" w:cs="Times New Roman"/>
          <w:sz w:val="24"/>
          <w:szCs w:val="24"/>
        </w:rPr>
        <w:t>мые претендентом</w:t>
      </w:r>
      <w:r w:rsidR="00E04C39" w:rsidRPr="006D31ED">
        <w:rPr>
          <w:rFonts w:ascii="Times New Roman" w:hAnsi="Times New Roman" w:cs="Times New Roman"/>
          <w:sz w:val="24"/>
          <w:szCs w:val="24"/>
        </w:rPr>
        <w:t>:</w:t>
      </w:r>
    </w:p>
    <w:p w:rsidR="00E04C39" w:rsidRPr="00967456" w:rsidRDefault="00E04C39" w:rsidP="00AA498D">
      <w:pPr>
        <w:pStyle w:val="a4"/>
        <w:spacing w:after="0" w:line="240" w:lineRule="auto"/>
        <w:ind w:left="360"/>
        <w:jc w:val="both"/>
        <w:rPr>
          <w:rFonts w:ascii="Times New Roman" w:hAnsi="Times New Roman" w:cs="Times New Roman"/>
          <w:sz w:val="24"/>
          <w:szCs w:val="24"/>
        </w:rPr>
      </w:pPr>
      <w:r w:rsidRPr="006D31ED">
        <w:rPr>
          <w:rFonts w:ascii="Times New Roman" w:hAnsi="Times New Roman" w:cs="Times New Roman"/>
          <w:sz w:val="24"/>
          <w:szCs w:val="24"/>
        </w:rPr>
        <w:t>- За</w:t>
      </w:r>
      <w:r w:rsidR="00806C4F">
        <w:rPr>
          <w:rFonts w:ascii="Times New Roman" w:hAnsi="Times New Roman" w:cs="Times New Roman"/>
          <w:sz w:val="24"/>
          <w:szCs w:val="24"/>
        </w:rPr>
        <w:t>явка</w:t>
      </w:r>
      <w:r w:rsidRPr="006D31ED">
        <w:rPr>
          <w:rFonts w:ascii="Times New Roman" w:hAnsi="Times New Roman" w:cs="Times New Roman"/>
          <w:sz w:val="24"/>
          <w:szCs w:val="24"/>
        </w:rPr>
        <w:t xml:space="preserve"> на участие в аукционе (</w:t>
      </w:r>
      <w:r w:rsidRPr="00967456">
        <w:rPr>
          <w:rFonts w:ascii="Times New Roman" w:hAnsi="Times New Roman" w:cs="Times New Roman"/>
          <w:sz w:val="24"/>
          <w:szCs w:val="24"/>
        </w:rPr>
        <w:t>зарегистрированный, опубликованный документ);</w:t>
      </w:r>
    </w:p>
    <w:p w:rsidR="00E04C39" w:rsidRPr="006D31ED" w:rsidRDefault="00E04C39" w:rsidP="00AA498D">
      <w:pPr>
        <w:pStyle w:val="a4"/>
        <w:spacing w:line="240" w:lineRule="auto"/>
        <w:ind w:left="360"/>
        <w:jc w:val="both"/>
        <w:rPr>
          <w:rFonts w:ascii="Times New Roman" w:hAnsi="Times New Roman" w:cs="Times New Roman"/>
          <w:sz w:val="24"/>
          <w:szCs w:val="24"/>
        </w:rPr>
      </w:pPr>
      <w:r w:rsidRPr="00967456">
        <w:rPr>
          <w:rFonts w:ascii="Times New Roman" w:hAnsi="Times New Roman" w:cs="Times New Roman"/>
          <w:sz w:val="24"/>
          <w:szCs w:val="24"/>
        </w:rPr>
        <w:t>- Платежный документ с отметкой банка об исполнении, подтверждающий внесение задатка претендентом в соответствии с документацией о торгах;</w:t>
      </w:r>
    </w:p>
    <w:p w:rsidR="00E04C39" w:rsidRPr="006D31ED" w:rsidRDefault="00E04C39" w:rsidP="00AA498D">
      <w:pPr>
        <w:pStyle w:val="a4"/>
        <w:spacing w:after="0" w:line="240" w:lineRule="auto"/>
        <w:ind w:left="360"/>
        <w:rPr>
          <w:rFonts w:ascii="Times New Roman" w:hAnsi="Times New Roman" w:cs="Times New Roman"/>
          <w:i/>
          <w:sz w:val="24"/>
          <w:szCs w:val="24"/>
        </w:rPr>
      </w:pPr>
      <w:r w:rsidRPr="006D31ED">
        <w:rPr>
          <w:rFonts w:ascii="Times New Roman" w:hAnsi="Times New Roman" w:cs="Times New Roman"/>
          <w:i/>
          <w:sz w:val="24"/>
          <w:szCs w:val="24"/>
        </w:rPr>
        <w:t>Юридические лица дополнительно представляют следующие документы:</w:t>
      </w:r>
    </w:p>
    <w:p w:rsidR="00E04C39" w:rsidRPr="006D31ED" w:rsidRDefault="00806C4F" w:rsidP="00AA498D">
      <w:pPr>
        <w:pStyle w:val="a4"/>
        <w:spacing w:after="0" w:line="240" w:lineRule="auto"/>
        <w:ind w:left="360"/>
        <w:jc w:val="both"/>
        <w:rPr>
          <w:rFonts w:ascii="Times New Roman" w:hAnsi="Times New Roman" w:cs="Times New Roman"/>
          <w:sz w:val="24"/>
          <w:szCs w:val="24"/>
        </w:rPr>
      </w:pPr>
      <w:r>
        <w:rPr>
          <w:rFonts w:ascii="Times New Roman" w:hAnsi="Times New Roman" w:cs="Times New Roman"/>
          <w:sz w:val="24"/>
          <w:szCs w:val="24"/>
        </w:rPr>
        <w:t>- Заверенную организацией копию</w:t>
      </w:r>
      <w:r w:rsidR="00E04C39" w:rsidRPr="006D31ED">
        <w:rPr>
          <w:rFonts w:ascii="Times New Roman" w:hAnsi="Times New Roman" w:cs="Times New Roman"/>
          <w:sz w:val="24"/>
          <w:szCs w:val="24"/>
        </w:rPr>
        <w:t xml:space="preserve"> устава;</w:t>
      </w:r>
    </w:p>
    <w:p w:rsidR="00E04C39" w:rsidRPr="006D31ED" w:rsidRDefault="00806C4F" w:rsidP="00AA498D">
      <w:pPr>
        <w:pStyle w:val="a4"/>
        <w:spacing w:after="0" w:line="240" w:lineRule="auto"/>
        <w:ind w:left="360"/>
        <w:jc w:val="both"/>
        <w:rPr>
          <w:rFonts w:ascii="Times New Roman" w:hAnsi="Times New Roman" w:cs="Times New Roman"/>
          <w:sz w:val="24"/>
          <w:szCs w:val="24"/>
        </w:rPr>
      </w:pPr>
      <w:r>
        <w:rPr>
          <w:rFonts w:ascii="Times New Roman" w:hAnsi="Times New Roman" w:cs="Times New Roman"/>
          <w:sz w:val="24"/>
          <w:szCs w:val="24"/>
        </w:rPr>
        <w:t>- Заверенную организацией копию</w:t>
      </w:r>
      <w:r w:rsidR="00E04C39" w:rsidRPr="006D31ED">
        <w:rPr>
          <w:rFonts w:ascii="Times New Roman" w:hAnsi="Times New Roman" w:cs="Times New Roman"/>
          <w:sz w:val="24"/>
          <w:szCs w:val="24"/>
        </w:rPr>
        <w:t xml:space="preserve"> свидетельства о регистрации изменений в учредительных документах;</w:t>
      </w:r>
    </w:p>
    <w:p w:rsidR="00E04C39" w:rsidRPr="006D31ED" w:rsidRDefault="00806C4F" w:rsidP="00AA498D">
      <w:pPr>
        <w:pStyle w:val="a4"/>
        <w:spacing w:after="0" w:line="240" w:lineRule="auto"/>
        <w:ind w:left="360"/>
        <w:jc w:val="both"/>
        <w:rPr>
          <w:rFonts w:ascii="Times New Roman" w:hAnsi="Times New Roman" w:cs="Times New Roman"/>
          <w:sz w:val="24"/>
          <w:szCs w:val="24"/>
        </w:rPr>
      </w:pPr>
      <w:r>
        <w:rPr>
          <w:rFonts w:ascii="Times New Roman" w:hAnsi="Times New Roman" w:cs="Times New Roman"/>
          <w:sz w:val="24"/>
          <w:szCs w:val="24"/>
        </w:rPr>
        <w:t>- Заверенную организацией копию</w:t>
      </w:r>
      <w:r w:rsidR="00E04C39" w:rsidRPr="006D31ED">
        <w:rPr>
          <w:rFonts w:ascii="Times New Roman" w:hAnsi="Times New Roman" w:cs="Times New Roman"/>
          <w:sz w:val="24"/>
          <w:szCs w:val="24"/>
        </w:rPr>
        <w:t xml:space="preserve"> решения органа управления юридического лица о назначении руководителя;</w:t>
      </w:r>
    </w:p>
    <w:p w:rsidR="00E04C39" w:rsidRPr="006D31ED" w:rsidRDefault="00806C4F" w:rsidP="00AA498D">
      <w:pPr>
        <w:pStyle w:val="a4"/>
        <w:spacing w:after="0" w:line="240" w:lineRule="auto"/>
        <w:ind w:left="360"/>
        <w:jc w:val="both"/>
        <w:rPr>
          <w:rFonts w:ascii="Times New Roman" w:hAnsi="Times New Roman" w:cs="Times New Roman"/>
          <w:sz w:val="24"/>
          <w:szCs w:val="24"/>
        </w:rPr>
      </w:pPr>
      <w:r>
        <w:rPr>
          <w:rFonts w:ascii="Times New Roman" w:hAnsi="Times New Roman" w:cs="Times New Roman"/>
          <w:sz w:val="24"/>
          <w:szCs w:val="24"/>
        </w:rPr>
        <w:t>- Заверенную организацией копию</w:t>
      </w:r>
      <w:r w:rsidR="00E04C39" w:rsidRPr="006D31ED">
        <w:rPr>
          <w:rFonts w:ascii="Times New Roman" w:hAnsi="Times New Roman" w:cs="Times New Roman"/>
          <w:sz w:val="24"/>
          <w:szCs w:val="24"/>
        </w:rPr>
        <w:t xml:space="preserve"> документа о присвоении ИНН;</w:t>
      </w:r>
    </w:p>
    <w:p w:rsidR="00E04C39" w:rsidRPr="006D31ED" w:rsidRDefault="00581A58" w:rsidP="00AA498D">
      <w:pPr>
        <w:pStyle w:val="a4"/>
        <w:spacing w:after="0" w:line="240" w:lineRule="auto"/>
        <w:ind w:left="360"/>
        <w:jc w:val="both"/>
        <w:rPr>
          <w:rFonts w:ascii="Times New Roman" w:hAnsi="Times New Roman" w:cs="Times New Roman"/>
          <w:sz w:val="24"/>
          <w:szCs w:val="24"/>
        </w:rPr>
      </w:pPr>
      <w:r>
        <w:rPr>
          <w:rFonts w:ascii="Times New Roman" w:hAnsi="Times New Roman" w:cs="Times New Roman"/>
          <w:sz w:val="24"/>
          <w:szCs w:val="24"/>
        </w:rPr>
        <w:t>- Заверенную</w:t>
      </w:r>
      <w:r w:rsidR="00806C4F">
        <w:rPr>
          <w:rFonts w:ascii="Times New Roman" w:hAnsi="Times New Roman" w:cs="Times New Roman"/>
          <w:sz w:val="24"/>
          <w:szCs w:val="24"/>
        </w:rPr>
        <w:t xml:space="preserve"> организацией копию</w:t>
      </w:r>
      <w:r w:rsidR="00E04C39" w:rsidRPr="006D31ED">
        <w:rPr>
          <w:rFonts w:ascii="Times New Roman" w:hAnsi="Times New Roman" w:cs="Times New Roman"/>
          <w:sz w:val="24"/>
          <w:szCs w:val="24"/>
        </w:rPr>
        <w:t xml:space="preserve"> доверенности или иного документа, подтверждающего полномочия лица, подписавшего заявку;</w:t>
      </w:r>
    </w:p>
    <w:p w:rsidR="00E04C39" w:rsidRPr="006D31ED" w:rsidRDefault="00581A58" w:rsidP="00AA498D">
      <w:pPr>
        <w:pStyle w:val="a4"/>
        <w:spacing w:after="0" w:line="240" w:lineRule="auto"/>
        <w:ind w:left="360"/>
        <w:jc w:val="both"/>
        <w:rPr>
          <w:rFonts w:ascii="Times New Roman" w:hAnsi="Times New Roman" w:cs="Times New Roman"/>
          <w:sz w:val="24"/>
          <w:szCs w:val="24"/>
        </w:rPr>
      </w:pPr>
      <w:r>
        <w:rPr>
          <w:rFonts w:ascii="Times New Roman" w:hAnsi="Times New Roman" w:cs="Times New Roman"/>
          <w:sz w:val="24"/>
          <w:szCs w:val="24"/>
        </w:rPr>
        <w:t xml:space="preserve">- Заверенную организацией копию </w:t>
      </w:r>
      <w:r w:rsidR="00E04C39" w:rsidRPr="006D31ED">
        <w:rPr>
          <w:rFonts w:ascii="Times New Roman" w:hAnsi="Times New Roman" w:cs="Times New Roman"/>
          <w:sz w:val="24"/>
          <w:szCs w:val="24"/>
        </w:rPr>
        <w:t>выписки из Единого государственного реестра юридических лиц (ЕГРЮЛ), выданная не ранее, чем за 3 месяца до даты подачи заявки;</w:t>
      </w:r>
    </w:p>
    <w:p w:rsidR="00E04C39" w:rsidRPr="006D31ED" w:rsidRDefault="00E04C39" w:rsidP="00AA498D">
      <w:pPr>
        <w:pStyle w:val="a4"/>
        <w:spacing w:line="240" w:lineRule="auto"/>
        <w:ind w:left="360"/>
        <w:jc w:val="both"/>
        <w:rPr>
          <w:rFonts w:ascii="Times New Roman" w:hAnsi="Times New Roman" w:cs="Times New Roman"/>
          <w:sz w:val="24"/>
          <w:szCs w:val="24"/>
        </w:rPr>
      </w:pPr>
      <w:r w:rsidRPr="006D31ED">
        <w:rPr>
          <w:rFonts w:ascii="Times New Roman" w:hAnsi="Times New Roman" w:cs="Times New Roman"/>
          <w:sz w:val="24"/>
          <w:szCs w:val="24"/>
        </w:rPr>
        <w:t>- Решение в письменной форме соответствующего органа управления о заключении договора аренды (если это необходимо в соответствии с учредительными документ</w:t>
      </w:r>
      <w:r w:rsidR="00266267">
        <w:rPr>
          <w:rFonts w:ascii="Times New Roman" w:hAnsi="Times New Roman" w:cs="Times New Roman"/>
          <w:sz w:val="24"/>
          <w:szCs w:val="24"/>
        </w:rPr>
        <w:t>ами претендента</w:t>
      </w:r>
      <w:r w:rsidRPr="006D31ED">
        <w:rPr>
          <w:rFonts w:ascii="Times New Roman" w:hAnsi="Times New Roman" w:cs="Times New Roman"/>
          <w:sz w:val="24"/>
          <w:szCs w:val="24"/>
        </w:rPr>
        <w:t xml:space="preserve"> и законода</w:t>
      </w:r>
      <w:r w:rsidR="00581A58">
        <w:rPr>
          <w:rFonts w:ascii="Times New Roman" w:hAnsi="Times New Roman" w:cs="Times New Roman"/>
          <w:sz w:val="24"/>
          <w:szCs w:val="24"/>
        </w:rPr>
        <w:t>тельством Российской Федерации).</w:t>
      </w:r>
    </w:p>
    <w:p w:rsidR="00E04C39" w:rsidRPr="006D31ED" w:rsidRDefault="00E04C39" w:rsidP="00AA498D">
      <w:pPr>
        <w:pStyle w:val="a4"/>
        <w:spacing w:after="0" w:line="240" w:lineRule="auto"/>
        <w:ind w:left="360"/>
        <w:rPr>
          <w:rFonts w:ascii="Times New Roman" w:hAnsi="Times New Roman" w:cs="Times New Roman"/>
          <w:i/>
          <w:sz w:val="24"/>
          <w:szCs w:val="24"/>
        </w:rPr>
      </w:pPr>
      <w:r w:rsidRPr="006D31ED">
        <w:rPr>
          <w:rFonts w:ascii="Times New Roman" w:hAnsi="Times New Roman" w:cs="Times New Roman"/>
          <w:i/>
          <w:sz w:val="24"/>
          <w:szCs w:val="24"/>
        </w:rPr>
        <w:t>Индивидуальные предприниматели дополнительно представляют следующие документы:</w:t>
      </w:r>
    </w:p>
    <w:p w:rsidR="00E04C39" w:rsidRPr="006D31ED" w:rsidRDefault="00581A58" w:rsidP="00AA498D">
      <w:pPr>
        <w:pStyle w:val="a4"/>
        <w:spacing w:after="0" w:line="240" w:lineRule="auto"/>
        <w:ind w:left="360"/>
        <w:jc w:val="both"/>
        <w:rPr>
          <w:rFonts w:ascii="Times New Roman" w:hAnsi="Times New Roman" w:cs="Times New Roman"/>
          <w:sz w:val="24"/>
          <w:szCs w:val="24"/>
        </w:rPr>
      </w:pPr>
      <w:r>
        <w:rPr>
          <w:rFonts w:ascii="Times New Roman" w:hAnsi="Times New Roman" w:cs="Times New Roman"/>
          <w:sz w:val="24"/>
          <w:szCs w:val="24"/>
        </w:rPr>
        <w:t>- Заверенную копию</w:t>
      </w:r>
      <w:r w:rsidR="00E04C39" w:rsidRPr="006D31ED">
        <w:rPr>
          <w:rFonts w:ascii="Times New Roman" w:hAnsi="Times New Roman" w:cs="Times New Roman"/>
          <w:sz w:val="24"/>
          <w:szCs w:val="24"/>
        </w:rPr>
        <w:t xml:space="preserve"> документа, удостоверяющего личность;</w:t>
      </w:r>
    </w:p>
    <w:p w:rsidR="00E04C39" w:rsidRPr="006D31ED" w:rsidRDefault="00581A58" w:rsidP="00AA498D">
      <w:pPr>
        <w:pStyle w:val="a4"/>
        <w:spacing w:after="0" w:line="240" w:lineRule="auto"/>
        <w:ind w:left="360"/>
        <w:jc w:val="both"/>
        <w:rPr>
          <w:rFonts w:ascii="Times New Roman" w:hAnsi="Times New Roman" w:cs="Times New Roman"/>
          <w:sz w:val="24"/>
          <w:szCs w:val="24"/>
        </w:rPr>
      </w:pPr>
      <w:r>
        <w:rPr>
          <w:rFonts w:ascii="Times New Roman" w:hAnsi="Times New Roman" w:cs="Times New Roman"/>
          <w:sz w:val="24"/>
          <w:szCs w:val="24"/>
        </w:rPr>
        <w:t>- Заверенную</w:t>
      </w:r>
      <w:r w:rsidR="00E04C39" w:rsidRPr="006D31ED">
        <w:rPr>
          <w:rFonts w:ascii="Times New Roman" w:hAnsi="Times New Roman" w:cs="Times New Roman"/>
          <w:sz w:val="24"/>
          <w:szCs w:val="24"/>
        </w:rPr>
        <w:t xml:space="preserve"> копия документа, подтверждающего внесение в Единый государственный реестр индивидуальных предпринимателей записи о государственной регистрации лица в качестве индивидуального предпринимателя;</w:t>
      </w:r>
    </w:p>
    <w:p w:rsidR="00E04C39" w:rsidRPr="006D31ED" w:rsidRDefault="00581A58" w:rsidP="00AA498D">
      <w:pPr>
        <w:pStyle w:val="a4"/>
        <w:spacing w:after="0" w:line="240" w:lineRule="auto"/>
        <w:ind w:left="360"/>
        <w:jc w:val="both"/>
        <w:rPr>
          <w:rFonts w:ascii="Times New Roman" w:hAnsi="Times New Roman" w:cs="Times New Roman"/>
          <w:sz w:val="24"/>
          <w:szCs w:val="24"/>
        </w:rPr>
      </w:pPr>
      <w:r>
        <w:rPr>
          <w:rFonts w:ascii="Times New Roman" w:hAnsi="Times New Roman" w:cs="Times New Roman"/>
          <w:sz w:val="24"/>
          <w:szCs w:val="24"/>
        </w:rPr>
        <w:t>- Заверенную</w:t>
      </w:r>
      <w:r w:rsidR="00E04C39" w:rsidRPr="006D31ED">
        <w:rPr>
          <w:rFonts w:ascii="Times New Roman" w:hAnsi="Times New Roman" w:cs="Times New Roman"/>
          <w:sz w:val="24"/>
          <w:szCs w:val="24"/>
        </w:rPr>
        <w:t xml:space="preserve"> к</w:t>
      </w:r>
      <w:r>
        <w:rPr>
          <w:rFonts w:ascii="Times New Roman" w:hAnsi="Times New Roman" w:cs="Times New Roman"/>
          <w:sz w:val="24"/>
          <w:szCs w:val="24"/>
        </w:rPr>
        <w:t>опию</w:t>
      </w:r>
      <w:r w:rsidR="00DE62D1" w:rsidRPr="006D31ED">
        <w:rPr>
          <w:rFonts w:ascii="Times New Roman" w:hAnsi="Times New Roman" w:cs="Times New Roman"/>
          <w:sz w:val="24"/>
          <w:szCs w:val="24"/>
        </w:rPr>
        <w:t xml:space="preserve"> документа о присвоении ИНН.</w:t>
      </w:r>
    </w:p>
    <w:p w:rsidR="00E04C39" w:rsidRPr="006D31ED" w:rsidRDefault="00D22E8E"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1.1.2</w:t>
      </w:r>
      <w:r w:rsidR="00E04C39" w:rsidRPr="006D31ED">
        <w:rPr>
          <w:rFonts w:ascii="Times New Roman" w:hAnsi="Times New Roman" w:cs="Times New Roman"/>
          <w:sz w:val="24"/>
          <w:szCs w:val="24"/>
        </w:rPr>
        <w:t xml:space="preserve">. Сведения об </w:t>
      </w:r>
      <w:r w:rsidR="00744F77">
        <w:rPr>
          <w:rFonts w:ascii="Times New Roman" w:hAnsi="Times New Roman" w:cs="Times New Roman"/>
          <w:sz w:val="24"/>
          <w:szCs w:val="24"/>
        </w:rPr>
        <w:t>О</w:t>
      </w:r>
      <w:r w:rsidR="00E04C39" w:rsidRPr="006D31ED">
        <w:rPr>
          <w:rFonts w:ascii="Times New Roman" w:hAnsi="Times New Roman" w:cs="Times New Roman"/>
          <w:sz w:val="24"/>
          <w:szCs w:val="24"/>
        </w:rPr>
        <w:t xml:space="preserve">рганизаторе торгов, предмете аукциона и других его характеристиках указаны в извещении о проведении аукциона на право заключения договора аренды (далее </w:t>
      </w:r>
      <w:r w:rsidR="003802A5">
        <w:rPr>
          <w:rFonts w:ascii="Times New Roman" w:hAnsi="Times New Roman" w:cs="Times New Roman"/>
          <w:sz w:val="24"/>
          <w:szCs w:val="24"/>
        </w:rPr>
        <w:t>–</w:t>
      </w:r>
      <w:r w:rsidR="00E04C39" w:rsidRPr="006D31ED">
        <w:rPr>
          <w:rFonts w:ascii="Times New Roman" w:hAnsi="Times New Roman" w:cs="Times New Roman"/>
          <w:sz w:val="24"/>
          <w:szCs w:val="24"/>
        </w:rPr>
        <w:t xml:space="preserve"> Извещение) и в информационной карте аукциона.</w:t>
      </w:r>
    </w:p>
    <w:p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1.1.</w:t>
      </w:r>
      <w:r w:rsidR="00D22E8E" w:rsidRPr="006D31ED">
        <w:rPr>
          <w:rFonts w:ascii="Times New Roman" w:hAnsi="Times New Roman" w:cs="Times New Roman"/>
          <w:sz w:val="24"/>
          <w:szCs w:val="24"/>
        </w:rPr>
        <w:t>3</w:t>
      </w:r>
      <w:r w:rsidR="00581A58">
        <w:rPr>
          <w:rFonts w:ascii="Times New Roman" w:hAnsi="Times New Roman" w:cs="Times New Roman"/>
          <w:sz w:val="24"/>
          <w:szCs w:val="24"/>
        </w:rPr>
        <w:t xml:space="preserve">. Аукцион проводится </w:t>
      </w:r>
      <w:r w:rsidRPr="006D31ED">
        <w:rPr>
          <w:rFonts w:ascii="Times New Roman" w:hAnsi="Times New Roman" w:cs="Times New Roman"/>
          <w:sz w:val="24"/>
          <w:szCs w:val="24"/>
        </w:rPr>
        <w:t xml:space="preserve"> в соответствии с условиями и положениями настоящей аукционной документации, в день и час, указанные в Извещении.</w:t>
      </w:r>
    </w:p>
    <w:p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lastRenderedPageBreak/>
        <w:t>1.1.</w:t>
      </w:r>
      <w:r w:rsidR="00D22E8E" w:rsidRPr="006D31ED">
        <w:rPr>
          <w:rFonts w:ascii="Times New Roman" w:hAnsi="Times New Roman" w:cs="Times New Roman"/>
          <w:sz w:val="24"/>
          <w:szCs w:val="24"/>
        </w:rPr>
        <w:t>4</w:t>
      </w:r>
      <w:r w:rsidRPr="006D31ED">
        <w:rPr>
          <w:rFonts w:ascii="Times New Roman" w:hAnsi="Times New Roman" w:cs="Times New Roman"/>
          <w:sz w:val="24"/>
          <w:szCs w:val="24"/>
        </w:rPr>
        <w:t>. Любое заинтере</w:t>
      </w:r>
      <w:r w:rsidR="00C53B1E">
        <w:rPr>
          <w:rFonts w:ascii="Times New Roman" w:hAnsi="Times New Roman" w:cs="Times New Roman"/>
          <w:sz w:val="24"/>
          <w:szCs w:val="24"/>
        </w:rPr>
        <w:t>сованное лицо вправе направить О</w:t>
      </w:r>
      <w:r w:rsidR="00581A58">
        <w:rPr>
          <w:rFonts w:ascii="Times New Roman" w:hAnsi="Times New Roman" w:cs="Times New Roman"/>
          <w:sz w:val="24"/>
          <w:szCs w:val="24"/>
        </w:rPr>
        <w:t>рганизатору аукциона</w:t>
      </w:r>
      <w:r w:rsidRPr="006D31ED">
        <w:rPr>
          <w:rFonts w:ascii="Times New Roman" w:hAnsi="Times New Roman" w:cs="Times New Roman"/>
          <w:sz w:val="24"/>
          <w:szCs w:val="24"/>
        </w:rPr>
        <w:t xml:space="preserve"> запрос о разъяснении положений документации об аукционе.</w:t>
      </w:r>
    </w:p>
    <w:p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1.1.</w:t>
      </w:r>
      <w:r w:rsidR="00D22E8E" w:rsidRPr="006D31ED">
        <w:rPr>
          <w:rFonts w:ascii="Times New Roman" w:hAnsi="Times New Roman" w:cs="Times New Roman"/>
          <w:sz w:val="24"/>
          <w:szCs w:val="24"/>
        </w:rPr>
        <w:t>5</w:t>
      </w:r>
      <w:r w:rsidRPr="006D31ED">
        <w:rPr>
          <w:rFonts w:ascii="Times New Roman" w:hAnsi="Times New Roman" w:cs="Times New Roman"/>
          <w:sz w:val="24"/>
          <w:szCs w:val="24"/>
        </w:rPr>
        <w:t xml:space="preserve">. Запросы подаются заявителем в форме электронного документа по адресу электронной почты </w:t>
      </w:r>
      <w:r w:rsidR="00744F77">
        <w:rPr>
          <w:rFonts w:ascii="Times New Roman" w:hAnsi="Times New Roman" w:cs="Times New Roman"/>
          <w:sz w:val="24"/>
          <w:szCs w:val="24"/>
        </w:rPr>
        <w:t>О</w:t>
      </w:r>
      <w:r w:rsidRPr="006D31ED">
        <w:rPr>
          <w:rFonts w:ascii="Times New Roman" w:hAnsi="Times New Roman" w:cs="Times New Roman"/>
          <w:sz w:val="24"/>
          <w:szCs w:val="24"/>
        </w:rPr>
        <w:t>рганизатора торгов, указанному в Извещении. Поданный запрос должен содержать электронный адрес для получения разъяснения.</w:t>
      </w:r>
    </w:p>
    <w:p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1.1.</w:t>
      </w:r>
      <w:r w:rsidR="00D22E8E" w:rsidRPr="006D31ED">
        <w:rPr>
          <w:rFonts w:ascii="Times New Roman" w:hAnsi="Times New Roman" w:cs="Times New Roman"/>
          <w:sz w:val="24"/>
          <w:szCs w:val="24"/>
        </w:rPr>
        <w:t>6</w:t>
      </w:r>
      <w:r w:rsidRPr="006D31ED">
        <w:rPr>
          <w:rFonts w:ascii="Times New Roman" w:hAnsi="Times New Roman" w:cs="Times New Roman"/>
          <w:sz w:val="24"/>
          <w:szCs w:val="24"/>
        </w:rPr>
        <w:t>. Организатор торгов в течение двух рабочих дней от даты поступления запроса направляет в форме электронного документа разъяснения положений документации об аукционе на адрес, указанный в запросе, при условии, что такой запрос поступил не позднее, чем за три рабочих дня до даты окончания срока подач</w:t>
      </w:r>
      <w:r w:rsidR="003802A5">
        <w:rPr>
          <w:rFonts w:ascii="Times New Roman" w:hAnsi="Times New Roman" w:cs="Times New Roman"/>
          <w:sz w:val="24"/>
          <w:szCs w:val="24"/>
        </w:rPr>
        <w:t xml:space="preserve">и заявок на участие в аукционе. </w:t>
      </w:r>
      <w:r w:rsidRPr="006D31ED">
        <w:rPr>
          <w:rFonts w:ascii="Times New Roman" w:hAnsi="Times New Roman" w:cs="Times New Roman"/>
          <w:sz w:val="24"/>
          <w:szCs w:val="24"/>
        </w:rPr>
        <w:t>Запросы, поступившие позднее, чем за три рабочих дня до даты окончания срока подачи заявок на участие в аукционе, не рассматриваются. Разъяснение положений документации об аукционе не должно изменять ее сути.</w:t>
      </w:r>
    </w:p>
    <w:p w:rsidR="00E04C39" w:rsidRPr="006D31ED" w:rsidRDefault="00D22E8E"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1.1.7</w:t>
      </w:r>
      <w:r w:rsidR="00E04C39" w:rsidRPr="006D31ED">
        <w:rPr>
          <w:rFonts w:ascii="Times New Roman" w:hAnsi="Times New Roman" w:cs="Times New Roman"/>
          <w:sz w:val="24"/>
          <w:szCs w:val="24"/>
        </w:rPr>
        <w:t>. Условия аукциона, указанные в настоящей аукционной документации, порядок и условия заключения договора с участником аукциона являются условиями публичной оферты, а заявка на участие в аукционе является акцептом данной оферты.</w:t>
      </w:r>
    </w:p>
    <w:p w:rsidR="00E04C39" w:rsidRPr="006D31ED" w:rsidRDefault="00D22E8E"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1.1.8</w:t>
      </w:r>
      <w:r w:rsidR="00E04C39" w:rsidRPr="006D31ED">
        <w:rPr>
          <w:rFonts w:ascii="Times New Roman" w:hAnsi="Times New Roman" w:cs="Times New Roman"/>
          <w:sz w:val="24"/>
          <w:szCs w:val="24"/>
        </w:rPr>
        <w:t xml:space="preserve">. Протоколы, составленные в ходе проведения аукциона, заявки на участие в аукционе, документация об аукционе, изменения, внесенные в документацию об аукционе, и разъяснения документации об аукционе хранятся </w:t>
      </w:r>
      <w:r w:rsidR="00744F77">
        <w:rPr>
          <w:rFonts w:ascii="Times New Roman" w:hAnsi="Times New Roman" w:cs="Times New Roman"/>
          <w:sz w:val="24"/>
          <w:szCs w:val="24"/>
        </w:rPr>
        <w:t>О</w:t>
      </w:r>
      <w:r w:rsidR="00E04C39" w:rsidRPr="006D31ED">
        <w:rPr>
          <w:rFonts w:ascii="Times New Roman" w:hAnsi="Times New Roman" w:cs="Times New Roman"/>
          <w:sz w:val="24"/>
          <w:szCs w:val="24"/>
        </w:rPr>
        <w:t>рганизатором торгов не менее трех лет.</w:t>
      </w:r>
    </w:p>
    <w:p w:rsidR="00E04C39" w:rsidRPr="006D31ED" w:rsidRDefault="00E04C39" w:rsidP="00282118">
      <w:pPr>
        <w:spacing w:after="0" w:line="240" w:lineRule="auto"/>
        <w:jc w:val="center"/>
        <w:rPr>
          <w:rFonts w:ascii="Times New Roman" w:hAnsi="Times New Roman" w:cs="Times New Roman"/>
          <w:b/>
          <w:bCs/>
          <w:sz w:val="24"/>
          <w:szCs w:val="24"/>
        </w:rPr>
      </w:pPr>
      <w:r w:rsidRPr="006D31ED">
        <w:rPr>
          <w:rFonts w:ascii="Times New Roman" w:hAnsi="Times New Roman" w:cs="Times New Roman"/>
          <w:b/>
          <w:bCs/>
          <w:sz w:val="24"/>
          <w:szCs w:val="24"/>
        </w:rPr>
        <w:t>1.2. Сведения о предмете и объекте аукциона</w:t>
      </w:r>
    </w:p>
    <w:p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1.2.1 Предметом аукциона является право на заключение договора аренды объекта аукциона.</w:t>
      </w:r>
    </w:p>
    <w:p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1.2.2. Сведения об объекте аукциона указаны в Извещении, информационной карте и в правоустанавливающих документах.</w:t>
      </w:r>
    </w:p>
    <w:p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1.2.3. Начальная (минимальная) цена за аренду объекта аукциона в размере ежемесячного платежа указана в Извещении.</w:t>
      </w:r>
    </w:p>
    <w:p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1.2.4. Требования к техническому состоянию объекта аукциона, которым объект должен соответствовать на момент окончания срока договора аренды, указаны в проекте договора аренды объектов недвижимого имущества.</w:t>
      </w:r>
    </w:p>
    <w:p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 xml:space="preserve">1.2.5. Требования к объему, перечню, качеству и сроки выполнения работ, которые необходимо выполнить </w:t>
      </w:r>
      <w:r w:rsidR="00BF0A64" w:rsidRPr="006D31ED">
        <w:rPr>
          <w:rFonts w:ascii="Times New Roman" w:hAnsi="Times New Roman" w:cs="Times New Roman"/>
          <w:sz w:val="24"/>
          <w:szCs w:val="24"/>
        </w:rPr>
        <w:t xml:space="preserve">в </w:t>
      </w:r>
      <w:r w:rsidRPr="006D31ED">
        <w:rPr>
          <w:rFonts w:ascii="Times New Roman" w:hAnsi="Times New Roman" w:cs="Times New Roman"/>
          <w:sz w:val="24"/>
          <w:szCs w:val="24"/>
        </w:rPr>
        <w:t>отношении объекта, требования к качеству, техническим характеристикам товаров (работ, услуг), поставка (выполнение, оказание) которых происходит с использованием такого имущества, требования к описанию участниками аукциона поставляемого товара, его функциональных характеристик (потребительских свойств), а также его количественных и качественных характеристик указаны в информационной карте аукциона.</w:t>
      </w:r>
    </w:p>
    <w:p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1.2.6. Требования к описанию участниками аукциона выполняемых работ, оказываемых услуг, их количественных и качественных характеристик (если такие требования предъявляются) указаны в информационной карте аукциона.</w:t>
      </w:r>
    </w:p>
    <w:p w:rsidR="00E04C39" w:rsidRPr="006D31ED" w:rsidRDefault="00E04C39" w:rsidP="00282118">
      <w:pPr>
        <w:spacing w:line="480" w:lineRule="auto"/>
        <w:jc w:val="both"/>
        <w:rPr>
          <w:rFonts w:ascii="Times New Roman" w:hAnsi="Times New Roman" w:cs="Times New Roman"/>
          <w:sz w:val="24"/>
          <w:szCs w:val="24"/>
        </w:rPr>
      </w:pPr>
      <w:r w:rsidRPr="006D31ED">
        <w:rPr>
          <w:rFonts w:ascii="Times New Roman" w:hAnsi="Times New Roman" w:cs="Times New Roman"/>
          <w:sz w:val="24"/>
          <w:szCs w:val="24"/>
        </w:rPr>
        <w:t>1.2.7. График осмотра объекта аукциона указан в информационной карте аукциона.</w:t>
      </w:r>
    </w:p>
    <w:p w:rsidR="00E04C39" w:rsidRPr="006D31ED" w:rsidRDefault="00E04C39" w:rsidP="00AA498D">
      <w:pPr>
        <w:spacing w:line="240" w:lineRule="auto"/>
        <w:jc w:val="center"/>
        <w:rPr>
          <w:rFonts w:ascii="Times New Roman" w:hAnsi="Times New Roman" w:cs="Times New Roman"/>
          <w:b/>
          <w:bCs/>
          <w:sz w:val="24"/>
          <w:szCs w:val="24"/>
        </w:rPr>
      </w:pPr>
      <w:r w:rsidRPr="006D31ED">
        <w:rPr>
          <w:rFonts w:ascii="Times New Roman" w:hAnsi="Times New Roman" w:cs="Times New Roman"/>
          <w:b/>
          <w:bCs/>
          <w:sz w:val="24"/>
          <w:szCs w:val="24"/>
        </w:rPr>
        <w:t>Раздел 2. Условия участия в аукционе.</w:t>
      </w:r>
    </w:p>
    <w:p w:rsidR="00E04C39" w:rsidRPr="006D31ED" w:rsidRDefault="00E04C39" w:rsidP="00282118">
      <w:pPr>
        <w:spacing w:after="0" w:line="240" w:lineRule="auto"/>
        <w:jc w:val="center"/>
        <w:rPr>
          <w:rFonts w:ascii="Times New Roman" w:hAnsi="Times New Roman" w:cs="Times New Roman"/>
          <w:b/>
          <w:bCs/>
          <w:sz w:val="24"/>
          <w:szCs w:val="24"/>
        </w:rPr>
      </w:pPr>
      <w:r w:rsidRPr="006D31ED">
        <w:rPr>
          <w:rFonts w:ascii="Times New Roman" w:hAnsi="Times New Roman" w:cs="Times New Roman"/>
          <w:b/>
          <w:bCs/>
          <w:sz w:val="24"/>
          <w:szCs w:val="24"/>
        </w:rPr>
        <w:t>2.1. Требования к участникам аукциона.</w:t>
      </w:r>
    </w:p>
    <w:p w:rsidR="00E04C39" w:rsidRPr="006D31ED" w:rsidRDefault="003802A5" w:rsidP="00AA498D">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2.1.1. </w:t>
      </w:r>
      <w:r w:rsidR="00E04C39" w:rsidRPr="006D31ED">
        <w:rPr>
          <w:rFonts w:ascii="Times New Roman" w:hAnsi="Times New Roman" w:cs="Times New Roman"/>
          <w:sz w:val="24"/>
          <w:szCs w:val="24"/>
        </w:rPr>
        <w:t xml:space="preserve">Участником аукциона может быть любое юридическое лицо независимо от организационно-правовой формы и формы собственности, </w:t>
      </w:r>
      <w:r w:rsidR="00DE23BE">
        <w:rPr>
          <w:rFonts w:ascii="Times New Roman" w:hAnsi="Times New Roman" w:cs="Times New Roman"/>
          <w:sz w:val="24"/>
          <w:szCs w:val="24"/>
        </w:rPr>
        <w:t>или</w:t>
      </w:r>
      <w:r w:rsidR="00E04C39" w:rsidRPr="006D31ED">
        <w:rPr>
          <w:rFonts w:ascii="Times New Roman" w:hAnsi="Times New Roman" w:cs="Times New Roman"/>
          <w:sz w:val="24"/>
          <w:szCs w:val="24"/>
        </w:rPr>
        <w:t xml:space="preserve"> индивидуальный предприниматель, претендующ</w:t>
      </w:r>
      <w:r w:rsidR="00DE23BE">
        <w:rPr>
          <w:rFonts w:ascii="Times New Roman" w:hAnsi="Times New Roman" w:cs="Times New Roman"/>
          <w:sz w:val="24"/>
          <w:szCs w:val="24"/>
        </w:rPr>
        <w:t>и</w:t>
      </w:r>
      <w:r w:rsidR="00E04C39" w:rsidRPr="006D31ED">
        <w:rPr>
          <w:rFonts w:ascii="Times New Roman" w:hAnsi="Times New Roman" w:cs="Times New Roman"/>
          <w:sz w:val="24"/>
          <w:szCs w:val="24"/>
        </w:rPr>
        <w:t>е на заключение договора.</w:t>
      </w:r>
    </w:p>
    <w:p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lastRenderedPageBreak/>
        <w:t>2.1.2. Участники аукциона должны соответствовать требованиям, установленным законодательством РФ к таким участникам, а также требованиям, указанным в информационной карте аукциона.</w:t>
      </w:r>
    </w:p>
    <w:p w:rsidR="00E04C39" w:rsidRPr="00BF36CC"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2.1.</w:t>
      </w:r>
      <w:r w:rsidR="00056C80">
        <w:rPr>
          <w:rFonts w:ascii="Times New Roman" w:hAnsi="Times New Roman" w:cs="Times New Roman"/>
          <w:sz w:val="24"/>
          <w:szCs w:val="24"/>
        </w:rPr>
        <w:t>3. Плата за участие в аукционе О</w:t>
      </w:r>
      <w:r w:rsidRPr="006D31ED">
        <w:rPr>
          <w:rFonts w:ascii="Times New Roman" w:hAnsi="Times New Roman" w:cs="Times New Roman"/>
          <w:sz w:val="24"/>
          <w:szCs w:val="24"/>
        </w:rPr>
        <w:t>рг</w:t>
      </w:r>
      <w:r w:rsidR="00BF36CC">
        <w:rPr>
          <w:rFonts w:ascii="Times New Roman" w:hAnsi="Times New Roman" w:cs="Times New Roman"/>
          <w:sz w:val="24"/>
          <w:szCs w:val="24"/>
        </w:rPr>
        <w:t>анизатором торгов не взимается.</w:t>
      </w:r>
    </w:p>
    <w:p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2.1.4. Предоставление документации об аукционе в форме электронного документа осуществляется без взимания платы.</w:t>
      </w:r>
    </w:p>
    <w:p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2.1.5. Заявитель несет все расходы, связанные с подготовкой и подачей заявки на участие в аукционе и с участием в аукционе.</w:t>
      </w:r>
    </w:p>
    <w:p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2.1.6. Заявка на участие в аукционе подается в отношении каждого лота отдельно.</w:t>
      </w:r>
    </w:p>
    <w:p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2.1.7. Договор аренды заключается по каждому лоту отдельно.</w:t>
      </w:r>
    </w:p>
    <w:p w:rsidR="00E04C39" w:rsidRPr="00033ADB" w:rsidRDefault="00E04C39" w:rsidP="00AA498D">
      <w:pPr>
        <w:spacing w:after="0" w:line="240" w:lineRule="auto"/>
        <w:jc w:val="both"/>
        <w:rPr>
          <w:rFonts w:ascii="Times New Roman" w:hAnsi="Times New Roman" w:cs="Times New Roman"/>
          <w:sz w:val="24"/>
          <w:szCs w:val="24"/>
        </w:rPr>
      </w:pPr>
      <w:r w:rsidRPr="006D31ED">
        <w:rPr>
          <w:rFonts w:ascii="Times New Roman" w:hAnsi="Times New Roman" w:cs="Times New Roman"/>
          <w:sz w:val="24"/>
          <w:szCs w:val="24"/>
        </w:rPr>
        <w:t>2.1.8</w:t>
      </w:r>
      <w:r w:rsidRPr="00033ADB">
        <w:rPr>
          <w:rFonts w:ascii="Times New Roman" w:hAnsi="Times New Roman" w:cs="Times New Roman"/>
          <w:sz w:val="24"/>
          <w:szCs w:val="24"/>
        </w:rPr>
        <w:t>. Для участия в аукционе претендент обеспечивает перечисление</w:t>
      </w:r>
      <w:r w:rsidR="005D1F56">
        <w:rPr>
          <w:rFonts w:ascii="Times New Roman" w:hAnsi="Times New Roman" w:cs="Times New Roman"/>
          <w:sz w:val="24"/>
          <w:szCs w:val="24"/>
        </w:rPr>
        <w:t xml:space="preserve"> </w:t>
      </w:r>
      <w:r w:rsidR="00A265C2" w:rsidRPr="00033ADB">
        <w:rPr>
          <w:rFonts w:ascii="Times New Roman" w:hAnsi="Times New Roman" w:cs="Times New Roman"/>
          <w:sz w:val="24"/>
          <w:szCs w:val="24"/>
        </w:rPr>
        <w:t xml:space="preserve">денежных средств, внесенных на счет </w:t>
      </w:r>
      <w:r w:rsidR="00BF36CC" w:rsidRPr="00033ADB">
        <w:rPr>
          <w:rFonts w:ascii="Times New Roman" w:hAnsi="Times New Roman" w:cs="Times New Roman"/>
          <w:sz w:val="24"/>
          <w:szCs w:val="24"/>
        </w:rPr>
        <w:t>Заказчика</w:t>
      </w:r>
      <w:r w:rsidR="00A265C2" w:rsidRPr="00033ADB">
        <w:rPr>
          <w:rFonts w:ascii="Times New Roman" w:hAnsi="Times New Roman" w:cs="Times New Roman"/>
          <w:sz w:val="24"/>
          <w:szCs w:val="24"/>
        </w:rPr>
        <w:t xml:space="preserve"> в размере суммы </w:t>
      </w:r>
      <w:r w:rsidR="00BF0A64" w:rsidRPr="00033ADB">
        <w:rPr>
          <w:rFonts w:ascii="Times New Roman" w:hAnsi="Times New Roman" w:cs="Times New Roman"/>
          <w:sz w:val="24"/>
          <w:szCs w:val="24"/>
        </w:rPr>
        <w:t>обеспечения  заявки</w:t>
      </w:r>
      <w:r w:rsidR="005D1F56">
        <w:rPr>
          <w:rFonts w:ascii="Times New Roman" w:hAnsi="Times New Roman" w:cs="Times New Roman"/>
          <w:sz w:val="24"/>
          <w:szCs w:val="24"/>
        </w:rPr>
        <w:t xml:space="preserve"> </w:t>
      </w:r>
      <w:r w:rsidR="00A265C2" w:rsidRPr="00033ADB">
        <w:rPr>
          <w:rFonts w:ascii="Times New Roman" w:hAnsi="Times New Roman" w:cs="Times New Roman"/>
          <w:sz w:val="24"/>
          <w:szCs w:val="24"/>
        </w:rPr>
        <w:t xml:space="preserve">на участие в аукционе, указанной в Извещении </w:t>
      </w:r>
      <w:r w:rsidR="00D70020" w:rsidRPr="00033ADB">
        <w:rPr>
          <w:rFonts w:ascii="Times New Roman" w:hAnsi="Times New Roman" w:cs="Times New Roman"/>
          <w:sz w:val="24"/>
          <w:szCs w:val="24"/>
        </w:rPr>
        <w:t>и Информационной карте аукциона</w:t>
      </w:r>
      <w:r w:rsidR="00A265C2" w:rsidRPr="00033ADB">
        <w:rPr>
          <w:rFonts w:ascii="Times New Roman" w:hAnsi="Times New Roman" w:cs="Times New Roman"/>
          <w:sz w:val="24"/>
          <w:szCs w:val="24"/>
        </w:rPr>
        <w:t>.</w:t>
      </w:r>
    </w:p>
    <w:p w:rsidR="00E04C39" w:rsidRPr="005D1F56" w:rsidRDefault="002A5910" w:rsidP="00AA498D">
      <w:pPr>
        <w:spacing w:after="0" w:line="240" w:lineRule="auto"/>
        <w:ind w:firstLine="708"/>
        <w:jc w:val="both"/>
        <w:rPr>
          <w:rFonts w:ascii="Times New Roman" w:hAnsi="Times New Roman" w:cs="Times New Roman"/>
          <w:sz w:val="24"/>
          <w:szCs w:val="24"/>
        </w:rPr>
      </w:pPr>
      <w:r w:rsidRPr="005D1F56">
        <w:rPr>
          <w:rFonts w:ascii="Times New Roman" w:hAnsi="Times New Roman" w:cs="Times New Roman"/>
          <w:sz w:val="24"/>
          <w:szCs w:val="24"/>
        </w:rPr>
        <w:t>Данная сумма</w:t>
      </w:r>
      <w:r w:rsidR="005D1F56">
        <w:rPr>
          <w:rFonts w:ascii="Times New Roman" w:hAnsi="Times New Roman" w:cs="Times New Roman"/>
          <w:sz w:val="24"/>
          <w:szCs w:val="24"/>
        </w:rPr>
        <w:t xml:space="preserve"> </w:t>
      </w:r>
      <w:r w:rsidR="00E04C39" w:rsidRPr="005D1F56">
        <w:rPr>
          <w:rFonts w:ascii="Times New Roman" w:hAnsi="Times New Roman" w:cs="Times New Roman"/>
          <w:sz w:val="24"/>
          <w:szCs w:val="24"/>
        </w:rPr>
        <w:t>на участие в аукционе должн</w:t>
      </w:r>
      <w:r w:rsidRPr="005D1F56">
        <w:rPr>
          <w:rFonts w:ascii="Times New Roman" w:hAnsi="Times New Roman" w:cs="Times New Roman"/>
          <w:sz w:val="24"/>
          <w:szCs w:val="24"/>
        </w:rPr>
        <w:t>а</w:t>
      </w:r>
      <w:r w:rsidR="00E04C39" w:rsidRPr="005D1F56">
        <w:rPr>
          <w:rFonts w:ascii="Times New Roman" w:hAnsi="Times New Roman" w:cs="Times New Roman"/>
          <w:sz w:val="24"/>
          <w:szCs w:val="24"/>
        </w:rPr>
        <w:t xml:space="preserve"> быть внесен</w:t>
      </w:r>
      <w:r w:rsidRPr="005D1F56">
        <w:rPr>
          <w:rFonts w:ascii="Times New Roman" w:hAnsi="Times New Roman" w:cs="Times New Roman"/>
          <w:sz w:val="24"/>
          <w:szCs w:val="24"/>
        </w:rPr>
        <w:t>а</w:t>
      </w:r>
      <w:r w:rsidR="00E04C39" w:rsidRPr="005D1F56">
        <w:rPr>
          <w:rFonts w:ascii="Times New Roman" w:hAnsi="Times New Roman" w:cs="Times New Roman"/>
          <w:sz w:val="24"/>
          <w:szCs w:val="24"/>
        </w:rPr>
        <w:t xml:space="preserve"> в срок, обеспечивающий е</w:t>
      </w:r>
      <w:r w:rsidRPr="005D1F56">
        <w:rPr>
          <w:rFonts w:ascii="Times New Roman" w:hAnsi="Times New Roman" w:cs="Times New Roman"/>
          <w:sz w:val="24"/>
          <w:szCs w:val="24"/>
        </w:rPr>
        <w:t xml:space="preserve">е </w:t>
      </w:r>
      <w:r w:rsidR="00E04C39" w:rsidRPr="005D1F56">
        <w:rPr>
          <w:rFonts w:ascii="Times New Roman" w:hAnsi="Times New Roman" w:cs="Times New Roman"/>
          <w:sz w:val="24"/>
          <w:szCs w:val="24"/>
        </w:rPr>
        <w:t xml:space="preserve">поступление на счет </w:t>
      </w:r>
      <w:r w:rsidR="00BF36CC" w:rsidRPr="005D1F56">
        <w:rPr>
          <w:rFonts w:ascii="Times New Roman" w:hAnsi="Times New Roman" w:cs="Times New Roman"/>
          <w:sz w:val="24"/>
          <w:szCs w:val="24"/>
        </w:rPr>
        <w:t>Заказчика</w:t>
      </w:r>
      <w:r w:rsidR="003802A5">
        <w:rPr>
          <w:rFonts w:ascii="Times New Roman" w:hAnsi="Times New Roman" w:cs="Times New Roman"/>
          <w:sz w:val="24"/>
          <w:szCs w:val="24"/>
        </w:rPr>
        <w:t>,</w:t>
      </w:r>
      <w:r w:rsidR="00E04C39" w:rsidRPr="005D1F56">
        <w:rPr>
          <w:rFonts w:ascii="Times New Roman" w:hAnsi="Times New Roman" w:cs="Times New Roman"/>
          <w:sz w:val="24"/>
          <w:szCs w:val="24"/>
        </w:rPr>
        <w:t xml:space="preserve"> не позднее даты окончания приема заявок на участие в аукционе.</w:t>
      </w:r>
    </w:p>
    <w:p w:rsidR="00E04C39" w:rsidRPr="00033ADB" w:rsidRDefault="00D70020" w:rsidP="00AA498D">
      <w:pPr>
        <w:spacing w:after="0" w:line="240" w:lineRule="auto"/>
        <w:ind w:firstLine="708"/>
        <w:jc w:val="both"/>
        <w:rPr>
          <w:rFonts w:ascii="Times New Roman" w:hAnsi="Times New Roman" w:cs="Times New Roman"/>
          <w:sz w:val="24"/>
          <w:szCs w:val="24"/>
        </w:rPr>
      </w:pPr>
      <w:r w:rsidRPr="005D1F56">
        <w:rPr>
          <w:rFonts w:ascii="Times New Roman" w:hAnsi="Times New Roman" w:cs="Times New Roman"/>
          <w:sz w:val="24"/>
          <w:szCs w:val="24"/>
        </w:rPr>
        <w:t>Не поступление</w:t>
      </w:r>
      <w:r w:rsidR="005D1F56">
        <w:rPr>
          <w:rFonts w:ascii="Times New Roman" w:hAnsi="Times New Roman" w:cs="Times New Roman"/>
          <w:sz w:val="24"/>
          <w:szCs w:val="24"/>
        </w:rPr>
        <w:t xml:space="preserve"> </w:t>
      </w:r>
      <w:r w:rsidRPr="005D1F56">
        <w:rPr>
          <w:rFonts w:ascii="Times New Roman" w:hAnsi="Times New Roman" w:cs="Times New Roman"/>
          <w:sz w:val="24"/>
          <w:szCs w:val="24"/>
        </w:rPr>
        <w:t xml:space="preserve">суммы в размере </w:t>
      </w:r>
      <w:r w:rsidR="008B1917" w:rsidRPr="005D1F56">
        <w:rPr>
          <w:rFonts w:ascii="Times New Roman" w:hAnsi="Times New Roman" w:cs="Times New Roman"/>
          <w:sz w:val="24"/>
          <w:szCs w:val="24"/>
        </w:rPr>
        <w:t>обеспечения</w:t>
      </w:r>
      <w:r w:rsidR="003802A5">
        <w:rPr>
          <w:rFonts w:ascii="Times New Roman" w:hAnsi="Times New Roman" w:cs="Times New Roman"/>
          <w:sz w:val="24"/>
          <w:szCs w:val="24"/>
        </w:rPr>
        <w:t xml:space="preserve"> </w:t>
      </w:r>
      <w:r w:rsidR="008B1917" w:rsidRPr="00033ADB">
        <w:rPr>
          <w:rFonts w:ascii="Times New Roman" w:hAnsi="Times New Roman" w:cs="Times New Roman"/>
          <w:sz w:val="24"/>
          <w:szCs w:val="24"/>
        </w:rPr>
        <w:t>заявки</w:t>
      </w:r>
      <w:r w:rsidR="005D1F56">
        <w:rPr>
          <w:rFonts w:ascii="Times New Roman" w:hAnsi="Times New Roman" w:cs="Times New Roman"/>
          <w:sz w:val="24"/>
          <w:szCs w:val="24"/>
        </w:rPr>
        <w:t xml:space="preserve"> </w:t>
      </w:r>
      <w:r w:rsidR="00E04C39" w:rsidRPr="00033ADB">
        <w:rPr>
          <w:rFonts w:ascii="Times New Roman" w:hAnsi="Times New Roman" w:cs="Times New Roman"/>
          <w:sz w:val="24"/>
          <w:szCs w:val="24"/>
        </w:rPr>
        <w:t xml:space="preserve">на счет </w:t>
      </w:r>
      <w:r w:rsidR="00BF36CC" w:rsidRPr="00033ADB">
        <w:rPr>
          <w:rFonts w:ascii="Times New Roman" w:hAnsi="Times New Roman" w:cs="Times New Roman"/>
          <w:sz w:val="24"/>
          <w:szCs w:val="24"/>
        </w:rPr>
        <w:t>Заказчика</w:t>
      </w:r>
      <w:r w:rsidR="005D1F56">
        <w:rPr>
          <w:rFonts w:ascii="Times New Roman" w:hAnsi="Times New Roman" w:cs="Times New Roman"/>
          <w:sz w:val="24"/>
          <w:szCs w:val="24"/>
        </w:rPr>
        <w:t xml:space="preserve"> </w:t>
      </w:r>
      <w:r w:rsidR="00E04C39" w:rsidRPr="00033ADB">
        <w:rPr>
          <w:rFonts w:ascii="Times New Roman" w:hAnsi="Times New Roman" w:cs="Times New Roman"/>
          <w:sz w:val="24"/>
          <w:szCs w:val="24"/>
        </w:rPr>
        <w:t>считается существенным отклонением от требований и условий настоящей документации об аукционе и ведет к отказу признания заявителя (претендента) участником аукциона по соответствующему лоту.</w:t>
      </w:r>
    </w:p>
    <w:p w:rsidR="00E04C39" w:rsidRPr="00033ADB" w:rsidRDefault="00E04C39" w:rsidP="00AA498D">
      <w:pPr>
        <w:spacing w:line="240" w:lineRule="auto"/>
        <w:ind w:firstLine="708"/>
        <w:jc w:val="both"/>
        <w:rPr>
          <w:rFonts w:ascii="Times New Roman" w:hAnsi="Times New Roman" w:cs="Times New Roman"/>
          <w:sz w:val="24"/>
          <w:szCs w:val="24"/>
        </w:rPr>
      </w:pPr>
      <w:r w:rsidRPr="00033ADB">
        <w:rPr>
          <w:rFonts w:ascii="Times New Roman" w:hAnsi="Times New Roman" w:cs="Times New Roman"/>
          <w:sz w:val="24"/>
          <w:szCs w:val="24"/>
        </w:rPr>
        <w:t xml:space="preserve">Лицам, перечислившим </w:t>
      </w:r>
      <w:r w:rsidR="00D70020" w:rsidRPr="00033ADB">
        <w:rPr>
          <w:rFonts w:ascii="Times New Roman" w:hAnsi="Times New Roman" w:cs="Times New Roman"/>
          <w:sz w:val="24"/>
          <w:szCs w:val="24"/>
        </w:rPr>
        <w:t>сумму в размере обеспечения заявки</w:t>
      </w:r>
      <w:r w:rsidRPr="00033ADB">
        <w:rPr>
          <w:rFonts w:ascii="Times New Roman" w:hAnsi="Times New Roman" w:cs="Times New Roman"/>
          <w:sz w:val="24"/>
          <w:szCs w:val="24"/>
        </w:rPr>
        <w:t xml:space="preserve"> для участия в аукционе, денежные средства возвращаются в следующем порядке:</w:t>
      </w:r>
    </w:p>
    <w:p w:rsidR="00E04C39" w:rsidRPr="00033ADB" w:rsidRDefault="001749D6" w:rsidP="00AA498D">
      <w:pPr>
        <w:spacing w:line="240" w:lineRule="auto"/>
        <w:jc w:val="both"/>
        <w:rPr>
          <w:rFonts w:ascii="Times New Roman" w:hAnsi="Times New Roman" w:cs="Times New Roman"/>
          <w:sz w:val="24"/>
          <w:szCs w:val="24"/>
        </w:rPr>
      </w:pPr>
      <w:r w:rsidRPr="00033ADB">
        <w:rPr>
          <w:rFonts w:ascii="Times New Roman" w:hAnsi="Times New Roman" w:cs="Times New Roman"/>
          <w:sz w:val="24"/>
          <w:szCs w:val="24"/>
        </w:rPr>
        <w:t>а</w:t>
      </w:r>
      <w:r w:rsidR="00E04C39" w:rsidRPr="00033ADB">
        <w:rPr>
          <w:rFonts w:ascii="Times New Roman" w:hAnsi="Times New Roman" w:cs="Times New Roman"/>
          <w:sz w:val="24"/>
          <w:szCs w:val="24"/>
        </w:rPr>
        <w:t>) участникам аукциона, за исключением его победителя и участника аукциона, сделавшего лучшее после победителя аукциона предложение</w:t>
      </w:r>
      <w:r w:rsidR="003802A5">
        <w:rPr>
          <w:rFonts w:ascii="Times New Roman" w:hAnsi="Times New Roman" w:cs="Times New Roman"/>
          <w:sz w:val="24"/>
          <w:szCs w:val="24"/>
        </w:rPr>
        <w:t xml:space="preserve"> –</w:t>
      </w:r>
      <w:r w:rsidR="00E04C39" w:rsidRPr="00033ADB">
        <w:rPr>
          <w:rFonts w:ascii="Times New Roman" w:hAnsi="Times New Roman" w:cs="Times New Roman"/>
          <w:sz w:val="24"/>
          <w:szCs w:val="24"/>
        </w:rPr>
        <w:t xml:space="preserve"> в течение 10 </w:t>
      </w:r>
      <w:r w:rsidR="00201DCD">
        <w:rPr>
          <w:rFonts w:ascii="Times New Roman" w:hAnsi="Times New Roman" w:cs="Times New Roman"/>
          <w:sz w:val="24"/>
          <w:szCs w:val="24"/>
        </w:rPr>
        <w:t xml:space="preserve">(десяти) </w:t>
      </w:r>
      <w:r w:rsidR="00E04C39" w:rsidRPr="00033ADB">
        <w:rPr>
          <w:rFonts w:ascii="Times New Roman" w:hAnsi="Times New Roman" w:cs="Times New Roman"/>
          <w:sz w:val="24"/>
          <w:szCs w:val="24"/>
        </w:rPr>
        <w:t>дней со дня подведения итогов аукциона;</w:t>
      </w:r>
    </w:p>
    <w:p w:rsidR="00E04C39" w:rsidRPr="00033ADB" w:rsidRDefault="001749D6" w:rsidP="00AA498D">
      <w:pPr>
        <w:spacing w:line="240" w:lineRule="auto"/>
        <w:jc w:val="both"/>
        <w:rPr>
          <w:rFonts w:ascii="Times New Roman" w:hAnsi="Times New Roman" w:cs="Times New Roman"/>
          <w:sz w:val="24"/>
          <w:szCs w:val="24"/>
        </w:rPr>
      </w:pPr>
      <w:r w:rsidRPr="00033ADB">
        <w:rPr>
          <w:rFonts w:ascii="Times New Roman" w:hAnsi="Times New Roman" w:cs="Times New Roman"/>
          <w:sz w:val="24"/>
          <w:szCs w:val="24"/>
        </w:rPr>
        <w:t>б</w:t>
      </w:r>
      <w:r w:rsidR="00E04C39" w:rsidRPr="00033ADB">
        <w:rPr>
          <w:rFonts w:ascii="Times New Roman" w:hAnsi="Times New Roman" w:cs="Times New Roman"/>
          <w:sz w:val="24"/>
          <w:szCs w:val="24"/>
        </w:rPr>
        <w:t xml:space="preserve">) претендентам, не допущенных к участию в аукционе – в течение 10 </w:t>
      </w:r>
      <w:r w:rsidR="00201DCD">
        <w:rPr>
          <w:rFonts w:ascii="Times New Roman" w:hAnsi="Times New Roman" w:cs="Times New Roman"/>
          <w:sz w:val="24"/>
          <w:szCs w:val="24"/>
        </w:rPr>
        <w:t xml:space="preserve">(десяти) </w:t>
      </w:r>
      <w:r w:rsidR="00E04C39" w:rsidRPr="00033ADB">
        <w:rPr>
          <w:rFonts w:ascii="Times New Roman" w:hAnsi="Times New Roman" w:cs="Times New Roman"/>
          <w:sz w:val="24"/>
          <w:szCs w:val="24"/>
        </w:rPr>
        <w:t>дней со дня подписания протокола рассмотрения заявок на участие в аукционе;</w:t>
      </w:r>
    </w:p>
    <w:p w:rsidR="00E04C39" w:rsidRPr="00033ADB" w:rsidRDefault="001749D6" w:rsidP="00AA498D">
      <w:pPr>
        <w:spacing w:line="240" w:lineRule="auto"/>
        <w:jc w:val="both"/>
        <w:rPr>
          <w:rFonts w:ascii="Times New Roman" w:hAnsi="Times New Roman" w:cs="Times New Roman"/>
          <w:sz w:val="24"/>
          <w:szCs w:val="24"/>
        </w:rPr>
      </w:pPr>
      <w:r w:rsidRPr="00033ADB">
        <w:rPr>
          <w:rFonts w:ascii="Times New Roman" w:hAnsi="Times New Roman" w:cs="Times New Roman"/>
          <w:sz w:val="24"/>
          <w:szCs w:val="24"/>
        </w:rPr>
        <w:t>в</w:t>
      </w:r>
      <w:r w:rsidR="00E04C39" w:rsidRPr="00033ADB">
        <w:rPr>
          <w:rFonts w:ascii="Times New Roman" w:hAnsi="Times New Roman" w:cs="Times New Roman"/>
          <w:sz w:val="24"/>
          <w:szCs w:val="24"/>
        </w:rPr>
        <w:t>) участнику аукциона, сделавшему лучшее после победителя аукциона предложение – в течение 10</w:t>
      </w:r>
      <w:r w:rsidR="00201DCD">
        <w:rPr>
          <w:rFonts w:ascii="Times New Roman" w:hAnsi="Times New Roman" w:cs="Times New Roman"/>
          <w:sz w:val="24"/>
          <w:szCs w:val="24"/>
        </w:rPr>
        <w:t xml:space="preserve"> (десяти)</w:t>
      </w:r>
      <w:r w:rsidR="00E04C39" w:rsidRPr="00033ADB">
        <w:rPr>
          <w:rFonts w:ascii="Times New Roman" w:hAnsi="Times New Roman" w:cs="Times New Roman"/>
          <w:sz w:val="24"/>
          <w:szCs w:val="24"/>
        </w:rPr>
        <w:t xml:space="preserve"> дней с момента подписания договора аренды с победителем аукциона. В случае уклонения или отказе победителя аукциона от заключения в установленный срок договора аренды договор заключается с участником аукциона, сделавшим лучшее после победителя аукциона предложение.</w:t>
      </w:r>
    </w:p>
    <w:p w:rsidR="00E04C39" w:rsidRPr="00910EFF" w:rsidRDefault="001749D6" w:rsidP="00AA498D">
      <w:pPr>
        <w:spacing w:line="240" w:lineRule="auto"/>
        <w:jc w:val="both"/>
        <w:rPr>
          <w:rFonts w:ascii="Times New Roman" w:hAnsi="Times New Roman" w:cs="Times New Roman"/>
          <w:sz w:val="24"/>
          <w:szCs w:val="24"/>
        </w:rPr>
      </w:pPr>
      <w:r w:rsidRPr="00033ADB">
        <w:rPr>
          <w:rFonts w:ascii="Times New Roman" w:hAnsi="Times New Roman" w:cs="Times New Roman"/>
          <w:sz w:val="24"/>
          <w:szCs w:val="24"/>
        </w:rPr>
        <w:t>г</w:t>
      </w:r>
      <w:r w:rsidR="00E04C39" w:rsidRPr="00033ADB">
        <w:rPr>
          <w:rFonts w:ascii="Times New Roman" w:hAnsi="Times New Roman" w:cs="Times New Roman"/>
          <w:sz w:val="24"/>
          <w:szCs w:val="24"/>
        </w:rPr>
        <w:t xml:space="preserve">) </w:t>
      </w:r>
      <w:r w:rsidR="003F1A14" w:rsidRPr="00033ADB">
        <w:rPr>
          <w:rFonts w:ascii="Times New Roman" w:hAnsi="Times New Roman" w:cs="Times New Roman"/>
          <w:sz w:val="24"/>
          <w:szCs w:val="24"/>
        </w:rPr>
        <w:t>п</w:t>
      </w:r>
      <w:r w:rsidR="00E04C39" w:rsidRPr="00033ADB">
        <w:rPr>
          <w:rFonts w:ascii="Times New Roman" w:hAnsi="Times New Roman" w:cs="Times New Roman"/>
          <w:sz w:val="24"/>
          <w:szCs w:val="24"/>
        </w:rPr>
        <w:t>ри уклонении победителя аукциона о подписания договора аренды задаток ему не возвращается.</w:t>
      </w:r>
    </w:p>
    <w:p w:rsidR="00E04C39" w:rsidRPr="006D31ED" w:rsidRDefault="00E04C39" w:rsidP="00BF36CC">
      <w:pPr>
        <w:spacing w:after="0" w:line="240" w:lineRule="auto"/>
        <w:jc w:val="center"/>
        <w:rPr>
          <w:rFonts w:ascii="Times New Roman" w:hAnsi="Times New Roman" w:cs="Times New Roman"/>
          <w:b/>
          <w:bCs/>
          <w:sz w:val="24"/>
          <w:szCs w:val="24"/>
        </w:rPr>
      </w:pPr>
      <w:r w:rsidRPr="006D31ED">
        <w:rPr>
          <w:rFonts w:ascii="Times New Roman" w:hAnsi="Times New Roman" w:cs="Times New Roman"/>
          <w:b/>
          <w:bCs/>
          <w:sz w:val="24"/>
          <w:szCs w:val="24"/>
        </w:rPr>
        <w:t>2.2. Условия допуска к участию в аукционе</w:t>
      </w:r>
    </w:p>
    <w:p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 xml:space="preserve">2.2.1. Заявителем может быть любое юридическое лицо независимо от организационно-правовой формы и формы собственности, </w:t>
      </w:r>
      <w:r w:rsidR="009A5502">
        <w:rPr>
          <w:rFonts w:ascii="Times New Roman" w:hAnsi="Times New Roman" w:cs="Times New Roman"/>
          <w:sz w:val="24"/>
          <w:szCs w:val="24"/>
        </w:rPr>
        <w:t xml:space="preserve">или </w:t>
      </w:r>
      <w:r w:rsidRPr="006D31ED">
        <w:rPr>
          <w:rFonts w:ascii="Times New Roman" w:hAnsi="Times New Roman" w:cs="Times New Roman"/>
          <w:sz w:val="24"/>
          <w:szCs w:val="24"/>
        </w:rPr>
        <w:t>индивидуальный предприниматель, претендующ</w:t>
      </w:r>
      <w:r w:rsidR="009A5502">
        <w:rPr>
          <w:rFonts w:ascii="Times New Roman" w:hAnsi="Times New Roman" w:cs="Times New Roman"/>
          <w:sz w:val="24"/>
          <w:szCs w:val="24"/>
        </w:rPr>
        <w:t>и</w:t>
      </w:r>
      <w:r w:rsidRPr="006D31ED">
        <w:rPr>
          <w:rFonts w:ascii="Times New Roman" w:hAnsi="Times New Roman" w:cs="Times New Roman"/>
          <w:sz w:val="24"/>
          <w:szCs w:val="24"/>
        </w:rPr>
        <w:t>е на заключение договора и подавшее заявку на участие в аукционе.</w:t>
      </w:r>
    </w:p>
    <w:p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2.2.2. В случае предоставления заявки на участие в аукционе, не отвечающей всем требованиям настоящей документации об аукционе, заявитель не допускается к участию в аукционе.</w:t>
      </w:r>
    </w:p>
    <w:p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2.2.3. Место, день и время начала рассмотрения заявок на участие в аукционе указаны в Извещении и в информационной карте аукциона.</w:t>
      </w:r>
    </w:p>
    <w:p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lastRenderedPageBreak/>
        <w:t>2.2.4. В случае установления факта недостоверности сведений, содержащихся в документах, предоставленных заявителем или участником аукциона в составе заявки на участие в аукцион</w:t>
      </w:r>
      <w:r w:rsidR="004143EB">
        <w:rPr>
          <w:rFonts w:ascii="Times New Roman" w:hAnsi="Times New Roman" w:cs="Times New Roman"/>
          <w:sz w:val="24"/>
          <w:szCs w:val="24"/>
        </w:rPr>
        <w:t>е, комиссия по проведению аукциона</w:t>
      </w:r>
      <w:r w:rsidR="00007C1D">
        <w:rPr>
          <w:rFonts w:ascii="Times New Roman" w:hAnsi="Times New Roman" w:cs="Times New Roman"/>
          <w:sz w:val="24"/>
          <w:szCs w:val="24"/>
        </w:rPr>
        <w:t xml:space="preserve"> на право заключения договора</w:t>
      </w:r>
      <w:r w:rsidRPr="006D31ED">
        <w:rPr>
          <w:rFonts w:ascii="Times New Roman" w:hAnsi="Times New Roman" w:cs="Times New Roman"/>
          <w:sz w:val="24"/>
          <w:szCs w:val="24"/>
        </w:rPr>
        <w:t xml:space="preserve"> аренды объектов недвижимого имущества, находящихся в собствен</w:t>
      </w:r>
      <w:r w:rsidR="00FB549A">
        <w:rPr>
          <w:rFonts w:ascii="Times New Roman" w:hAnsi="Times New Roman" w:cs="Times New Roman"/>
          <w:sz w:val="24"/>
          <w:szCs w:val="24"/>
        </w:rPr>
        <w:t>ности АО «Нестандартмаш</w:t>
      </w:r>
      <w:r w:rsidR="00201DCD">
        <w:rPr>
          <w:rFonts w:ascii="Times New Roman" w:hAnsi="Times New Roman" w:cs="Times New Roman"/>
          <w:sz w:val="24"/>
          <w:szCs w:val="24"/>
        </w:rPr>
        <w:t>»</w:t>
      </w:r>
      <w:r w:rsidRPr="006D31ED">
        <w:rPr>
          <w:rFonts w:ascii="Times New Roman" w:hAnsi="Times New Roman" w:cs="Times New Roman"/>
          <w:sz w:val="24"/>
          <w:szCs w:val="24"/>
        </w:rPr>
        <w:t xml:space="preserve"> (далее – комиссия) отстраняет такого заявителя или участника аукциона от участия в аукционе на любом этапе его проведения.</w:t>
      </w:r>
    </w:p>
    <w:p w:rsidR="00E04C39" w:rsidRPr="006D31ED" w:rsidRDefault="00E04C39" w:rsidP="00AA498D">
      <w:pPr>
        <w:spacing w:after="0" w:line="240" w:lineRule="auto"/>
        <w:jc w:val="center"/>
        <w:rPr>
          <w:rFonts w:ascii="Times New Roman" w:hAnsi="Times New Roman" w:cs="Times New Roman"/>
          <w:b/>
          <w:bCs/>
          <w:sz w:val="24"/>
          <w:szCs w:val="24"/>
        </w:rPr>
      </w:pPr>
      <w:r w:rsidRPr="006D31ED">
        <w:rPr>
          <w:rFonts w:ascii="Times New Roman" w:hAnsi="Times New Roman" w:cs="Times New Roman"/>
          <w:b/>
          <w:bCs/>
          <w:sz w:val="24"/>
          <w:szCs w:val="24"/>
        </w:rPr>
        <w:t xml:space="preserve">Раздел 3. Подача и рассмотрение заявок. Проведение аукциона. </w:t>
      </w:r>
    </w:p>
    <w:p w:rsidR="00E04C39" w:rsidRPr="006D31ED" w:rsidRDefault="00E04C39" w:rsidP="00AA498D">
      <w:pPr>
        <w:spacing w:line="240" w:lineRule="auto"/>
        <w:jc w:val="center"/>
        <w:rPr>
          <w:rFonts w:ascii="Times New Roman" w:hAnsi="Times New Roman" w:cs="Times New Roman"/>
          <w:b/>
          <w:bCs/>
          <w:sz w:val="24"/>
          <w:szCs w:val="24"/>
        </w:rPr>
      </w:pPr>
      <w:r w:rsidRPr="006D31ED">
        <w:rPr>
          <w:rFonts w:ascii="Times New Roman" w:hAnsi="Times New Roman" w:cs="Times New Roman"/>
          <w:b/>
          <w:bCs/>
          <w:sz w:val="24"/>
          <w:szCs w:val="24"/>
        </w:rPr>
        <w:t>Заключение договора аренды.</w:t>
      </w:r>
    </w:p>
    <w:p w:rsidR="00E04C39" w:rsidRPr="006D31ED" w:rsidRDefault="00E04C39" w:rsidP="00282118">
      <w:pPr>
        <w:spacing w:line="240" w:lineRule="auto"/>
        <w:jc w:val="center"/>
        <w:rPr>
          <w:rFonts w:ascii="Times New Roman" w:hAnsi="Times New Roman" w:cs="Times New Roman"/>
          <w:b/>
          <w:bCs/>
          <w:sz w:val="24"/>
          <w:szCs w:val="24"/>
        </w:rPr>
      </w:pPr>
      <w:r w:rsidRPr="006D31ED">
        <w:rPr>
          <w:rFonts w:ascii="Times New Roman" w:hAnsi="Times New Roman" w:cs="Times New Roman"/>
          <w:b/>
          <w:bCs/>
          <w:sz w:val="24"/>
          <w:szCs w:val="24"/>
        </w:rPr>
        <w:t>3.1. Порядок подачи заявок на участие в аукционе.</w:t>
      </w:r>
    </w:p>
    <w:p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3.1.1. Заявитель в установленном порядке подает заявку на участие в аукционе и документы в соответствии с информационной картой торгов. Подача заявки на участие в аукционе является акцептом оферты в соответствии со статьей 438 Гражданского кодекса РФ.</w:t>
      </w:r>
    </w:p>
    <w:p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 xml:space="preserve">3.1.2. Заявка на участие в аукционе, подготовленная заявителем, а также вся корреспонденция и документация, связанная с заявкой на участие в аукционе, которыми обмениваются заявитель и </w:t>
      </w:r>
      <w:r w:rsidR="00E2695B">
        <w:rPr>
          <w:rFonts w:ascii="Times New Roman" w:hAnsi="Times New Roman" w:cs="Times New Roman"/>
          <w:sz w:val="24"/>
          <w:szCs w:val="24"/>
        </w:rPr>
        <w:t>О</w:t>
      </w:r>
      <w:r w:rsidRPr="006D31ED">
        <w:rPr>
          <w:rFonts w:ascii="Times New Roman" w:hAnsi="Times New Roman" w:cs="Times New Roman"/>
          <w:sz w:val="24"/>
          <w:szCs w:val="24"/>
        </w:rPr>
        <w:t>рганизатор торгов, должны быть составлены на русском языке.</w:t>
      </w:r>
    </w:p>
    <w:p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3.1.3. Заявка на участие в аукционе, которую предоставляет заявитель в соответствии с настоящей документацией об аукционе, должна быть подготовлена в соответствии с требованиями настоящей аукционной документации и должна содержать документы, перечень которых указан в информационной карте аукциона.</w:t>
      </w:r>
    </w:p>
    <w:p w:rsidR="002A61F5" w:rsidRPr="006D31ED" w:rsidRDefault="002A61F5"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 xml:space="preserve">3.1.4. </w:t>
      </w:r>
      <w:r w:rsidR="00591FDC" w:rsidRPr="006D31ED">
        <w:rPr>
          <w:rFonts w:ascii="Times New Roman" w:hAnsi="Times New Roman" w:cs="Times New Roman"/>
          <w:sz w:val="24"/>
          <w:szCs w:val="24"/>
        </w:rPr>
        <w:t xml:space="preserve">Подача заявки </w:t>
      </w:r>
      <w:r w:rsidR="00CE314F">
        <w:rPr>
          <w:rFonts w:ascii="Times New Roman" w:hAnsi="Times New Roman" w:cs="Times New Roman"/>
          <w:sz w:val="24"/>
          <w:szCs w:val="24"/>
        </w:rPr>
        <w:t xml:space="preserve">на участие </w:t>
      </w:r>
      <w:r w:rsidR="00591FDC" w:rsidRPr="006D31ED">
        <w:rPr>
          <w:rFonts w:ascii="Times New Roman" w:hAnsi="Times New Roman" w:cs="Times New Roman"/>
          <w:sz w:val="24"/>
          <w:szCs w:val="24"/>
        </w:rPr>
        <w:t xml:space="preserve">в аукционе возможна при наличии денежных средств, внесенных на счет </w:t>
      </w:r>
      <w:r w:rsidR="00CE314F">
        <w:rPr>
          <w:rFonts w:ascii="Times New Roman" w:hAnsi="Times New Roman" w:cs="Times New Roman"/>
          <w:sz w:val="24"/>
          <w:szCs w:val="24"/>
        </w:rPr>
        <w:t>Заказчика</w:t>
      </w:r>
      <w:r w:rsidR="00591FDC" w:rsidRPr="006D31ED">
        <w:rPr>
          <w:rFonts w:ascii="Times New Roman" w:hAnsi="Times New Roman" w:cs="Times New Roman"/>
          <w:sz w:val="24"/>
          <w:szCs w:val="24"/>
        </w:rPr>
        <w:t xml:space="preserve"> в размере обеспечения заявки на участие в аукционе.</w:t>
      </w:r>
    </w:p>
    <w:p w:rsidR="00E04C39" w:rsidRPr="006D31ED" w:rsidRDefault="002A61F5"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3.1.5</w:t>
      </w:r>
      <w:r w:rsidR="00E04C39" w:rsidRPr="006D31ED">
        <w:rPr>
          <w:rFonts w:ascii="Times New Roman" w:hAnsi="Times New Roman" w:cs="Times New Roman"/>
          <w:sz w:val="24"/>
          <w:szCs w:val="24"/>
        </w:rPr>
        <w:t>. Заявка на участие в аукционе должна содержать опись входящих в ее состав документов, подписанную заявителем или лицом, уполномоченным таким заявителем, и скрепленную печатью заявителя.</w:t>
      </w:r>
    </w:p>
    <w:p w:rsidR="00E04C39" w:rsidRPr="006D31ED" w:rsidRDefault="002A61F5"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3.1.6</w:t>
      </w:r>
      <w:r w:rsidR="00E04C39" w:rsidRPr="006D31ED">
        <w:rPr>
          <w:rFonts w:ascii="Times New Roman" w:hAnsi="Times New Roman" w:cs="Times New Roman"/>
          <w:sz w:val="24"/>
          <w:szCs w:val="24"/>
        </w:rPr>
        <w:t>. Предоставленные в составе заявки на участие в аукционе документы не возвращаются заявителю, кроме отозванных заявителем заявок на участие в аукционе в соответствии с п.3.1.</w:t>
      </w:r>
      <w:r w:rsidRPr="006D31ED">
        <w:rPr>
          <w:rFonts w:ascii="Times New Roman" w:hAnsi="Times New Roman" w:cs="Times New Roman"/>
          <w:sz w:val="24"/>
          <w:szCs w:val="24"/>
        </w:rPr>
        <w:t>1</w:t>
      </w:r>
      <w:r w:rsidR="00CE314F">
        <w:rPr>
          <w:rFonts w:ascii="Times New Roman" w:hAnsi="Times New Roman" w:cs="Times New Roman"/>
          <w:sz w:val="24"/>
          <w:szCs w:val="24"/>
        </w:rPr>
        <w:t>1</w:t>
      </w:r>
      <w:r w:rsidR="00E04C39" w:rsidRPr="006D31ED">
        <w:rPr>
          <w:rFonts w:ascii="Times New Roman" w:hAnsi="Times New Roman" w:cs="Times New Roman"/>
          <w:sz w:val="24"/>
          <w:szCs w:val="24"/>
        </w:rPr>
        <w:t xml:space="preserve"> настоящей аукционной документации, а также опоздавших заявок на участие в аукционе.</w:t>
      </w:r>
    </w:p>
    <w:p w:rsidR="00E04C39" w:rsidRPr="006D31ED" w:rsidRDefault="002A61F5"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3.1.7</w:t>
      </w:r>
      <w:r w:rsidR="00E04C39" w:rsidRPr="006D31ED">
        <w:rPr>
          <w:rFonts w:ascii="Times New Roman" w:hAnsi="Times New Roman" w:cs="Times New Roman"/>
          <w:sz w:val="24"/>
          <w:szCs w:val="24"/>
        </w:rPr>
        <w:t>.  Заявитель вправе подать только одну заявку в отношении каждого предмета аукциона (лота). При подаче двух или более заявок на участие в аукционе в отношении одного и того же лота одним заявителем при условии, что поданные ранее заявки таким заявителем не отозваны, все заявки на участие в аукционе, поданные заявителем в отношении данного лота, не рассматриваются и возвращаются заявителю.</w:t>
      </w:r>
    </w:p>
    <w:p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3.1.</w:t>
      </w:r>
      <w:r w:rsidR="002A61F5" w:rsidRPr="006D31ED">
        <w:rPr>
          <w:rFonts w:ascii="Times New Roman" w:hAnsi="Times New Roman" w:cs="Times New Roman"/>
          <w:sz w:val="24"/>
          <w:szCs w:val="24"/>
        </w:rPr>
        <w:t>8</w:t>
      </w:r>
      <w:r w:rsidRPr="006D31ED">
        <w:rPr>
          <w:rFonts w:ascii="Times New Roman" w:hAnsi="Times New Roman" w:cs="Times New Roman"/>
          <w:sz w:val="24"/>
          <w:szCs w:val="24"/>
        </w:rPr>
        <w:t>. Если в Извещении и в информационной карте аукциона указано, что аукцион состоит из нескольких лотов, заявитель вправе подать заявку на участие в аукционе в отношении каждого лота. В данном случае лот рассматривается как отдельный аукцион, оформленный единой документацией об аукционе с другими лотами.</w:t>
      </w:r>
    </w:p>
    <w:p w:rsidR="00E04C39" w:rsidRPr="006D31ED" w:rsidRDefault="002A61F5"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3.1.9</w:t>
      </w:r>
      <w:r w:rsidR="00E04C39" w:rsidRPr="006D31ED">
        <w:rPr>
          <w:rFonts w:ascii="Times New Roman" w:hAnsi="Times New Roman" w:cs="Times New Roman"/>
          <w:sz w:val="24"/>
          <w:szCs w:val="24"/>
        </w:rPr>
        <w:t>. Прием заявок на участие в аукционе прекращается в указанный в Извещении о проведении аукциона день рассмотрения заявок на участие в аукционе, непосредственно перед началом рассмотрения заявок.</w:t>
      </w:r>
    </w:p>
    <w:p w:rsidR="00E04C39" w:rsidRPr="006D31ED" w:rsidRDefault="002A61F5"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3.1.10</w:t>
      </w:r>
      <w:r w:rsidR="00E04C39" w:rsidRPr="006D31ED">
        <w:rPr>
          <w:rFonts w:ascii="Times New Roman" w:hAnsi="Times New Roman" w:cs="Times New Roman"/>
          <w:sz w:val="24"/>
          <w:szCs w:val="24"/>
        </w:rPr>
        <w:t xml:space="preserve">. Заявка на участие в аукционе, поступившая в срок, указанный в Извещении о проведении аукциона, регистрируется </w:t>
      </w:r>
      <w:r w:rsidR="00CE314F">
        <w:rPr>
          <w:rFonts w:ascii="Times New Roman" w:hAnsi="Times New Roman" w:cs="Times New Roman"/>
          <w:sz w:val="24"/>
          <w:szCs w:val="24"/>
        </w:rPr>
        <w:t>Организатором</w:t>
      </w:r>
      <w:r w:rsidR="00E04C39" w:rsidRPr="006D31ED">
        <w:rPr>
          <w:rFonts w:ascii="Times New Roman" w:hAnsi="Times New Roman" w:cs="Times New Roman"/>
          <w:sz w:val="24"/>
          <w:szCs w:val="24"/>
        </w:rPr>
        <w:t xml:space="preserve"> в порядке поступления заявок.</w:t>
      </w:r>
    </w:p>
    <w:p w:rsidR="00E04C39" w:rsidRPr="006D31ED" w:rsidRDefault="002A61F5"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lastRenderedPageBreak/>
        <w:t>3.1.11</w:t>
      </w:r>
      <w:r w:rsidR="00E04C39" w:rsidRPr="006D31ED">
        <w:rPr>
          <w:rFonts w:ascii="Times New Roman" w:hAnsi="Times New Roman" w:cs="Times New Roman"/>
          <w:sz w:val="24"/>
          <w:szCs w:val="24"/>
        </w:rPr>
        <w:t xml:space="preserve">. Заявитель вправе отозвать заявку в любое время при условии, что письменное уведомление об отзыве будет получено </w:t>
      </w:r>
      <w:r w:rsidR="00CE314F">
        <w:rPr>
          <w:rFonts w:ascii="Times New Roman" w:hAnsi="Times New Roman" w:cs="Times New Roman"/>
          <w:sz w:val="24"/>
          <w:szCs w:val="24"/>
        </w:rPr>
        <w:t>Организатором</w:t>
      </w:r>
      <w:r w:rsidR="00E04C39" w:rsidRPr="006D31ED">
        <w:rPr>
          <w:rFonts w:ascii="Times New Roman" w:hAnsi="Times New Roman" w:cs="Times New Roman"/>
          <w:sz w:val="24"/>
          <w:szCs w:val="24"/>
        </w:rPr>
        <w:t xml:space="preserve"> до установленного срока окончания подачи заявок на участие в аукционе.</w:t>
      </w:r>
    </w:p>
    <w:p w:rsidR="00CD0308" w:rsidRPr="006D31ED" w:rsidRDefault="00CD0308" w:rsidP="00CD0308">
      <w:pPr>
        <w:widowControl w:val="0"/>
        <w:shd w:val="clear" w:color="auto" w:fill="FFFFFF"/>
        <w:tabs>
          <w:tab w:val="left" w:pos="0"/>
          <w:tab w:val="left" w:pos="426"/>
        </w:tabs>
        <w:autoSpaceDE w:val="0"/>
        <w:autoSpaceDN w:val="0"/>
        <w:adjustRightInd w:val="0"/>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3.1.12. После регистрац</w:t>
      </w:r>
      <w:r w:rsidR="00CE314F">
        <w:rPr>
          <w:rFonts w:ascii="Times New Roman" w:hAnsi="Times New Roman" w:cs="Times New Roman"/>
          <w:sz w:val="24"/>
          <w:szCs w:val="24"/>
        </w:rPr>
        <w:t>ии заявки на участие в аукционе</w:t>
      </w:r>
      <w:r w:rsidR="005D1F56">
        <w:rPr>
          <w:rFonts w:ascii="Times New Roman" w:hAnsi="Times New Roman" w:cs="Times New Roman"/>
          <w:sz w:val="24"/>
          <w:szCs w:val="24"/>
        </w:rPr>
        <w:t xml:space="preserve"> </w:t>
      </w:r>
      <w:r w:rsidR="00CE314F">
        <w:rPr>
          <w:rFonts w:ascii="Times New Roman" w:hAnsi="Times New Roman" w:cs="Times New Roman"/>
          <w:sz w:val="24"/>
          <w:szCs w:val="24"/>
        </w:rPr>
        <w:t>Организатор выдает расписку</w:t>
      </w:r>
      <w:r w:rsidRPr="006D31ED">
        <w:rPr>
          <w:rFonts w:ascii="Times New Roman" w:hAnsi="Times New Roman" w:cs="Times New Roman"/>
          <w:sz w:val="24"/>
          <w:szCs w:val="24"/>
        </w:rPr>
        <w:t xml:space="preserve"> о приеме такой заявки.</w:t>
      </w:r>
    </w:p>
    <w:p w:rsidR="00CD0308" w:rsidRPr="006D31ED" w:rsidRDefault="00022DCB" w:rsidP="00CD0308">
      <w:pPr>
        <w:widowControl w:val="0"/>
        <w:shd w:val="clear" w:color="auto" w:fill="FFFFFF"/>
        <w:tabs>
          <w:tab w:val="left" w:pos="0"/>
          <w:tab w:val="left" w:pos="426"/>
        </w:tabs>
        <w:autoSpaceDE w:val="0"/>
        <w:autoSpaceDN w:val="0"/>
        <w:adjustRightInd w:val="0"/>
        <w:spacing w:line="240" w:lineRule="auto"/>
        <w:jc w:val="both"/>
        <w:rPr>
          <w:rFonts w:ascii="Times New Roman" w:hAnsi="Times New Roman" w:cs="Times New Roman"/>
          <w:sz w:val="24"/>
          <w:szCs w:val="24"/>
        </w:rPr>
      </w:pPr>
      <w:r>
        <w:rPr>
          <w:rFonts w:ascii="Times New Roman" w:hAnsi="Times New Roman" w:cs="Times New Roman"/>
          <w:sz w:val="24"/>
          <w:szCs w:val="24"/>
        </w:rPr>
        <w:t>3.1.13</w:t>
      </w:r>
      <w:r w:rsidR="00CD0308" w:rsidRPr="006D31ED">
        <w:rPr>
          <w:rFonts w:ascii="Times New Roman" w:hAnsi="Times New Roman" w:cs="Times New Roman"/>
          <w:sz w:val="24"/>
          <w:szCs w:val="24"/>
        </w:rPr>
        <w:t xml:space="preserve">. </w:t>
      </w:r>
      <w:r>
        <w:rPr>
          <w:rFonts w:ascii="Times New Roman" w:hAnsi="Times New Roman" w:cs="Times New Roman"/>
          <w:sz w:val="24"/>
          <w:szCs w:val="24"/>
        </w:rPr>
        <w:t>Организатор, после приема</w:t>
      </w:r>
      <w:r w:rsidR="00CD0308" w:rsidRPr="006D31ED">
        <w:rPr>
          <w:rFonts w:ascii="Times New Roman" w:hAnsi="Times New Roman" w:cs="Times New Roman"/>
          <w:sz w:val="24"/>
          <w:szCs w:val="24"/>
        </w:rPr>
        <w:t xml:space="preserve"> заявк</w:t>
      </w:r>
      <w:r>
        <w:rPr>
          <w:rFonts w:ascii="Times New Roman" w:hAnsi="Times New Roman" w:cs="Times New Roman"/>
          <w:sz w:val="24"/>
          <w:szCs w:val="24"/>
        </w:rPr>
        <w:t>и,</w:t>
      </w:r>
      <w:r w:rsidR="00CD0308" w:rsidRPr="006D31ED">
        <w:rPr>
          <w:rFonts w:ascii="Times New Roman" w:hAnsi="Times New Roman" w:cs="Times New Roman"/>
          <w:sz w:val="24"/>
          <w:szCs w:val="24"/>
        </w:rPr>
        <w:t xml:space="preserve"> не принимает ее в случае отсутствия на счете </w:t>
      </w:r>
      <w:r>
        <w:rPr>
          <w:rFonts w:ascii="Times New Roman" w:hAnsi="Times New Roman" w:cs="Times New Roman"/>
          <w:sz w:val="24"/>
          <w:szCs w:val="24"/>
        </w:rPr>
        <w:t>Заказчика</w:t>
      </w:r>
      <w:r w:rsidR="00CD0308" w:rsidRPr="006D31ED">
        <w:rPr>
          <w:rFonts w:ascii="Times New Roman" w:hAnsi="Times New Roman" w:cs="Times New Roman"/>
          <w:sz w:val="24"/>
          <w:szCs w:val="24"/>
        </w:rPr>
        <w:t xml:space="preserve"> денежных средств в размере обеспечени</w:t>
      </w:r>
      <w:r>
        <w:rPr>
          <w:rFonts w:ascii="Times New Roman" w:hAnsi="Times New Roman" w:cs="Times New Roman"/>
          <w:sz w:val="24"/>
          <w:szCs w:val="24"/>
        </w:rPr>
        <w:t>я заявки на участие в аукционе.</w:t>
      </w:r>
    </w:p>
    <w:p w:rsidR="00E04C39" w:rsidRPr="006D31ED" w:rsidRDefault="00022DCB" w:rsidP="00AA498D">
      <w:pPr>
        <w:spacing w:line="240" w:lineRule="auto"/>
        <w:jc w:val="both"/>
        <w:rPr>
          <w:rFonts w:ascii="Times New Roman" w:hAnsi="Times New Roman" w:cs="Times New Roman"/>
          <w:sz w:val="24"/>
          <w:szCs w:val="24"/>
        </w:rPr>
      </w:pPr>
      <w:r>
        <w:rPr>
          <w:rFonts w:ascii="Times New Roman" w:hAnsi="Times New Roman" w:cs="Times New Roman"/>
          <w:sz w:val="24"/>
          <w:szCs w:val="24"/>
        </w:rPr>
        <w:t>3.1.14</w:t>
      </w:r>
      <w:r w:rsidR="00E04C39" w:rsidRPr="006D31ED">
        <w:rPr>
          <w:rFonts w:ascii="Times New Roman" w:hAnsi="Times New Roman" w:cs="Times New Roman"/>
          <w:sz w:val="24"/>
          <w:szCs w:val="24"/>
        </w:rPr>
        <w:t>. В случае если по окончании срока подачи заявок на участие в аукционе подана только одна заявка или не подано ни одной заявки, аукцион признается несостоявшимся.</w:t>
      </w:r>
    </w:p>
    <w:p w:rsidR="00E04C39" w:rsidRPr="006D31ED" w:rsidRDefault="00022DCB" w:rsidP="00AA498D">
      <w:pPr>
        <w:spacing w:line="240" w:lineRule="auto"/>
        <w:jc w:val="both"/>
        <w:rPr>
          <w:rFonts w:ascii="Times New Roman" w:hAnsi="Times New Roman" w:cs="Times New Roman"/>
          <w:sz w:val="24"/>
          <w:szCs w:val="24"/>
        </w:rPr>
      </w:pPr>
      <w:r>
        <w:rPr>
          <w:rFonts w:ascii="Times New Roman" w:hAnsi="Times New Roman" w:cs="Times New Roman"/>
          <w:sz w:val="24"/>
          <w:szCs w:val="24"/>
        </w:rPr>
        <w:t>3.1.15</w:t>
      </w:r>
      <w:r w:rsidR="00E04C39" w:rsidRPr="006D31ED">
        <w:rPr>
          <w:rFonts w:ascii="Times New Roman" w:hAnsi="Times New Roman" w:cs="Times New Roman"/>
          <w:sz w:val="24"/>
          <w:szCs w:val="24"/>
        </w:rPr>
        <w:t>. В случае если документацией об аукционе предусмотрено два или более лота, аукцион признается несостоявшимся только отношении тех лотов, в отношении которых подана только одна заявка или не подано ни одной заявки.</w:t>
      </w:r>
    </w:p>
    <w:p w:rsidR="00E04C39" w:rsidRPr="006D31ED" w:rsidRDefault="00E04C39" w:rsidP="00282118">
      <w:pPr>
        <w:spacing w:line="240" w:lineRule="auto"/>
        <w:jc w:val="center"/>
        <w:rPr>
          <w:rFonts w:ascii="Times New Roman" w:hAnsi="Times New Roman" w:cs="Times New Roman"/>
          <w:b/>
          <w:bCs/>
          <w:sz w:val="24"/>
          <w:szCs w:val="24"/>
        </w:rPr>
      </w:pPr>
      <w:r w:rsidRPr="006D31ED">
        <w:rPr>
          <w:rFonts w:ascii="Times New Roman" w:hAnsi="Times New Roman" w:cs="Times New Roman"/>
          <w:b/>
          <w:bCs/>
          <w:sz w:val="24"/>
          <w:szCs w:val="24"/>
        </w:rPr>
        <w:t>3.2. Порядок рассмотрения заявок на участие в аукционе.</w:t>
      </w:r>
    </w:p>
    <w:p w:rsidR="00E04C39" w:rsidRPr="006D31ED" w:rsidRDefault="00876B11" w:rsidP="00AA498D">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3.2.1. </w:t>
      </w:r>
      <w:r w:rsidR="00E04C39" w:rsidRPr="006D31ED">
        <w:rPr>
          <w:rFonts w:ascii="Times New Roman" w:hAnsi="Times New Roman" w:cs="Times New Roman"/>
          <w:sz w:val="24"/>
          <w:szCs w:val="24"/>
        </w:rPr>
        <w:t xml:space="preserve">Аукционная комиссия рассматривает заявки на участие в аукционе </w:t>
      </w:r>
      <w:r w:rsidR="0009063B" w:rsidRPr="006D31ED">
        <w:rPr>
          <w:rFonts w:ascii="Times New Roman" w:hAnsi="Times New Roman" w:cs="Times New Roman"/>
          <w:sz w:val="24"/>
          <w:szCs w:val="24"/>
        </w:rPr>
        <w:t>и до</w:t>
      </w:r>
      <w:r w:rsidR="00F574FD" w:rsidRPr="006D31ED">
        <w:rPr>
          <w:rFonts w:ascii="Times New Roman" w:hAnsi="Times New Roman" w:cs="Times New Roman"/>
          <w:sz w:val="24"/>
          <w:szCs w:val="24"/>
        </w:rPr>
        <w:t>кументы, поданные в составе этих</w:t>
      </w:r>
      <w:r w:rsidR="0009063B" w:rsidRPr="006D31ED">
        <w:rPr>
          <w:rFonts w:ascii="Times New Roman" w:hAnsi="Times New Roman" w:cs="Times New Roman"/>
          <w:sz w:val="24"/>
          <w:szCs w:val="24"/>
        </w:rPr>
        <w:t xml:space="preserve"> заяв</w:t>
      </w:r>
      <w:r w:rsidR="00F574FD" w:rsidRPr="006D31ED">
        <w:rPr>
          <w:rFonts w:ascii="Times New Roman" w:hAnsi="Times New Roman" w:cs="Times New Roman"/>
          <w:sz w:val="24"/>
          <w:szCs w:val="24"/>
        </w:rPr>
        <w:t>ок</w:t>
      </w:r>
      <w:r w:rsidR="0009063B" w:rsidRPr="006D31ED">
        <w:rPr>
          <w:rFonts w:ascii="Times New Roman" w:hAnsi="Times New Roman" w:cs="Times New Roman"/>
          <w:sz w:val="24"/>
          <w:szCs w:val="24"/>
        </w:rPr>
        <w:t xml:space="preserve">, </w:t>
      </w:r>
      <w:r w:rsidR="00E04C39" w:rsidRPr="006D31ED">
        <w:rPr>
          <w:rFonts w:ascii="Times New Roman" w:hAnsi="Times New Roman" w:cs="Times New Roman"/>
          <w:sz w:val="24"/>
          <w:szCs w:val="24"/>
        </w:rPr>
        <w:t>на предмет их соответствия требованиям, установленным наст</w:t>
      </w:r>
      <w:r w:rsidR="00F574FD" w:rsidRPr="006D31ED">
        <w:rPr>
          <w:rFonts w:ascii="Times New Roman" w:hAnsi="Times New Roman" w:cs="Times New Roman"/>
          <w:sz w:val="24"/>
          <w:szCs w:val="24"/>
        </w:rPr>
        <w:t>оящей документацией об аукционе,</w:t>
      </w:r>
      <w:r w:rsidR="005D1F56">
        <w:rPr>
          <w:rFonts w:ascii="Times New Roman" w:hAnsi="Times New Roman" w:cs="Times New Roman"/>
          <w:sz w:val="24"/>
          <w:szCs w:val="24"/>
        </w:rPr>
        <w:t xml:space="preserve"> </w:t>
      </w:r>
      <w:r w:rsidR="00F574FD" w:rsidRPr="006D31ED">
        <w:rPr>
          <w:rFonts w:ascii="Times New Roman" w:hAnsi="Times New Roman" w:cs="Times New Roman"/>
          <w:sz w:val="24"/>
          <w:szCs w:val="24"/>
        </w:rPr>
        <w:t>п</w:t>
      </w:r>
      <w:r w:rsidR="0009063B" w:rsidRPr="006D31ED">
        <w:rPr>
          <w:rFonts w:ascii="Times New Roman" w:hAnsi="Times New Roman" w:cs="Times New Roman"/>
          <w:sz w:val="24"/>
          <w:szCs w:val="24"/>
        </w:rPr>
        <w:t xml:space="preserve">ринимает решение о допуске </w:t>
      </w:r>
      <w:r w:rsidR="00F574FD" w:rsidRPr="006D31ED">
        <w:rPr>
          <w:rFonts w:ascii="Times New Roman" w:hAnsi="Times New Roman" w:cs="Times New Roman"/>
          <w:sz w:val="24"/>
          <w:szCs w:val="24"/>
        </w:rPr>
        <w:t>претендента</w:t>
      </w:r>
      <w:r w:rsidR="0009063B" w:rsidRPr="006D31ED">
        <w:rPr>
          <w:rFonts w:ascii="Times New Roman" w:hAnsi="Times New Roman" w:cs="Times New Roman"/>
          <w:sz w:val="24"/>
          <w:szCs w:val="24"/>
        </w:rPr>
        <w:t>, подавшего заявку на участие в аукционе или об отказе в допуске к участию в таком аукционе</w:t>
      </w:r>
      <w:r w:rsidR="00F574FD" w:rsidRPr="006D31ED">
        <w:rPr>
          <w:rFonts w:ascii="Times New Roman" w:hAnsi="Times New Roman" w:cs="Times New Roman"/>
          <w:sz w:val="24"/>
          <w:szCs w:val="24"/>
        </w:rPr>
        <w:t>, о</w:t>
      </w:r>
      <w:r w:rsidR="002C6E92" w:rsidRPr="006D31ED">
        <w:rPr>
          <w:rFonts w:ascii="Times New Roman" w:hAnsi="Times New Roman" w:cs="Times New Roman"/>
          <w:sz w:val="24"/>
          <w:szCs w:val="24"/>
        </w:rPr>
        <w:t>пределяет победителя</w:t>
      </w:r>
      <w:r w:rsidR="00F574FD" w:rsidRPr="006D31ED">
        <w:rPr>
          <w:rFonts w:ascii="Times New Roman" w:hAnsi="Times New Roman" w:cs="Times New Roman"/>
          <w:sz w:val="24"/>
          <w:szCs w:val="24"/>
        </w:rPr>
        <w:t xml:space="preserve"> аукциона, оформляет</w:t>
      </w:r>
      <w:r w:rsidR="0009063B" w:rsidRPr="006D31ED">
        <w:rPr>
          <w:rFonts w:ascii="Times New Roman" w:hAnsi="Times New Roman" w:cs="Times New Roman"/>
          <w:sz w:val="24"/>
          <w:szCs w:val="24"/>
        </w:rPr>
        <w:t xml:space="preserve"> и подписывает протоколы рассмотрения заявок на участие в аукционе, а также </w:t>
      </w:r>
      <w:r w:rsidR="00F574FD" w:rsidRPr="006D31ED">
        <w:rPr>
          <w:rFonts w:ascii="Times New Roman" w:hAnsi="Times New Roman" w:cs="Times New Roman"/>
          <w:sz w:val="24"/>
          <w:szCs w:val="24"/>
        </w:rPr>
        <w:t>оформляет</w:t>
      </w:r>
      <w:r w:rsidR="0009063B" w:rsidRPr="006D31ED">
        <w:rPr>
          <w:rFonts w:ascii="Times New Roman" w:hAnsi="Times New Roman" w:cs="Times New Roman"/>
          <w:sz w:val="24"/>
          <w:szCs w:val="24"/>
        </w:rPr>
        <w:t xml:space="preserve"> и подпис</w:t>
      </w:r>
      <w:r w:rsidR="00F574FD" w:rsidRPr="006D31ED">
        <w:rPr>
          <w:rFonts w:ascii="Times New Roman" w:hAnsi="Times New Roman" w:cs="Times New Roman"/>
          <w:sz w:val="24"/>
          <w:szCs w:val="24"/>
        </w:rPr>
        <w:t>ывает протокол</w:t>
      </w:r>
      <w:r w:rsidR="0009063B" w:rsidRPr="006D31ED">
        <w:rPr>
          <w:rFonts w:ascii="Times New Roman" w:hAnsi="Times New Roman" w:cs="Times New Roman"/>
          <w:sz w:val="24"/>
          <w:szCs w:val="24"/>
        </w:rPr>
        <w:t xml:space="preserve"> подведения итогов аукциона. </w:t>
      </w:r>
    </w:p>
    <w:p w:rsidR="00E04C39" w:rsidRPr="006D31ED" w:rsidRDefault="00876B11" w:rsidP="00AA498D">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3.2.2. </w:t>
      </w:r>
      <w:r w:rsidR="00E04C39" w:rsidRPr="006D31ED">
        <w:rPr>
          <w:rFonts w:ascii="Times New Roman" w:hAnsi="Times New Roman" w:cs="Times New Roman"/>
          <w:sz w:val="24"/>
          <w:szCs w:val="24"/>
        </w:rPr>
        <w:t>Срок рассмотрения заявок на участие в аукционе указан в Извещении и в информационной карте аукциона. При рассмотрении заявок на участие в аукционе заявитель не допускается аукционной комиссией к участию в аукционе в случае:</w:t>
      </w:r>
    </w:p>
    <w:p w:rsidR="00E04C39" w:rsidRPr="006D31ED" w:rsidRDefault="00A859B3"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а</w:t>
      </w:r>
      <w:r w:rsidR="00E04C39" w:rsidRPr="006D31ED">
        <w:rPr>
          <w:rFonts w:ascii="Times New Roman" w:hAnsi="Times New Roman" w:cs="Times New Roman"/>
          <w:sz w:val="24"/>
          <w:szCs w:val="24"/>
        </w:rPr>
        <w:t>) не предоставления указанных в информационной карте аукциона документов, либо наличия в предоставленных документах недостоверных сведений;</w:t>
      </w:r>
    </w:p>
    <w:p w:rsidR="00E04C39" w:rsidRPr="006D31ED" w:rsidRDefault="00A859B3"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б</w:t>
      </w:r>
      <w:r w:rsidR="00E04C39" w:rsidRPr="006D31ED">
        <w:rPr>
          <w:rFonts w:ascii="Times New Roman" w:hAnsi="Times New Roman" w:cs="Times New Roman"/>
          <w:sz w:val="24"/>
          <w:szCs w:val="24"/>
        </w:rPr>
        <w:t>) несоответствия требованиям, установленным пунктом 2.1.2. настоящей документации об аукционе;</w:t>
      </w:r>
    </w:p>
    <w:p w:rsidR="00E04C39" w:rsidRPr="006D31ED" w:rsidRDefault="00A859B3"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в</w:t>
      </w:r>
      <w:r w:rsidR="00E04C39" w:rsidRPr="006D31ED">
        <w:rPr>
          <w:rFonts w:ascii="Times New Roman" w:hAnsi="Times New Roman" w:cs="Times New Roman"/>
          <w:sz w:val="24"/>
          <w:szCs w:val="24"/>
        </w:rPr>
        <w:t>) несоответствия заявки на участие в аукционе, представленной заявителем, требованиям настоящей аукционной документации;</w:t>
      </w:r>
    </w:p>
    <w:p w:rsidR="00E04C39" w:rsidRPr="006D31ED" w:rsidRDefault="00A859B3"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г</w:t>
      </w:r>
      <w:r w:rsidR="00E04C39" w:rsidRPr="006D31ED">
        <w:rPr>
          <w:rFonts w:ascii="Times New Roman" w:hAnsi="Times New Roman" w:cs="Times New Roman"/>
          <w:sz w:val="24"/>
          <w:szCs w:val="24"/>
        </w:rPr>
        <w:t>) наличия решения о ликвидации заявителя – юридического лица или наличие решения арбитражного суда о признании заявителя – юридического лица, индивидуального предпринимателя банкротом и об открытии конкурсного производства;</w:t>
      </w:r>
    </w:p>
    <w:p w:rsidR="00E04C39" w:rsidRPr="006D31ED" w:rsidRDefault="00A859B3"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д</w:t>
      </w:r>
      <w:r w:rsidR="00E04C39" w:rsidRPr="006D31ED">
        <w:rPr>
          <w:rFonts w:ascii="Times New Roman" w:hAnsi="Times New Roman" w:cs="Times New Roman"/>
          <w:sz w:val="24"/>
          <w:szCs w:val="24"/>
        </w:rPr>
        <w:t>) наличия решения о приостановлении деятельности заявителя в порядке, предусмотренном Кодексом РФ об административных правонарушениях на день рассмотрения заявки на участие в аукционе.</w:t>
      </w:r>
    </w:p>
    <w:p w:rsidR="00E04C39" w:rsidRPr="006D31ED" w:rsidRDefault="00E04C39" w:rsidP="00AA498D">
      <w:pPr>
        <w:spacing w:after="0" w:line="240" w:lineRule="auto"/>
        <w:jc w:val="both"/>
        <w:rPr>
          <w:rFonts w:ascii="Times New Roman" w:hAnsi="Times New Roman" w:cs="Times New Roman"/>
          <w:sz w:val="24"/>
          <w:szCs w:val="24"/>
        </w:rPr>
      </w:pPr>
      <w:r w:rsidRPr="006D31ED">
        <w:rPr>
          <w:rFonts w:ascii="Times New Roman" w:hAnsi="Times New Roman" w:cs="Times New Roman"/>
          <w:sz w:val="24"/>
          <w:szCs w:val="24"/>
        </w:rPr>
        <w:t>3.2.3. На основании результатов рассмотрения заявок на участие в аукционе аукционной комиссией принимается решение о допуске к участию в аукционе заявителя и о признании заявителя участником аукциона или об отказе в допуске такого заявителя к участию в аукционе в порядке и по снованиям, предусмотренным пунктом 3.2.2. настоящей документации об аукционе, которое оформляется протоколом рассмотрения заявок на участие в аукционе.</w:t>
      </w:r>
    </w:p>
    <w:p w:rsidR="00E04C39" w:rsidRPr="006D31ED" w:rsidRDefault="00E04C39" w:rsidP="00AA498D">
      <w:pPr>
        <w:spacing w:after="0" w:line="240" w:lineRule="auto"/>
        <w:ind w:firstLine="708"/>
        <w:jc w:val="both"/>
        <w:rPr>
          <w:rFonts w:ascii="Times New Roman" w:hAnsi="Times New Roman" w:cs="Times New Roman"/>
          <w:sz w:val="24"/>
          <w:szCs w:val="24"/>
        </w:rPr>
      </w:pPr>
      <w:r w:rsidRPr="006D31ED">
        <w:rPr>
          <w:rFonts w:ascii="Times New Roman" w:hAnsi="Times New Roman" w:cs="Times New Roman"/>
          <w:sz w:val="24"/>
          <w:szCs w:val="24"/>
        </w:rPr>
        <w:t>Протокол должен содержать сведения о заявителях, решение о допуске заявителя к участию в аукционе с обоснованием такого решения и с указанием положений аукционной документации, которым не соответствует заявитель, положений настоящей документации об аукционе, которым не соответствует его заявка на участие в аукционе, положений такой заявки, не соответствующих требованиям документации об аукционе.</w:t>
      </w:r>
    </w:p>
    <w:p w:rsidR="00E04C39" w:rsidRPr="006D31ED" w:rsidRDefault="00E04C39" w:rsidP="00AA498D">
      <w:pPr>
        <w:spacing w:after="0" w:line="240" w:lineRule="auto"/>
        <w:ind w:firstLine="708"/>
        <w:jc w:val="both"/>
        <w:rPr>
          <w:rFonts w:ascii="Times New Roman" w:hAnsi="Times New Roman" w:cs="Times New Roman"/>
          <w:sz w:val="24"/>
          <w:szCs w:val="24"/>
        </w:rPr>
      </w:pPr>
      <w:r w:rsidRPr="006D31ED">
        <w:rPr>
          <w:rFonts w:ascii="Times New Roman" w:hAnsi="Times New Roman" w:cs="Times New Roman"/>
          <w:sz w:val="24"/>
          <w:szCs w:val="24"/>
        </w:rPr>
        <w:lastRenderedPageBreak/>
        <w:t xml:space="preserve">Указанный протокол в день окончания рассмотрения заявок на участие в аукционе размещается на сайте официальной торговой площадки ГК «Ростех» </w:t>
      </w:r>
      <w:hyperlink r:id="rId10" w:history="1">
        <w:r w:rsidRPr="006D31ED">
          <w:rPr>
            <w:rStyle w:val="a5"/>
            <w:rFonts w:ascii="Times New Roman" w:hAnsi="Times New Roman" w:cs="Times New Roman"/>
            <w:sz w:val="24"/>
            <w:szCs w:val="24"/>
            <w:lang w:val="en-US"/>
          </w:rPr>
          <w:t>www</w:t>
        </w:r>
        <w:r w:rsidRPr="006D31ED">
          <w:rPr>
            <w:rStyle w:val="a5"/>
            <w:rFonts w:ascii="Times New Roman" w:hAnsi="Times New Roman" w:cs="Times New Roman"/>
            <w:sz w:val="24"/>
            <w:szCs w:val="24"/>
          </w:rPr>
          <w:t>.</w:t>
        </w:r>
        <w:r w:rsidRPr="006D31ED">
          <w:rPr>
            <w:rStyle w:val="a5"/>
            <w:rFonts w:ascii="Times New Roman" w:hAnsi="Times New Roman" w:cs="Times New Roman"/>
            <w:sz w:val="24"/>
            <w:szCs w:val="24"/>
            <w:lang w:val="en-US"/>
          </w:rPr>
          <w:t>etprf</w:t>
        </w:r>
        <w:r w:rsidRPr="006D31ED">
          <w:rPr>
            <w:rStyle w:val="a5"/>
            <w:rFonts w:ascii="Times New Roman" w:hAnsi="Times New Roman" w:cs="Times New Roman"/>
            <w:sz w:val="24"/>
            <w:szCs w:val="24"/>
          </w:rPr>
          <w:t>.</w:t>
        </w:r>
        <w:r w:rsidRPr="006D31ED">
          <w:rPr>
            <w:rStyle w:val="a5"/>
            <w:rFonts w:ascii="Times New Roman" w:hAnsi="Times New Roman" w:cs="Times New Roman"/>
            <w:sz w:val="24"/>
            <w:szCs w:val="24"/>
            <w:lang w:val="en-US"/>
          </w:rPr>
          <w:t>ru</w:t>
        </w:r>
      </w:hyperlink>
      <w:r w:rsidRPr="006D31ED">
        <w:rPr>
          <w:rFonts w:ascii="Times New Roman" w:hAnsi="Times New Roman" w:cs="Times New Roman"/>
          <w:sz w:val="24"/>
          <w:szCs w:val="24"/>
        </w:rPr>
        <w:t>.</w:t>
      </w:r>
    </w:p>
    <w:p w:rsidR="00E04C39" w:rsidRPr="006D31ED" w:rsidRDefault="00E04C39" w:rsidP="00AA498D">
      <w:pPr>
        <w:spacing w:after="0" w:line="240" w:lineRule="auto"/>
        <w:ind w:firstLine="708"/>
        <w:jc w:val="both"/>
        <w:rPr>
          <w:rFonts w:ascii="Times New Roman" w:hAnsi="Times New Roman" w:cs="Times New Roman"/>
          <w:sz w:val="24"/>
          <w:szCs w:val="24"/>
        </w:rPr>
      </w:pPr>
      <w:r w:rsidRPr="006D31ED">
        <w:rPr>
          <w:rFonts w:ascii="Times New Roman" w:hAnsi="Times New Roman" w:cs="Times New Roman"/>
          <w:sz w:val="24"/>
          <w:szCs w:val="24"/>
        </w:rPr>
        <w:t>Заявителям направляются уведомления о принятых аукционной комиссией решениях не позднее дня, следующего за днем подписания указанного протокола.</w:t>
      </w:r>
    </w:p>
    <w:p w:rsidR="00E04C39" w:rsidRPr="006D31ED" w:rsidRDefault="00E04C39" w:rsidP="00AA498D">
      <w:pPr>
        <w:spacing w:line="240" w:lineRule="auto"/>
        <w:ind w:firstLine="708"/>
        <w:jc w:val="both"/>
        <w:rPr>
          <w:rFonts w:ascii="Times New Roman" w:hAnsi="Times New Roman" w:cs="Times New Roman"/>
          <w:sz w:val="24"/>
          <w:szCs w:val="24"/>
        </w:rPr>
      </w:pPr>
      <w:r w:rsidRPr="006D31ED">
        <w:rPr>
          <w:rFonts w:ascii="Times New Roman" w:hAnsi="Times New Roman" w:cs="Times New Roman"/>
          <w:sz w:val="24"/>
          <w:szCs w:val="24"/>
        </w:rPr>
        <w:t>В случае если по окончании срока подачи заявок на участие в аукционе подана только одна заявка или не подано ни одной заявки, в указанный протокол вносится информация о признании аукциона несостоявшимся.</w:t>
      </w:r>
    </w:p>
    <w:p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3.2.4. В случае если принято решение об отказе в допуске к участию в аукционе всех заявителей или о признании только одного заявителя участником аукциона, аукцион признается несостоявшимся.</w:t>
      </w:r>
    </w:p>
    <w:p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3.2.5. В случае если документацией об аукционе предусмотрено два и более лота, аукцион признается несостоявшимся только в отношении того лота, решение об отказе в допуске к участию в котором принято относительно всех заявителей, или решение о допуске к участию в котором и признании участником аукциона принято относительно только одного заявителя.</w:t>
      </w:r>
    </w:p>
    <w:p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 xml:space="preserve">3.2.6. В случае если аукцион признан несостоявшимся, </w:t>
      </w:r>
      <w:r w:rsidR="00056C80">
        <w:rPr>
          <w:rFonts w:ascii="Times New Roman" w:hAnsi="Times New Roman" w:cs="Times New Roman"/>
          <w:sz w:val="24"/>
          <w:szCs w:val="24"/>
        </w:rPr>
        <w:t>О</w:t>
      </w:r>
      <w:r w:rsidRPr="006D31ED">
        <w:rPr>
          <w:rFonts w:ascii="Times New Roman" w:hAnsi="Times New Roman" w:cs="Times New Roman"/>
          <w:sz w:val="24"/>
          <w:szCs w:val="24"/>
        </w:rPr>
        <w:t>рганизатор торгов вправе объявить о проведении нового аукциона в установленном порядке или, в соответствии с п.15 ч.3 ст.17.1 Федерального закона от 26 июля 2006 г. № 135-ФЗ «О защите конкуренции», заключить договор аренды с единственным участником аукциона по начальной (минимальной) цене лота, указанной в настоящей аукционной документации.</w:t>
      </w:r>
    </w:p>
    <w:p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 xml:space="preserve">3.2.7. В случае объявления о проведении нового аукциона </w:t>
      </w:r>
      <w:r w:rsidR="00E2695B">
        <w:rPr>
          <w:rFonts w:ascii="Times New Roman" w:hAnsi="Times New Roman" w:cs="Times New Roman"/>
          <w:sz w:val="24"/>
          <w:szCs w:val="24"/>
        </w:rPr>
        <w:t>О</w:t>
      </w:r>
      <w:r w:rsidRPr="006D31ED">
        <w:rPr>
          <w:rFonts w:ascii="Times New Roman" w:hAnsi="Times New Roman" w:cs="Times New Roman"/>
          <w:sz w:val="24"/>
          <w:szCs w:val="24"/>
        </w:rPr>
        <w:t>рганизатор торгов вправе изменить условия аукциона.</w:t>
      </w:r>
    </w:p>
    <w:p w:rsidR="00E04C39" w:rsidRDefault="00E04C39" w:rsidP="00282118">
      <w:pPr>
        <w:spacing w:line="240" w:lineRule="auto"/>
        <w:jc w:val="center"/>
        <w:rPr>
          <w:rFonts w:ascii="Times New Roman" w:hAnsi="Times New Roman" w:cs="Times New Roman"/>
          <w:b/>
          <w:bCs/>
          <w:sz w:val="24"/>
          <w:szCs w:val="24"/>
        </w:rPr>
      </w:pPr>
      <w:r w:rsidRPr="006D31ED">
        <w:rPr>
          <w:rFonts w:ascii="Times New Roman" w:hAnsi="Times New Roman" w:cs="Times New Roman"/>
          <w:b/>
          <w:bCs/>
          <w:sz w:val="24"/>
          <w:szCs w:val="24"/>
        </w:rPr>
        <w:t>3.3. Порядок проведения аукциона</w:t>
      </w:r>
    </w:p>
    <w:p w:rsidR="00C45193" w:rsidRPr="00856EA2" w:rsidRDefault="00C45193" w:rsidP="00C45193">
      <w:pPr>
        <w:pStyle w:val="a7"/>
        <w:numPr>
          <w:ilvl w:val="2"/>
          <w:numId w:val="26"/>
        </w:numPr>
        <w:ind w:left="0" w:right="101" w:firstLine="9"/>
        <w:jc w:val="both"/>
        <w:rPr>
          <w:sz w:val="24"/>
          <w:szCs w:val="24"/>
          <w:lang w:val="ru-RU"/>
        </w:rPr>
      </w:pPr>
      <w:r w:rsidRPr="00856EA2">
        <w:rPr>
          <w:spacing w:val="-1"/>
          <w:sz w:val="24"/>
          <w:szCs w:val="24"/>
          <w:lang w:val="ru-RU"/>
        </w:rPr>
        <w:t>Аукцион</w:t>
      </w:r>
      <w:r>
        <w:rPr>
          <w:spacing w:val="-1"/>
          <w:sz w:val="24"/>
          <w:szCs w:val="24"/>
          <w:lang w:val="ru-RU"/>
        </w:rPr>
        <w:t xml:space="preserve"> </w:t>
      </w:r>
      <w:r w:rsidRPr="00856EA2">
        <w:rPr>
          <w:spacing w:val="-1"/>
          <w:sz w:val="24"/>
          <w:szCs w:val="24"/>
          <w:lang w:val="ru-RU"/>
        </w:rPr>
        <w:t>проводится</w:t>
      </w:r>
      <w:r>
        <w:rPr>
          <w:spacing w:val="-1"/>
          <w:sz w:val="24"/>
          <w:szCs w:val="24"/>
          <w:lang w:val="ru-RU"/>
        </w:rPr>
        <w:t xml:space="preserve"> </w:t>
      </w:r>
      <w:r w:rsidRPr="00856EA2">
        <w:rPr>
          <w:spacing w:val="-1"/>
          <w:sz w:val="24"/>
          <w:szCs w:val="24"/>
          <w:lang w:val="ru-RU"/>
        </w:rPr>
        <w:t>Организатором</w:t>
      </w:r>
      <w:r>
        <w:rPr>
          <w:spacing w:val="-1"/>
          <w:sz w:val="24"/>
          <w:szCs w:val="24"/>
          <w:lang w:val="ru-RU"/>
        </w:rPr>
        <w:t xml:space="preserve"> </w:t>
      </w:r>
      <w:r w:rsidRPr="00856EA2">
        <w:rPr>
          <w:spacing w:val="-1"/>
          <w:sz w:val="24"/>
          <w:szCs w:val="24"/>
          <w:lang w:val="ru-RU"/>
        </w:rPr>
        <w:t>аукциона</w:t>
      </w:r>
      <w:r>
        <w:rPr>
          <w:spacing w:val="-1"/>
          <w:sz w:val="24"/>
          <w:szCs w:val="24"/>
          <w:lang w:val="ru-RU"/>
        </w:rPr>
        <w:t xml:space="preserve"> </w:t>
      </w:r>
      <w:r w:rsidRPr="00856EA2">
        <w:rPr>
          <w:sz w:val="24"/>
          <w:szCs w:val="24"/>
          <w:lang w:val="ru-RU"/>
        </w:rPr>
        <w:t>в</w:t>
      </w:r>
      <w:r>
        <w:rPr>
          <w:sz w:val="24"/>
          <w:szCs w:val="24"/>
          <w:lang w:val="ru-RU"/>
        </w:rPr>
        <w:t xml:space="preserve"> </w:t>
      </w:r>
      <w:r w:rsidRPr="00856EA2">
        <w:rPr>
          <w:spacing w:val="-1"/>
          <w:sz w:val="24"/>
          <w:szCs w:val="24"/>
          <w:lang w:val="ru-RU"/>
        </w:rPr>
        <w:t>присутствии</w:t>
      </w:r>
      <w:r>
        <w:rPr>
          <w:spacing w:val="-1"/>
          <w:sz w:val="24"/>
          <w:szCs w:val="24"/>
          <w:lang w:val="ru-RU"/>
        </w:rPr>
        <w:t xml:space="preserve"> </w:t>
      </w:r>
      <w:r w:rsidRPr="00856EA2">
        <w:rPr>
          <w:spacing w:val="-1"/>
          <w:sz w:val="24"/>
          <w:szCs w:val="24"/>
          <w:lang w:val="ru-RU"/>
        </w:rPr>
        <w:t>членов</w:t>
      </w:r>
      <w:r>
        <w:rPr>
          <w:spacing w:val="-1"/>
          <w:sz w:val="24"/>
          <w:szCs w:val="24"/>
          <w:lang w:val="ru-RU"/>
        </w:rPr>
        <w:t xml:space="preserve"> </w:t>
      </w:r>
      <w:r w:rsidRPr="00856EA2">
        <w:rPr>
          <w:spacing w:val="-1"/>
          <w:sz w:val="24"/>
          <w:szCs w:val="24"/>
          <w:lang w:val="ru-RU"/>
        </w:rPr>
        <w:t>аукционной</w:t>
      </w:r>
      <w:r>
        <w:rPr>
          <w:spacing w:val="-1"/>
          <w:sz w:val="24"/>
          <w:szCs w:val="24"/>
          <w:lang w:val="ru-RU"/>
        </w:rPr>
        <w:t xml:space="preserve"> комиссии</w:t>
      </w:r>
      <w:r>
        <w:rPr>
          <w:sz w:val="24"/>
          <w:szCs w:val="24"/>
          <w:lang w:val="ru-RU"/>
        </w:rPr>
        <w:t xml:space="preserve"> </w:t>
      </w:r>
      <w:r w:rsidRPr="00856EA2">
        <w:rPr>
          <w:spacing w:val="-1"/>
          <w:sz w:val="24"/>
          <w:szCs w:val="24"/>
          <w:lang w:val="ru-RU"/>
        </w:rPr>
        <w:t>участников аукциона</w:t>
      </w:r>
      <w:r w:rsidRPr="00856EA2">
        <w:rPr>
          <w:sz w:val="24"/>
          <w:szCs w:val="24"/>
          <w:lang w:val="ru-RU"/>
        </w:rPr>
        <w:t xml:space="preserve"> (их</w:t>
      </w:r>
      <w:r>
        <w:rPr>
          <w:sz w:val="24"/>
          <w:szCs w:val="24"/>
          <w:lang w:val="ru-RU"/>
        </w:rPr>
        <w:t xml:space="preserve"> </w:t>
      </w:r>
      <w:r w:rsidRPr="00856EA2">
        <w:rPr>
          <w:spacing w:val="-1"/>
          <w:sz w:val="24"/>
          <w:szCs w:val="24"/>
          <w:lang w:val="ru-RU"/>
        </w:rPr>
        <w:t>представителей).</w:t>
      </w:r>
    </w:p>
    <w:p w:rsidR="00C45193" w:rsidRPr="006D31ED" w:rsidRDefault="00C45193" w:rsidP="00C45193">
      <w:pPr>
        <w:spacing w:after="0" w:line="240" w:lineRule="auto"/>
        <w:rPr>
          <w:rFonts w:ascii="Times New Roman" w:hAnsi="Times New Roman" w:cs="Times New Roman"/>
          <w:b/>
          <w:bCs/>
          <w:sz w:val="24"/>
          <w:szCs w:val="24"/>
        </w:rPr>
      </w:pPr>
    </w:p>
    <w:p w:rsidR="00C45193" w:rsidRDefault="00C45193" w:rsidP="00C45193">
      <w:pPr>
        <w:pStyle w:val="a7"/>
        <w:numPr>
          <w:ilvl w:val="2"/>
          <w:numId w:val="26"/>
        </w:numPr>
        <w:spacing w:line="260" w:lineRule="auto"/>
        <w:ind w:left="0" w:right="108" w:firstLine="9"/>
        <w:jc w:val="both"/>
        <w:rPr>
          <w:sz w:val="24"/>
          <w:szCs w:val="24"/>
          <w:lang w:val="ru-RU"/>
        </w:rPr>
      </w:pPr>
      <w:r w:rsidRPr="00856EA2">
        <w:rPr>
          <w:spacing w:val="-1"/>
          <w:sz w:val="24"/>
          <w:szCs w:val="24"/>
          <w:lang w:val="ru-RU"/>
        </w:rPr>
        <w:t>Аукционная</w:t>
      </w:r>
      <w:r>
        <w:rPr>
          <w:spacing w:val="-1"/>
          <w:sz w:val="24"/>
          <w:szCs w:val="24"/>
          <w:lang w:val="ru-RU"/>
        </w:rPr>
        <w:t xml:space="preserve"> </w:t>
      </w:r>
      <w:r w:rsidRPr="00856EA2">
        <w:rPr>
          <w:spacing w:val="-1"/>
          <w:sz w:val="24"/>
          <w:szCs w:val="24"/>
          <w:lang w:val="ru-RU"/>
        </w:rPr>
        <w:t>комиссия</w:t>
      </w:r>
      <w:r>
        <w:rPr>
          <w:spacing w:val="-1"/>
          <w:sz w:val="24"/>
          <w:szCs w:val="24"/>
          <w:lang w:val="ru-RU"/>
        </w:rPr>
        <w:t xml:space="preserve"> </w:t>
      </w:r>
      <w:r>
        <w:rPr>
          <w:rStyle w:val="afffff0"/>
          <w:i w:val="0"/>
          <w:sz w:val="24"/>
          <w:szCs w:val="24"/>
          <w:lang w:val="ru-RU"/>
        </w:rPr>
        <w:t xml:space="preserve">вправе </w:t>
      </w:r>
      <w:r>
        <w:rPr>
          <w:spacing w:val="-1"/>
          <w:sz w:val="24"/>
          <w:szCs w:val="24"/>
          <w:lang w:val="ru-RU"/>
        </w:rPr>
        <w:t xml:space="preserve">выбрать </w:t>
      </w:r>
      <w:r w:rsidRPr="00856EA2">
        <w:rPr>
          <w:spacing w:val="-1"/>
          <w:sz w:val="24"/>
          <w:szCs w:val="24"/>
          <w:lang w:val="ru-RU"/>
        </w:rPr>
        <w:t>аукциониста</w:t>
      </w:r>
      <w:r>
        <w:rPr>
          <w:spacing w:val="-1"/>
          <w:sz w:val="24"/>
          <w:szCs w:val="24"/>
          <w:lang w:val="ru-RU"/>
        </w:rPr>
        <w:t xml:space="preserve"> </w:t>
      </w:r>
      <w:r w:rsidRPr="00AB194F">
        <w:rPr>
          <w:rStyle w:val="afffff0"/>
          <w:i w:val="0"/>
          <w:sz w:val="24"/>
          <w:szCs w:val="24"/>
          <w:lang w:val="ru-RU"/>
        </w:rPr>
        <w:t>как</w:t>
      </w:r>
      <w:r>
        <w:rPr>
          <w:rStyle w:val="afffff0"/>
          <w:i w:val="0"/>
          <w:sz w:val="24"/>
          <w:szCs w:val="24"/>
          <w:lang w:val="ru-RU"/>
        </w:rPr>
        <w:t xml:space="preserve"> </w:t>
      </w:r>
      <w:r w:rsidRPr="00856EA2">
        <w:rPr>
          <w:sz w:val="24"/>
          <w:szCs w:val="24"/>
          <w:lang w:val="ru-RU"/>
        </w:rPr>
        <w:t>из</w:t>
      </w:r>
      <w:r>
        <w:rPr>
          <w:sz w:val="24"/>
          <w:szCs w:val="24"/>
          <w:lang w:val="ru-RU"/>
        </w:rPr>
        <w:t xml:space="preserve"> </w:t>
      </w:r>
      <w:r w:rsidRPr="00856EA2">
        <w:rPr>
          <w:spacing w:val="-1"/>
          <w:sz w:val="24"/>
          <w:szCs w:val="24"/>
          <w:lang w:val="ru-RU"/>
        </w:rPr>
        <w:t>числа</w:t>
      </w:r>
      <w:r>
        <w:rPr>
          <w:spacing w:val="-1"/>
          <w:sz w:val="24"/>
          <w:szCs w:val="24"/>
          <w:lang w:val="ru-RU"/>
        </w:rPr>
        <w:t xml:space="preserve"> </w:t>
      </w:r>
      <w:r w:rsidRPr="00856EA2">
        <w:rPr>
          <w:spacing w:val="-1"/>
          <w:sz w:val="24"/>
          <w:szCs w:val="24"/>
          <w:lang w:val="ru-RU"/>
        </w:rPr>
        <w:t>членов</w:t>
      </w:r>
      <w:r>
        <w:rPr>
          <w:spacing w:val="-1"/>
          <w:sz w:val="24"/>
          <w:szCs w:val="24"/>
          <w:lang w:val="ru-RU"/>
        </w:rPr>
        <w:t xml:space="preserve"> </w:t>
      </w:r>
      <w:r w:rsidRPr="00856EA2">
        <w:rPr>
          <w:spacing w:val="-1"/>
          <w:sz w:val="24"/>
          <w:szCs w:val="24"/>
          <w:lang w:val="ru-RU"/>
        </w:rPr>
        <w:t>аукционной</w:t>
      </w:r>
      <w:r>
        <w:rPr>
          <w:spacing w:val="-1"/>
          <w:sz w:val="24"/>
          <w:szCs w:val="24"/>
          <w:lang w:val="ru-RU"/>
        </w:rPr>
        <w:t xml:space="preserve"> </w:t>
      </w:r>
      <w:r w:rsidRPr="00856EA2">
        <w:rPr>
          <w:spacing w:val="-1"/>
          <w:sz w:val="24"/>
          <w:szCs w:val="24"/>
          <w:lang w:val="ru-RU"/>
        </w:rPr>
        <w:t>комиссии</w:t>
      </w:r>
      <w:r>
        <w:rPr>
          <w:spacing w:val="-1"/>
          <w:sz w:val="24"/>
          <w:szCs w:val="24"/>
          <w:lang w:val="ru-RU"/>
        </w:rPr>
        <w:t xml:space="preserve"> </w:t>
      </w:r>
      <w:r w:rsidRPr="00856EA2">
        <w:rPr>
          <w:spacing w:val="-2"/>
          <w:sz w:val="24"/>
          <w:szCs w:val="24"/>
          <w:lang w:val="ru-RU"/>
        </w:rPr>
        <w:t>путем</w:t>
      </w:r>
      <w:r>
        <w:rPr>
          <w:spacing w:val="-2"/>
          <w:sz w:val="24"/>
          <w:szCs w:val="24"/>
          <w:lang w:val="ru-RU"/>
        </w:rPr>
        <w:t xml:space="preserve"> </w:t>
      </w:r>
      <w:r w:rsidRPr="00856EA2">
        <w:rPr>
          <w:spacing w:val="-1"/>
          <w:sz w:val="24"/>
          <w:szCs w:val="24"/>
          <w:lang w:val="ru-RU"/>
        </w:rPr>
        <w:t>открытого</w:t>
      </w:r>
      <w:r>
        <w:rPr>
          <w:spacing w:val="-1"/>
          <w:sz w:val="24"/>
          <w:szCs w:val="24"/>
          <w:lang w:val="ru-RU"/>
        </w:rPr>
        <w:t xml:space="preserve"> </w:t>
      </w:r>
      <w:r w:rsidRPr="00856EA2">
        <w:rPr>
          <w:spacing w:val="-1"/>
          <w:sz w:val="24"/>
          <w:szCs w:val="24"/>
          <w:lang w:val="ru-RU"/>
        </w:rPr>
        <w:t>голосования</w:t>
      </w:r>
      <w:r>
        <w:rPr>
          <w:spacing w:val="-1"/>
          <w:sz w:val="24"/>
          <w:szCs w:val="24"/>
          <w:lang w:val="ru-RU"/>
        </w:rPr>
        <w:t xml:space="preserve"> </w:t>
      </w:r>
      <w:r w:rsidRPr="00856EA2">
        <w:rPr>
          <w:spacing w:val="-1"/>
          <w:sz w:val="24"/>
          <w:szCs w:val="24"/>
          <w:lang w:val="ru-RU"/>
        </w:rPr>
        <w:t>большинством</w:t>
      </w:r>
      <w:r>
        <w:rPr>
          <w:spacing w:val="-1"/>
          <w:sz w:val="24"/>
          <w:szCs w:val="24"/>
          <w:lang w:val="ru-RU"/>
        </w:rPr>
        <w:t xml:space="preserve"> голосов, так и привлечь стороннего.</w:t>
      </w:r>
    </w:p>
    <w:p w:rsidR="00C45193" w:rsidRDefault="00C45193" w:rsidP="00C45193">
      <w:pPr>
        <w:pStyle w:val="a7"/>
        <w:numPr>
          <w:ilvl w:val="2"/>
          <w:numId w:val="26"/>
        </w:numPr>
        <w:spacing w:after="240" w:line="260" w:lineRule="auto"/>
        <w:ind w:left="0" w:right="108" w:firstLine="9"/>
        <w:jc w:val="both"/>
        <w:rPr>
          <w:sz w:val="24"/>
          <w:szCs w:val="24"/>
          <w:lang w:val="ru-RU"/>
        </w:rPr>
      </w:pPr>
      <w:r w:rsidRPr="00856EA2">
        <w:rPr>
          <w:spacing w:val="-1"/>
          <w:sz w:val="24"/>
          <w:szCs w:val="24"/>
          <w:lang w:val="ru-RU"/>
        </w:rPr>
        <w:t>Аукцион</w:t>
      </w:r>
      <w:r>
        <w:rPr>
          <w:spacing w:val="-1"/>
          <w:sz w:val="24"/>
          <w:szCs w:val="24"/>
          <w:lang w:val="ru-RU"/>
        </w:rPr>
        <w:t xml:space="preserve"> </w:t>
      </w:r>
      <w:r w:rsidRPr="00856EA2">
        <w:rPr>
          <w:spacing w:val="-1"/>
          <w:sz w:val="24"/>
          <w:szCs w:val="24"/>
          <w:lang w:val="ru-RU"/>
        </w:rPr>
        <w:t>проводится</w:t>
      </w:r>
      <w:r>
        <w:rPr>
          <w:spacing w:val="-1"/>
          <w:sz w:val="24"/>
          <w:szCs w:val="24"/>
          <w:lang w:val="ru-RU"/>
        </w:rPr>
        <w:t xml:space="preserve"> </w:t>
      </w:r>
      <w:r w:rsidRPr="00856EA2">
        <w:rPr>
          <w:spacing w:val="-1"/>
          <w:sz w:val="24"/>
          <w:szCs w:val="24"/>
          <w:lang w:val="ru-RU"/>
        </w:rPr>
        <w:t>путем</w:t>
      </w:r>
      <w:r>
        <w:rPr>
          <w:spacing w:val="-1"/>
          <w:sz w:val="24"/>
          <w:szCs w:val="24"/>
          <w:lang w:val="ru-RU"/>
        </w:rPr>
        <w:t xml:space="preserve"> </w:t>
      </w:r>
      <w:r w:rsidRPr="00856EA2">
        <w:rPr>
          <w:spacing w:val="-1"/>
          <w:sz w:val="24"/>
          <w:szCs w:val="24"/>
          <w:lang w:val="ru-RU"/>
        </w:rPr>
        <w:t>повышения</w:t>
      </w:r>
      <w:r>
        <w:rPr>
          <w:spacing w:val="-1"/>
          <w:sz w:val="24"/>
          <w:szCs w:val="24"/>
          <w:lang w:val="ru-RU"/>
        </w:rPr>
        <w:t xml:space="preserve"> </w:t>
      </w:r>
      <w:r w:rsidRPr="00856EA2">
        <w:rPr>
          <w:spacing w:val="-1"/>
          <w:sz w:val="24"/>
          <w:szCs w:val="24"/>
          <w:lang w:val="ru-RU"/>
        </w:rPr>
        <w:t>начальной</w:t>
      </w:r>
      <w:r>
        <w:rPr>
          <w:spacing w:val="-1"/>
          <w:sz w:val="24"/>
          <w:szCs w:val="24"/>
          <w:lang w:val="ru-RU"/>
        </w:rPr>
        <w:t xml:space="preserve"> </w:t>
      </w:r>
      <w:r w:rsidRPr="00856EA2">
        <w:rPr>
          <w:spacing w:val="-1"/>
          <w:sz w:val="24"/>
          <w:szCs w:val="24"/>
          <w:lang w:val="ru-RU"/>
        </w:rPr>
        <w:t>(минимальной)</w:t>
      </w:r>
      <w:r>
        <w:rPr>
          <w:spacing w:val="-1"/>
          <w:sz w:val="24"/>
          <w:szCs w:val="24"/>
          <w:lang w:val="ru-RU"/>
        </w:rPr>
        <w:t xml:space="preserve"> </w:t>
      </w:r>
      <w:r w:rsidRPr="00856EA2">
        <w:rPr>
          <w:spacing w:val="-1"/>
          <w:sz w:val="24"/>
          <w:szCs w:val="24"/>
          <w:lang w:val="ru-RU"/>
        </w:rPr>
        <w:t>цены</w:t>
      </w:r>
      <w:r>
        <w:rPr>
          <w:spacing w:val="-1"/>
          <w:sz w:val="24"/>
          <w:szCs w:val="24"/>
          <w:lang w:val="ru-RU"/>
        </w:rPr>
        <w:t xml:space="preserve"> </w:t>
      </w:r>
      <w:r w:rsidRPr="00856EA2">
        <w:rPr>
          <w:spacing w:val="-1"/>
          <w:sz w:val="24"/>
          <w:szCs w:val="24"/>
          <w:lang w:val="ru-RU"/>
        </w:rPr>
        <w:t>договора,</w:t>
      </w:r>
      <w:r>
        <w:rPr>
          <w:spacing w:val="-1"/>
          <w:sz w:val="24"/>
          <w:szCs w:val="24"/>
          <w:lang w:val="ru-RU"/>
        </w:rPr>
        <w:t xml:space="preserve"> </w:t>
      </w:r>
      <w:r w:rsidRPr="00856EA2">
        <w:rPr>
          <w:spacing w:val="-1"/>
          <w:sz w:val="24"/>
          <w:szCs w:val="24"/>
          <w:lang w:val="ru-RU"/>
        </w:rPr>
        <w:t>указанной</w:t>
      </w:r>
      <w:r w:rsidRPr="00856EA2">
        <w:rPr>
          <w:sz w:val="24"/>
          <w:szCs w:val="24"/>
          <w:lang w:val="ru-RU"/>
        </w:rPr>
        <w:t xml:space="preserve"> в</w:t>
      </w:r>
      <w:r>
        <w:rPr>
          <w:sz w:val="24"/>
          <w:szCs w:val="24"/>
          <w:lang w:val="ru-RU"/>
        </w:rPr>
        <w:t xml:space="preserve"> </w:t>
      </w:r>
      <w:r w:rsidRPr="00856EA2">
        <w:rPr>
          <w:spacing w:val="-1"/>
          <w:sz w:val="24"/>
          <w:szCs w:val="24"/>
          <w:lang w:val="ru-RU"/>
        </w:rPr>
        <w:t>извещении</w:t>
      </w:r>
      <w:r w:rsidRPr="00856EA2">
        <w:rPr>
          <w:sz w:val="24"/>
          <w:szCs w:val="24"/>
          <w:lang w:val="ru-RU"/>
        </w:rPr>
        <w:t xml:space="preserve"> о</w:t>
      </w:r>
      <w:r>
        <w:rPr>
          <w:sz w:val="24"/>
          <w:szCs w:val="24"/>
          <w:lang w:val="ru-RU"/>
        </w:rPr>
        <w:t xml:space="preserve"> </w:t>
      </w:r>
      <w:r w:rsidRPr="00856EA2">
        <w:rPr>
          <w:spacing w:val="-1"/>
          <w:sz w:val="24"/>
          <w:szCs w:val="24"/>
          <w:lang w:val="ru-RU"/>
        </w:rPr>
        <w:t>проведении</w:t>
      </w:r>
      <w:r>
        <w:rPr>
          <w:spacing w:val="-1"/>
          <w:sz w:val="24"/>
          <w:szCs w:val="24"/>
          <w:lang w:val="ru-RU"/>
        </w:rPr>
        <w:t xml:space="preserve"> </w:t>
      </w:r>
      <w:r w:rsidRPr="00856EA2">
        <w:rPr>
          <w:spacing w:val="-1"/>
          <w:sz w:val="24"/>
          <w:szCs w:val="24"/>
          <w:lang w:val="ru-RU"/>
        </w:rPr>
        <w:t>аукциона,</w:t>
      </w:r>
      <w:r>
        <w:rPr>
          <w:spacing w:val="-1"/>
          <w:sz w:val="24"/>
          <w:szCs w:val="24"/>
          <w:lang w:val="ru-RU"/>
        </w:rPr>
        <w:t xml:space="preserve"> </w:t>
      </w:r>
      <w:r w:rsidRPr="00856EA2">
        <w:rPr>
          <w:spacing w:val="-2"/>
          <w:sz w:val="24"/>
          <w:szCs w:val="24"/>
          <w:lang w:val="ru-RU"/>
        </w:rPr>
        <w:t xml:space="preserve">на </w:t>
      </w:r>
      <w:r w:rsidRPr="00856EA2">
        <w:rPr>
          <w:spacing w:val="-1"/>
          <w:sz w:val="24"/>
          <w:szCs w:val="24"/>
          <w:lang w:val="ru-RU"/>
        </w:rPr>
        <w:t>«Шаг</w:t>
      </w:r>
      <w:r>
        <w:rPr>
          <w:spacing w:val="-1"/>
          <w:sz w:val="24"/>
          <w:szCs w:val="24"/>
          <w:lang w:val="ru-RU"/>
        </w:rPr>
        <w:t xml:space="preserve"> </w:t>
      </w:r>
      <w:r w:rsidRPr="00856EA2">
        <w:rPr>
          <w:spacing w:val="-1"/>
          <w:sz w:val="24"/>
          <w:szCs w:val="24"/>
          <w:lang w:val="ru-RU"/>
        </w:rPr>
        <w:t>аукциона».</w:t>
      </w:r>
    </w:p>
    <w:p w:rsidR="00C45193" w:rsidRPr="00A02DD2" w:rsidRDefault="00C45193" w:rsidP="00C45193">
      <w:pPr>
        <w:pStyle w:val="a7"/>
        <w:numPr>
          <w:ilvl w:val="2"/>
          <w:numId w:val="26"/>
        </w:numPr>
        <w:spacing w:after="240" w:line="260" w:lineRule="auto"/>
        <w:ind w:left="0" w:right="108" w:firstLine="9"/>
        <w:jc w:val="both"/>
        <w:rPr>
          <w:spacing w:val="-1"/>
          <w:sz w:val="24"/>
          <w:szCs w:val="24"/>
          <w:lang w:val="ru-RU"/>
        </w:rPr>
      </w:pPr>
      <w:r w:rsidRPr="00033ADB">
        <w:rPr>
          <w:spacing w:val="-1"/>
          <w:sz w:val="24"/>
          <w:szCs w:val="24"/>
          <w:lang w:val="ru-RU"/>
        </w:rPr>
        <w:t xml:space="preserve">«Шаг аукциона» </w:t>
      </w:r>
      <w:r w:rsidRPr="00033ADB">
        <w:rPr>
          <w:sz w:val="24"/>
          <w:szCs w:val="24"/>
          <w:lang w:val="ru-RU"/>
        </w:rPr>
        <w:t xml:space="preserve">устанавливается в размере </w:t>
      </w:r>
      <w:r w:rsidRPr="00CB7083">
        <w:rPr>
          <w:sz w:val="24"/>
          <w:szCs w:val="24"/>
          <w:lang w:val="ru-RU"/>
        </w:rPr>
        <w:t>5 000 (Пять тысяч</w:t>
      </w:r>
      <w:r w:rsidRPr="00033ADB">
        <w:rPr>
          <w:sz w:val="24"/>
          <w:szCs w:val="24"/>
          <w:lang w:val="ru-RU"/>
        </w:rPr>
        <w:t>) рублей 00 копеек</w:t>
      </w:r>
      <w:r w:rsidRPr="00A02DD2">
        <w:rPr>
          <w:sz w:val="24"/>
          <w:szCs w:val="24"/>
          <w:lang w:val="ru-RU"/>
        </w:rPr>
        <w:t xml:space="preserve"> от начальной (минимальной ) цены договора, указанной в извещении о проведении аукциона. В случае, если после троекратного объявления последнего предложения о цене договора ни один из участников аукциона не заявил о своем намерении предложить более высокую цену</w:t>
      </w:r>
      <w:r>
        <w:rPr>
          <w:spacing w:val="-1"/>
          <w:sz w:val="24"/>
          <w:szCs w:val="24"/>
          <w:lang w:val="ru-RU"/>
        </w:rPr>
        <w:t xml:space="preserve"> </w:t>
      </w:r>
      <w:r w:rsidRPr="00A02DD2">
        <w:rPr>
          <w:spacing w:val="-1"/>
          <w:sz w:val="24"/>
          <w:szCs w:val="24"/>
          <w:lang w:val="ru-RU"/>
        </w:rPr>
        <w:t>договора,</w:t>
      </w:r>
      <w:r>
        <w:rPr>
          <w:spacing w:val="-1"/>
          <w:sz w:val="24"/>
          <w:szCs w:val="24"/>
          <w:lang w:val="ru-RU"/>
        </w:rPr>
        <w:t xml:space="preserve"> </w:t>
      </w:r>
      <w:r w:rsidRPr="00A02DD2">
        <w:rPr>
          <w:spacing w:val="-1"/>
          <w:sz w:val="24"/>
          <w:szCs w:val="24"/>
          <w:lang w:val="ru-RU"/>
        </w:rPr>
        <w:t>аукционист</w:t>
      </w:r>
      <w:r>
        <w:rPr>
          <w:spacing w:val="-1"/>
          <w:sz w:val="24"/>
          <w:szCs w:val="24"/>
          <w:lang w:val="ru-RU"/>
        </w:rPr>
        <w:t xml:space="preserve"> </w:t>
      </w:r>
      <w:r w:rsidRPr="00A02DD2">
        <w:rPr>
          <w:spacing w:val="-1"/>
          <w:sz w:val="24"/>
          <w:szCs w:val="24"/>
          <w:lang w:val="ru-RU"/>
        </w:rPr>
        <w:t>обязан</w:t>
      </w:r>
      <w:r>
        <w:rPr>
          <w:spacing w:val="-1"/>
          <w:sz w:val="24"/>
          <w:szCs w:val="24"/>
          <w:lang w:val="ru-RU"/>
        </w:rPr>
        <w:t xml:space="preserve"> </w:t>
      </w:r>
      <w:r w:rsidRPr="00A02DD2">
        <w:rPr>
          <w:spacing w:val="-1"/>
          <w:sz w:val="24"/>
          <w:szCs w:val="24"/>
          <w:lang w:val="ru-RU"/>
        </w:rPr>
        <w:t>снизить</w:t>
      </w:r>
      <w:r>
        <w:rPr>
          <w:spacing w:val="-1"/>
          <w:sz w:val="24"/>
          <w:szCs w:val="24"/>
          <w:lang w:val="ru-RU"/>
        </w:rPr>
        <w:t xml:space="preserve"> </w:t>
      </w:r>
      <w:r w:rsidRPr="00A02DD2">
        <w:rPr>
          <w:spacing w:val="-1"/>
          <w:sz w:val="24"/>
          <w:szCs w:val="24"/>
          <w:lang w:val="ru-RU"/>
        </w:rPr>
        <w:t>«шаг</w:t>
      </w:r>
      <w:r>
        <w:rPr>
          <w:spacing w:val="-1"/>
          <w:sz w:val="24"/>
          <w:szCs w:val="24"/>
          <w:lang w:val="ru-RU"/>
        </w:rPr>
        <w:t xml:space="preserve"> </w:t>
      </w:r>
      <w:r w:rsidRPr="00A02DD2">
        <w:rPr>
          <w:spacing w:val="-1"/>
          <w:sz w:val="24"/>
          <w:szCs w:val="24"/>
          <w:lang w:val="ru-RU"/>
        </w:rPr>
        <w:t>аукциона»</w:t>
      </w:r>
      <w:r>
        <w:rPr>
          <w:spacing w:val="-1"/>
          <w:sz w:val="24"/>
          <w:szCs w:val="24"/>
          <w:lang w:val="ru-RU"/>
        </w:rPr>
        <w:t xml:space="preserve"> </w:t>
      </w:r>
      <w:r w:rsidRPr="00A02DD2">
        <w:rPr>
          <w:spacing w:val="-1"/>
          <w:sz w:val="24"/>
          <w:szCs w:val="24"/>
          <w:lang w:val="ru-RU"/>
        </w:rPr>
        <w:t>на</w:t>
      </w:r>
      <w:r>
        <w:rPr>
          <w:spacing w:val="-1"/>
          <w:sz w:val="24"/>
          <w:szCs w:val="24"/>
          <w:lang w:val="ru-RU"/>
        </w:rPr>
        <w:t xml:space="preserve"> </w:t>
      </w:r>
      <w:r w:rsidRPr="00A02DD2">
        <w:rPr>
          <w:spacing w:val="-1"/>
          <w:sz w:val="24"/>
          <w:szCs w:val="24"/>
          <w:lang w:val="ru-RU"/>
        </w:rPr>
        <w:t>0,5</w:t>
      </w:r>
      <w:r>
        <w:rPr>
          <w:spacing w:val="-1"/>
          <w:sz w:val="24"/>
          <w:szCs w:val="24"/>
          <w:lang w:val="ru-RU"/>
        </w:rPr>
        <w:t xml:space="preserve"> </w:t>
      </w:r>
      <w:r w:rsidRPr="00A02DD2">
        <w:rPr>
          <w:spacing w:val="-1"/>
          <w:sz w:val="24"/>
          <w:szCs w:val="24"/>
          <w:lang w:val="ru-RU"/>
        </w:rPr>
        <w:t>процента</w:t>
      </w:r>
      <w:r>
        <w:rPr>
          <w:spacing w:val="-1"/>
          <w:sz w:val="24"/>
          <w:szCs w:val="24"/>
          <w:lang w:val="ru-RU"/>
        </w:rPr>
        <w:t xml:space="preserve"> </w:t>
      </w:r>
      <w:r w:rsidRPr="00A02DD2">
        <w:rPr>
          <w:spacing w:val="-1"/>
          <w:sz w:val="24"/>
          <w:szCs w:val="24"/>
          <w:lang w:val="ru-RU"/>
        </w:rPr>
        <w:t>начальной</w:t>
      </w:r>
      <w:r>
        <w:rPr>
          <w:spacing w:val="-1"/>
          <w:sz w:val="24"/>
          <w:szCs w:val="24"/>
          <w:lang w:val="ru-RU"/>
        </w:rPr>
        <w:t xml:space="preserve"> </w:t>
      </w:r>
      <w:r w:rsidRPr="00A02DD2">
        <w:rPr>
          <w:spacing w:val="-1"/>
          <w:sz w:val="24"/>
          <w:szCs w:val="24"/>
          <w:lang w:val="ru-RU"/>
        </w:rPr>
        <w:t>(минимальной)</w:t>
      </w:r>
      <w:r>
        <w:rPr>
          <w:spacing w:val="-1"/>
          <w:sz w:val="24"/>
          <w:szCs w:val="24"/>
          <w:lang w:val="ru-RU"/>
        </w:rPr>
        <w:t xml:space="preserve"> </w:t>
      </w:r>
      <w:r w:rsidRPr="00A02DD2">
        <w:rPr>
          <w:spacing w:val="-1"/>
          <w:sz w:val="24"/>
          <w:szCs w:val="24"/>
          <w:lang w:val="ru-RU"/>
        </w:rPr>
        <w:t>цены</w:t>
      </w:r>
      <w:r>
        <w:rPr>
          <w:spacing w:val="-1"/>
          <w:sz w:val="24"/>
          <w:szCs w:val="24"/>
          <w:lang w:val="ru-RU"/>
        </w:rPr>
        <w:t xml:space="preserve"> </w:t>
      </w:r>
      <w:r w:rsidRPr="00A02DD2">
        <w:rPr>
          <w:spacing w:val="-1"/>
          <w:sz w:val="24"/>
          <w:szCs w:val="24"/>
          <w:lang w:val="ru-RU"/>
        </w:rPr>
        <w:t>договора,</w:t>
      </w:r>
      <w:r>
        <w:rPr>
          <w:spacing w:val="-1"/>
          <w:sz w:val="24"/>
          <w:szCs w:val="24"/>
          <w:lang w:val="ru-RU"/>
        </w:rPr>
        <w:t xml:space="preserve"> </w:t>
      </w:r>
      <w:r w:rsidRPr="00A02DD2">
        <w:rPr>
          <w:spacing w:val="-1"/>
          <w:sz w:val="24"/>
          <w:szCs w:val="24"/>
          <w:lang w:val="ru-RU"/>
        </w:rPr>
        <w:t>но</w:t>
      </w:r>
      <w:r>
        <w:rPr>
          <w:spacing w:val="-1"/>
          <w:sz w:val="24"/>
          <w:szCs w:val="24"/>
          <w:lang w:val="ru-RU"/>
        </w:rPr>
        <w:t xml:space="preserve"> </w:t>
      </w:r>
      <w:r w:rsidRPr="00A02DD2">
        <w:rPr>
          <w:spacing w:val="-1"/>
          <w:sz w:val="24"/>
          <w:szCs w:val="24"/>
          <w:lang w:val="ru-RU"/>
        </w:rPr>
        <w:t>не</w:t>
      </w:r>
      <w:r>
        <w:rPr>
          <w:spacing w:val="-1"/>
          <w:sz w:val="24"/>
          <w:szCs w:val="24"/>
          <w:lang w:val="ru-RU"/>
        </w:rPr>
        <w:t xml:space="preserve"> </w:t>
      </w:r>
      <w:r w:rsidRPr="00A02DD2">
        <w:rPr>
          <w:spacing w:val="-1"/>
          <w:sz w:val="24"/>
          <w:szCs w:val="24"/>
          <w:lang w:val="ru-RU"/>
        </w:rPr>
        <w:t>ниже</w:t>
      </w:r>
      <w:r>
        <w:rPr>
          <w:spacing w:val="-1"/>
          <w:sz w:val="24"/>
          <w:szCs w:val="24"/>
          <w:lang w:val="ru-RU"/>
        </w:rPr>
        <w:t xml:space="preserve"> </w:t>
      </w:r>
      <w:r w:rsidRPr="00A02DD2">
        <w:rPr>
          <w:spacing w:val="-1"/>
          <w:sz w:val="24"/>
          <w:szCs w:val="24"/>
          <w:lang w:val="ru-RU"/>
        </w:rPr>
        <w:t>0,5</w:t>
      </w:r>
      <w:r>
        <w:rPr>
          <w:spacing w:val="-1"/>
          <w:sz w:val="24"/>
          <w:szCs w:val="24"/>
          <w:lang w:val="ru-RU"/>
        </w:rPr>
        <w:t xml:space="preserve"> </w:t>
      </w:r>
      <w:r w:rsidRPr="00A02DD2">
        <w:rPr>
          <w:spacing w:val="-1"/>
          <w:sz w:val="24"/>
          <w:szCs w:val="24"/>
          <w:lang w:val="ru-RU"/>
        </w:rPr>
        <w:t>процента</w:t>
      </w:r>
      <w:r>
        <w:rPr>
          <w:spacing w:val="-1"/>
          <w:sz w:val="24"/>
          <w:szCs w:val="24"/>
          <w:lang w:val="ru-RU"/>
        </w:rPr>
        <w:t xml:space="preserve"> </w:t>
      </w:r>
      <w:r w:rsidRPr="00A02DD2">
        <w:rPr>
          <w:spacing w:val="-1"/>
          <w:sz w:val="24"/>
          <w:szCs w:val="24"/>
          <w:lang w:val="ru-RU"/>
        </w:rPr>
        <w:t>начальной</w:t>
      </w:r>
      <w:r>
        <w:rPr>
          <w:spacing w:val="-1"/>
          <w:sz w:val="24"/>
          <w:szCs w:val="24"/>
          <w:lang w:val="ru-RU"/>
        </w:rPr>
        <w:t xml:space="preserve"> </w:t>
      </w:r>
      <w:r w:rsidRPr="00A02DD2">
        <w:rPr>
          <w:spacing w:val="-1"/>
          <w:sz w:val="24"/>
          <w:szCs w:val="24"/>
          <w:lang w:val="ru-RU"/>
        </w:rPr>
        <w:t>(минимальной)</w:t>
      </w:r>
      <w:r>
        <w:rPr>
          <w:spacing w:val="-1"/>
          <w:sz w:val="24"/>
          <w:szCs w:val="24"/>
          <w:lang w:val="ru-RU"/>
        </w:rPr>
        <w:t xml:space="preserve"> </w:t>
      </w:r>
      <w:r w:rsidRPr="00A02DD2">
        <w:rPr>
          <w:spacing w:val="-1"/>
          <w:sz w:val="24"/>
          <w:szCs w:val="24"/>
          <w:lang w:val="ru-RU"/>
        </w:rPr>
        <w:t>цены</w:t>
      </w:r>
      <w:r>
        <w:rPr>
          <w:spacing w:val="-1"/>
          <w:sz w:val="24"/>
          <w:szCs w:val="24"/>
          <w:lang w:val="ru-RU"/>
        </w:rPr>
        <w:t xml:space="preserve"> </w:t>
      </w:r>
      <w:r w:rsidRPr="00A02DD2">
        <w:rPr>
          <w:spacing w:val="-1"/>
          <w:sz w:val="24"/>
          <w:szCs w:val="24"/>
          <w:lang w:val="ru-RU"/>
        </w:rPr>
        <w:t>договора.</w:t>
      </w:r>
    </w:p>
    <w:p w:rsidR="00C45193" w:rsidRPr="00B01510" w:rsidRDefault="00C45193" w:rsidP="00C45193">
      <w:pPr>
        <w:pStyle w:val="a7"/>
        <w:numPr>
          <w:ilvl w:val="2"/>
          <w:numId w:val="26"/>
        </w:numPr>
        <w:spacing w:after="240" w:line="260" w:lineRule="auto"/>
        <w:ind w:left="0" w:right="108" w:firstLine="9"/>
        <w:jc w:val="both"/>
        <w:rPr>
          <w:sz w:val="24"/>
          <w:szCs w:val="24"/>
          <w:lang w:val="ru-RU"/>
        </w:rPr>
      </w:pPr>
      <w:r w:rsidRPr="00B01510">
        <w:rPr>
          <w:sz w:val="24"/>
          <w:szCs w:val="24"/>
          <w:lang w:val="ru-RU"/>
        </w:rPr>
        <w:t>Аукционная</w:t>
      </w:r>
      <w:r>
        <w:rPr>
          <w:sz w:val="24"/>
          <w:szCs w:val="24"/>
          <w:lang w:val="ru-RU"/>
        </w:rPr>
        <w:t xml:space="preserve"> </w:t>
      </w:r>
      <w:r w:rsidRPr="00B01510">
        <w:rPr>
          <w:sz w:val="24"/>
          <w:szCs w:val="24"/>
          <w:lang w:val="ru-RU"/>
        </w:rPr>
        <w:t>комиссия</w:t>
      </w:r>
      <w:r>
        <w:rPr>
          <w:sz w:val="24"/>
          <w:szCs w:val="24"/>
          <w:lang w:val="ru-RU"/>
        </w:rPr>
        <w:t xml:space="preserve"> </w:t>
      </w:r>
      <w:r w:rsidRPr="00B01510">
        <w:rPr>
          <w:sz w:val="24"/>
          <w:szCs w:val="24"/>
          <w:lang w:val="ru-RU"/>
        </w:rPr>
        <w:t>непосредственно</w:t>
      </w:r>
      <w:r>
        <w:rPr>
          <w:sz w:val="24"/>
          <w:szCs w:val="24"/>
          <w:lang w:val="ru-RU"/>
        </w:rPr>
        <w:t xml:space="preserve"> </w:t>
      </w:r>
      <w:r w:rsidRPr="00B01510">
        <w:rPr>
          <w:sz w:val="24"/>
          <w:szCs w:val="24"/>
          <w:lang w:val="ru-RU"/>
        </w:rPr>
        <w:t>перед</w:t>
      </w:r>
      <w:r>
        <w:rPr>
          <w:sz w:val="24"/>
          <w:szCs w:val="24"/>
          <w:lang w:val="ru-RU"/>
        </w:rPr>
        <w:t xml:space="preserve"> </w:t>
      </w:r>
      <w:r w:rsidRPr="00B01510">
        <w:rPr>
          <w:sz w:val="24"/>
          <w:szCs w:val="24"/>
          <w:lang w:val="ru-RU"/>
        </w:rPr>
        <w:t>началом</w:t>
      </w:r>
      <w:r>
        <w:rPr>
          <w:sz w:val="24"/>
          <w:szCs w:val="24"/>
          <w:lang w:val="ru-RU"/>
        </w:rPr>
        <w:t xml:space="preserve"> </w:t>
      </w:r>
      <w:r w:rsidRPr="00B01510">
        <w:rPr>
          <w:sz w:val="24"/>
          <w:szCs w:val="24"/>
          <w:lang w:val="ru-RU"/>
        </w:rPr>
        <w:t>проведения</w:t>
      </w:r>
      <w:r>
        <w:rPr>
          <w:sz w:val="24"/>
          <w:szCs w:val="24"/>
          <w:lang w:val="ru-RU"/>
        </w:rPr>
        <w:t xml:space="preserve"> </w:t>
      </w:r>
      <w:r w:rsidRPr="00B01510">
        <w:rPr>
          <w:sz w:val="24"/>
          <w:szCs w:val="24"/>
          <w:lang w:val="ru-RU"/>
        </w:rPr>
        <w:t>аукциона</w:t>
      </w:r>
      <w:r>
        <w:rPr>
          <w:sz w:val="24"/>
          <w:szCs w:val="24"/>
          <w:lang w:val="ru-RU"/>
        </w:rPr>
        <w:t xml:space="preserve"> </w:t>
      </w:r>
      <w:r w:rsidRPr="00B01510">
        <w:rPr>
          <w:sz w:val="24"/>
          <w:szCs w:val="24"/>
          <w:lang w:val="ru-RU"/>
        </w:rPr>
        <w:t>регистрирует</w:t>
      </w:r>
      <w:r>
        <w:rPr>
          <w:sz w:val="24"/>
          <w:szCs w:val="24"/>
          <w:lang w:val="ru-RU"/>
        </w:rPr>
        <w:t xml:space="preserve"> </w:t>
      </w:r>
      <w:r w:rsidRPr="00B01510">
        <w:rPr>
          <w:sz w:val="24"/>
          <w:szCs w:val="24"/>
          <w:lang w:val="ru-RU"/>
        </w:rPr>
        <w:t>явившихся</w:t>
      </w:r>
      <w:r w:rsidRPr="00910EFF">
        <w:rPr>
          <w:sz w:val="24"/>
          <w:szCs w:val="24"/>
          <w:lang w:val="ru-RU"/>
        </w:rPr>
        <w:t xml:space="preserve"> </w:t>
      </w:r>
      <w:r w:rsidRPr="00B01510">
        <w:rPr>
          <w:sz w:val="24"/>
          <w:szCs w:val="24"/>
          <w:lang w:val="ru-RU"/>
        </w:rPr>
        <w:t>на</w:t>
      </w:r>
      <w:r w:rsidRPr="00910EFF">
        <w:rPr>
          <w:sz w:val="24"/>
          <w:szCs w:val="24"/>
          <w:lang w:val="ru-RU"/>
        </w:rPr>
        <w:t xml:space="preserve"> </w:t>
      </w:r>
      <w:r w:rsidRPr="00B01510">
        <w:rPr>
          <w:sz w:val="24"/>
          <w:szCs w:val="24"/>
          <w:lang w:val="ru-RU"/>
        </w:rPr>
        <w:t>аукцион</w:t>
      </w:r>
      <w:r w:rsidRPr="00910EFF">
        <w:rPr>
          <w:sz w:val="24"/>
          <w:szCs w:val="24"/>
          <w:lang w:val="ru-RU"/>
        </w:rPr>
        <w:t xml:space="preserve"> </w:t>
      </w:r>
      <w:r w:rsidRPr="00B01510">
        <w:rPr>
          <w:sz w:val="24"/>
          <w:szCs w:val="24"/>
          <w:lang w:val="ru-RU"/>
        </w:rPr>
        <w:t>участников</w:t>
      </w:r>
      <w:r w:rsidRPr="00910EFF">
        <w:rPr>
          <w:sz w:val="24"/>
          <w:szCs w:val="24"/>
          <w:lang w:val="ru-RU"/>
        </w:rPr>
        <w:t xml:space="preserve"> </w:t>
      </w:r>
      <w:r w:rsidRPr="00B01510">
        <w:rPr>
          <w:sz w:val="24"/>
          <w:szCs w:val="24"/>
          <w:lang w:val="ru-RU"/>
        </w:rPr>
        <w:t>конкурса</w:t>
      </w:r>
      <w:r w:rsidRPr="00910EFF">
        <w:rPr>
          <w:sz w:val="24"/>
          <w:szCs w:val="24"/>
          <w:lang w:val="ru-RU"/>
        </w:rPr>
        <w:t xml:space="preserve"> </w:t>
      </w:r>
      <w:r w:rsidRPr="00B01510">
        <w:rPr>
          <w:sz w:val="24"/>
          <w:szCs w:val="24"/>
          <w:lang w:val="ru-RU"/>
        </w:rPr>
        <w:t>(их</w:t>
      </w:r>
      <w:r w:rsidRPr="00910EFF">
        <w:rPr>
          <w:sz w:val="24"/>
          <w:szCs w:val="24"/>
          <w:lang w:val="ru-RU"/>
        </w:rPr>
        <w:t xml:space="preserve"> </w:t>
      </w:r>
      <w:r w:rsidRPr="00B01510">
        <w:rPr>
          <w:sz w:val="24"/>
          <w:szCs w:val="24"/>
          <w:lang w:val="ru-RU"/>
        </w:rPr>
        <w:t>представителей).</w:t>
      </w:r>
      <w:r w:rsidRPr="00910EFF">
        <w:rPr>
          <w:sz w:val="24"/>
          <w:szCs w:val="24"/>
          <w:lang w:val="ru-RU"/>
        </w:rPr>
        <w:t xml:space="preserve"> </w:t>
      </w:r>
      <w:r w:rsidRPr="00B01510">
        <w:rPr>
          <w:sz w:val="24"/>
          <w:szCs w:val="24"/>
          <w:lang w:val="ru-RU"/>
        </w:rPr>
        <w:t>В</w:t>
      </w:r>
      <w:r w:rsidRPr="00910EFF">
        <w:rPr>
          <w:sz w:val="24"/>
          <w:szCs w:val="24"/>
          <w:lang w:val="ru-RU"/>
        </w:rPr>
        <w:t xml:space="preserve"> </w:t>
      </w:r>
      <w:r w:rsidRPr="00B01510">
        <w:rPr>
          <w:sz w:val="24"/>
          <w:szCs w:val="24"/>
          <w:lang w:val="ru-RU"/>
        </w:rPr>
        <w:t>случае</w:t>
      </w:r>
      <w:r w:rsidRPr="00910EFF">
        <w:rPr>
          <w:sz w:val="24"/>
          <w:szCs w:val="24"/>
          <w:lang w:val="ru-RU"/>
        </w:rPr>
        <w:t xml:space="preserve"> </w:t>
      </w:r>
      <w:r w:rsidRPr="00B01510">
        <w:rPr>
          <w:sz w:val="24"/>
          <w:szCs w:val="24"/>
          <w:lang w:val="ru-RU"/>
        </w:rPr>
        <w:t>проведения</w:t>
      </w:r>
      <w:r w:rsidRPr="00910EFF">
        <w:rPr>
          <w:sz w:val="24"/>
          <w:szCs w:val="24"/>
          <w:lang w:val="ru-RU"/>
        </w:rPr>
        <w:t xml:space="preserve"> </w:t>
      </w:r>
      <w:r w:rsidRPr="00B01510">
        <w:rPr>
          <w:sz w:val="24"/>
          <w:szCs w:val="24"/>
          <w:lang w:val="ru-RU"/>
        </w:rPr>
        <w:t>аукциона</w:t>
      </w:r>
      <w:r w:rsidRPr="00910EFF">
        <w:rPr>
          <w:sz w:val="24"/>
          <w:szCs w:val="24"/>
          <w:lang w:val="ru-RU"/>
        </w:rPr>
        <w:t xml:space="preserve"> </w:t>
      </w:r>
      <w:r w:rsidRPr="00B01510">
        <w:rPr>
          <w:sz w:val="24"/>
          <w:szCs w:val="24"/>
          <w:lang w:val="ru-RU"/>
        </w:rPr>
        <w:t>по</w:t>
      </w:r>
      <w:r w:rsidRPr="00910EFF">
        <w:rPr>
          <w:sz w:val="24"/>
          <w:szCs w:val="24"/>
          <w:lang w:val="ru-RU"/>
        </w:rPr>
        <w:t xml:space="preserve"> </w:t>
      </w:r>
      <w:r w:rsidRPr="00B01510">
        <w:rPr>
          <w:sz w:val="24"/>
          <w:szCs w:val="24"/>
          <w:lang w:val="ru-RU"/>
        </w:rPr>
        <w:t>нескольким</w:t>
      </w:r>
      <w:r w:rsidRPr="00910EFF">
        <w:rPr>
          <w:sz w:val="24"/>
          <w:szCs w:val="24"/>
          <w:lang w:val="ru-RU"/>
        </w:rPr>
        <w:t xml:space="preserve"> </w:t>
      </w:r>
      <w:r w:rsidRPr="00B01510">
        <w:rPr>
          <w:sz w:val="24"/>
          <w:szCs w:val="24"/>
          <w:lang w:val="ru-RU"/>
        </w:rPr>
        <w:t>лотам</w:t>
      </w:r>
      <w:r w:rsidRPr="00910EFF">
        <w:rPr>
          <w:sz w:val="24"/>
          <w:szCs w:val="24"/>
          <w:lang w:val="ru-RU"/>
        </w:rPr>
        <w:t xml:space="preserve"> </w:t>
      </w:r>
      <w:r w:rsidRPr="00B01510">
        <w:rPr>
          <w:sz w:val="24"/>
          <w:szCs w:val="24"/>
          <w:lang w:val="ru-RU"/>
        </w:rPr>
        <w:t>аукционная</w:t>
      </w:r>
      <w:r w:rsidRPr="00910EFF">
        <w:rPr>
          <w:sz w:val="24"/>
          <w:szCs w:val="24"/>
          <w:lang w:val="ru-RU"/>
        </w:rPr>
        <w:t xml:space="preserve"> </w:t>
      </w:r>
      <w:r w:rsidRPr="00B01510">
        <w:rPr>
          <w:sz w:val="24"/>
          <w:szCs w:val="24"/>
          <w:lang w:val="ru-RU"/>
        </w:rPr>
        <w:t>комиссия</w:t>
      </w:r>
      <w:r w:rsidRPr="00910EFF">
        <w:rPr>
          <w:sz w:val="24"/>
          <w:szCs w:val="24"/>
          <w:lang w:val="ru-RU"/>
        </w:rPr>
        <w:t xml:space="preserve"> </w:t>
      </w:r>
      <w:r w:rsidRPr="00B01510">
        <w:rPr>
          <w:sz w:val="24"/>
          <w:szCs w:val="24"/>
          <w:lang w:val="ru-RU"/>
        </w:rPr>
        <w:t>перед</w:t>
      </w:r>
      <w:r w:rsidRPr="00910EFF">
        <w:rPr>
          <w:sz w:val="24"/>
          <w:szCs w:val="24"/>
          <w:lang w:val="ru-RU"/>
        </w:rPr>
        <w:t xml:space="preserve"> </w:t>
      </w:r>
      <w:r w:rsidRPr="00B01510">
        <w:rPr>
          <w:sz w:val="24"/>
          <w:szCs w:val="24"/>
          <w:lang w:val="ru-RU"/>
        </w:rPr>
        <w:t>началом</w:t>
      </w:r>
      <w:r w:rsidRPr="00910EFF">
        <w:rPr>
          <w:sz w:val="24"/>
          <w:szCs w:val="24"/>
          <w:lang w:val="ru-RU"/>
        </w:rPr>
        <w:t xml:space="preserve"> </w:t>
      </w:r>
      <w:r w:rsidRPr="00B01510">
        <w:rPr>
          <w:sz w:val="24"/>
          <w:szCs w:val="24"/>
          <w:lang w:val="ru-RU"/>
        </w:rPr>
        <w:t>каждого</w:t>
      </w:r>
      <w:r w:rsidRPr="00910EFF">
        <w:rPr>
          <w:sz w:val="24"/>
          <w:szCs w:val="24"/>
          <w:lang w:val="ru-RU"/>
        </w:rPr>
        <w:t xml:space="preserve"> </w:t>
      </w:r>
      <w:r w:rsidRPr="00B01510">
        <w:rPr>
          <w:sz w:val="24"/>
          <w:szCs w:val="24"/>
          <w:lang w:val="ru-RU"/>
        </w:rPr>
        <w:t>Лота</w:t>
      </w:r>
      <w:r w:rsidRPr="00910EFF">
        <w:rPr>
          <w:sz w:val="24"/>
          <w:szCs w:val="24"/>
          <w:lang w:val="ru-RU"/>
        </w:rPr>
        <w:t xml:space="preserve"> </w:t>
      </w:r>
      <w:r w:rsidRPr="00B01510">
        <w:rPr>
          <w:sz w:val="24"/>
          <w:szCs w:val="24"/>
          <w:lang w:val="ru-RU"/>
        </w:rPr>
        <w:t>регистрирует</w:t>
      </w:r>
      <w:r w:rsidRPr="00910EFF">
        <w:rPr>
          <w:sz w:val="24"/>
          <w:szCs w:val="24"/>
          <w:lang w:val="ru-RU"/>
        </w:rPr>
        <w:t xml:space="preserve"> </w:t>
      </w:r>
      <w:r w:rsidRPr="00B01510">
        <w:rPr>
          <w:sz w:val="24"/>
          <w:szCs w:val="24"/>
          <w:lang w:val="ru-RU"/>
        </w:rPr>
        <w:t>явившихся</w:t>
      </w:r>
      <w:r w:rsidRPr="00910EFF">
        <w:rPr>
          <w:sz w:val="24"/>
          <w:szCs w:val="24"/>
          <w:lang w:val="ru-RU"/>
        </w:rPr>
        <w:t xml:space="preserve"> </w:t>
      </w:r>
      <w:r w:rsidRPr="00B01510">
        <w:rPr>
          <w:sz w:val="24"/>
          <w:szCs w:val="24"/>
          <w:lang w:val="ru-RU"/>
        </w:rPr>
        <w:t>на</w:t>
      </w:r>
      <w:r w:rsidRPr="00910EFF">
        <w:rPr>
          <w:sz w:val="24"/>
          <w:szCs w:val="24"/>
          <w:lang w:val="ru-RU"/>
        </w:rPr>
        <w:t xml:space="preserve"> </w:t>
      </w:r>
      <w:r w:rsidRPr="00B01510">
        <w:rPr>
          <w:sz w:val="24"/>
          <w:szCs w:val="24"/>
          <w:lang w:val="ru-RU"/>
        </w:rPr>
        <w:t>аукцион</w:t>
      </w:r>
      <w:r w:rsidRPr="00910EFF">
        <w:rPr>
          <w:sz w:val="24"/>
          <w:szCs w:val="24"/>
          <w:lang w:val="ru-RU"/>
        </w:rPr>
        <w:t xml:space="preserve"> </w:t>
      </w:r>
      <w:r w:rsidRPr="00B01510">
        <w:rPr>
          <w:sz w:val="24"/>
          <w:szCs w:val="24"/>
          <w:lang w:val="ru-RU"/>
        </w:rPr>
        <w:t>участников</w:t>
      </w:r>
      <w:r w:rsidRPr="00910EFF">
        <w:rPr>
          <w:sz w:val="24"/>
          <w:szCs w:val="24"/>
          <w:lang w:val="ru-RU"/>
        </w:rPr>
        <w:t xml:space="preserve"> </w:t>
      </w:r>
      <w:r w:rsidRPr="00B01510">
        <w:rPr>
          <w:sz w:val="24"/>
          <w:szCs w:val="24"/>
          <w:lang w:val="ru-RU"/>
        </w:rPr>
        <w:t>аукциона,</w:t>
      </w:r>
      <w:r w:rsidRPr="00910EFF">
        <w:rPr>
          <w:sz w:val="24"/>
          <w:szCs w:val="24"/>
          <w:lang w:val="ru-RU"/>
        </w:rPr>
        <w:t xml:space="preserve"> </w:t>
      </w:r>
      <w:r w:rsidRPr="00B01510">
        <w:rPr>
          <w:sz w:val="24"/>
          <w:szCs w:val="24"/>
          <w:lang w:val="ru-RU"/>
        </w:rPr>
        <w:t>подавших</w:t>
      </w:r>
      <w:r w:rsidRPr="00910EFF">
        <w:rPr>
          <w:sz w:val="24"/>
          <w:szCs w:val="24"/>
          <w:lang w:val="ru-RU"/>
        </w:rPr>
        <w:t xml:space="preserve"> </w:t>
      </w:r>
      <w:r w:rsidRPr="00B01510">
        <w:rPr>
          <w:sz w:val="24"/>
          <w:szCs w:val="24"/>
          <w:lang w:val="ru-RU"/>
        </w:rPr>
        <w:t>заявки</w:t>
      </w:r>
      <w:r w:rsidRPr="00910EFF">
        <w:rPr>
          <w:sz w:val="24"/>
          <w:szCs w:val="24"/>
          <w:lang w:val="ru-RU"/>
        </w:rPr>
        <w:t xml:space="preserve"> </w:t>
      </w:r>
      <w:r w:rsidRPr="00B01510">
        <w:rPr>
          <w:sz w:val="24"/>
          <w:szCs w:val="24"/>
          <w:lang w:val="ru-RU"/>
        </w:rPr>
        <w:t>в</w:t>
      </w:r>
      <w:r w:rsidRPr="00910EFF">
        <w:rPr>
          <w:sz w:val="24"/>
          <w:szCs w:val="24"/>
          <w:lang w:val="ru-RU"/>
        </w:rPr>
        <w:t xml:space="preserve"> </w:t>
      </w:r>
      <w:r w:rsidRPr="00B01510">
        <w:rPr>
          <w:sz w:val="24"/>
          <w:szCs w:val="24"/>
          <w:lang w:val="ru-RU"/>
        </w:rPr>
        <w:t>отношении</w:t>
      </w:r>
      <w:r w:rsidRPr="00910EFF">
        <w:rPr>
          <w:sz w:val="24"/>
          <w:szCs w:val="24"/>
          <w:lang w:val="ru-RU"/>
        </w:rPr>
        <w:t xml:space="preserve"> </w:t>
      </w:r>
      <w:r w:rsidRPr="00B01510">
        <w:rPr>
          <w:sz w:val="24"/>
          <w:szCs w:val="24"/>
          <w:lang w:val="ru-RU"/>
        </w:rPr>
        <w:t>такого</w:t>
      </w:r>
      <w:r w:rsidRPr="00910EFF">
        <w:rPr>
          <w:sz w:val="24"/>
          <w:szCs w:val="24"/>
          <w:lang w:val="ru-RU"/>
        </w:rPr>
        <w:t xml:space="preserve"> </w:t>
      </w:r>
      <w:r w:rsidRPr="00B01510">
        <w:rPr>
          <w:sz w:val="24"/>
          <w:szCs w:val="24"/>
          <w:lang w:val="ru-RU"/>
        </w:rPr>
        <w:t>Лота</w:t>
      </w:r>
      <w:r w:rsidRPr="00910EFF">
        <w:rPr>
          <w:sz w:val="24"/>
          <w:szCs w:val="24"/>
          <w:lang w:val="ru-RU"/>
        </w:rPr>
        <w:t xml:space="preserve"> </w:t>
      </w:r>
      <w:r w:rsidRPr="00B01510">
        <w:rPr>
          <w:sz w:val="24"/>
          <w:szCs w:val="24"/>
          <w:lang w:val="ru-RU"/>
        </w:rPr>
        <w:t>(их</w:t>
      </w:r>
      <w:r w:rsidRPr="00910EFF">
        <w:rPr>
          <w:sz w:val="24"/>
          <w:szCs w:val="24"/>
          <w:lang w:val="ru-RU"/>
        </w:rPr>
        <w:t xml:space="preserve"> </w:t>
      </w:r>
      <w:r w:rsidRPr="00B01510">
        <w:rPr>
          <w:sz w:val="24"/>
          <w:szCs w:val="24"/>
          <w:lang w:val="ru-RU"/>
        </w:rPr>
        <w:t>представителей).</w:t>
      </w:r>
      <w:r w:rsidRPr="00910EFF">
        <w:rPr>
          <w:sz w:val="24"/>
          <w:szCs w:val="24"/>
          <w:lang w:val="ru-RU"/>
        </w:rPr>
        <w:t xml:space="preserve"> </w:t>
      </w:r>
      <w:r w:rsidRPr="00B01510">
        <w:rPr>
          <w:sz w:val="24"/>
          <w:szCs w:val="24"/>
          <w:lang w:val="ru-RU"/>
        </w:rPr>
        <w:t>При</w:t>
      </w:r>
      <w:r w:rsidRPr="00910EFF">
        <w:rPr>
          <w:sz w:val="24"/>
          <w:szCs w:val="24"/>
          <w:lang w:val="ru-RU"/>
        </w:rPr>
        <w:t xml:space="preserve"> </w:t>
      </w:r>
      <w:r w:rsidRPr="00B01510">
        <w:rPr>
          <w:sz w:val="24"/>
          <w:szCs w:val="24"/>
          <w:lang w:val="ru-RU"/>
        </w:rPr>
        <w:t>регистрации</w:t>
      </w:r>
      <w:r w:rsidRPr="00910EFF">
        <w:rPr>
          <w:sz w:val="24"/>
          <w:szCs w:val="24"/>
          <w:lang w:val="ru-RU"/>
        </w:rPr>
        <w:t xml:space="preserve"> </w:t>
      </w:r>
      <w:r w:rsidRPr="00B01510">
        <w:rPr>
          <w:sz w:val="24"/>
          <w:szCs w:val="24"/>
          <w:lang w:val="ru-RU"/>
        </w:rPr>
        <w:t>участникам</w:t>
      </w:r>
      <w:r w:rsidRPr="00910EFF">
        <w:rPr>
          <w:sz w:val="24"/>
          <w:szCs w:val="24"/>
          <w:lang w:val="ru-RU"/>
        </w:rPr>
        <w:t xml:space="preserve"> </w:t>
      </w:r>
      <w:r w:rsidRPr="00B01510">
        <w:rPr>
          <w:sz w:val="24"/>
          <w:szCs w:val="24"/>
          <w:lang w:val="ru-RU"/>
        </w:rPr>
        <w:t>аукциона (их</w:t>
      </w:r>
      <w:r w:rsidRPr="00910EFF">
        <w:rPr>
          <w:sz w:val="24"/>
          <w:szCs w:val="24"/>
          <w:lang w:val="ru-RU"/>
        </w:rPr>
        <w:t xml:space="preserve"> </w:t>
      </w:r>
      <w:r w:rsidRPr="00B01510">
        <w:rPr>
          <w:sz w:val="24"/>
          <w:szCs w:val="24"/>
          <w:lang w:val="ru-RU"/>
        </w:rPr>
        <w:t>представителям)</w:t>
      </w:r>
      <w:r w:rsidRPr="00910EFF">
        <w:rPr>
          <w:sz w:val="24"/>
          <w:szCs w:val="24"/>
          <w:lang w:val="ru-RU"/>
        </w:rPr>
        <w:t xml:space="preserve"> </w:t>
      </w:r>
      <w:r w:rsidRPr="00B01510">
        <w:rPr>
          <w:sz w:val="24"/>
          <w:szCs w:val="24"/>
          <w:lang w:val="ru-RU"/>
        </w:rPr>
        <w:t>выдаются пронумерованные</w:t>
      </w:r>
      <w:r w:rsidRPr="00910EFF">
        <w:rPr>
          <w:sz w:val="24"/>
          <w:szCs w:val="24"/>
          <w:lang w:val="ru-RU"/>
        </w:rPr>
        <w:t xml:space="preserve"> </w:t>
      </w:r>
      <w:r w:rsidRPr="00B01510">
        <w:rPr>
          <w:sz w:val="24"/>
          <w:szCs w:val="24"/>
          <w:lang w:val="ru-RU"/>
        </w:rPr>
        <w:t>карточки</w:t>
      </w:r>
      <w:r w:rsidRPr="00910EFF">
        <w:rPr>
          <w:sz w:val="24"/>
          <w:szCs w:val="24"/>
          <w:lang w:val="ru-RU"/>
        </w:rPr>
        <w:t xml:space="preserve"> </w:t>
      </w:r>
      <w:r w:rsidRPr="00B01510">
        <w:rPr>
          <w:sz w:val="24"/>
          <w:szCs w:val="24"/>
          <w:lang w:val="ru-RU"/>
        </w:rPr>
        <w:t>(далее – Карточки).</w:t>
      </w:r>
    </w:p>
    <w:p w:rsidR="00C45193" w:rsidRDefault="00C45193" w:rsidP="00C45193">
      <w:pPr>
        <w:pStyle w:val="a7"/>
        <w:numPr>
          <w:ilvl w:val="2"/>
          <w:numId w:val="26"/>
        </w:numPr>
        <w:spacing w:after="240" w:line="260" w:lineRule="auto"/>
        <w:ind w:left="0" w:right="108" w:firstLine="9"/>
        <w:jc w:val="both"/>
        <w:rPr>
          <w:sz w:val="24"/>
          <w:szCs w:val="24"/>
          <w:lang w:val="ru-RU"/>
        </w:rPr>
      </w:pPr>
      <w:r w:rsidRPr="00856EA2">
        <w:rPr>
          <w:spacing w:val="-1"/>
          <w:sz w:val="24"/>
          <w:szCs w:val="24"/>
          <w:lang w:val="ru-RU"/>
        </w:rPr>
        <w:t>Аукционист</w:t>
      </w:r>
      <w:r w:rsidRPr="00DE3B02">
        <w:rPr>
          <w:spacing w:val="-1"/>
          <w:sz w:val="24"/>
          <w:szCs w:val="24"/>
          <w:lang w:val="ru-RU"/>
        </w:rPr>
        <w:t xml:space="preserve"> </w:t>
      </w:r>
      <w:r w:rsidRPr="00856EA2">
        <w:rPr>
          <w:spacing w:val="-1"/>
          <w:sz w:val="24"/>
          <w:szCs w:val="24"/>
          <w:lang w:val="ru-RU"/>
        </w:rPr>
        <w:t>объявляет</w:t>
      </w:r>
      <w:r w:rsidRPr="00DE3B02">
        <w:rPr>
          <w:spacing w:val="-1"/>
          <w:sz w:val="24"/>
          <w:szCs w:val="24"/>
          <w:lang w:val="ru-RU"/>
        </w:rPr>
        <w:t xml:space="preserve"> </w:t>
      </w:r>
      <w:r w:rsidRPr="00856EA2">
        <w:rPr>
          <w:spacing w:val="-1"/>
          <w:sz w:val="24"/>
          <w:szCs w:val="24"/>
          <w:lang w:val="ru-RU"/>
        </w:rPr>
        <w:t>начало</w:t>
      </w:r>
      <w:r w:rsidRPr="00DE3B02">
        <w:rPr>
          <w:spacing w:val="-1"/>
          <w:sz w:val="24"/>
          <w:szCs w:val="24"/>
          <w:lang w:val="ru-RU"/>
        </w:rPr>
        <w:t xml:space="preserve"> </w:t>
      </w:r>
      <w:r w:rsidRPr="00856EA2">
        <w:rPr>
          <w:spacing w:val="-1"/>
          <w:sz w:val="24"/>
          <w:szCs w:val="24"/>
          <w:lang w:val="ru-RU"/>
        </w:rPr>
        <w:t>проведения</w:t>
      </w:r>
      <w:r w:rsidRPr="00DE3B02">
        <w:rPr>
          <w:spacing w:val="-1"/>
          <w:sz w:val="24"/>
          <w:szCs w:val="24"/>
          <w:lang w:val="ru-RU"/>
        </w:rPr>
        <w:t xml:space="preserve"> </w:t>
      </w:r>
      <w:r w:rsidRPr="00856EA2">
        <w:rPr>
          <w:spacing w:val="-1"/>
          <w:sz w:val="24"/>
          <w:szCs w:val="24"/>
          <w:lang w:val="ru-RU"/>
        </w:rPr>
        <w:t>аукциона</w:t>
      </w:r>
      <w:r w:rsidRPr="00856EA2">
        <w:rPr>
          <w:sz w:val="24"/>
          <w:szCs w:val="24"/>
          <w:lang w:val="ru-RU"/>
        </w:rPr>
        <w:t>,</w:t>
      </w:r>
      <w:r w:rsidRPr="00DE3B02">
        <w:rPr>
          <w:sz w:val="24"/>
          <w:szCs w:val="24"/>
          <w:lang w:val="ru-RU"/>
        </w:rPr>
        <w:t xml:space="preserve"> </w:t>
      </w:r>
      <w:r w:rsidRPr="00856EA2">
        <w:rPr>
          <w:spacing w:val="-1"/>
          <w:sz w:val="24"/>
          <w:szCs w:val="24"/>
          <w:lang w:val="ru-RU"/>
        </w:rPr>
        <w:t>номер</w:t>
      </w:r>
      <w:r w:rsidRPr="00DE3B02">
        <w:rPr>
          <w:spacing w:val="-1"/>
          <w:sz w:val="24"/>
          <w:szCs w:val="24"/>
          <w:lang w:val="ru-RU"/>
        </w:rPr>
        <w:t xml:space="preserve"> </w:t>
      </w:r>
      <w:r w:rsidRPr="00856EA2">
        <w:rPr>
          <w:spacing w:val="-1"/>
          <w:sz w:val="24"/>
          <w:szCs w:val="24"/>
          <w:lang w:val="ru-RU"/>
        </w:rPr>
        <w:t>Лота</w:t>
      </w:r>
      <w:r w:rsidRPr="00DE3B02">
        <w:rPr>
          <w:spacing w:val="-1"/>
          <w:sz w:val="24"/>
          <w:szCs w:val="24"/>
          <w:lang w:val="ru-RU"/>
        </w:rPr>
        <w:t xml:space="preserve"> </w:t>
      </w:r>
      <w:r w:rsidRPr="00856EA2">
        <w:rPr>
          <w:sz w:val="24"/>
          <w:szCs w:val="24"/>
          <w:lang w:val="ru-RU"/>
        </w:rPr>
        <w:t>(в</w:t>
      </w:r>
      <w:r>
        <w:rPr>
          <w:sz w:val="24"/>
          <w:szCs w:val="24"/>
          <w:lang w:val="ru-RU"/>
        </w:rPr>
        <w:t xml:space="preserve"> </w:t>
      </w:r>
      <w:r w:rsidRPr="00856EA2">
        <w:rPr>
          <w:spacing w:val="-1"/>
          <w:sz w:val="24"/>
          <w:szCs w:val="24"/>
          <w:lang w:val="ru-RU"/>
        </w:rPr>
        <w:t>случае</w:t>
      </w:r>
      <w:r w:rsidRPr="00DE3B02">
        <w:rPr>
          <w:spacing w:val="-1"/>
          <w:sz w:val="24"/>
          <w:szCs w:val="24"/>
          <w:lang w:val="ru-RU"/>
        </w:rPr>
        <w:t xml:space="preserve"> </w:t>
      </w:r>
      <w:r w:rsidRPr="00856EA2">
        <w:rPr>
          <w:spacing w:val="-1"/>
          <w:sz w:val="24"/>
          <w:szCs w:val="24"/>
          <w:lang w:val="ru-RU"/>
        </w:rPr>
        <w:t>проведения</w:t>
      </w:r>
      <w:r w:rsidRPr="00DE3B02">
        <w:rPr>
          <w:spacing w:val="-1"/>
          <w:sz w:val="24"/>
          <w:szCs w:val="24"/>
          <w:lang w:val="ru-RU"/>
        </w:rPr>
        <w:t xml:space="preserve"> </w:t>
      </w:r>
      <w:r w:rsidRPr="00856EA2">
        <w:rPr>
          <w:spacing w:val="-1"/>
          <w:sz w:val="24"/>
          <w:szCs w:val="24"/>
          <w:lang w:val="ru-RU"/>
        </w:rPr>
        <w:t>аукциона</w:t>
      </w:r>
      <w:r w:rsidRPr="00DE3B02">
        <w:rPr>
          <w:spacing w:val="-1"/>
          <w:sz w:val="24"/>
          <w:szCs w:val="24"/>
          <w:lang w:val="ru-RU"/>
        </w:rPr>
        <w:t xml:space="preserve"> </w:t>
      </w:r>
      <w:r w:rsidRPr="00856EA2">
        <w:rPr>
          <w:sz w:val="24"/>
          <w:szCs w:val="24"/>
          <w:lang w:val="ru-RU"/>
        </w:rPr>
        <w:t>по</w:t>
      </w:r>
      <w:r w:rsidRPr="00DE3B02">
        <w:rPr>
          <w:sz w:val="24"/>
          <w:szCs w:val="24"/>
          <w:lang w:val="ru-RU"/>
        </w:rPr>
        <w:t xml:space="preserve"> </w:t>
      </w:r>
      <w:r w:rsidRPr="00856EA2">
        <w:rPr>
          <w:spacing w:val="-1"/>
          <w:sz w:val="24"/>
          <w:szCs w:val="24"/>
          <w:lang w:val="ru-RU"/>
        </w:rPr>
        <w:t>нескольким</w:t>
      </w:r>
      <w:r w:rsidRPr="00DE3B02">
        <w:rPr>
          <w:spacing w:val="-1"/>
          <w:sz w:val="24"/>
          <w:szCs w:val="24"/>
          <w:lang w:val="ru-RU"/>
        </w:rPr>
        <w:t xml:space="preserve"> </w:t>
      </w:r>
      <w:r w:rsidRPr="00856EA2">
        <w:rPr>
          <w:spacing w:val="-1"/>
          <w:sz w:val="24"/>
          <w:szCs w:val="24"/>
          <w:lang w:val="ru-RU"/>
        </w:rPr>
        <w:t>Лотам),</w:t>
      </w:r>
      <w:r w:rsidRPr="00DE3B02">
        <w:rPr>
          <w:spacing w:val="-1"/>
          <w:sz w:val="24"/>
          <w:szCs w:val="24"/>
          <w:lang w:val="ru-RU"/>
        </w:rPr>
        <w:t xml:space="preserve"> </w:t>
      </w:r>
      <w:r w:rsidRPr="00856EA2">
        <w:rPr>
          <w:spacing w:val="-1"/>
          <w:sz w:val="24"/>
          <w:szCs w:val="24"/>
          <w:lang w:val="ru-RU"/>
        </w:rPr>
        <w:t>предмет</w:t>
      </w:r>
      <w:r w:rsidRPr="00DE3B02">
        <w:rPr>
          <w:spacing w:val="-1"/>
          <w:sz w:val="24"/>
          <w:szCs w:val="24"/>
          <w:lang w:val="ru-RU"/>
        </w:rPr>
        <w:t xml:space="preserve"> </w:t>
      </w:r>
      <w:r w:rsidRPr="00856EA2">
        <w:rPr>
          <w:spacing w:val="-1"/>
          <w:sz w:val="24"/>
          <w:szCs w:val="24"/>
          <w:lang w:val="ru-RU"/>
        </w:rPr>
        <w:t>договора,</w:t>
      </w:r>
      <w:r w:rsidRPr="00DE3B02">
        <w:rPr>
          <w:spacing w:val="-1"/>
          <w:sz w:val="24"/>
          <w:szCs w:val="24"/>
          <w:lang w:val="ru-RU"/>
        </w:rPr>
        <w:t xml:space="preserve"> </w:t>
      </w:r>
      <w:r w:rsidRPr="00856EA2">
        <w:rPr>
          <w:spacing w:val="-1"/>
          <w:sz w:val="24"/>
          <w:szCs w:val="24"/>
          <w:lang w:val="ru-RU"/>
        </w:rPr>
        <w:t>начальную</w:t>
      </w:r>
      <w:r w:rsidRPr="00DE3B02">
        <w:rPr>
          <w:spacing w:val="-1"/>
          <w:sz w:val="24"/>
          <w:szCs w:val="24"/>
          <w:lang w:val="ru-RU"/>
        </w:rPr>
        <w:t xml:space="preserve"> </w:t>
      </w:r>
      <w:r w:rsidRPr="00856EA2">
        <w:rPr>
          <w:spacing w:val="-1"/>
          <w:sz w:val="24"/>
          <w:szCs w:val="24"/>
          <w:lang w:val="ru-RU"/>
        </w:rPr>
        <w:t>(минимальную)</w:t>
      </w:r>
      <w:r w:rsidRPr="00DE3B02">
        <w:rPr>
          <w:spacing w:val="-1"/>
          <w:sz w:val="24"/>
          <w:szCs w:val="24"/>
          <w:lang w:val="ru-RU"/>
        </w:rPr>
        <w:t xml:space="preserve"> </w:t>
      </w:r>
      <w:r w:rsidRPr="00856EA2">
        <w:rPr>
          <w:spacing w:val="-1"/>
          <w:sz w:val="24"/>
          <w:szCs w:val="24"/>
          <w:lang w:val="ru-RU"/>
        </w:rPr>
        <w:t>цену</w:t>
      </w:r>
      <w:r w:rsidRPr="00DE3B02">
        <w:rPr>
          <w:spacing w:val="-1"/>
          <w:sz w:val="24"/>
          <w:szCs w:val="24"/>
          <w:lang w:val="ru-RU"/>
        </w:rPr>
        <w:t xml:space="preserve"> </w:t>
      </w:r>
      <w:r w:rsidRPr="00856EA2">
        <w:rPr>
          <w:spacing w:val="-1"/>
          <w:sz w:val="24"/>
          <w:szCs w:val="24"/>
          <w:lang w:val="ru-RU"/>
        </w:rPr>
        <w:t>договора(Лота),</w:t>
      </w:r>
      <w:r w:rsidRPr="00DE3B02">
        <w:rPr>
          <w:spacing w:val="-1"/>
          <w:sz w:val="24"/>
          <w:szCs w:val="24"/>
          <w:lang w:val="ru-RU"/>
        </w:rPr>
        <w:t xml:space="preserve"> </w:t>
      </w:r>
      <w:r w:rsidRPr="00856EA2">
        <w:rPr>
          <w:sz w:val="24"/>
          <w:szCs w:val="24"/>
          <w:lang w:val="ru-RU"/>
        </w:rPr>
        <w:t>«Шаг</w:t>
      </w:r>
      <w:r w:rsidRPr="00DE3B02">
        <w:rPr>
          <w:sz w:val="24"/>
          <w:szCs w:val="24"/>
          <w:lang w:val="ru-RU"/>
        </w:rPr>
        <w:t xml:space="preserve"> </w:t>
      </w:r>
      <w:r w:rsidRPr="00856EA2">
        <w:rPr>
          <w:spacing w:val="-1"/>
          <w:sz w:val="24"/>
          <w:szCs w:val="24"/>
          <w:lang w:val="ru-RU"/>
        </w:rPr>
        <w:t>аукциона»,</w:t>
      </w:r>
      <w:r w:rsidRPr="00856EA2">
        <w:rPr>
          <w:sz w:val="24"/>
          <w:szCs w:val="24"/>
          <w:lang w:val="ru-RU"/>
        </w:rPr>
        <w:t xml:space="preserve"> после чего </w:t>
      </w:r>
      <w:r w:rsidRPr="00856EA2">
        <w:rPr>
          <w:spacing w:val="-1"/>
          <w:sz w:val="24"/>
          <w:szCs w:val="24"/>
          <w:lang w:val="ru-RU"/>
        </w:rPr>
        <w:t>предлагает</w:t>
      </w:r>
      <w:r w:rsidRPr="00DE3B02">
        <w:rPr>
          <w:spacing w:val="-1"/>
          <w:sz w:val="24"/>
          <w:szCs w:val="24"/>
          <w:lang w:val="ru-RU"/>
        </w:rPr>
        <w:t xml:space="preserve"> </w:t>
      </w:r>
      <w:r w:rsidRPr="00856EA2">
        <w:rPr>
          <w:spacing w:val="-1"/>
          <w:sz w:val="24"/>
          <w:szCs w:val="24"/>
          <w:lang w:val="ru-RU"/>
        </w:rPr>
        <w:t>участникам</w:t>
      </w:r>
      <w:r w:rsidRPr="00DE3B02">
        <w:rPr>
          <w:spacing w:val="-1"/>
          <w:sz w:val="24"/>
          <w:szCs w:val="24"/>
          <w:lang w:val="ru-RU"/>
        </w:rPr>
        <w:t xml:space="preserve"> </w:t>
      </w:r>
      <w:r w:rsidRPr="00856EA2">
        <w:rPr>
          <w:spacing w:val="-1"/>
          <w:sz w:val="24"/>
          <w:szCs w:val="24"/>
          <w:lang w:val="ru-RU"/>
        </w:rPr>
        <w:t>аукциона</w:t>
      </w:r>
      <w:r w:rsidRPr="00DE3B02">
        <w:rPr>
          <w:spacing w:val="-1"/>
          <w:sz w:val="24"/>
          <w:szCs w:val="24"/>
          <w:lang w:val="ru-RU"/>
        </w:rPr>
        <w:t xml:space="preserve"> </w:t>
      </w:r>
      <w:r w:rsidRPr="00856EA2">
        <w:rPr>
          <w:spacing w:val="-1"/>
          <w:sz w:val="24"/>
          <w:szCs w:val="24"/>
          <w:lang w:val="ru-RU"/>
        </w:rPr>
        <w:t>заявлять</w:t>
      </w:r>
      <w:r w:rsidRPr="00DE3B02">
        <w:rPr>
          <w:spacing w:val="-1"/>
          <w:sz w:val="24"/>
          <w:szCs w:val="24"/>
          <w:lang w:val="ru-RU"/>
        </w:rPr>
        <w:t xml:space="preserve"> </w:t>
      </w:r>
      <w:r w:rsidRPr="00856EA2">
        <w:rPr>
          <w:sz w:val="24"/>
          <w:szCs w:val="24"/>
          <w:lang w:val="ru-RU"/>
        </w:rPr>
        <w:t>свои</w:t>
      </w:r>
      <w:r w:rsidRPr="00856EA2">
        <w:rPr>
          <w:spacing w:val="-1"/>
          <w:sz w:val="24"/>
          <w:szCs w:val="24"/>
          <w:lang w:val="ru-RU"/>
        </w:rPr>
        <w:t xml:space="preserve"> </w:t>
      </w:r>
      <w:r w:rsidRPr="00856EA2">
        <w:rPr>
          <w:spacing w:val="-1"/>
          <w:sz w:val="24"/>
          <w:szCs w:val="24"/>
          <w:lang w:val="ru-RU"/>
        </w:rPr>
        <w:lastRenderedPageBreak/>
        <w:t xml:space="preserve">предложения </w:t>
      </w:r>
      <w:r w:rsidRPr="00856EA2">
        <w:rPr>
          <w:sz w:val="24"/>
          <w:szCs w:val="24"/>
          <w:lang w:val="ru-RU"/>
        </w:rPr>
        <w:t xml:space="preserve">о </w:t>
      </w:r>
      <w:r w:rsidRPr="00856EA2">
        <w:rPr>
          <w:spacing w:val="-1"/>
          <w:sz w:val="24"/>
          <w:szCs w:val="24"/>
          <w:lang w:val="ru-RU"/>
        </w:rPr>
        <w:t>цене</w:t>
      </w:r>
      <w:r w:rsidRPr="00DE3B02">
        <w:rPr>
          <w:spacing w:val="-1"/>
          <w:sz w:val="24"/>
          <w:szCs w:val="24"/>
          <w:lang w:val="ru-RU"/>
        </w:rPr>
        <w:t xml:space="preserve"> </w:t>
      </w:r>
      <w:r>
        <w:rPr>
          <w:spacing w:val="-1"/>
          <w:sz w:val="24"/>
          <w:szCs w:val="24"/>
          <w:lang w:val="ru-RU"/>
        </w:rPr>
        <w:t>Договора.</w:t>
      </w:r>
    </w:p>
    <w:p w:rsidR="00C45193" w:rsidRDefault="00C45193" w:rsidP="00C45193">
      <w:pPr>
        <w:pStyle w:val="a7"/>
        <w:numPr>
          <w:ilvl w:val="2"/>
          <w:numId w:val="26"/>
        </w:numPr>
        <w:spacing w:after="240" w:line="260" w:lineRule="auto"/>
        <w:ind w:left="0" w:right="108" w:firstLine="9"/>
        <w:jc w:val="both"/>
        <w:rPr>
          <w:sz w:val="24"/>
          <w:szCs w:val="24"/>
          <w:lang w:val="ru-RU"/>
        </w:rPr>
      </w:pPr>
      <w:r w:rsidRPr="00856EA2">
        <w:rPr>
          <w:spacing w:val="-1"/>
          <w:sz w:val="24"/>
          <w:szCs w:val="24"/>
          <w:lang w:val="ru-RU"/>
        </w:rPr>
        <w:t>Участни</w:t>
      </w:r>
      <w:r>
        <w:rPr>
          <w:spacing w:val="-1"/>
          <w:sz w:val="24"/>
          <w:szCs w:val="24"/>
          <w:lang w:val="ru-RU"/>
        </w:rPr>
        <w:t>к</w:t>
      </w:r>
      <w:r w:rsidRPr="00DE3B02">
        <w:rPr>
          <w:spacing w:val="-1"/>
          <w:sz w:val="24"/>
          <w:szCs w:val="24"/>
          <w:lang w:val="ru-RU"/>
        </w:rPr>
        <w:t xml:space="preserve"> </w:t>
      </w:r>
      <w:r>
        <w:rPr>
          <w:spacing w:val="-1"/>
          <w:sz w:val="24"/>
          <w:szCs w:val="24"/>
          <w:lang w:val="ru-RU"/>
        </w:rPr>
        <w:t>а</w:t>
      </w:r>
      <w:r w:rsidRPr="00856EA2">
        <w:rPr>
          <w:spacing w:val="-1"/>
          <w:sz w:val="24"/>
          <w:szCs w:val="24"/>
          <w:lang w:val="ru-RU"/>
        </w:rPr>
        <w:t>укциона</w:t>
      </w:r>
      <w:r w:rsidRPr="00DE3B02">
        <w:rPr>
          <w:spacing w:val="-1"/>
          <w:sz w:val="24"/>
          <w:szCs w:val="24"/>
          <w:lang w:val="ru-RU"/>
        </w:rPr>
        <w:t xml:space="preserve"> </w:t>
      </w:r>
      <w:r w:rsidRPr="00856EA2">
        <w:rPr>
          <w:sz w:val="24"/>
          <w:szCs w:val="24"/>
          <w:lang w:val="ru-RU"/>
        </w:rPr>
        <w:t>после</w:t>
      </w:r>
      <w:r w:rsidRPr="00DE3B02">
        <w:rPr>
          <w:sz w:val="24"/>
          <w:szCs w:val="24"/>
          <w:lang w:val="ru-RU"/>
        </w:rPr>
        <w:t xml:space="preserve"> </w:t>
      </w:r>
      <w:r w:rsidRPr="00856EA2">
        <w:rPr>
          <w:spacing w:val="-1"/>
          <w:sz w:val="24"/>
          <w:szCs w:val="24"/>
          <w:lang w:val="ru-RU"/>
        </w:rPr>
        <w:t>объявления</w:t>
      </w:r>
      <w:r w:rsidRPr="00DE3B02">
        <w:rPr>
          <w:spacing w:val="-1"/>
          <w:sz w:val="24"/>
          <w:szCs w:val="24"/>
          <w:lang w:val="ru-RU"/>
        </w:rPr>
        <w:t xml:space="preserve"> </w:t>
      </w:r>
      <w:r w:rsidRPr="00856EA2">
        <w:rPr>
          <w:spacing w:val="-1"/>
          <w:sz w:val="24"/>
          <w:szCs w:val="24"/>
          <w:lang w:val="ru-RU"/>
        </w:rPr>
        <w:t>аукционистом</w:t>
      </w:r>
      <w:r w:rsidRPr="00DE3B02">
        <w:rPr>
          <w:spacing w:val="-1"/>
          <w:sz w:val="24"/>
          <w:szCs w:val="24"/>
          <w:lang w:val="ru-RU"/>
        </w:rPr>
        <w:t xml:space="preserve"> </w:t>
      </w:r>
      <w:r w:rsidRPr="00856EA2">
        <w:rPr>
          <w:spacing w:val="-1"/>
          <w:sz w:val="24"/>
          <w:szCs w:val="24"/>
          <w:lang w:val="ru-RU"/>
        </w:rPr>
        <w:t>начальной</w:t>
      </w:r>
      <w:r w:rsidRPr="00DE3B02">
        <w:rPr>
          <w:spacing w:val="-1"/>
          <w:sz w:val="24"/>
          <w:szCs w:val="24"/>
          <w:lang w:val="ru-RU"/>
        </w:rPr>
        <w:t xml:space="preserve"> </w:t>
      </w:r>
      <w:r w:rsidRPr="00856EA2">
        <w:rPr>
          <w:spacing w:val="-1"/>
          <w:sz w:val="24"/>
          <w:szCs w:val="24"/>
          <w:lang w:val="ru-RU"/>
        </w:rPr>
        <w:t>(минимальной)</w:t>
      </w:r>
      <w:r w:rsidRPr="00DE3B02">
        <w:rPr>
          <w:spacing w:val="-1"/>
          <w:sz w:val="24"/>
          <w:szCs w:val="24"/>
          <w:lang w:val="ru-RU"/>
        </w:rPr>
        <w:t xml:space="preserve"> </w:t>
      </w:r>
      <w:r w:rsidRPr="00856EA2">
        <w:rPr>
          <w:spacing w:val="-1"/>
          <w:sz w:val="24"/>
          <w:szCs w:val="24"/>
          <w:lang w:val="ru-RU"/>
        </w:rPr>
        <w:t>цены</w:t>
      </w:r>
      <w:r w:rsidRPr="00DE3B02">
        <w:rPr>
          <w:spacing w:val="-1"/>
          <w:sz w:val="24"/>
          <w:szCs w:val="24"/>
          <w:lang w:val="ru-RU"/>
        </w:rPr>
        <w:t xml:space="preserve"> </w:t>
      </w:r>
      <w:r w:rsidRPr="00856EA2">
        <w:rPr>
          <w:spacing w:val="-1"/>
          <w:sz w:val="24"/>
          <w:szCs w:val="24"/>
          <w:lang w:val="ru-RU"/>
        </w:rPr>
        <w:t>договора</w:t>
      </w:r>
      <w:r w:rsidRPr="00DE3B02">
        <w:rPr>
          <w:spacing w:val="-1"/>
          <w:sz w:val="24"/>
          <w:szCs w:val="24"/>
          <w:lang w:val="ru-RU"/>
        </w:rPr>
        <w:t xml:space="preserve"> </w:t>
      </w:r>
      <w:r w:rsidRPr="00856EA2">
        <w:rPr>
          <w:spacing w:val="-1"/>
          <w:sz w:val="24"/>
          <w:szCs w:val="24"/>
          <w:lang w:val="ru-RU"/>
        </w:rPr>
        <w:t>(Лота)</w:t>
      </w:r>
      <w:r w:rsidRPr="00DE3B02">
        <w:rPr>
          <w:spacing w:val="-1"/>
          <w:sz w:val="24"/>
          <w:szCs w:val="24"/>
          <w:lang w:val="ru-RU"/>
        </w:rPr>
        <w:t xml:space="preserve"> </w:t>
      </w:r>
      <w:r w:rsidRPr="00856EA2">
        <w:rPr>
          <w:sz w:val="24"/>
          <w:szCs w:val="24"/>
          <w:lang w:val="ru-RU"/>
        </w:rPr>
        <w:t>и</w:t>
      </w:r>
      <w:r w:rsidRPr="00DE3B02">
        <w:rPr>
          <w:sz w:val="24"/>
          <w:szCs w:val="24"/>
          <w:lang w:val="ru-RU"/>
        </w:rPr>
        <w:t xml:space="preserve"> </w:t>
      </w:r>
      <w:r w:rsidRPr="00856EA2">
        <w:rPr>
          <w:spacing w:val="-1"/>
          <w:sz w:val="24"/>
          <w:szCs w:val="24"/>
          <w:lang w:val="ru-RU"/>
        </w:rPr>
        <w:t>цены</w:t>
      </w:r>
      <w:r w:rsidRPr="00DE3B02">
        <w:rPr>
          <w:spacing w:val="-1"/>
          <w:sz w:val="24"/>
          <w:szCs w:val="24"/>
          <w:lang w:val="ru-RU"/>
        </w:rPr>
        <w:t xml:space="preserve"> </w:t>
      </w:r>
      <w:r w:rsidRPr="00856EA2">
        <w:rPr>
          <w:spacing w:val="-1"/>
          <w:sz w:val="24"/>
          <w:szCs w:val="24"/>
          <w:lang w:val="ru-RU"/>
        </w:rPr>
        <w:t>договора,</w:t>
      </w:r>
      <w:r w:rsidRPr="00DE3B02">
        <w:rPr>
          <w:spacing w:val="-1"/>
          <w:sz w:val="24"/>
          <w:szCs w:val="24"/>
          <w:lang w:val="ru-RU"/>
        </w:rPr>
        <w:t xml:space="preserve"> </w:t>
      </w:r>
      <w:r w:rsidRPr="00856EA2">
        <w:rPr>
          <w:spacing w:val="-1"/>
          <w:sz w:val="24"/>
          <w:szCs w:val="24"/>
          <w:lang w:val="ru-RU"/>
        </w:rPr>
        <w:t>увеличенной</w:t>
      </w:r>
      <w:r w:rsidRPr="00DE3B02">
        <w:rPr>
          <w:spacing w:val="-1"/>
          <w:sz w:val="24"/>
          <w:szCs w:val="24"/>
          <w:lang w:val="ru-RU"/>
        </w:rPr>
        <w:t xml:space="preserve"> </w:t>
      </w:r>
      <w:r w:rsidRPr="00856EA2">
        <w:rPr>
          <w:sz w:val="24"/>
          <w:szCs w:val="24"/>
          <w:lang w:val="ru-RU"/>
        </w:rPr>
        <w:t>в</w:t>
      </w:r>
      <w:r w:rsidRPr="00DE3B02">
        <w:rPr>
          <w:sz w:val="24"/>
          <w:szCs w:val="24"/>
          <w:lang w:val="ru-RU"/>
        </w:rPr>
        <w:t xml:space="preserve"> </w:t>
      </w:r>
      <w:r w:rsidRPr="00856EA2">
        <w:rPr>
          <w:spacing w:val="-1"/>
          <w:sz w:val="24"/>
          <w:szCs w:val="24"/>
          <w:lang w:val="ru-RU"/>
        </w:rPr>
        <w:t>соответствии</w:t>
      </w:r>
      <w:r w:rsidRPr="00DE3B02">
        <w:rPr>
          <w:spacing w:val="-1"/>
          <w:sz w:val="24"/>
          <w:szCs w:val="24"/>
          <w:lang w:val="ru-RU"/>
        </w:rPr>
        <w:t xml:space="preserve"> </w:t>
      </w:r>
      <w:r w:rsidRPr="00856EA2">
        <w:rPr>
          <w:sz w:val="24"/>
          <w:szCs w:val="24"/>
          <w:lang w:val="ru-RU"/>
        </w:rPr>
        <w:t>с</w:t>
      </w:r>
      <w:r w:rsidRPr="00DE3B02">
        <w:rPr>
          <w:sz w:val="24"/>
          <w:szCs w:val="24"/>
          <w:lang w:val="ru-RU"/>
        </w:rPr>
        <w:t xml:space="preserve"> </w:t>
      </w:r>
      <w:r w:rsidRPr="00856EA2">
        <w:rPr>
          <w:spacing w:val="-1"/>
          <w:sz w:val="24"/>
          <w:szCs w:val="24"/>
          <w:lang w:val="ru-RU"/>
        </w:rPr>
        <w:t>«Шагом</w:t>
      </w:r>
      <w:r w:rsidRPr="00DE3B02">
        <w:rPr>
          <w:spacing w:val="-1"/>
          <w:sz w:val="24"/>
          <w:szCs w:val="24"/>
          <w:lang w:val="ru-RU"/>
        </w:rPr>
        <w:t xml:space="preserve"> </w:t>
      </w:r>
      <w:r w:rsidRPr="00856EA2">
        <w:rPr>
          <w:spacing w:val="-1"/>
          <w:sz w:val="24"/>
          <w:szCs w:val="24"/>
          <w:lang w:val="ru-RU"/>
        </w:rPr>
        <w:t>аукциона»</w:t>
      </w:r>
      <w:r w:rsidRPr="00856EA2">
        <w:rPr>
          <w:sz w:val="24"/>
          <w:szCs w:val="24"/>
          <w:lang w:val="ru-RU"/>
        </w:rPr>
        <w:t xml:space="preserve"> в</w:t>
      </w:r>
      <w:r>
        <w:rPr>
          <w:sz w:val="24"/>
          <w:szCs w:val="24"/>
          <w:lang w:val="ru-RU"/>
        </w:rPr>
        <w:t xml:space="preserve"> </w:t>
      </w:r>
      <w:r w:rsidRPr="00856EA2">
        <w:rPr>
          <w:spacing w:val="-1"/>
          <w:sz w:val="24"/>
          <w:szCs w:val="24"/>
          <w:lang w:val="ru-RU"/>
        </w:rPr>
        <w:t>порядке,</w:t>
      </w:r>
      <w:r w:rsidRPr="00DE3B02">
        <w:rPr>
          <w:spacing w:val="-1"/>
          <w:sz w:val="24"/>
          <w:szCs w:val="24"/>
          <w:lang w:val="ru-RU"/>
        </w:rPr>
        <w:t xml:space="preserve"> </w:t>
      </w:r>
      <w:r w:rsidRPr="00856EA2">
        <w:rPr>
          <w:spacing w:val="-1"/>
          <w:sz w:val="24"/>
          <w:szCs w:val="24"/>
          <w:lang w:val="ru-RU"/>
        </w:rPr>
        <w:t>установленном</w:t>
      </w:r>
      <w:r w:rsidRPr="00DE3B02">
        <w:rPr>
          <w:spacing w:val="-1"/>
          <w:sz w:val="24"/>
          <w:szCs w:val="24"/>
          <w:lang w:val="ru-RU"/>
        </w:rPr>
        <w:t xml:space="preserve"> </w:t>
      </w:r>
      <w:r w:rsidRPr="00856EA2">
        <w:rPr>
          <w:sz w:val="24"/>
          <w:szCs w:val="24"/>
          <w:lang w:val="ru-RU"/>
        </w:rPr>
        <w:t>п.</w:t>
      </w:r>
      <w:r w:rsidR="00876B11">
        <w:rPr>
          <w:sz w:val="24"/>
          <w:szCs w:val="24"/>
          <w:lang w:val="ru-RU"/>
        </w:rPr>
        <w:t xml:space="preserve"> </w:t>
      </w:r>
      <w:r>
        <w:rPr>
          <w:sz w:val="24"/>
          <w:szCs w:val="24"/>
          <w:lang w:val="ru-RU"/>
        </w:rPr>
        <w:t>3.3.4</w:t>
      </w:r>
      <w:r w:rsidRPr="00856EA2">
        <w:rPr>
          <w:sz w:val="24"/>
          <w:szCs w:val="24"/>
          <w:lang w:val="ru-RU"/>
        </w:rPr>
        <w:t>.</w:t>
      </w:r>
      <w:r w:rsidR="00876B11">
        <w:rPr>
          <w:sz w:val="24"/>
          <w:szCs w:val="24"/>
          <w:lang w:val="ru-RU"/>
        </w:rPr>
        <w:t xml:space="preserve"> </w:t>
      </w:r>
      <w:r w:rsidRPr="00856EA2">
        <w:rPr>
          <w:spacing w:val="-1"/>
          <w:sz w:val="24"/>
          <w:szCs w:val="24"/>
          <w:lang w:val="ru-RU"/>
        </w:rPr>
        <w:t>настояще</w:t>
      </w:r>
      <w:r>
        <w:rPr>
          <w:spacing w:val="-1"/>
          <w:sz w:val="24"/>
          <w:szCs w:val="24"/>
          <w:lang w:val="ru-RU"/>
        </w:rPr>
        <w:t>й документации</w:t>
      </w:r>
      <w:r w:rsidRPr="00856EA2">
        <w:rPr>
          <w:spacing w:val="-1"/>
          <w:sz w:val="24"/>
          <w:szCs w:val="24"/>
          <w:lang w:val="ru-RU"/>
        </w:rPr>
        <w:t>,</w:t>
      </w:r>
      <w:r w:rsidRPr="00DE3B02">
        <w:rPr>
          <w:spacing w:val="-1"/>
          <w:sz w:val="24"/>
          <w:szCs w:val="24"/>
          <w:lang w:val="ru-RU"/>
        </w:rPr>
        <w:t xml:space="preserve"> </w:t>
      </w:r>
      <w:r w:rsidRPr="00856EA2">
        <w:rPr>
          <w:spacing w:val="-1"/>
          <w:sz w:val="24"/>
          <w:szCs w:val="24"/>
          <w:lang w:val="ru-RU"/>
        </w:rPr>
        <w:t>поднимает</w:t>
      </w:r>
      <w:r w:rsidRPr="00DE3B02">
        <w:rPr>
          <w:spacing w:val="-1"/>
          <w:sz w:val="24"/>
          <w:szCs w:val="24"/>
          <w:lang w:val="ru-RU"/>
        </w:rPr>
        <w:t xml:space="preserve"> </w:t>
      </w:r>
      <w:r w:rsidRPr="00856EA2">
        <w:rPr>
          <w:spacing w:val="-1"/>
          <w:sz w:val="24"/>
          <w:szCs w:val="24"/>
          <w:lang w:val="ru-RU"/>
        </w:rPr>
        <w:t>карточку</w:t>
      </w:r>
      <w:r w:rsidRPr="00DE3B02">
        <w:rPr>
          <w:spacing w:val="-1"/>
          <w:sz w:val="24"/>
          <w:szCs w:val="24"/>
          <w:lang w:val="ru-RU"/>
        </w:rPr>
        <w:t xml:space="preserve"> </w:t>
      </w:r>
      <w:r w:rsidRPr="00856EA2">
        <w:rPr>
          <w:sz w:val="24"/>
          <w:szCs w:val="24"/>
          <w:lang w:val="ru-RU"/>
        </w:rPr>
        <w:t>в</w:t>
      </w:r>
      <w:r w:rsidRPr="00DE3B02">
        <w:rPr>
          <w:sz w:val="24"/>
          <w:szCs w:val="24"/>
          <w:lang w:val="ru-RU"/>
        </w:rPr>
        <w:t xml:space="preserve"> </w:t>
      </w:r>
      <w:r w:rsidRPr="00856EA2">
        <w:rPr>
          <w:spacing w:val="-1"/>
          <w:sz w:val="24"/>
          <w:szCs w:val="24"/>
          <w:lang w:val="ru-RU"/>
        </w:rPr>
        <w:t>случае</w:t>
      </w:r>
      <w:r w:rsidRPr="00DE3B02">
        <w:rPr>
          <w:spacing w:val="-1"/>
          <w:sz w:val="24"/>
          <w:szCs w:val="24"/>
          <w:lang w:val="ru-RU"/>
        </w:rPr>
        <w:t xml:space="preserve"> </w:t>
      </w:r>
      <w:r w:rsidRPr="00856EA2">
        <w:rPr>
          <w:sz w:val="24"/>
          <w:szCs w:val="24"/>
          <w:lang w:val="ru-RU"/>
        </w:rPr>
        <w:t>если</w:t>
      </w:r>
      <w:r w:rsidRPr="00DE3B02">
        <w:rPr>
          <w:sz w:val="24"/>
          <w:szCs w:val="24"/>
          <w:lang w:val="ru-RU"/>
        </w:rPr>
        <w:t xml:space="preserve"> </w:t>
      </w:r>
      <w:r w:rsidRPr="00856EA2">
        <w:rPr>
          <w:sz w:val="24"/>
          <w:szCs w:val="24"/>
          <w:lang w:val="ru-RU"/>
        </w:rPr>
        <w:t>он</w:t>
      </w:r>
      <w:r w:rsidRPr="00DE3B02">
        <w:rPr>
          <w:sz w:val="24"/>
          <w:szCs w:val="24"/>
          <w:lang w:val="ru-RU"/>
        </w:rPr>
        <w:t xml:space="preserve"> </w:t>
      </w:r>
      <w:r w:rsidRPr="00856EA2">
        <w:rPr>
          <w:spacing w:val="-1"/>
          <w:sz w:val="24"/>
          <w:szCs w:val="24"/>
          <w:lang w:val="ru-RU"/>
        </w:rPr>
        <w:t>согласен</w:t>
      </w:r>
      <w:r w:rsidRPr="00DE3B02">
        <w:rPr>
          <w:spacing w:val="-1"/>
          <w:sz w:val="24"/>
          <w:szCs w:val="24"/>
          <w:lang w:val="ru-RU"/>
        </w:rPr>
        <w:t xml:space="preserve"> </w:t>
      </w:r>
      <w:r w:rsidRPr="00856EA2">
        <w:rPr>
          <w:spacing w:val="-1"/>
          <w:sz w:val="24"/>
          <w:szCs w:val="24"/>
          <w:lang w:val="ru-RU"/>
        </w:rPr>
        <w:t>заключить</w:t>
      </w:r>
      <w:r w:rsidRPr="00DE3B02">
        <w:rPr>
          <w:spacing w:val="-1"/>
          <w:sz w:val="24"/>
          <w:szCs w:val="24"/>
          <w:lang w:val="ru-RU"/>
        </w:rPr>
        <w:t xml:space="preserve"> </w:t>
      </w:r>
      <w:r w:rsidRPr="00856EA2">
        <w:rPr>
          <w:spacing w:val="-1"/>
          <w:sz w:val="24"/>
          <w:szCs w:val="24"/>
          <w:lang w:val="ru-RU"/>
        </w:rPr>
        <w:t>договор</w:t>
      </w:r>
      <w:r w:rsidRPr="00DE3B02">
        <w:rPr>
          <w:spacing w:val="-1"/>
          <w:sz w:val="24"/>
          <w:szCs w:val="24"/>
          <w:lang w:val="ru-RU"/>
        </w:rPr>
        <w:t xml:space="preserve"> </w:t>
      </w:r>
      <w:r w:rsidRPr="00856EA2">
        <w:rPr>
          <w:sz w:val="24"/>
          <w:szCs w:val="24"/>
          <w:lang w:val="ru-RU"/>
        </w:rPr>
        <w:t>по</w:t>
      </w:r>
      <w:r w:rsidRPr="00DE3B02">
        <w:rPr>
          <w:sz w:val="24"/>
          <w:szCs w:val="24"/>
          <w:lang w:val="ru-RU"/>
        </w:rPr>
        <w:t xml:space="preserve"> </w:t>
      </w:r>
      <w:r w:rsidRPr="00856EA2">
        <w:rPr>
          <w:spacing w:val="-1"/>
          <w:sz w:val="24"/>
          <w:szCs w:val="24"/>
          <w:lang w:val="ru-RU"/>
        </w:rPr>
        <w:t>объявленной</w:t>
      </w:r>
      <w:r w:rsidRPr="00DE3B02">
        <w:rPr>
          <w:spacing w:val="-1"/>
          <w:sz w:val="24"/>
          <w:szCs w:val="24"/>
          <w:lang w:val="ru-RU"/>
        </w:rPr>
        <w:t xml:space="preserve"> </w:t>
      </w:r>
      <w:r w:rsidRPr="00856EA2">
        <w:rPr>
          <w:spacing w:val="-1"/>
          <w:sz w:val="24"/>
          <w:szCs w:val="24"/>
          <w:lang w:val="ru-RU"/>
        </w:rPr>
        <w:t>цене</w:t>
      </w:r>
      <w:r>
        <w:rPr>
          <w:spacing w:val="-1"/>
          <w:sz w:val="24"/>
          <w:szCs w:val="24"/>
          <w:lang w:val="ru-RU"/>
        </w:rPr>
        <w:t>.</w:t>
      </w:r>
    </w:p>
    <w:p w:rsidR="00C45193" w:rsidRPr="00802747" w:rsidRDefault="00C45193" w:rsidP="00C45193">
      <w:pPr>
        <w:pStyle w:val="a7"/>
        <w:numPr>
          <w:ilvl w:val="2"/>
          <w:numId w:val="26"/>
        </w:numPr>
        <w:spacing w:after="240" w:line="260" w:lineRule="auto"/>
        <w:ind w:left="0" w:right="108" w:firstLine="9"/>
        <w:jc w:val="both"/>
        <w:rPr>
          <w:sz w:val="24"/>
          <w:szCs w:val="24"/>
          <w:lang w:val="ru-RU"/>
        </w:rPr>
      </w:pPr>
      <w:r w:rsidRPr="00802747">
        <w:rPr>
          <w:spacing w:val="-1"/>
          <w:sz w:val="24"/>
          <w:szCs w:val="24"/>
          <w:lang w:val="ru-RU"/>
        </w:rPr>
        <w:t>Аукционист</w:t>
      </w:r>
      <w:r>
        <w:rPr>
          <w:spacing w:val="-1"/>
          <w:sz w:val="24"/>
          <w:szCs w:val="24"/>
          <w:lang w:val="ru-RU"/>
        </w:rPr>
        <w:t xml:space="preserve"> </w:t>
      </w:r>
      <w:r w:rsidRPr="00802747">
        <w:rPr>
          <w:spacing w:val="-1"/>
          <w:sz w:val="24"/>
          <w:szCs w:val="24"/>
          <w:lang w:val="ru-RU"/>
        </w:rPr>
        <w:t>объявляет</w:t>
      </w:r>
      <w:r>
        <w:rPr>
          <w:spacing w:val="-1"/>
          <w:sz w:val="24"/>
          <w:szCs w:val="24"/>
          <w:lang w:val="ru-RU"/>
        </w:rPr>
        <w:t xml:space="preserve"> </w:t>
      </w:r>
      <w:r w:rsidRPr="00802747">
        <w:rPr>
          <w:spacing w:val="-1"/>
          <w:sz w:val="24"/>
          <w:szCs w:val="24"/>
          <w:lang w:val="ru-RU"/>
        </w:rPr>
        <w:t>номер</w:t>
      </w:r>
      <w:r>
        <w:rPr>
          <w:spacing w:val="-1"/>
          <w:sz w:val="24"/>
          <w:szCs w:val="24"/>
          <w:lang w:val="ru-RU"/>
        </w:rPr>
        <w:t xml:space="preserve"> </w:t>
      </w:r>
      <w:r w:rsidRPr="00802747">
        <w:rPr>
          <w:spacing w:val="-1"/>
          <w:sz w:val="24"/>
          <w:szCs w:val="24"/>
          <w:lang w:val="ru-RU"/>
        </w:rPr>
        <w:t>карточки</w:t>
      </w:r>
      <w:r>
        <w:rPr>
          <w:spacing w:val="-1"/>
          <w:sz w:val="24"/>
          <w:szCs w:val="24"/>
          <w:lang w:val="ru-RU"/>
        </w:rPr>
        <w:t xml:space="preserve"> </w:t>
      </w:r>
      <w:r w:rsidRPr="00802747">
        <w:rPr>
          <w:spacing w:val="-1"/>
          <w:sz w:val="24"/>
          <w:szCs w:val="24"/>
          <w:lang w:val="ru-RU"/>
        </w:rPr>
        <w:t>участника</w:t>
      </w:r>
      <w:r>
        <w:rPr>
          <w:spacing w:val="-1"/>
          <w:sz w:val="24"/>
          <w:szCs w:val="24"/>
          <w:lang w:val="ru-RU"/>
        </w:rPr>
        <w:t xml:space="preserve"> </w:t>
      </w:r>
      <w:r w:rsidRPr="00802747">
        <w:rPr>
          <w:spacing w:val="-1"/>
          <w:sz w:val="24"/>
          <w:szCs w:val="24"/>
          <w:lang w:val="ru-RU"/>
        </w:rPr>
        <w:t>аукциона,</w:t>
      </w:r>
      <w:r>
        <w:rPr>
          <w:spacing w:val="-1"/>
          <w:sz w:val="24"/>
          <w:szCs w:val="24"/>
          <w:lang w:val="ru-RU"/>
        </w:rPr>
        <w:t xml:space="preserve"> </w:t>
      </w:r>
      <w:r w:rsidRPr="00802747">
        <w:rPr>
          <w:spacing w:val="-1"/>
          <w:sz w:val="24"/>
          <w:szCs w:val="24"/>
          <w:lang w:val="ru-RU"/>
        </w:rPr>
        <w:t>который</w:t>
      </w:r>
      <w:r>
        <w:rPr>
          <w:spacing w:val="-1"/>
          <w:sz w:val="24"/>
          <w:szCs w:val="24"/>
          <w:lang w:val="ru-RU"/>
        </w:rPr>
        <w:t xml:space="preserve"> </w:t>
      </w:r>
      <w:r w:rsidRPr="00802747">
        <w:rPr>
          <w:spacing w:val="-1"/>
          <w:sz w:val="24"/>
          <w:szCs w:val="24"/>
          <w:lang w:val="ru-RU"/>
        </w:rPr>
        <w:t>первым</w:t>
      </w:r>
      <w:r>
        <w:rPr>
          <w:spacing w:val="-1"/>
          <w:sz w:val="24"/>
          <w:szCs w:val="24"/>
          <w:lang w:val="ru-RU"/>
        </w:rPr>
        <w:t xml:space="preserve"> </w:t>
      </w:r>
      <w:r w:rsidRPr="00802747">
        <w:rPr>
          <w:spacing w:val="-1"/>
          <w:sz w:val="24"/>
          <w:szCs w:val="24"/>
          <w:lang w:val="ru-RU"/>
        </w:rPr>
        <w:t>поднял</w:t>
      </w:r>
      <w:r>
        <w:rPr>
          <w:spacing w:val="-1"/>
          <w:sz w:val="24"/>
          <w:szCs w:val="24"/>
          <w:lang w:val="ru-RU"/>
        </w:rPr>
        <w:t xml:space="preserve"> </w:t>
      </w:r>
      <w:r w:rsidRPr="00802747">
        <w:rPr>
          <w:spacing w:val="-1"/>
          <w:sz w:val="24"/>
          <w:szCs w:val="24"/>
          <w:lang w:val="ru-RU"/>
        </w:rPr>
        <w:t>карточку</w:t>
      </w:r>
      <w:r>
        <w:rPr>
          <w:spacing w:val="-1"/>
          <w:sz w:val="24"/>
          <w:szCs w:val="24"/>
          <w:lang w:val="ru-RU"/>
        </w:rPr>
        <w:t xml:space="preserve"> </w:t>
      </w:r>
      <w:r w:rsidRPr="00802747">
        <w:rPr>
          <w:sz w:val="24"/>
          <w:szCs w:val="24"/>
          <w:lang w:val="ru-RU"/>
        </w:rPr>
        <w:t>после</w:t>
      </w:r>
      <w:r>
        <w:rPr>
          <w:sz w:val="24"/>
          <w:szCs w:val="24"/>
          <w:lang w:val="ru-RU"/>
        </w:rPr>
        <w:t xml:space="preserve"> </w:t>
      </w:r>
      <w:r w:rsidRPr="00802747">
        <w:rPr>
          <w:spacing w:val="-1"/>
          <w:sz w:val="24"/>
          <w:szCs w:val="24"/>
          <w:lang w:val="ru-RU"/>
        </w:rPr>
        <w:t>объявления</w:t>
      </w:r>
      <w:r>
        <w:rPr>
          <w:spacing w:val="-1"/>
          <w:sz w:val="24"/>
          <w:szCs w:val="24"/>
          <w:lang w:val="ru-RU"/>
        </w:rPr>
        <w:t xml:space="preserve"> </w:t>
      </w:r>
      <w:r w:rsidRPr="00802747">
        <w:rPr>
          <w:spacing w:val="-1"/>
          <w:sz w:val="24"/>
          <w:szCs w:val="24"/>
          <w:lang w:val="ru-RU"/>
        </w:rPr>
        <w:t>аукционистом</w:t>
      </w:r>
      <w:r>
        <w:rPr>
          <w:spacing w:val="-1"/>
          <w:sz w:val="24"/>
          <w:szCs w:val="24"/>
          <w:lang w:val="ru-RU"/>
        </w:rPr>
        <w:t xml:space="preserve"> </w:t>
      </w:r>
      <w:r w:rsidRPr="00802747">
        <w:rPr>
          <w:spacing w:val="-1"/>
          <w:sz w:val="24"/>
          <w:szCs w:val="24"/>
          <w:lang w:val="ru-RU"/>
        </w:rPr>
        <w:t>начальной</w:t>
      </w:r>
      <w:r>
        <w:rPr>
          <w:spacing w:val="-1"/>
          <w:sz w:val="24"/>
          <w:szCs w:val="24"/>
          <w:lang w:val="ru-RU"/>
        </w:rPr>
        <w:t xml:space="preserve"> </w:t>
      </w:r>
      <w:r w:rsidRPr="00802747">
        <w:rPr>
          <w:spacing w:val="-1"/>
          <w:sz w:val="24"/>
          <w:szCs w:val="24"/>
          <w:lang w:val="ru-RU"/>
        </w:rPr>
        <w:t>(минимальной)</w:t>
      </w:r>
      <w:r>
        <w:rPr>
          <w:spacing w:val="-1"/>
          <w:sz w:val="24"/>
          <w:szCs w:val="24"/>
          <w:lang w:val="ru-RU"/>
        </w:rPr>
        <w:t xml:space="preserve"> </w:t>
      </w:r>
      <w:r w:rsidRPr="00802747">
        <w:rPr>
          <w:sz w:val="24"/>
          <w:szCs w:val="24"/>
          <w:lang w:val="ru-RU"/>
        </w:rPr>
        <w:t>цены</w:t>
      </w:r>
      <w:r>
        <w:rPr>
          <w:sz w:val="24"/>
          <w:szCs w:val="24"/>
          <w:lang w:val="ru-RU"/>
        </w:rPr>
        <w:t xml:space="preserve"> </w:t>
      </w:r>
      <w:r w:rsidRPr="00802747">
        <w:rPr>
          <w:spacing w:val="-1"/>
          <w:sz w:val="24"/>
          <w:szCs w:val="24"/>
          <w:lang w:val="ru-RU"/>
        </w:rPr>
        <w:t>договора</w:t>
      </w:r>
      <w:r>
        <w:rPr>
          <w:spacing w:val="-1"/>
          <w:sz w:val="24"/>
          <w:szCs w:val="24"/>
          <w:lang w:val="ru-RU"/>
        </w:rPr>
        <w:t xml:space="preserve"> </w:t>
      </w:r>
      <w:r w:rsidRPr="00802747">
        <w:rPr>
          <w:sz w:val="24"/>
          <w:szCs w:val="24"/>
          <w:lang w:val="ru-RU"/>
        </w:rPr>
        <w:t>и</w:t>
      </w:r>
      <w:r>
        <w:rPr>
          <w:sz w:val="24"/>
          <w:szCs w:val="24"/>
          <w:lang w:val="ru-RU"/>
        </w:rPr>
        <w:t xml:space="preserve"> </w:t>
      </w:r>
      <w:r w:rsidRPr="00802747">
        <w:rPr>
          <w:spacing w:val="-1"/>
          <w:sz w:val="24"/>
          <w:szCs w:val="24"/>
          <w:lang w:val="ru-RU"/>
        </w:rPr>
        <w:t>цены</w:t>
      </w:r>
      <w:r>
        <w:rPr>
          <w:spacing w:val="-1"/>
          <w:sz w:val="24"/>
          <w:szCs w:val="24"/>
          <w:lang w:val="ru-RU"/>
        </w:rPr>
        <w:t xml:space="preserve"> </w:t>
      </w:r>
      <w:r w:rsidRPr="00802747">
        <w:rPr>
          <w:spacing w:val="-1"/>
          <w:sz w:val="24"/>
          <w:szCs w:val="24"/>
          <w:lang w:val="ru-RU"/>
        </w:rPr>
        <w:t>договора,</w:t>
      </w:r>
      <w:r>
        <w:rPr>
          <w:spacing w:val="-1"/>
          <w:sz w:val="24"/>
          <w:szCs w:val="24"/>
          <w:lang w:val="ru-RU"/>
        </w:rPr>
        <w:t xml:space="preserve"> </w:t>
      </w:r>
      <w:r w:rsidRPr="00802747">
        <w:rPr>
          <w:spacing w:val="-1"/>
          <w:sz w:val="24"/>
          <w:szCs w:val="24"/>
          <w:lang w:val="ru-RU"/>
        </w:rPr>
        <w:t>увеличенной</w:t>
      </w:r>
      <w:r>
        <w:rPr>
          <w:spacing w:val="-1"/>
          <w:sz w:val="24"/>
          <w:szCs w:val="24"/>
          <w:lang w:val="ru-RU"/>
        </w:rPr>
        <w:t xml:space="preserve"> </w:t>
      </w:r>
      <w:r w:rsidRPr="00802747">
        <w:rPr>
          <w:sz w:val="24"/>
          <w:szCs w:val="24"/>
          <w:lang w:val="ru-RU"/>
        </w:rPr>
        <w:t>в</w:t>
      </w:r>
      <w:r>
        <w:rPr>
          <w:sz w:val="24"/>
          <w:szCs w:val="24"/>
          <w:lang w:val="ru-RU"/>
        </w:rPr>
        <w:t xml:space="preserve"> </w:t>
      </w:r>
      <w:r w:rsidRPr="00802747">
        <w:rPr>
          <w:spacing w:val="-1"/>
          <w:sz w:val="24"/>
          <w:szCs w:val="24"/>
          <w:lang w:val="ru-RU"/>
        </w:rPr>
        <w:t>соответствии</w:t>
      </w:r>
      <w:r>
        <w:rPr>
          <w:spacing w:val="-1"/>
          <w:sz w:val="24"/>
          <w:szCs w:val="24"/>
          <w:lang w:val="ru-RU"/>
        </w:rPr>
        <w:t xml:space="preserve"> </w:t>
      </w:r>
      <w:r w:rsidRPr="00802747">
        <w:rPr>
          <w:sz w:val="24"/>
          <w:szCs w:val="24"/>
          <w:lang w:val="ru-RU"/>
        </w:rPr>
        <w:t>с</w:t>
      </w:r>
      <w:r>
        <w:rPr>
          <w:sz w:val="24"/>
          <w:szCs w:val="24"/>
          <w:lang w:val="ru-RU"/>
        </w:rPr>
        <w:t xml:space="preserve"> </w:t>
      </w:r>
      <w:r w:rsidRPr="00802747">
        <w:rPr>
          <w:spacing w:val="-1"/>
          <w:sz w:val="24"/>
          <w:szCs w:val="24"/>
          <w:lang w:val="ru-RU"/>
        </w:rPr>
        <w:t>«Шагом</w:t>
      </w:r>
      <w:r>
        <w:rPr>
          <w:spacing w:val="-1"/>
          <w:sz w:val="24"/>
          <w:szCs w:val="24"/>
          <w:lang w:val="ru-RU"/>
        </w:rPr>
        <w:t xml:space="preserve"> </w:t>
      </w:r>
      <w:r w:rsidRPr="00802747">
        <w:rPr>
          <w:spacing w:val="-1"/>
          <w:sz w:val="24"/>
          <w:szCs w:val="24"/>
          <w:lang w:val="ru-RU"/>
        </w:rPr>
        <w:t>аукциона»,</w:t>
      </w:r>
      <w:r>
        <w:rPr>
          <w:spacing w:val="-1"/>
          <w:sz w:val="24"/>
          <w:szCs w:val="24"/>
          <w:lang w:val="ru-RU"/>
        </w:rPr>
        <w:t xml:space="preserve"> </w:t>
      </w:r>
      <w:r w:rsidRPr="00802747">
        <w:rPr>
          <w:sz w:val="24"/>
          <w:szCs w:val="24"/>
          <w:lang w:val="ru-RU"/>
        </w:rPr>
        <w:t>а</w:t>
      </w:r>
      <w:r>
        <w:rPr>
          <w:sz w:val="24"/>
          <w:szCs w:val="24"/>
          <w:lang w:val="ru-RU"/>
        </w:rPr>
        <w:t xml:space="preserve"> </w:t>
      </w:r>
      <w:r w:rsidRPr="00802747">
        <w:rPr>
          <w:spacing w:val="-1"/>
          <w:sz w:val="24"/>
          <w:szCs w:val="24"/>
          <w:lang w:val="ru-RU"/>
        </w:rPr>
        <w:t>также</w:t>
      </w:r>
      <w:r>
        <w:rPr>
          <w:spacing w:val="-1"/>
          <w:sz w:val="24"/>
          <w:szCs w:val="24"/>
          <w:lang w:val="ru-RU"/>
        </w:rPr>
        <w:t xml:space="preserve"> </w:t>
      </w:r>
      <w:r w:rsidRPr="00802747">
        <w:rPr>
          <w:spacing w:val="-1"/>
          <w:sz w:val="24"/>
          <w:szCs w:val="24"/>
          <w:lang w:val="ru-RU"/>
        </w:rPr>
        <w:t>новую</w:t>
      </w:r>
      <w:r>
        <w:rPr>
          <w:spacing w:val="-1"/>
          <w:sz w:val="24"/>
          <w:szCs w:val="24"/>
          <w:lang w:val="ru-RU"/>
        </w:rPr>
        <w:t xml:space="preserve"> </w:t>
      </w:r>
      <w:r w:rsidRPr="00802747">
        <w:rPr>
          <w:spacing w:val="-1"/>
          <w:sz w:val="24"/>
          <w:szCs w:val="24"/>
          <w:lang w:val="ru-RU"/>
        </w:rPr>
        <w:t>цену</w:t>
      </w:r>
      <w:r>
        <w:rPr>
          <w:spacing w:val="-1"/>
          <w:sz w:val="24"/>
          <w:szCs w:val="24"/>
          <w:lang w:val="ru-RU"/>
        </w:rPr>
        <w:t xml:space="preserve"> </w:t>
      </w:r>
      <w:r w:rsidRPr="00802747">
        <w:rPr>
          <w:spacing w:val="-1"/>
          <w:sz w:val="24"/>
          <w:szCs w:val="24"/>
          <w:lang w:val="ru-RU"/>
        </w:rPr>
        <w:t>договора,</w:t>
      </w:r>
      <w:r>
        <w:rPr>
          <w:spacing w:val="-1"/>
          <w:sz w:val="24"/>
          <w:szCs w:val="24"/>
          <w:lang w:val="ru-RU"/>
        </w:rPr>
        <w:t xml:space="preserve"> </w:t>
      </w:r>
      <w:r w:rsidRPr="00802747">
        <w:rPr>
          <w:spacing w:val="-1"/>
          <w:sz w:val="24"/>
          <w:szCs w:val="24"/>
          <w:lang w:val="ru-RU"/>
        </w:rPr>
        <w:t>увеличенную</w:t>
      </w:r>
      <w:r>
        <w:rPr>
          <w:spacing w:val="-1"/>
          <w:sz w:val="24"/>
          <w:szCs w:val="24"/>
          <w:lang w:val="ru-RU"/>
        </w:rPr>
        <w:t xml:space="preserve"> </w:t>
      </w:r>
      <w:r w:rsidRPr="00802747">
        <w:rPr>
          <w:sz w:val="24"/>
          <w:szCs w:val="24"/>
          <w:lang w:val="ru-RU"/>
        </w:rPr>
        <w:t>в</w:t>
      </w:r>
      <w:r>
        <w:rPr>
          <w:sz w:val="24"/>
          <w:szCs w:val="24"/>
          <w:lang w:val="ru-RU"/>
        </w:rPr>
        <w:t xml:space="preserve"> </w:t>
      </w:r>
      <w:r w:rsidRPr="00802747">
        <w:rPr>
          <w:spacing w:val="-1"/>
          <w:sz w:val="24"/>
          <w:szCs w:val="24"/>
          <w:lang w:val="ru-RU"/>
        </w:rPr>
        <w:t>соответствии</w:t>
      </w:r>
      <w:r>
        <w:rPr>
          <w:spacing w:val="-1"/>
          <w:sz w:val="24"/>
          <w:szCs w:val="24"/>
          <w:lang w:val="ru-RU"/>
        </w:rPr>
        <w:t xml:space="preserve"> </w:t>
      </w:r>
      <w:r w:rsidRPr="00802747">
        <w:rPr>
          <w:sz w:val="24"/>
          <w:szCs w:val="24"/>
          <w:lang w:val="ru-RU"/>
        </w:rPr>
        <w:t>с</w:t>
      </w:r>
      <w:r>
        <w:rPr>
          <w:sz w:val="24"/>
          <w:szCs w:val="24"/>
          <w:lang w:val="ru-RU"/>
        </w:rPr>
        <w:t xml:space="preserve"> </w:t>
      </w:r>
      <w:r w:rsidRPr="00802747">
        <w:rPr>
          <w:spacing w:val="-1"/>
          <w:sz w:val="24"/>
          <w:szCs w:val="24"/>
          <w:lang w:val="ru-RU"/>
        </w:rPr>
        <w:t>«Шагом</w:t>
      </w:r>
      <w:r>
        <w:rPr>
          <w:spacing w:val="-1"/>
          <w:sz w:val="24"/>
          <w:szCs w:val="24"/>
          <w:lang w:val="ru-RU"/>
        </w:rPr>
        <w:t xml:space="preserve"> </w:t>
      </w:r>
      <w:r w:rsidRPr="00802747">
        <w:rPr>
          <w:spacing w:val="-1"/>
          <w:sz w:val="24"/>
          <w:szCs w:val="24"/>
          <w:lang w:val="ru-RU"/>
        </w:rPr>
        <w:t>аукциона»,</w:t>
      </w:r>
      <w:r>
        <w:rPr>
          <w:spacing w:val="-1"/>
          <w:sz w:val="24"/>
          <w:szCs w:val="24"/>
          <w:lang w:val="ru-RU"/>
        </w:rPr>
        <w:t xml:space="preserve"> </w:t>
      </w:r>
      <w:r w:rsidRPr="00802747">
        <w:rPr>
          <w:sz w:val="24"/>
          <w:szCs w:val="24"/>
          <w:lang w:val="ru-RU"/>
        </w:rPr>
        <w:t>в</w:t>
      </w:r>
      <w:r>
        <w:rPr>
          <w:sz w:val="24"/>
          <w:szCs w:val="24"/>
          <w:lang w:val="ru-RU"/>
        </w:rPr>
        <w:t xml:space="preserve"> </w:t>
      </w:r>
      <w:r w:rsidRPr="00802747">
        <w:rPr>
          <w:spacing w:val="-1"/>
          <w:sz w:val="24"/>
          <w:szCs w:val="24"/>
          <w:lang w:val="ru-RU"/>
        </w:rPr>
        <w:t>порядке,</w:t>
      </w:r>
      <w:r>
        <w:rPr>
          <w:spacing w:val="-1"/>
          <w:sz w:val="24"/>
          <w:szCs w:val="24"/>
          <w:lang w:val="ru-RU"/>
        </w:rPr>
        <w:t xml:space="preserve"> </w:t>
      </w:r>
      <w:r w:rsidRPr="00802747">
        <w:rPr>
          <w:spacing w:val="-1"/>
          <w:sz w:val="24"/>
          <w:szCs w:val="24"/>
          <w:lang w:val="ru-RU"/>
        </w:rPr>
        <w:t>установленном</w:t>
      </w:r>
      <w:r>
        <w:rPr>
          <w:spacing w:val="-1"/>
          <w:sz w:val="24"/>
          <w:szCs w:val="24"/>
          <w:lang w:val="ru-RU"/>
        </w:rPr>
        <w:t xml:space="preserve"> </w:t>
      </w:r>
      <w:r w:rsidRPr="00802747">
        <w:rPr>
          <w:sz w:val="24"/>
          <w:szCs w:val="24"/>
          <w:lang w:val="ru-RU"/>
        </w:rPr>
        <w:t>п.</w:t>
      </w:r>
      <w:r>
        <w:rPr>
          <w:sz w:val="24"/>
          <w:szCs w:val="24"/>
          <w:lang w:val="ru-RU"/>
        </w:rPr>
        <w:t>3.3.4</w:t>
      </w:r>
      <w:r w:rsidRPr="00802747">
        <w:rPr>
          <w:sz w:val="24"/>
          <w:szCs w:val="24"/>
          <w:lang w:val="ru-RU"/>
        </w:rPr>
        <w:t>.</w:t>
      </w:r>
      <w:r>
        <w:rPr>
          <w:sz w:val="24"/>
          <w:szCs w:val="24"/>
          <w:lang w:val="ru-RU"/>
        </w:rPr>
        <w:t xml:space="preserve"> </w:t>
      </w:r>
      <w:r w:rsidRPr="00802747">
        <w:rPr>
          <w:spacing w:val="-1"/>
          <w:sz w:val="24"/>
          <w:szCs w:val="24"/>
          <w:lang w:val="ru-RU"/>
        </w:rPr>
        <w:t>настояще</w:t>
      </w:r>
      <w:r>
        <w:rPr>
          <w:spacing w:val="-1"/>
          <w:sz w:val="24"/>
          <w:szCs w:val="24"/>
          <w:lang w:val="ru-RU"/>
        </w:rPr>
        <w:t xml:space="preserve">й документации,  </w:t>
      </w:r>
      <w:r w:rsidRPr="00802747">
        <w:rPr>
          <w:sz w:val="24"/>
          <w:szCs w:val="24"/>
          <w:lang w:val="ru-RU"/>
        </w:rPr>
        <w:t>и</w:t>
      </w:r>
      <w:r>
        <w:rPr>
          <w:sz w:val="24"/>
          <w:szCs w:val="24"/>
          <w:lang w:val="ru-RU"/>
        </w:rPr>
        <w:t xml:space="preserve"> </w:t>
      </w:r>
      <w:r w:rsidRPr="00802747">
        <w:rPr>
          <w:spacing w:val="-2"/>
          <w:sz w:val="24"/>
          <w:szCs w:val="24"/>
          <w:lang w:val="ru-RU"/>
        </w:rPr>
        <w:t>«Шаг</w:t>
      </w:r>
      <w:r>
        <w:rPr>
          <w:spacing w:val="-1"/>
          <w:sz w:val="24"/>
          <w:szCs w:val="24"/>
          <w:lang w:val="ru-RU"/>
        </w:rPr>
        <w:t xml:space="preserve"> а</w:t>
      </w:r>
      <w:r w:rsidRPr="00802747">
        <w:rPr>
          <w:spacing w:val="-1"/>
          <w:sz w:val="24"/>
          <w:szCs w:val="24"/>
          <w:lang w:val="ru-RU"/>
        </w:rPr>
        <w:t>укциона»,</w:t>
      </w:r>
      <w:r w:rsidRPr="00802747">
        <w:rPr>
          <w:sz w:val="24"/>
          <w:szCs w:val="24"/>
          <w:lang w:val="ru-RU"/>
        </w:rPr>
        <w:t xml:space="preserve"> в</w:t>
      </w:r>
      <w:r w:rsidRPr="00802747">
        <w:rPr>
          <w:spacing w:val="-1"/>
          <w:sz w:val="24"/>
          <w:szCs w:val="24"/>
          <w:lang w:val="ru-RU"/>
        </w:rPr>
        <w:t xml:space="preserve"> соответствии </w:t>
      </w:r>
      <w:r w:rsidRPr="00802747">
        <w:rPr>
          <w:sz w:val="24"/>
          <w:szCs w:val="24"/>
          <w:lang w:val="ru-RU"/>
        </w:rPr>
        <w:t xml:space="preserve">с </w:t>
      </w:r>
      <w:r w:rsidRPr="00802747">
        <w:rPr>
          <w:spacing w:val="-1"/>
          <w:sz w:val="24"/>
          <w:szCs w:val="24"/>
          <w:lang w:val="ru-RU"/>
        </w:rPr>
        <w:t>которым</w:t>
      </w:r>
      <w:r>
        <w:rPr>
          <w:spacing w:val="-1"/>
          <w:sz w:val="24"/>
          <w:szCs w:val="24"/>
          <w:lang w:val="ru-RU"/>
        </w:rPr>
        <w:t xml:space="preserve"> </w:t>
      </w:r>
      <w:r w:rsidRPr="00802747">
        <w:rPr>
          <w:spacing w:val="-1"/>
          <w:sz w:val="24"/>
          <w:szCs w:val="24"/>
          <w:lang w:val="ru-RU"/>
        </w:rPr>
        <w:t>повышается</w:t>
      </w:r>
      <w:r>
        <w:rPr>
          <w:spacing w:val="-1"/>
          <w:sz w:val="24"/>
          <w:szCs w:val="24"/>
          <w:lang w:val="ru-RU"/>
        </w:rPr>
        <w:t xml:space="preserve"> цена.</w:t>
      </w:r>
    </w:p>
    <w:p w:rsidR="00C45193" w:rsidRDefault="00C45193" w:rsidP="00C45193">
      <w:pPr>
        <w:pStyle w:val="a7"/>
        <w:numPr>
          <w:ilvl w:val="2"/>
          <w:numId w:val="26"/>
        </w:numPr>
        <w:spacing w:after="240" w:line="260" w:lineRule="auto"/>
        <w:ind w:left="0" w:right="108" w:firstLine="9"/>
        <w:jc w:val="both"/>
        <w:rPr>
          <w:sz w:val="24"/>
          <w:szCs w:val="24"/>
          <w:lang w:val="ru-RU"/>
        </w:rPr>
      </w:pPr>
      <w:r w:rsidRPr="00802747">
        <w:rPr>
          <w:sz w:val="24"/>
          <w:szCs w:val="24"/>
          <w:lang w:val="ru-RU"/>
        </w:rPr>
        <w:t>Если</w:t>
      </w:r>
      <w:r>
        <w:rPr>
          <w:sz w:val="24"/>
          <w:szCs w:val="24"/>
          <w:lang w:val="ru-RU"/>
        </w:rPr>
        <w:t xml:space="preserve"> </w:t>
      </w:r>
      <w:r w:rsidRPr="00802747">
        <w:rPr>
          <w:spacing w:val="-1"/>
          <w:sz w:val="24"/>
          <w:szCs w:val="24"/>
          <w:lang w:val="ru-RU"/>
        </w:rPr>
        <w:t>после</w:t>
      </w:r>
      <w:r>
        <w:rPr>
          <w:spacing w:val="-1"/>
          <w:sz w:val="24"/>
          <w:szCs w:val="24"/>
          <w:lang w:val="ru-RU"/>
        </w:rPr>
        <w:t xml:space="preserve"> </w:t>
      </w:r>
      <w:r w:rsidRPr="00802747">
        <w:rPr>
          <w:spacing w:val="-1"/>
          <w:sz w:val="24"/>
          <w:szCs w:val="24"/>
          <w:lang w:val="ru-RU"/>
        </w:rPr>
        <w:t>троекратного</w:t>
      </w:r>
      <w:r>
        <w:rPr>
          <w:spacing w:val="-1"/>
          <w:sz w:val="24"/>
          <w:szCs w:val="24"/>
          <w:lang w:val="ru-RU"/>
        </w:rPr>
        <w:t xml:space="preserve"> </w:t>
      </w:r>
      <w:r w:rsidRPr="00802747">
        <w:rPr>
          <w:spacing w:val="-1"/>
          <w:sz w:val="24"/>
          <w:szCs w:val="24"/>
          <w:lang w:val="ru-RU"/>
        </w:rPr>
        <w:t>объявления</w:t>
      </w:r>
      <w:r>
        <w:rPr>
          <w:spacing w:val="-1"/>
          <w:sz w:val="24"/>
          <w:szCs w:val="24"/>
          <w:lang w:val="ru-RU"/>
        </w:rPr>
        <w:t xml:space="preserve"> </w:t>
      </w:r>
      <w:r w:rsidRPr="00802747">
        <w:rPr>
          <w:spacing w:val="-1"/>
          <w:sz w:val="24"/>
          <w:szCs w:val="24"/>
          <w:lang w:val="ru-RU"/>
        </w:rPr>
        <w:t>аукционистом</w:t>
      </w:r>
      <w:r>
        <w:rPr>
          <w:spacing w:val="-1"/>
          <w:sz w:val="24"/>
          <w:szCs w:val="24"/>
          <w:lang w:val="ru-RU"/>
        </w:rPr>
        <w:t xml:space="preserve"> </w:t>
      </w:r>
      <w:r w:rsidRPr="00802747">
        <w:rPr>
          <w:spacing w:val="-1"/>
          <w:sz w:val="24"/>
          <w:szCs w:val="24"/>
          <w:lang w:val="ru-RU"/>
        </w:rPr>
        <w:t>цены</w:t>
      </w:r>
      <w:r>
        <w:rPr>
          <w:spacing w:val="-1"/>
          <w:sz w:val="24"/>
          <w:szCs w:val="24"/>
          <w:lang w:val="ru-RU"/>
        </w:rPr>
        <w:t xml:space="preserve"> </w:t>
      </w:r>
      <w:r w:rsidRPr="00802747">
        <w:rPr>
          <w:spacing w:val="-1"/>
          <w:sz w:val="24"/>
          <w:szCs w:val="24"/>
          <w:lang w:val="ru-RU"/>
        </w:rPr>
        <w:t>договора</w:t>
      </w:r>
      <w:r>
        <w:rPr>
          <w:spacing w:val="-1"/>
          <w:sz w:val="24"/>
          <w:szCs w:val="24"/>
          <w:lang w:val="ru-RU"/>
        </w:rPr>
        <w:t xml:space="preserve"> </w:t>
      </w:r>
      <w:r w:rsidRPr="00802747">
        <w:rPr>
          <w:sz w:val="24"/>
          <w:szCs w:val="24"/>
          <w:lang w:val="ru-RU"/>
        </w:rPr>
        <w:t>ни</w:t>
      </w:r>
      <w:r>
        <w:rPr>
          <w:sz w:val="24"/>
          <w:szCs w:val="24"/>
          <w:lang w:val="ru-RU"/>
        </w:rPr>
        <w:t xml:space="preserve"> </w:t>
      </w:r>
      <w:r w:rsidRPr="00802747">
        <w:rPr>
          <w:sz w:val="24"/>
          <w:szCs w:val="24"/>
          <w:lang w:val="ru-RU"/>
        </w:rPr>
        <w:t>один</w:t>
      </w:r>
      <w:r>
        <w:rPr>
          <w:sz w:val="24"/>
          <w:szCs w:val="24"/>
          <w:lang w:val="ru-RU"/>
        </w:rPr>
        <w:t xml:space="preserve"> </w:t>
      </w:r>
      <w:r w:rsidRPr="00802747">
        <w:rPr>
          <w:spacing w:val="-1"/>
          <w:sz w:val="24"/>
          <w:szCs w:val="24"/>
          <w:lang w:val="ru-RU"/>
        </w:rPr>
        <w:t>участник</w:t>
      </w:r>
      <w:r>
        <w:rPr>
          <w:spacing w:val="-1"/>
          <w:sz w:val="24"/>
          <w:szCs w:val="24"/>
          <w:lang w:val="ru-RU"/>
        </w:rPr>
        <w:t xml:space="preserve"> </w:t>
      </w:r>
      <w:r w:rsidRPr="00802747">
        <w:rPr>
          <w:sz w:val="24"/>
          <w:szCs w:val="24"/>
          <w:lang w:val="ru-RU"/>
        </w:rPr>
        <w:t>не</w:t>
      </w:r>
      <w:r>
        <w:rPr>
          <w:sz w:val="24"/>
          <w:szCs w:val="24"/>
          <w:lang w:val="ru-RU"/>
        </w:rPr>
        <w:t xml:space="preserve"> </w:t>
      </w:r>
      <w:r w:rsidRPr="00802747">
        <w:rPr>
          <w:spacing w:val="-1"/>
          <w:sz w:val="24"/>
          <w:szCs w:val="24"/>
          <w:lang w:val="ru-RU"/>
        </w:rPr>
        <w:t>поднял</w:t>
      </w:r>
      <w:r>
        <w:rPr>
          <w:spacing w:val="-1"/>
          <w:sz w:val="24"/>
          <w:szCs w:val="24"/>
          <w:lang w:val="ru-RU"/>
        </w:rPr>
        <w:t xml:space="preserve"> </w:t>
      </w:r>
      <w:r w:rsidRPr="00802747">
        <w:rPr>
          <w:spacing w:val="-1"/>
          <w:sz w:val="24"/>
          <w:szCs w:val="24"/>
          <w:lang w:val="ru-RU"/>
        </w:rPr>
        <w:t>карточку,</w:t>
      </w:r>
      <w:r>
        <w:rPr>
          <w:spacing w:val="-1"/>
          <w:sz w:val="24"/>
          <w:szCs w:val="24"/>
          <w:lang w:val="ru-RU"/>
        </w:rPr>
        <w:t xml:space="preserve"> </w:t>
      </w:r>
      <w:r w:rsidRPr="00802747">
        <w:rPr>
          <w:spacing w:val="-1"/>
          <w:sz w:val="24"/>
          <w:szCs w:val="24"/>
          <w:lang w:val="ru-RU"/>
        </w:rPr>
        <w:t>участника</w:t>
      </w:r>
      <w:r>
        <w:rPr>
          <w:spacing w:val="-1"/>
          <w:sz w:val="24"/>
          <w:szCs w:val="24"/>
          <w:lang w:val="ru-RU"/>
        </w:rPr>
        <w:t xml:space="preserve"> а</w:t>
      </w:r>
      <w:r w:rsidRPr="00802747">
        <w:rPr>
          <w:spacing w:val="-1"/>
          <w:sz w:val="24"/>
          <w:szCs w:val="24"/>
          <w:lang w:val="ru-RU"/>
        </w:rPr>
        <w:t>укциона,</w:t>
      </w:r>
      <w:r>
        <w:rPr>
          <w:spacing w:val="-1"/>
          <w:sz w:val="24"/>
          <w:szCs w:val="24"/>
          <w:lang w:val="ru-RU"/>
        </w:rPr>
        <w:t xml:space="preserve"> </w:t>
      </w:r>
      <w:r w:rsidRPr="00802747">
        <w:rPr>
          <w:spacing w:val="-1"/>
          <w:sz w:val="24"/>
          <w:szCs w:val="24"/>
          <w:lang w:val="ru-RU"/>
        </w:rPr>
        <w:t>надлежащим</w:t>
      </w:r>
      <w:r>
        <w:rPr>
          <w:spacing w:val="-1"/>
          <w:sz w:val="24"/>
          <w:szCs w:val="24"/>
          <w:lang w:val="ru-RU"/>
        </w:rPr>
        <w:t xml:space="preserve"> </w:t>
      </w:r>
      <w:r w:rsidRPr="00802747">
        <w:rPr>
          <w:spacing w:val="-1"/>
          <w:sz w:val="24"/>
          <w:szCs w:val="24"/>
          <w:lang w:val="ru-RU"/>
        </w:rPr>
        <w:t>образом</w:t>
      </w:r>
      <w:r>
        <w:rPr>
          <w:spacing w:val="-1"/>
          <w:sz w:val="24"/>
          <w:szCs w:val="24"/>
          <w:lang w:val="ru-RU"/>
        </w:rPr>
        <w:t xml:space="preserve"> </w:t>
      </w:r>
      <w:r w:rsidRPr="00802747">
        <w:rPr>
          <w:spacing w:val="-1"/>
          <w:sz w:val="24"/>
          <w:szCs w:val="24"/>
          <w:lang w:val="ru-RU"/>
        </w:rPr>
        <w:t>исполнивший</w:t>
      </w:r>
      <w:r>
        <w:rPr>
          <w:spacing w:val="-1"/>
          <w:sz w:val="24"/>
          <w:szCs w:val="24"/>
          <w:lang w:val="ru-RU"/>
        </w:rPr>
        <w:t xml:space="preserve"> </w:t>
      </w:r>
      <w:r w:rsidRPr="00802747">
        <w:rPr>
          <w:sz w:val="24"/>
          <w:szCs w:val="24"/>
          <w:lang w:val="ru-RU"/>
        </w:rPr>
        <w:t>свои</w:t>
      </w:r>
      <w:r>
        <w:rPr>
          <w:sz w:val="24"/>
          <w:szCs w:val="24"/>
          <w:lang w:val="ru-RU"/>
        </w:rPr>
        <w:t xml:space="preserve"> </w:t>
      </w:r>
      <w:r w:rsidRPr="00802747">
        <w:rPr>
          <w:spacing w:val="-1"/>
          <w:sz w:val="24"/>
          <w:szCs w:val="24"/>
          <w:lang w:val="ru-RU"/>
        </w:rPr>
        <w:t>обязанности</w:t>
      </w:r>
      <w:r>
        <w:rPr>
          <w:spacing w:val="-1"/>
          <w:sz w:val="24"/>
          <w:szCs w:val="24"/>
          <w:lang w:val="ru-RU"/>
        </w:rPr>
        <w:t xml:space="preserve"> </w:t>
      </w:r>
      <w:r w:rsidRPr="00802747">
        <w:rPr>
          <w:sz w:val="24"/>
          <w:szCs w:val="24"/>
          <w:lang w:val="ru-RU"/>
        </w:rPr>
        <w:t>по</w:t>
      </w:r>
      <w:r>
        <w:rPr>
          <w:sz w:val="24"/>
          <w:szCs w:val="24"/>
          <w:lang w:val="ru-RU"/>
        </w:rPr>
        <w:t xml:space="preserve"> </w:t>
      </w:r>
      <w:r w:rsidRPr="00802747">
        <w:rPr>
          <w:spacing w:val="-1"/>
          <w:sz w:val="24"/>
          <w:szCs w:val="24"/>
          <w:lang w:val="ru-RU"/>
        </w:rPr>
        <w:t>ранее</w:t>
      </w:r>
      <w:r>
        <w:rPr>
          <w:spacing w:val="-1"/>
          <w:sz w:val="24"/>
          <w:szCs w:val="24"/>
          <w:lang w:val="ru-RU"/>
        </w:rPr>
        <w:t xml:space="preserve"> </w:t>
      </w:r>
      <w:r w:rsidRPr="00802747">
        <w:rPr>
          <w:spacing w:val="-1"/>
          <w:sz w:val="24"/>
          <w:szCs w:val="24"/>
          <w:lang w:val="ru-RU"/>
        </w:rPr>
        <w:t>заключенному</w:t>
      </w:r>
      <w:r>
        <w:rPr>
          <w:spacing w:val="-1"/>
          <w:sz w:val="24"/>
          <w:szCs w:val="24"/>
          <w:lang w:val="ru-RU"/>
        </w:rPr>
        <w:t xml:space="preserve"> </w:t>
      </w:r>
      <w:r w:rsidRPr="00802747">
        <w:rPr>
          <w:spacing w:val="-1"/>
          <w:sz w:val="24"/>
          <w:szCs w:val="24"/>
          <w:lang w:val="ru-RU"/>
        </w:rPr>
        <w:t>договору</w:t>
      </w:r>
      <w:r>
        <w:rPr>
          <w:spacing w:val="-1"/>
          <w:sz w:val="24"/>
          <w:szCs w:val="24"/>
          <w:lang w:val="ru-RU"/>
        </w:rPr>
        <w:t xml:space="preserve"> </w:t>
      </w:r>
      <w:r w:rsidRPr="00802747">
        <w:rPr>
          <w:sz w:val="24"/>
          <w:szCs w:val="24"/>
          <w:lang w:val="ru-RU"/>
        </w:rPr>
        <w:t>в</w:t>
      </w:r>
      <w:r>
        <w:rPr>
          <w:sz w:val="24"/>
          <w:szCs w:val="24"/>
          <w:lang w:val="ru-RU"/>
        </w:rPr>
        <w:t xml:space="preserve"> </w:t>
      </w:r>
      <w:r w:rsidRPr="00802747">
        <w:rPr>
          <w:spacing w:val="-1"/>
          <w:sz w:val="24"/>
          <w:szCs w:val="24"/>
          <w:lang w:val="ru-RU"/>
        </w:rPr>
        <w:t>отношении</w:t>
      </w:r>
      <w:r>
        <w:rPr>
          <w:spacing w:val="-1"/>
          <w:sz w:val="24"/>
          <w:szCs w:val="24"/>
          <w:lang w:val="ru-RU"/>
        </w:rPr>
        <w:t xml:space="preserve"> </w:t>
      </w:r>
      <w:r w:rsidRPr="00802747">
        <w:rPr>
          <w:spacing w:val="-1"/>
          <w:sz w:val="24"/>
          <w:szCs w:val="24"/>
          <w:lang w:val="ru-RU"/>
        </w:rPr>
        <w:t>имущества,</w:t>
      </w:r>
      <w:r>
        <w:rPr>
          <w:spacing w:val="-1"/>
          <w:sz w:val="24"/>
          <w:szCs w:val="24"/>
          <w:lang w:val="ru-RU"/>
        </w:rPr>
        <w:t xml:space="preserve"> </w:t>
      </w:r>
      <w:r w:rsidRPr="00802747">
        <w:rPr>
          <w:spacing w:val="-1"/>
          <w:sz w:val="24"/>
          <w:szCs w:val="24"/>
          <w:lang w:val="ru-RU"/>
        </w:rPr>
        <w:t>права</w:t>
      </w:r>
      <w:r>
        <w:rPr>
          <w:spacing w:val="-1"/>
          <w:sz w:val="24"/>
          <w:szCs w:val="24"/>
          <w:lang w:val="ru-RU"/>
        </w:rPr>
        <w:t xml:space="preserve"> </w:t>
      </w:r>
      <w:r w:rsidRPr="00802747">
        <w:rPr>
          <w:sz w:val="24"/>
          <w:szCs w:val="24"/>
          <w:lang w:val="ru-RU"/>
        </w:rPr>
        <w:t>на</w:t>
      </w:r>
      <w:r>
        <w:rPr>
          <w:sz w:val="24"/>
          <w:szCs w:val="24"/>
          <w:lang w:val="ru-RU"/>
        </w:rPr>
        <w:t xml:space="preserve"> </w:t>
      </w:r>
      <w:r w:rsidRPr="00802747">
        <w:rPr>
          <w:sz w:val="24"/>
          <w:szCs w:val="24"/>
          <w:lang w:val="ru-RU"/>
        </w:rPr>
        <w:t>которое</w:t>
      </w:r>
      <w:r>
        <w:rPr>
          <w:sz w:val="24"/>
          <w:szCs w:val="24"/>
          <w:lang w:val="ru-RU"/>
        </w:rPr>
        <w:t xml:space="preserve"> </w:t>
      </w:r>
      <w:r w:rsidRPr="00802747">
        <w:rPr>
          <w:spacing w:val="-1"/>
          <w:sz w:val="24"/>
          <w:szCs w:val="24"/>
          <w:lang w:val="ru-RU"/>
        </w:rPr>
        <w:t>предаются</w:t>
      </w:r>
      <w:r>
        <w:rPr>
          <w:spacing w:val="-1"/>
          <w:sz w:val="24"/>
          <w:szCs w:val="24"/>
          <w:lang w:val="ru-RU"/>
        </w:rPr>
        <w:t xml:space="preserve"> </w:t>
      </w:r>
      <w:r w:rsidRPr="00802747">
        <w:rPr>
          <w:sz w:val="24"/>
          <w:szCs w:val="24"/>
          <w:lang w:val="ru-RU"/>
        </w:rPr>
        <w:t>по</w:t>
      </w:r>
      <w:r>
        <w:rPr>
          <w:sz w:val="24"/>
          <w:szCs w:val="24"/>
          <w:lang w:val="ru-RU"/>
        </w:rPr>
        <w:t xml:space="preserve"> </w:t>
      </w:r>
      <w:r w:rsidRPr="00802747">
        <w:rPr>
          <w:spacing w:val="-1"/>
          <w:sz w:val="24"/>
          <w:szCs w:val="24"/>
          <w:lang w:val="ru-RU"/>
        </w:rPr>
        <w:t>договору,</w:t>
      </w:r>
      <w:r>
        <w:rPr>
          <w:spacing w:val="-1"/>
          <w:sz w:val="24"/>
          <w:szCs w:val="24"/>
          <w:lang w:val="ru-RU"/>
        </w:rPr>
        <w:t xml:space="preserve"> </w:t>
      </w:r>
      <w:r w:rsidRPr="00802747">
        <w:rPr>
          <w:sz w:val="24"/>
          <w:szCs w:val="24"/>
          <w:lang w:val="ru-RU"/>
        </w:rPr>
        <w:t>и</w:t>
      </w:r>
      <w:r>
        <w:rPr>
          <w:sz w:val="24"/>
          <w:szCs w:val="24"/>
          <w:lang w:val="ru-RU"/>
        </w:rPr>
        <w:t xml:space="preserve"> </w:t>
      </w:r>
      <w:r w:rsidRPr="00802747">
        <w:rPr>
          <w:sz w:val="24"/>
          <w:szCs w:val="24"/>
          <w:lang w:val="ru-RU"/>
        </w:rPr>
        <w:t>письменно</w:t>
      </w:r>
      <w:r>
        <w:rPr>
          <w:sz w:val="24"/>
          <w:szCs w:val="24"/>
          <w:lang w:val="ru-RU"/>
        </w:rPr>
        <w:t xml:space="preserve"> </w:t>
      </w:r>
      <w:r w:rsidRPr="00802747">
        <w:rPr>
          <w:spacing w:val="-1"/>
          <w:sz w:val="24"/>
          <w:szCs w:val="24"/>
          <w:lang w:val="ru-RU"/>
        </w:rPr>
        <w:t>уведомивший</w:t>
      </w:r>
      <w:r>
        <w:rPr>
          <w:spacing w:val="-1"/>
          <w:sz w:val="24"/>
          <w:szCs w:val="24"/>
          <w:lang w:val="ru-RU"/>
        </w:rPr>
        <w:t xml:space="preserve"> </w:t>
      </w:r>
      <w:r w:rsidRPr="00802747">
        <w:rPr>
          <w:spacing w:val="-1"/>
          <w:sz w:val="24"/>
          <w:szCs w:val="24"/>
          <w:lang w:val="ru-RU"/>
        </w:rPr>
        <w:t>организатора</w:t>
      </w:r>
      <w:r>
        <w:rPr>
          <w:spacing w:val="-1"/>
          <w:sz w:val="24"/>
          <w:szCs w:val="24"/>
          <w:lang w:val="ru-RU"/>
        </w:rPr>
        <w:t xml:space="preserve"> </w:t>
      </w:r>
      <w:r w:rsidRPr="00802747">
        <w:rPr>
          <w:spacing w:val="-1"/>
          <w:sz w:val="24"/>
          <w:szCs w:val="24"/>
          <w:lang w:val="ru-RU"/>
        </w:rPr>
        <w:t>аукциона</w:t>
      </w:r>
      <w:r>
        <w:rPr>
          <w:spacing w:val="-1"/>
          <w:sz w:val="24"/>
          <w:szCs w:val="24"/>
          <w:lang w:val="ru-RU"/>
        </w:rPr>
        <w:t xml:space="preserve"> </w:t>
      </w:r>
      <w:r w:rsidRPr="00802747">
        <w:rPr>
          <w:sz w:val="24"/>
          <w:szCs w:val="24"/>
          <w:lang w:val="ru-RU"/>
        </w:rPr>
        <w:t>о</w:t>
      </w:r>
      <w:r>
        <w:rPr>
          <w:sz w:val="24"/>
          <w:szCs w:val="24"/>
          <w:lang w:val="ru-RU"/>
        </w:rPr>
        <w:t xml:space="preserve"> </w:t>
      </w:r>
      <w:r w:rsidRPr="00802747">
        <w:rPr>
          <w:spacing w:val="-1"/>
          <w:sz w:val="24"/>
          <w:szCs w:val="24"/>
          <w:lang w:val="ru-RU"/>
        </w:rPr>
        <w:t>желании</w:t>
      </w:r>
      <w:r>
        <w:rPr>
          <w:spacing w:val="-1"/>
          <w:sz w:val="24"/>
          <w:szCs w:val="24"/>
          <w:lang w:val="ru-RU"/>
        </w:rPr>
        <w:t xml:space="preserve"> </w:t>
      </w:r>
      <w:r w:rsidRPr="00802747">
        <w:rPr>
          <w:spacing w:val="-1"/>
          <w:sz w:val="24"/>
          <w:szCs w:val="24"/>
          <w:lang w:val="ru-RU"/>
        </w:rPr>
        <w:t>заключить</w:t>
      </w:r>
      <w:r>
        <w:rPr>
          <w:spacing w:val="-1"/>
          <w:sz w:val="24"/>
          <w:szCs w:val="24"/>
          <w:lang w:val="ru-RU"/>
        </w:rPr>
        <w:t xml:space="preserve"> договор </w:t>
      </w:r>
      <w:r w:rsidRPr="00802747">
        <w:rPr>
          <w:spacing w:val="-1"/>
          <w:sz w:val="24"/>
          <w:szCs w:val="24"/>
          <w:lang w:val="ru-RU"/>
        </w:rPr>
        <w:t>(далее</w:t>
      </w:r>
      <w:r>
        <w:rPr>
          <w:spacing w:val="-1"/>
          <w:sz w:val="24"/>
          <w:szCs w:val="24"/>
          <w:lang w:val="ru-RU"/>
        </w:rPr>
        <w:t xml:space="preserve"> </w:t>
      </w:r>
      <w:r w:rsidR="00876B11">
        <w:rPr>
          <w:spacing w:val="-1"/>
          <w:sz w:val="24"/>
          <w:szCs w:val="24"/>
          <w:lang w:val="ru-RU"/>
        </w:rPr>
        <w:t xml:space="preserve">– </w:t>
      </w:r>
      <w:r w:rsidRPr="00802747">
        <w:rPr>
          <w:spacing w:val="-1"/>
          <w:sz w:val="24"/>
          <w:szCs w:val="24"/>
          <w:lang w:val="ru-RU"/>
        </w:rPr>
        <w:t>действующий</w:t>
      </w:r>
      <w:r>
        <w:rPr>
          <w:spacing w:val="-1"/>
          <w:sz w:val="24"/>
          <w:szCs w:val="24"/>
          <w:lang w:val="ru-RU"/>
        </w:rPr>
        <w:t xml:space="preserve"> </w:t>
      </w:r>
      <w:r w:rsidRPr="00802747">
        <w:rPr>
          <w:spacing w:val="-1"/>
          <w:sz w:val="24"/>
          <w:szCs w:val="24"/>
          <w:lang w:val="ru-RU"/>
        </w:rPr>
        <w:t>правообладатель),</w:t>
      </w:r>
      <w:r>
        <w:rPr>
          <w:spacing w:val="-1"/>
          <w:sz w:val="24"/>
          <w:szCs w:val="24"/>
          <w:lang w:val="ru-RU"/>
        </w:rPr>
        <w:t xml:space="preserve"> </w:t>
      </w:r>
      <w:r w:rsidRPr="00802747">
        <w:rPr>
          <w:spacing w:val="-1"/>
          <w:sz w:val="24"/>
          <w:szCs w:val="24"/>
          <w:lang w:val="ru-RU"/>
        </w:rPr>
        <w:t>вправе</w:t>
      </w:r>
      <w:r>
        <w:rPr>
          <w:spacing w:val="-1"/>
          <w:sz w:val="24"/>
          <w:szCs w:val="24"/>
          <w:lang w:val="ru-RU"/>
        </w:rPr>
        <w:t xml:space="preserve"> </w:t>
      </w:r>
      <w:r w:rsidRPr="00802747">
        <w:rPr>
          <w:spacing w:val="-1"/>
          <w:sz w:val="24"/>
          <w:szCs w:val="24"/>
          <w:lang w:val="ru-RU"/>
        </w:rPr>
        <w:t>заявить</w:t>
      </w:r>
      <w:r w:rsidRPr="00802747">
        <w:rPr>
          <w:sz w:val="24"/>
          <w:szCs w:val="24"/>
          <w:lang w:val="ru-RU"/>
        </w:rPr>
        <w:t xml:space="preserve"> о своем</w:t>
      </w:r>
      <w:r w:rsidRPr="00802747">
        <w:rPr>
          <w:spacing w:val="-1"/>
          <w:sz w:val="24"/>
          <w:szCs w:val="24"/>
          <w:lang w:val="ru-RU"/>
        </w:rPr>
        <w:t xml:space="preserve"> желании</w:t>
      </w:r>
      <w:r>
        <w:rPr>
          <w:spacing w:val="-1"/>
          <w:sz w:val="24"/>
          <w:szCs w:val="24"/>
          <w:lang w:val="ru-RU"/>
        </w:rPr>
        <w:t xml:space="preserve"> </w:t>
      </w:r>
      <w:r w:rsidRPr="00802747">
        <w:rPr>
          <w:spacing w:val="-1"/>
          <w:sz w:val="24"/>
          <w:szCs w:val="24"/>
          <w:lang w:val="ru-RU"/>
        </w:rPr>
        <w:t>заключить</w:t>
      </w:r>
      <w:r>
        <w:rPr>
          <w:spacing w:val="-1"/>
          <w:sz w:val="24"/>
          <w:szCs w:val="24"/>
          <w:lang w:val="ru-RU"/>
        </w:rPr>
        <w:t xml:space="preserve"> </w:t>
      </w:r>
      <w:r w:rsidRPr="00802747">
        <w:rPr>
          <w:spacing w:val="-1"/>
          <w:sz w:val="24"/>
          <w:szCs w:val="24"/>
          <w:lang w:val="ru-RU"/>
        </w:rPr>
        <w:t>договор</w:t>
      </w:r>
      <w:r>
        <w:rPr>
          <w:spacing w:val="-1"/>
          <w:sz w:val="24"/>
          <w:szCs w:val="24"/>
          <w:lang w:val="ru-RU"/>
        </w:rPr>
        <w:t xml:space="preserve"> </w:t>
      </w:r>
      <w:r w:rsidRPr="00802747">
        <w:rPr>
          <w:sz w:val="24"/>
          <w:szCs w:val="24"/>
          <w:lang w:val="ru-RU"/>
        </w:rPr>
        <w:t xml:space="preserve">по </w:t>
      </w:r>
      <w:r w:rsidRPr="00802747">
        <w:rPr>
          <w:spacing w:val="-1"/>
          <w:sz w:val="24"/>
          <w:szCs w:val="24"/>
          <w:lang w:val="ru-RU"/>
        </w:rPr>
        <w:t>объявленной аукционистом</w:t>
      </w:r>
      <w:r>
        <w:rPr>
          <w:spacing w:val="-1"/>
          <w:sz w:val="24"/>
          <w:szCs w:val="24"/>
          <w:lang w:val="ru-RU"/>
        </w:rPr>
        <w:t xml:space="preserve"> </w:t>
      </w:r>
      <w:r w:rsidRPr="00802747">
        <w:rPr>
          <w:spacing w:val="-1"/>
          <w:sz w:val="24"/>
          <w:szCs w:val="24"/>
          <w:lang w:val="ru-RU"/>
        </w:rPr>
        <w:t>цене</w:t>
      </w:r>
      <w:r>
        <w:rPr>
          <w:spacing w:val="-1"/>
          <w:sz w:val="24"/>
          <w:szCs w:val="24"/>
          <w:lang w:val="ru-RU"/>
        </w:rPr>
        <w:t xml:space="preserve"> договора.</w:t>
      </w:r>
    </w:p>
    <w:p w:rsidR="00C45193" w:rsidRDefault="00876B11" w:rsidP="00C45193">
      <w:pPr>
        <w:pStyle w:val="a7"/>
        <w:numPr>
          <w:ilvl w:val="2"/>
          <w:numId w:val="26"/>
        </w:numPr>
        <w:spacing w:after="240" w:line="260" w:lineRule="auto"/>
        <w:ind w:left="0" w:right="108" w:firstLine="9"/>
        <w:jc w:val="both"/>
        <w:rPr>
          <w:sz w:val="24"/>
          <w:szCs w:val="24"/>
          <w:lang w:val="ru-RU"/>
        </w:rPr>
      </w:pPr>
      <w:r>
        <w:rPr>
          <w:sz w:val="24"/>
          <w:szCs w:val="24"/>
          <w:lang w:val="ru-RU"/>
        </w:rPr>
        <w:t xml:space="preserve"> </w:t>
      </w:r>
      <w:r w:rsidR="00C45193" w:rsidRPr="00802747">
        <w:rPr>
          <w:sz w:val="24"/>
          <w:szCs w:val="24"/>
          <w:lang w:val="ru-RU"/>
        </w:rPr>
        <w:t>Если</w:t>
      </w:r>
      <w:r w:rsidR="00C45193">
        <w:rPr>
          <w:sz w:val="24"/>
          <w:szCs w:val="24"/>
          <w:lang w:val="ru-RU"/>
        </w:rPr>
        <w:t xml:space="preserve"> </w:t>
      </w:r>
      <w:r w:rsidR="00C45193" w:rsidRPr="00802747">
        <w:rPr>
          <w:spacing w:val="-1"/>
          <w:sz w:val="24"/>
          <w:szCs w:val="24"/>
          <w:lang w:val="ru-RU"/>
        </w:rPr>
        <w:t>действующий</w:t>
      </w:r>
      <w:r w:rsidR="00C45193">
        <w:rPr>
          <w:spacing w:val="-1"/>
          <w:sz w:val="24"/>
          <w:szCs w:val="24"/>
          <w:lang w:val="ru-RU"/>
        </w:rPr>
        <w:t xml:space="preserve"> </w:t>
      </w:r>
      <w:r w:rsidR="00C45193" w:rsidRPr="00802747">
        <w:rPr>
          <w:spacing w:val="-1"/>
          <w:sz w:val="24"/>
          <w:szCs w:val="24"/>
          <w:lang w:val="ru-RU"/>
        </w:rPr>
        <w:t>правообладатель</w:t>
      </w:r>
      <w:r w:rsidR="00C45193">
        <w:rPr>
          <w:spacing w:val="-1"/>
          <w:sz w:val="24"/>
          <w:szCs w:val="24"/>
          <w:lang w:val="ru-RU"/>
        </w:rPr>
        <w:t xml:space="preserve"> </w:t>
      </w:r>
      <w:r w:rsidR="00C45193" w:rsidRPr="00802747">
        <w:rPr>
          <w:spacing w:val="-1"/>
          <w:sz w:val="24"/>
          <w:szCs w:val="24"/>
          <w:lang w:val="ru-RU"/>
        </w:rPr>
        <w:t>воспользовался</w:t>
      </w:r>
      <w:r w:rsidR="00C45193">
        <w:rPr>
          <w:spacing w:val="-1"/>
          <w:sz w:val="24"/>
          <w:szCs w:val="24"/>
          <w:lang w:val="ru-RU"/>
        </w:rPr>
        <w:t xml:space="preserve"> </w:t>
      </w:r>
      <w:r w:rsidR="00C45193" w:rsidRPr="00802747">
        <w:rPr>
          <w:spacing w:val="-1"/>
          <w:sz w:val="24"/>
          <w:szCs w:val="24"/>
          <w:lang w:val="ru-RU"/>
        </w:rPr>
        <w:t>правом,</w:t>
      </w:r>
      <w:r w:rsidR="00C45193">
        <w:rPr>
          <w:spacing w:val="-1"/>
          <w:sz w:val="24"/>
          <w:szCs w:val="24"/>
          <w:lang w:val="ru-RU"/>
        </w:rPr>
        <w:t xml:space="preserve"> </w:t>
      </w:r>
      <w:r w:rsidR="00C45193" w:rsidRPr="00802747">
        <w:rPr>
          <w:spacing w:val="-1"/>
          <w:sz w:val="24"/>
          <w:szCs w:val="24"/>
          <w:lang w:val="ru-RU"/>
        </w:rPr>
        <w:t>предусмотренным</w:t>
      </w:r>
      <w:r w:rsidR="00C45193">
        <w:rPr>
          <w:spacing w:val="-1"/>
          <w:sz w:val="24"/>
          <w:szCs w:val="24"/>
          <w:lang w:val="ru-RU"/>
        </w:rPr>
        <w:t xml:space="preserve"> </w:t>
      </w:r>
      <w:r w:rsidR="00C45193" w:rsidRPr="00802747">
        <w:rPr>
          <w:spacing w:val="-1"/>
          <w:sz w:val="24"/>
          <w:szCs w:val="24"/>
          <w:lang w:val="ru-RU"/>
        </w:rPr>
        <w:t>п.</w:t>
      </w:r>
      <w:r>
        <w:rPr>
          <w:spacing w:val="-1"/>
          <w:sz w:val="24"/>
          <w:szCs w:val="24"/>
          <w:lang w:val="ru-RU"/>
        </w:rPr>
        <w:t xml:space="preserve"> </w:t>
      </w:r>
      <w:r w:rsidR="00C45193">
        <w:rPr>
          <w:spacing w:val="-1"/>
          <w:sz w:val="24"/>
          <w:szCs w:val="24"/>
          <w:lang w:val="ru-RU"/>
        </w:rPr>
        <w:t>3.3.9</w:t>
      </w:r>
      <w:r w:rsidR="00C45193" w:rsidRPr="00802747">
        <w:rPr>
          <w:spacing w:val="-1"/>
          <w:sz w:val="24"/>
          <w:szCs w:val="24"/>
          <w:lang w:val="ru-RU"/>
        </w:rPr>
        <w:t>.</w:t>
      </w:r>
      <w:r w:rsidR="00C45193">
        <w:rPr>
          <w:spacing w:val="-1"/>
          <w:sz w:val="24"/>
          <w:szCs w:val="24"/>
          <w:lang w:val="ru-RU"/>
        </w:rPr>
        <w:t xml:space="preserve"> </w:t>
      </w:r>
      <w:r w:rsidR="00C45193" w:rsidRPr="00802747">
        <w:rPr>
          <w:spacing w:val="-1"/>
          <w:sz w:val="24"/>
          <w:szCs w:val="24"/>
          <w:lang w:val="ru-RU"/>
        </w:rPr>
        <w:t>настояще</w:t>
      </w:r>
      <w:r w:rsidR="00C45193">
        <w:rPr>
          <w:spacing w:val="-1"/>
          <w:sz w:val="24"/>
          <w:szCs w:val="24"/>
          <w:lang w:val="ru-RU"/>
        </w:rPr>
        <w:t>й документации</w:t>
      </w:r>
      <w:r w:rsidR="00C45193" w:rsidRPr="00802747">
        <w:rPr>
          <w:spacing w:val="-1"/>
          <w:sz w:val="24"/>
          <w:szCs w:val="24"/>
          <w:lang w:val="ru-RU"/>
        </w:rPr>
        <w:t>,</w:t>
      </w:r>
      <w:r w:rsidR="00C45193">
        <w:rPr>
          <w:spacing w:val="-1"/>
          <w:sz w:val="24"/>
          <w:szCs w:val="24"/>
          <w:lang w:val="ru-RU"/>
        </w:rPr>
        <w:t xml:space="preserve"> </w:t>
      </w:r>
      <w:r w:rsidR="00C45193" w:rsidRPr="00802747">
        <w:rPr>
          <w:spacing w:val="-1"/>
          <w:sz w:val="24"/>
          <w:szCs w:val="24"/>
          <w:lang w:val="ru-RU"/>
        </w:rPr>
        <w:t>аукционист</w:t>
      </w:r>
      <w:r w:rsidR="00C45193">
        <w:rPr>
          <w:spacing w:val="-1"/>
          <w:sz w:val="24"/>
          <w:szCs w:val="24"/>
          <w:lang w:val="ru-RU"/>
        </w:rPr>
        <w:t xml:space="preserve"> </w:t>
      </w:r>
      <w:r w:rsidR="00C45193" w:rsidRPr="00802747">
        <w:rPr>
          <w:spacing w:val="-1"/>
          <w:sz w:val="24"/>
          <w:szCs w:val="24"/>
          <w:lang w:val="ru-RU"/>
        </w:rPr>
        <w:t>вновь</w:t>
      </w:r>
      <w:r w:rsidR="00C45193">
        <w:rPr>
          <w:spacing w:val="-1"/>
          <w:sz w:val="24"/>
          <w:szCs w:val="24"/>
          <w:lang w:val="ru-RU"/>
        </w:rPr>
        <w:t xml:space="preserve"> </w:t>
      </w:r>
      <w:r w:rsidR="00C45193" w:rsidRPr="00802747">
        <w:rPr>
          <w:spacing w:val="-1"/>
          <w:sz w:val="24"/>
          <w:szCs w:val="24"/>
          <w:lang w:val="ru-RU"/>
        </w:rPr>
        <w:t>предлагает</w:t>
      </w:r>
      <w:r w:rsidR="00C45193">
        <w:rPr>
          <w:spacing w:val="-1"/>
          <w:sz w:val="24"/>
          <w:szCs w:val="24"/>
          <w:lang w:val="ru-RU"/>
        </w:rPr>
        <w:t xml:space="preserve"> </w:t>
      </w:r>
      <w:r w:rsidR="00C45193" w:rsidRPr="00802747">
        <w:rPr>
          <w:spacing w:val="-1"/>
          <w:sz w:val="24"/>
          <w:szCs w:val="24"/>
          <w:lang w:val="ru-RU"/>
        </w:rPr>
        <w:t>участникам</w:t>
      </w:r>
      <w:r w:rsidR="00C45193">
        <w:rPr>
          <w:spacing w:val="-1"/>
          <w:sz w:val="24"/>
          <w:szCs w:val="24"/>
          <w:lang w:val="ru-RU"/>
        </w:rPr>
        <w:t xml:space="preserve"> </w:t>
      </w:r>
      <w:r w:rsidR="00C45193" w:rsidRPr="00802747">
        <w:rPr>
          <w:spacing w:val="-1"/>
          <w:sz w:val="24"/>
          <w:szCs w:val="24"/>
          <w:lang w:val="ru-RU"/>
        </w:rPr>
        <w:t>аукциона</w:t>
      </w:r>
      <w:r w:rsidR="00C45193">
        <w:rPr>
          <w:spacing w:val="-1"/>
          <w:sz w:val="24"/>
          <w:szCs w:val="24"/>
          <w:lang w:val="ru-RU"/>
        </w:rPr>
        <w:t xml:space="preserve"> </w:t>
      </w:r>
      <w:r w:rsidR="00C45193" w:rsidRPr="00802747">
        <w:rPr>
          <w:spacing w:val="-1"/>
          <w:sz w:val="24"/>
          <w:szCs w:val="24"/>
          <w:lang w:val="ru-RU"/>
        </w:rPr>
        <w:t>заявлять</w:t>
      </w:r>
      <w:r w:rsidR="00C45193">
        <w:rPr>
          <w:spacing w:val="-1"/>
          <w:sz w:val="24"/>
          <w:szCs w:val="24"/>
          <w:lang w:val="ru-RU"/>
        </w:rPr>
        <w:t xml:space="preserve"> </w:t>
      </w:r>
      <w:r w:rsidR="00C45193" w:rsidRPr="00802747">
        <w:rPr>
          <w:sz w:val="24"/>
          <w:szCs w:val="24"/>
          <w:lang w:val="ru-RU"/>
        </w:rPr>
        <w:t>свои</w:t>
      </w:r>
      <w:r w:rsidR="00C45193">
        <w:rPr>
          <w:sz w:val="24"/>
          <w:szCs w:val="24"/>
          <w:lang w:val="ru-RU"/>
        </w:rPr>
        <w:t xml:space="preserve"> </w:t>
      </w:r>
      <w:r w:rsidR="00C45193" w:rsidRPr="00802747">
        <w:rPr>
          <w:spacing w:val="-1"/>
          <w:sz w:val="24"/>
          <w:szCs w:val="24"/>
          <w:lang w:val="ru-RU"/>
        </w:rPr>
        <w:t>предложения</w:t>
      </w:r>
      <w:r w:rsidR="00C45193">
        <w:rPr>
          <w:spacing w:val="-1"/>
          <w:sz w:val="24"/>
          <w:szCs w:val="24"/>
          <w:lang w:val="ru-RU"/>
        </w:rPr>
        <w:t xml:space="preserve"> </w:t>
      </w:r>
      <w:r w:rsidR="00C45193" w:rsidRPr="00802747">
        <w:rPr>
          <w:sz w:val="24"/>
          <w:szCs w:val="24"/>
          <w:lang w:val="ru-RU"/>
        </w:rPr>
        <w:t>о</w:t>
      </w:r>
      <w:r w:rsidR="00C45193">
        <w:rPr>
          <w:sz w:val="24"/>
          <w:szCs w:val="24"/>
          <w:lang w:val="ru-RU"/>
        </w:rPr>
        <w:t xml:space="preserve"> </w:t>
      </w:r>
      <w:r w:rsidR="00C45193" w:rsidRPr="00802747">
        <w:rPr>
          <w:spacing w:val="-1"/>
          <w:sz w:val="24"/>
          <w:szCs w:val="24"/>
          <w:lang w:val="ru-RU"/>
        </w:rPr>
        <w:t>цене</w:t>
      </w:r>
      <w:r w:rsidR="00C45193">
        <w:rPr>
          <w:spacing w:val="-1"/>
          <w:sz w:val="24"/>
          <w:szCs w:val="24"/>
          <w:lang w:val="ru-RU"/>
        </w:rPr>
        <w:t xml:space="preserve"> </w:t>
      </w:r>
      <w:r w:rsidR="00C45193" w:rsidRPr="00802747">
        <w:rPr>
          <w:spacing w:val="-1"/>
          <w:sz w:val="24"/>
          <w:szCs w:val="24"/>
          <w:lang w:val="ru-RU"/>
        </w:rPr>
        <w:t>договора,</w:t>
      </w:r>
      <w:r w:rsidR="00C45193">
        <w:rPr>
          <w:spacing w:val="-1"/>
          <w:sz w:val="24"/>
          <w:szCs w:val="24"/>
          <w:lang w:val="ru-RU"/>
        </w:rPr>
        <w:t xml:space="preserve"> </w:t>
      </w:r>
      <w:r w:rsidR="00C45193" w:rsidRPr="00802747">
        <w:rPr>
          <w:sz w:val="24"/>
          <w:szCs w:val="24"/>
          <w:lang w:val="ru-RU"/>
        </w:rPr>
        <w:t>после</w:t>
      </w:r>
      <w:r w:rsidR="00C45193">
        <w:rPr>
          <w:sz w:val="24"/>
          <w:szCs w:val="24"/>
          <w:lang w:val="ru-RU"/>
        </w:rPr>
        <w:t xml:space="preserve"> </w:t>
      </w:r>
      <w:r w:rsidR="00C45193" w:rsidRPr="00802747">
        <w:rPr>
          <w:spacing w:val="-2"/>
          <w:sz w:val="24"/>
          <w:szCs w:val="24"/>
          <w:lang w:val="ru-RU"/>
        </w:rPr>
        <w:t>чего,</w:t>
      </w:r>
      <w:r w:rsidR="00C45193">
        <w:rPr>
          <w:spacing w:val="-2"/>
          <w:sz w:val="24"/>
          <w:szCs w:val="24"/>
          <w:lang w:val="ru-RU"/>
        </w:rPr>
        <w:t xml:space="preserve"> </w:t>
      </w:r>
      <w:r w:rsidR="00C45193" w:rsidRPr="00802747">
        <w:rPr>
          <w:sz w:val="24"/>
          <w:szCs w:val="24"/>
          <w:lang w:val="ru-RU"/>
        </w:rPr>
        <w:t>в</w:t>
      </w:r>
      <w:r w:rsidR="00C45193">
        <w:rPr>
          <w:sz w:val="24"/>
          <w:szCs w:val="24"/>
          <w:lang w:val="ru-RU"/>
        </w:rPr>
        <w:t xml:space="preserve"> </w:t>
      </w:r>
      <w:r w:rsidR="00C45193" w:rsidRPr="00802747">
        <w:rPr>
          <w:spacing w:val="-1"/>
          <w:sz w:val="24"/>
          <w:szCs w:val="24"/>
          <w:lang w:val="ru-RU"/>
        </w:rPr>
        <w:t>случае</w:t>
      </w:r>
      <w:r w:rsidR="00C45193">
        <w:rPr>
          <w:spacing w:val="-1"/>
          <w:sz w:val="24"/>
          <w:szCs w:val="24"/>
          <w:lang w:val="ru-RU"/>
        </w:rPr>
        <w:t xml:space="preserve"> </w:t>
      </w:r>
      <w:r w:rsidR="00C45193" w:rsidRPr="00802747">
        <w:rPr>
          <w:sz w:val="24"/>
          <w:szCs w:val="24"/>
          <w:lang w:val="ru-RU"/>
        </w:rPr>
        <w:t>если</w:t>
      </w:r>
      <w:r w:rsidR="00C45193">
        <w:rPr>
          <w:sz w:val="24"/>
          <w:szCs w:val="24"/>
          <w:lang w:val="ru-RU"/>
        </w:rPr>
        <w:t xml:space="preserve"> </w:t>
      </w:r>
      <w:r w:rsidR="00C45193" w:rsidRPr="00802747">
        <w:rPr>
          <w:sz w:val="24"/>
          <w:szCs w:val="24"/>
          <w:lang w:val="ru-RU"/>
        </w:rPr>
        <w:t>такие</w:t>
      </w:r>
      <w:r w:rsidR="00C45193">
        <w:rPr>
          <w:sz w:val="24"/>
          <w:szCs w:val="24"/>
          <w:lang w:val="ru-RU"/>
        </w:rPr>
        <w:t xml:space="preserve"> </w:t>
      </w:r>
      <w:r w:rsidR="00C45193" w:rsidRPr="00802747">
        <w:rPr>
          <w:spacing w:val="-1"/>
          <w:sz w:val="24"/>
          <w:szCs w:val="24"/>
          <w:lang w:val="ru-RU"/>
        </w:rPr>
        <w:t>предложения</w:t>
      </w:r>
      <w:r w:rsidR="00C45193">
        <w:rPr>
          <w:spacing w:val="-1"/>
          <w:sz w:val="24"/>
          <w:szCs w:val="24"/>
          <w:lang w:val="ru-RU"/>
        </w:rPr>
        <w:t xml:space="preserve"> </w:t>
      </w:r>
      <w:r w:rsidR="00C45193" w:rsidRPr="00802747">
        <w:rPr>
          <w:sz w:val="24"/>
          <w:szCs w:val="24"/>
          <w:lang w:val="ru-RU"/>
        </w:rPr>
        <w:t>были</w:t>
      </w:r>
      <w:r w:rsidR="00C45193">
        <w:rPr>
          <w:sz w:val="24"/>
          <w:szCs w:val="24"/>
          <w:lang w:val="ru-RU"/>
        </w:rPr>
        <w:t xml:space="preserve"> </w:t>
      </w:r>
      <w:r w:rsidR="00C45193" w:rsidRPr="00802747">
        <w:rPr>
          <w:spacing w:val="-1"/>
          <w:sz w:val="24"/>
          <w:szCs w:val="24"/>
          <w:lang w:val="ru-RU"/>
        </w:rPr>
        <w:t>сделаны</w:t>
      </w:r>
      <w:r w:rsidR="00C45193">
        <w:rPr>
          <w:spacing w:val="-1"/>
          <w:sz w:val="24"/>
          <w:szCs w:val="24"/>
          <w:lang w:val="ru-RU"/>
        </w:rPr>
        <w:t xml:space="preserve"> </w:t>
      </w:r>
      <w:r w:rsidR="00C45193" w:rsidRPr="00802747">
        <w:rPr>
          <w:sz w:val="24"/>
          <w:szCs w:val="24"/>
          <w:lang w:val="ru-RU"/>
        </w:rPr>
        <w:t>и</w:t>
      </w:r>
      <w:r w:rsidR="00C45193">
        <w:rPr>
          <w:sz w:val="24"/>
          <w:szCs w:val="24"/>
          <w:lang w:val="ru-RU"/>
        </w:rPr>
        <w:t xml:space="preserve"> </w:t>
      </w:r>
      <w:r w:rsidR="00C45193" w:rsidRPr="00802747">
        <w:rPr>
          <w:sz w:val="24"/>
          <w:szCs w:val="24"/>
          <w:lang w:val="ru-RU"/>
        </w:rPr>
        <w:t>после</w:t>
      </w:r>
      <w:r w:rsidR="00C45193">
        <w:rPr>
          <w:sz w:val="24"/>
          <w:szCs w:val="24"/>
          <w:lang w:val="ru-RU"/>
        </w:rPr>
        <w:t xml:space="preserve"> </w:t>
      </w:r>
      <w:r w:rsidR="00C45193" w:rsidRPr="00802747">
        <w:rPr>
          <w:sz w:val="24"/>
          <w:szCs w:val="24"/>
          <w:lang w:val="ru-RU"/>
        </w:rPr>
        <w:t>троекратного</w:t>
      </w:r>
      <w:r w:rsidR="00C45193">
        <w:rPr>
          <w:sz w:val="24"/>
          <w:szCs w:val="24"/>
          <w:lang w:val="ru-RU"/>
        </w:rPr>
        <w:t xml:space="preserve"> </w:t>
      </w:r>
      <w:r w:rsidR="00C45193" w:rsidRPr="00802747">
        <w:rPr>
          <w:spacing w:val="-1"/>
          <w:sz w:val="24"/>
          <w:szCs w:val="24"/>
          <w:lang w:val="ru-RU"/>
        </w:rPr>
        <w:t>объявления</w:t>
      </w:r>
      <w:r w:rsidR="00C45193">
        <w:rPr>
          <w:spacing w:val="-1"/>
          <w:sz w:val="24"/>
          <w:szCs w:val="24"/>
          <w:lang w:val="ru-RU"/>
        </w:rPr>
        <w:t xml:space="preserve"> </w:t>
      </w:r>
      <w:r w:rsidR="00C45193" w:rsidRPr="00802747">
        <w:rPr>
          <w:spacing w:val="-1"/>
          <w:sz w:val="24"/>
          <w:szCs w:val="24"/>
          <w:lang w:val="ru-RU"/>
        </w:rPr>
        <w:t>аукционистом</w:t>
      </w:r>
      <w:r w:rsidR="00C45193">
        <w:rPr>
          <w:spacing w:val="-1"/>
          <w:sz w:val="24"/>
          <w:szCs w:val="24"/>
          <w:lang w:val="ru-RU"/>
        </w:rPr>
        <w:t xml:space="preserve"> </w:t>
      </w:r>
      <w:r w:rsidR="00C45193" w:rsidRPr="00802747">
        <w:rPr>
          <w:spacing w:val="-1"/>
          <w:sz w:val="24"/>
          <w:szCs w:val="24"/>
          <w:lang w:val="ru-RU"/>
        </w:rPr>
        <w:t>цены</w:t>
      </w:r>
      <w:r w:rsidR="00C45193">
        <w:rPr>
          <w:spacing w:val="-1"/>
          <w:sz w:val="24"/>
          <w:szCs w:val="24"/>
          <w:lang w:val="ru-RU"/>
        </w:rPr>
        <w:t xml:space="preserve"> </w:t>
      </w:r>
      <w:r w:rsidR="00C45193" w:rsidRPr="00802747">
        <w:rPr>
          <w:spacing w:val="-1"/>
          <w:sz w:val="24"/>
          <w:szCs w:val="24"/>
          <w:lang w:val="ru-RU"/>
        </w:rPr>
        <w:t>договора</w:t>
      </w:r>
      <w:r w:rsidR="00C45193">
        <w:rPr>
          <w:spacing w:val="-1"/>
          <w:sz w:val="24"/>
          <w:szCs w:val="24"/>
          <w:lang w:val="ru-RU"/>
        </w:rPr>
        <w:t xml:space="preserve"> </w:t>
      </w:r>
      <w:r w:rsidR="00C45193" w:rsidRPr="00802747">
        <w:rPr>
          <w:sz w:val="24"/>
          <w:szCs w:val="24"/>
          <w:lang w:val="ru-RU"/>
        </w:rPr>
        <w:t>ни</w:t>
      </w:r>
      <w:r w:rsidR="00C45193">
        <w:rPr>
          <w:sz w:val="24"/>
          <w:szCs w:val="24"/>
          <w:lang w:val="ru-RU"/>
        </w:rPr>
        <w:t xml:space="preserve"> </w:t>
      </w:r>
      <w:r w:rsidR="00C45193" w:rsidRPr="00802747">
        <w:rPr>
          <w:sz w:val="24"/>
          <w:szCs w:val="24"/>
          <w:lang w:val="ru-RU"/>
        </w:rPr>
        <w:t>один</w:t>
      </w:r>
      <w:r w:rsidR="00C45193">
        <w:rPr>
          <w:sz w:val="24"/>
          <w:szCs w:val="24"/>
          <w:lang w:val="ru-RU"/>
        </w:rPr>
        <w:t xml:space="preserve"> </w:t>
      </w:r>
      <w:r w:rsidR="00C45193" w:rsidRPr="00802747">
        <w:rPr>
          <w:spacing w:val="-1"/>
          <w:sz w:val="24"/>
          <w:szCs w:val="24"/>
          <w:lang w:val="ru-RU"/>
        </w:rPr>
        <w:t>участник</w:t>
      </w:r>
      <w:r w:rsidR="00C45193">
        <w:rPr>
          <w:spacing w:val="-1"/>
          <w:sz w:val="24"/>
          <w:szCs w:val="24"/>
          <w:lang w:val="ru-RU"/>
        </w:rPr>
        <w:t xml:space="preserve"> </w:t>
      </w:r>
      <w:r w:rsidR="00C45193" w:rsidRPr="00802747">
        <w:rPr>
          <w:spacing w:val="-1"/>
          <w:sz w:val="24"/>
          <w:szCs w:val="24"/>
          <w:lang w:val="ru-RU"/>
        </w:rPr>
        <w:t>аукциона</w:t>
      </w:r>
      <w:r w:rsidR="00C45193">
        <w:rPr>
          <w:spacing w:val="-1"/>
          <w:sz w:val="24"/>
          <w:szCs w:val="24"/>
          <w:lang w:val="ru-RU"/>
        </w:rPr>
        <w:t xml:space="preserve"> </w:t>
      </w:r>
      <w:r w:rsidR="00C45193" w:rsidRPr="00802747">
        <w:rPr>
          <w:sz w:val="24"/>
          <w:szCs w:val="24"/>
          <w:lang w:val="ru-RU"/>
        </w:rPr>
        <w:t>не</w:t>
      </w:r>
      <w:r w:rsidR="00C45193">
        <w:rPr>
          <w:sz w:val="24"/>
          <w:szCs w:val="24"/>
          <w:lang w:val="ru-RU"/>
        </w:rPr>
        <w:t xml:space="preserve"> </w:t>
      </w:r>
      <w:r w:rsidR="00C45193" w:rsidRPr="00802747">
        <w:rPr>
          <w:spacing w:val="-1"/>
          <w:sz w:val="24"/>
          <w:szCs w:val="24"/>
          <w:lang w:val="ru-RU"/>
        </w:rPr>
        <w:t>поднял</w:t>
      </w:r>
      <w:r w:rsidR="00C45193">
        <w:rPr>
          <w:spacing w:val="-1"/>
          <w:sz w:val="24"/>
          <w:szCs w:val="24"/>
          <w:lang w:val="ru-RU"/>
        </w:rPr>
        <w:t xml:space="preserve"> </w:t>
      </w:r>
      <w:r w:rsidR="00C45193" w:rsidRPr="00802747">
        <w:rPr>
          <w:spacing w:val="-1"/>
          <w:sz w:val="24"/>
          <w:szCs w:val="24"/>
          <w:lang w:val="ru-RU"/>
        </w:rPr>
        <w:t>карточку,</w:t>
      </w:r>
      <w:r w:rsidR="00C45193">
        <w:rPr>
          <w:spacing w:val="-1"/>
          <w:sz w:val="24"/>
          <w:szCs w:val="24"/>
          <w:lang w:val="ru-RU"/>
        </w:rPr>
        <w:t xml:space="preserve"> </w:t>
      </w:r>
      <w:r w:rsidR="00C45193" w:rsidRPr="00802747">
        <w:rPr>
          <w:spacing w:val="-1"/>
          <w:sz w:val="24"/>
          <w:szCs w:val="24"/>
          <w:lang w:val="ru-RU"/>
        </w:rPr>
        <w:t>действующий</w:t>
      </w:r>
      <w:r w:rsidR="00C45193">
        <w:rPr>
          <w:spacing w:val="-1"/>
          <w:sz w:val="24"/>
          <w:szCs w:val="24"/>
          <w:lang w:val="ru-RU"/>
        </w:rPr>
        <w:t xml:space="preserve"> </w:t>
      </w:r>
      <w:r w:rsidR="00C45193" w:rsidRPr="00802747">
        <w:rPr>
          <w:spacing w:val="-1"/>
          <w:sz w:val="24"/>
          <w:szCs w:val="24"/>
          <w:lang w:val="ru-RU"/>
        </w:rPr>
        <w:t>правообладатель</w:t>
      </w:r>
      <w:r w:rsidR="00C45193">
        <w:rPr>
          <w:spacing w:val="-1"/>
          <w:sz w:val="24"/>
          <w:szCs w:val="24"/>
          <w:lang w:val="ru-RU"/>
        </w:rPr>
        <w:t xml:space="preserve"> </w:t>
      </w:r>
      <w:r w:rsidR="00C45193" w:rsidRPr="00802747">
        <w:rPr>
          <w:spacing w:val="-1"/>
          <w:sz w:val="24"/>
          <w:szCs w:val="24"/>
          <w:lang w:val="ru-RU"/>
        </w:rPr>
        <w:t>вправе</w:t>
      </w:r>
      <w:r w:rsidR="00C45193">
        <w:rPr>
          <w:spacing w:val="-1"/>
          <w:sz w:val="24"/>
          <w:szCs w:val="24"/>
          <w:lang w:val="ru-RU"/>
        </w:rPr>
        <w:t xml:space="preserve"> </w:t>
      </w:r>
      <w:r w:rsidR="00C45193" w:rsidRPr="00802747">
        <w:rPr>
          <w:spacing w:val="-1"/>
          <w:sz w:val="24"/>
          <w:szCs w:val="24"/>
          <w:lang w:val="ru-RU"/>
        </w:rPr>
        <w:t>снова</w:t>
      </w:r>
      <w:r w:rsidR="00C45193">
        <w:rPr>
          <w:spacing w:val="-1"/>
          <w:sz w:val="24"/>
          <w:szCs w:val="24"/>
          <w:lang w:val="ru-RU"/>
        </w:rPr>
        <w:t xml:space="preserve"> </w:t>
      </w:r>
      <w:r w:rsidR="00C45193" w:rsidRPr="00802747">
        <w:rPr>
          <w:spacing w:val="-1"/>
          <w:sz w:val="24"/>
          <w:szCs w:val="24"/>
          <w:lang w:val="ru-RU"/>
        </w:rPr>
        <w:t>заявить</w:t>
      </w:r>
      <w:r w:rsidR="00C45193">
        <w:rPr>
          <w:spacing w:val="-1"/>
          <w:sz w:val="24"/>
          <w:szCs w:val="24"/>
          <w:lang w:val="ru-RU"/>
        </w:rPr>
        <w:t xml:space="preserve"> </w:t>
      </w:r>
      <w:r w:rsidR="00C45193" w:rsidRPr="00802747">
        <w:rPr>
          <w:sz w:val="24"/>
          <w:szCs w:val="24"/>
          <w:lang w:val="ru-RU"/>
        </w:rPr>
        <w:t>о</w:t>
      </w:r>
      <w:r w:rsidR="00C45193">
        <w:rPr>
          <w:sz w:val="24"/>
          <w:szCs w:val="24"/>
          <w:lang w:val="ru-RU"/>
        </w:rPr>
        <w:t xml:space="preserve"> </w:t>
      </w:r>
      <w:r w:rsidR="00C45193" w:rsidRPr="00802747">
        <w:rPr>
          <w:sz w:val="24"/>
          <w:szCs w:val="24"/>
          <w:lang w:val="ru-RU"/>
        </w:rPr>
        <w:t>своем</w:t>
      </w:r>
      <w:r w:rsidR="00C45193">
        <w:rPr>
          <w:sz w:val="24"/>
          <w:szCs w:val="24"/>
          <w:lang w:val="ru-RU"/>
        </w:rPr>
        <w:t xml:space="preserve"> </w:t>
      </w:r>
      <w:r w:rsidR="00C45193" w:rsidRPr="00802747">
        <w:rPr>
          <w:spacing w:val="-1"/>
          <w:sz w:val="24"/>
          <w:szCs w:val="24"/>
          <w:lang w:val="ru-RU"/>
        </w:rPr>
        <w:t>желании</w:t>
      </w:r>
      <w:r w:rsidR="00C45193">
        <w:rPr>
          <w:spacing w:val="-1"/>
          <w:sz w:val="24"/>
          <w:szCs w:val="24"/>
          <w:lang w:val="ru-RU"/>
        </w:rPr>
        <w:t xml:space="preserve"> </w:t>
      </w:r>
      <w:r w:rsidR="00C45193" w:rsidRPr="00802747">
        <w:rPr>
          <w:spacing w:val="-1"/>
          <w:sz w:val="24"/>
          <w:szCs w:val="24"/>
          <w:lang w:val="ru-RU"/>
        </w:rPr>
        <w:t>заключить</w:t>
      </w:r>
      <w:r w:rsidR="00C45193">
        <w:rPr>
          <w:spacing w:val="-1"/>
          <w:sz w:val="24"/>
          <w:szCs w:val="24"/>
          <w:lang w:val="ru-RU"/>
        </w:rPr>
        <w:t xml:space="preserve"> </w:t>
      </w:r>
      <w:r w:rsidR="00C45193" w:rsidRPr="00802747">
        <w:rPr>
          <w:spacing w:val="-1"/>
          <w:sz w:val="24"/>
          <w:szCs w:val="24"/>
          <w:lang w:val="ru-RU"/>
        </w:rPr>
        <w:t>договор</w:t>
      </w:r>
      <w:r w:rsidR="00C45193">
        <w:rPr>
          <w:spacing w:val="-1"/>
          <w:sz w:val="24"/>
          <w:szCs w:val="24"/>
          <w:lang w:val="ru-RU"/>
        </w:rPr>
        <w:t xml:space="preserve"> </w:t>
      </w:r>
      <w:r w:rsidR="00C45193" w:rsidRPr="00802747">
        <w:rPr>
          <w:sz w:val="24"/>
          <w:szCs w:val="24"/>
          <w:lang w:val="ru-RU"/>
        </w:rPr>
        <w:t>по</w:t>
      </w:r>
      <w:r w:rsidR="00C45193">
        <w:rPr>
          <w:sz w:val="24"/>
          <w:szCs w:val="24"/>
          <w:lang w:val="ru-RU"/>
        </w:rPr>
        <w:t xml:space="preserve"> </w:t>
      </w:r>
      <w:r w:rsidR="00C45193" w:rsidRPr="00802747">
        <w:rPr>
          <w:spacing w:val="-1"/>
          <w:sz w:val="24"/>
          <w:szCs w:val="24"/>
          <w:lang w:val="ru-RU"/>
        </w:rPr>
        <w:t>объявленной</w:t>
      </w:r>
      <w:r w:rsidR="00C45193">
        <w:rPr>
          <w:spacing w:val="-1"/>
          <w:sz w:val="24"/>
          <w:szCs w:val="24"/>
          <w:lang w:val="ru-RU"/>
        </w:rPr>
        <w:t xml:space="preserve"> </w:t>
      </w:r>
      <w:r w:rsidR="00C45193" w:rsidRPr="00802747">
        <w:rPr>
          <w:spacing w:val="-1"/>
          <w:sz w:val="24"/>
          <w:szCs w:val="24"/>
          <w:lang w:val="ru-RU"/>
        </w:rPr>
        <w:t>аукционистом</w:t>
      </w:r>
      <w:r w:rsidR="00C45193">
        <w:rPr>
          <w:spacing w:val="-1"/>
          <w:sz w:val="24"/>
          <w:szCs w:val="24"/>
          <w:lang w:val="ru-RU"/>
        </w:rPr>
        <w:t xml:space="preserve"> </w:t>
      </w:r>
      <w:r w:rsidR="00C45193" w:rsidRPr="00802747">
        <w:rPr>
          <w:spacing w:val="-1"/>
          <w:sz w:val="24"/>
          <w:szCs w:val="24"/>
          <w:lang w:val="ru-RU"/>
        </w:rPr>
        <w:t>цене</w:t>
      </w:r>
      <w:r w:rsidR="00C45193">
        <w:rPr>
          <w:spacing w:val="-1"/>
          <w:sz w:val="24"/>
          <w:szCs w:val="24"/>
          <w:lang w:val="ru-RU"/>
        </w:rPr>
        <w:t xml:space="preserve"> </w:t>
      </w:r>
      <w:r w:rsidR="00C45193" w:rsidRPr="00802747">
        <w:rPr>
          <w:spacing w:val="-1"/>
          <w:sz w:val="24"/>
          <w:szCs w:val="24"/>
          <w:lang w:val="ru-RU"/>
        </w:rPr>
        <w:t>договора</w:t>
      </w:r>
      <w:r w:rsidR="00C45193">
        <w:rPr>
          <w:spacing w:val="-1"/>
          <w:sz w:val="24"/>
          <w:szCs w:val="24"/>
          <w:lang w:val="ru-RU"/>
        </w:rPr>
        <w:t>.</w:t>
      </w:r>
    </w:p>
    <w:p w:rsidR="00C45193" w:rsidRDefault="00876B11" w:rsidP="00C45193">
      <w:pPr>
        <w:pStyle w:val="a7"/>
        <w:numPr>
          <w:ilvl w:val="2"/>
          <w:numId w:val="26"/>
        </w:numPr>
        <w:spacing w:after="240" w:line="260" w:lineRule="auto"/>
        <w:ind w:left="0" w:right="108" w:firstLine="9"/>
        <w:jc w:val="both"/>
        <w:rPr>
          <w:sz w:val="24"/>
          <w:szCs w:val="24"/>
          <w:lang w:val="ru-RU"/>
        </w:rPr>
      </w:pPr>
      <w:r>
        <w:rPr>
          <w:spacing w:val="-1"/>
          <w:sz w:val="24"/>
          <w:szCs w:val="24"/>
          <w:lang w:val="ru-RU"/>
        </w:rPr>
        <w:t xml:space="preserve"> </w:t>
      </w:r>
      <w:r w:rsidR="00C45193" w:rsidRPr="00802747">
        <w:rPr>
          <w:spacing w:val="-1"/>
          <w:sz w:val="24"/>
          <w:szCs w:val="24"/>
          <w:lang w:val="ru-RU"/>
        </w:rPr>
        <w:t>Аукцион</w:t>
      </w:r>
      <w:r w:rsidR="00C45193">
        <w:rPr>
          <w:spacing w:val="-1"/>
          <w:sz w:val="24"/>
          <w:szCs w:val="24"/>
          <w:lang w:val="ru-RU"/>
        </w:rPr>
        <w:t xml:space="preserve"> </w:t>
      </w:r>
      <w:r w:rsidR="00C45193" w:rsidRPr="00802747">
        <w:rPr>
          <w:spacing w:val="-1"/>
          <w:sz w:val="24"/>
          <w:szCs w:val="24"/>
          <w:lang w:val="ru-RU"/>
        </w:rPr>
        <w:t>считается</w:t>
      </w:r>
      <w:r w:rsidR="00C45193">
        <w:rPr>
          <w:spacing w:val="-1"/>
          <w:sz w:val="24"/>
          <w:szCs w:val="24"/>
          <w:lang w:val="ru-RU"/>
        </w:rPr>
        <w:t xml:space="preserve"> </w:t>
      </w:r>
      <w:r w:rsidR="00C45193" w:rsidRPr="00802747">
        <w:rPr>
          <w:spacing w:val="-1"/>
          <w:sz w:val="24"/>
          <w:szCs w:val="24"/>
          <w:lang w:val="ru-RU"/>
        </w:rPr>
        <w:t>законченным,</w:t>
      </w:r>
      <w:r w:rsidR="00C45193">
        <w:rPr>
          <w:spacing w:val="-1"/>
          <w:sz w:val="24"/>
          <w:szCs w:val="24"/>
          <w:lang w:val="ru-RU"/>
        </w:rPr>
        <w:t xml:space="preserve"> </w:t>
      </w:r>
      <w:r>
        <w:rPr>
          <w:sz w:val="24"/>
          <w:szCs w:val="24"/>
          <w:lang w:val="ru-RU"/>
        </w:rPr>
        <w:t>если  после</w:t>
      </w:r>
      <w:r w:rsidR="00C45193" w:rsidRPr="00802747">
        <w:rPr>
          <w:sz w:val="24"/>
          <w:szCs w:val="24"/>
          <w:lang w:val="ru-RU"/>
        </w:rPr>
        <w:t xml:space="preserve"> </w:t>
      </w:r>
      <w:r w:rsidR="00C45193" w:rsidRPr="00802747">
        <w:rPr>
          <w:spacing w:val="-1"/>
          <w:sz w:val="24"/>
          <w:szCs w:val="24"/>
          <w:lang w:val="ru-RU"/>
        </w:rPr>
        <w:t>троекратного</w:t>
      </w:r>
      <w:r w:rsidR="00C45193">
        <w:rPr>
          <w:spacing w:val="-1"/>
          <w:sz w:val="24"/>
          <w:szCs w:val="24"/>
          <w:lang w:val="ru-RU"/>
        </w:rPr>
        <w:t xml:space="preserve"> </w:t>
      </w:r>
      <w:r w:rsidR="00C45193" w:rsidRPr="00802747">
        <w:rPr>
          <w:spacing w:val="-1"/>
          <w:sz w:val="24"/>
          <w:szCs w:val="24"/>
          <w:lang w:val="ru-RU"/>
        </w:rPr>
        <w:t>объявления</w:t>
      </w:r>
      <w:r w:rsidR="00C45193">
        <w:rPr>
          <w:spacing w:val="-1"/>
          <w:sz w:val="24"/>
          <w:szCs w:val="24"/>
          <w:lang w:val="ru-RU"/>
        </w:rPr>
        <w:t xml:space="preserve"> </w:t>
      </w:r>
      <w:r w:rsidR="00C45193" w:rsidRPr="00802747">
        <w:rPr>
          <w:spacing w:val="-1"/>
          <w:sz w:val="24"/>
          <w:szCs w:val="24"/>
          <w:lang w:val="ru-RU"/>
        </w:rPr>
        <w:t>аукционистом</w:t>
      </w:r>
      <w:r w:rsidR="00C45193">
        <w:rPr>
          <w:spacing w:val="-1"/>
          <w:sz w:val="24"/>
          <w:szCs w:val="24"/>
          <w:lang w:val="ru-RU"/>
        </w:rPr>
        <w:t xml:space="preserve"> </w:t>
      </w:r>
      <w:r w:rsidR="00C45193" w:rsidRPr="00802747">
        <w:rPr>
          <w:spacing w:val="-1"/>
          <w:sz w:val="24"/>
          <w:szCs w:val="24"/>
          <w:lang w:val="ru-RU"/>
        </w:rPr>
        <w:t>последнего</w:t>
      </w:r>
      <w:r w:rsidR="00C45193">
        <w:rPr>
          <w:spacing w:val="-1"/>
          <w:sz w:val="24"/>
          <w:szCs w:val="24"/>
          <w:lang w:val="ru-RU"/>
        </w:rPr>
        <w:t xml:space="preserve"> </w:t>
      </w:r>
      <w:r w:rsidR="00C45193" w:rsidRPr="00802747">
        <w:rPr>
          <w:spacing w:val="-1"/>
          <w:sz w:val="24"/>
          <w:szCs w:val="24"/>
          <w:lang w:val="ru-RU"/>
        </w:rPr>
        <w:t>предложения</w:t>
      </w:r>
      <w:r w:rsidR="00C45193">
        <w:rPr>
          <w:spacing w:val="-1"/>
          <w:sz w:val="24"/>
          <w:szCs w:val="24"/>
          <w:lang w:val="ru-RU"/>
        </w:rPr>
        <w:t xml:space="preserve"> </w:t>
      </w:r>
      <w:r w:rsidR="00C45193" w:rsidRPr="00802747">
        <w:rPr>
          <w:sz w:val="24"/>
          <w:szCs w:val="24"/>
          <w:lang w:val="ru-RU"/>
        </w:rPr>
        <w:t>о</w:t>
      </w:r>
      <w:r w:rsidR="00C45193">
        <w:rPr>
          <w:sz w:val="24"/>
          <w:szCs w:val="24"/>
          <w:lang w:val="ru-RU"/>
        </w:rPr>
        <w:t xml:space="preserve"> </w:t>
      </w:r>
      <w:r w:rsidR="00C45193" w:rsidRPr="00802747">
        <w:rPr>
          <w:spacing w:val="-1"/>
          <w:sz w:val="24"/>
          <w:szCs w:val="24"/>
          <w:lang w:val="ru-RU"/>
        </w:rPr>
        <w:t>цене</w:t>
      </w:r>
      <w:r w:rsidR="00C45193">
        <w:rPr>
          <w:spacing w:val="-1"/>
          <w:sz w:val="24"/>
          <w:szCs w:val="24"/>
          <w:lang w:val="ru-RU"/>
        </w:rPr>
        <w:t xml:space="preserve"> </w:t>
      </w:r>
      <w:r w:rsidR="00C45193" w:rsidRPr="00802747">
        <w:rPr>
          <w:spacing w:val="-1"/>
          <w:sz w:val="24"/>
          <w:szCs w:val="24"/>
          <w:lang w:val="ru-RU"/>
        </w:rPr>
        <w:t>договора</w:t>
      </w:r>
      <w:r w:rsidR="00C45193">
        <w:rPr>
          <w:spacing w:val="-1"/>
          <w:sz w:val="24"/>
          <w:szCs w:val="24"/>
          <w:lang w:val="ru-RU"/>
        </w:rPr>
        <w:t xml:space="preserve"> </w:t>
      </w:r>
      <w:r w:rsidR="00C45193" w:rsidRPr="00802747">
        <w:rPr>
          <w:spacing w:val="-1"/>
          <w:sz w:val="24"/>
          <w:szCs w:val="24"/>
          <w:lang w:val="ru-RU"/>
        </w:rPr>
        <w:t>или</w:t>
      </w:r>
      <w:r w:rsidR="00C45193">
        <w:rPr>
          <w:spacing w:val="-1"/>
          <w:sz w:val="24"/>
          <w:szCs w:val="24"/>
          <w:lang w:val="ru-RU"/>
        </w:rPr>
        <w:t xml:space="preserve"> </w:t>
      </w:r>
      <w:r w:rsidR="00C45193" w:rsidRPr="00802747">
        <w:rPr>
          <w:spacing w:val="-1"/>
          <w:sz w:val="24"/>
          <w:szCs w:val="24"/>
          <w:lang w:val="ru-RU"/>
        </w:rPr>
        <w:t>после</w:t>
      </w:r>
      <w:r w:rsidR="00C45193">
        <w:rPr>
          <w:spacing w:val="-1"/>
          <w:sz w:val="24"/>
          <w:szCs w:val="24"/>
          <w:lang w:val="ru-RU"/>
        </w:rPr>
        <w:t xml:space="preserve"> </w:t>
      </w:r>
      <w:r w:rsidR="00C45193" w:rsidRPr="00802747">
        <w:rPr>
          <w:spacing w:val="-1"/>
          <w:sz w:val="24"/>
          <w:szCs w:val="24"/>
          <w:lang w:val="ru-RU"/>
        </w:rPr>
        <w:t>заявления</w:t>
      </w:r>
      <w:r w:rsidR="00C45193">
        <w:rPr>
          <w:spacing w:val="-1"/>
          <w:sz w:val="24"/>
          <w:szCs w:val="24"/>
          <w:lang w:val="ru-RU"/>
        </w:rPr>
        <w:t xml:space="preserve"> </w:t>
      </w:r>
      <w:r w:rsidR="00C45193" w:rsidRPr="00802747">
        <w:rPr>
          <w:spacing w:val="-1"/>
          <w:sz w:val="24"/>
          <w:szCs w:val="24"/>
          <w:lang w:val="ru-RU"/>
        </w:rPr>
        <w:t>действующего</w:t>
      </w:r>
      <w:r w:rsidR="00C45193">
        <w:rPr>
          <w:spacing w:val="-1"/>
          <w:sz w:val="24"/>
          <w:szCs w:val="24"/>
          <w:lang w:val="ru-RU"/>
        </w:rPr>
        <w:t xml:space="preserve"> </w:t>
      </w:r>
      <w:r w:rsidR="00C45193" w:rsidRPr="00802747">
        <w:rPr>
          <w:spacing w:val="-1"/>
          <w:sz w:val="24"/>
          <w:szCs w:val="24"/>
          <w:lang w:val="ru-RU"/>
        </w:rPr>
        <w:t>правообладателя</w:t>
      </w:r>
      <w:r w:rsidR="00C45193">
        <w:rPr>
          <w:spacing w:val="-1"/>
          <w:sz w:val="24"/>
          <w:szCs w:val="24"/>
          <w:lang w:val="ru-RU"/>
        </w:rPr>
        <w:t xml:space="preserve"> </w:t>
      </w:r>
      <w:r w:rsidR="00C45193" w:rsidRPr="00802747">
        <w:rPr>
          <w:sz w:val="24"/>
          <w:szCs w:val="24"/>
          <w:lang w:val="ru-RU"/>
        </w:rPr>
        <w:t>о</w:t>
      </w:r>
      <w:r w:rsidR="00C45193">
        <w:rPr>
          <w:sz w:val="24"/>
          <w:szCs w:val="24"/>
          <w:lang w:val="ru-RU"/>
        </w:rPr>
        <w:t xml:space="preserve"> </w:t>
      </w:r>
      <w:r w:rsidR="00C45193" w:rsidRPr="00802747">
        <w:rPr>
          <w:spacing w:val="-1"/>
          <w:sz w:val="24"/>
          <w:szCs w:val="24"/>
          <w:lang w:val="ru-RU"/>
        </w:rPr>
        <w:t>своем</w:t>
      </w:r>
      <w:r w:rsidR="00C45193">
        <w:rPr>
          <w:spacing w:val="-1"/>
          <w:sz w:val="24"/>
          <w:szCs w:val="24"/>
          <w:lang w:val="ru-RU"/>
        </w:rPr>
        <w:t xml:space="preserve"> </w:t>
      </w:r>
      <w:r w:rsidR="00C45193" w:rsidRPr="00802747">
        <w:rPr>
          <w:spacing w:val="-1"/>
          <w:sz w:val="24"/>
          <w:szCs w:val="24"/>
          <w:lang w:val="ru-RU"/>
        </w:rPr>
        <w:t>желании</w:t>
      </w:r>
      <w:r w:rsidR="00C45193">
        <w:rPr>
          <w:spacing w:val="-1"/>
          <w:sz w:val="24"/>
          <w:szCs w:val="24"/>
          <w:lang w:val="ru-RU"/>
        </w:rPr>
        <w:t xml:space="preserve"> </w:t>
      </w:r>
      <w:r w:rsidR="00C45193" w:rsidRPr="00802747">
        <w:rPr>
          <w:spacing w:val="-1"/>
          <w:sz w:val="24"/>
          <w:szCs w:val="24"/>
          <w:lang w:val="ru-RU"/>
        </w:rPr>
        <w:t>заключить</w:t>
      </w:r>
      <w:r w:rsidR="00C45193">
        <w:rPr>
          <w:spacing w:val="-1"/>
          <w:sz w:val="24"/>
          <w:szCs w:val="24"/>
          <w:lang w:val="ru-RU"/>
        </w:rPr>
        <w:t xml:space="preserve"> </w:t>
      </w:r>
      <w:r w:rsidR="00C45193" w:rsidRPr="00802747">
        <w:rPr>
          <w:spacing w:val="-1"/>
          <w:sz w:val="24"/>
          <w:szCs w:val="24"/>
          <w:lang w:val="ru-RU"/>
        </w:rPr>
        <w:t>договор</w:t>
      </w:r>
      <w:r w:rsidR="00C45193">
        <w:rPr>
          <w:spacing w:val="-1"/>
          <w:sz w:val="24"/>
          <w:szCs w:val="24"/>
          <w:lang w:val="ru-RU"/>
        </w:rPr>
        <w:t xml:space="preserve"> </w:t>
      </w:r>
      <w:r w:rsidR="00C45193" w:rsidRPr="00802747">
        <w:rPr>
          <w:sz w:val="24"/>
          <w:szCs w:val="24"/>
          <w:lang w:val="ru-RU"/>
        </w:rPr>
        <w:t>по</w:t>
      </w:r>
      <w:r w:rsidR="00C45193">
        <w:rPr>
          <w:sz w:val="24"/>
          <w:szCs w:val="24"/>
          <w:lang w:val="ru-RU"/>
        </w:rPr>
        <w:t xml:space="preserve"> </w:t>
      </w:r>
      <w:r w:rsidR="00C45193" w:rsidRPr="00802747">
        <w:rPr>
          <w:spacing w:val="-1"/>
          <w:sz w:val="24"/>
          <w:szCs w:val="24"/>
          <w:lang w:val="ru-RU"/>
        </w:rPr>
        <w:t>объявленной</w:t>
      </w:r>
      <w:r w:rsidR="00C45193">
        <w:rPr>
          <w:spacing w:val="-1"/>
          <w:sz w:val="24"/>
          <w:szCs w:val="24"/>
          <w:lang w:val="ru-RU"/>
        </w:rPr>
        <w:t xml:space="preserve"> </w:t>
      </w:r>
      <w:r w:rsidR="00C45193" w:rsidRPr="00802747">
        <w:rPr>
          <w:spacing w:val="-1"/>
          <w:sz w:val="24"/>
          <w:szCs w:val="24"/>
          <w:lang w:val="ru-RU"/>
        </w:rPr>
        <w:t>аукционистом</w:t>
      </w:r>
      <w:r w:rsidR="00C45193">
        <w:rPr>
          <w:spacing w:val="-1"/>
          <w:sz w:val="24"/>
          <w:szCs w:val="24"/>
          <w:lang w:val="ru-RU"/>
        </w:rPr>
        <w:t xml:space="preserve"> </w:t>
      </w:r>
      <w:r w:rsidR="00C45193" w:rsidRPr="00802747">
        <w:rPr>
          <w:spacing w:val="-1"/>
          <w:sz w:val="24"/>
          <w:szCs w:val="24"/>
          <w:lang w:val="ru-RU"/>
        </w:rPr>
        <w:t>цене</w:t>
      </w:r>
      <w:r w:rsidR="00C45193">
        <w:rPr>
          <w:spacing w:val="-1"/>
          <w:sz w:val="24"/>
          <w:szCs w:val="24"/>
          <w:lang w:val="ru-RU"/>
        </w:rPr>
        <w:t xml:space="preserve"> </w:t>
      </w:r>
      <w:r w:rsidR="00C45193" w:rsidRPr="00802747">
        <w:rPr>
          <w:spacing w:val="-1"/>
          <w:sz w:val="24"/>
          <w:szCs w:val="24"/>
          <w:lang w:val="ru-RU"/>
        </w:rPr>
        <w:t>договора</w:t>
      </w:r>
      <w:r w:rsidR="00C45193">
        <w:rPr>
          <w:spacing w:val="-1"/>
          <w:sz w:val="24"/>
          <w:szCs w:val="24"/>
          <w:lang w:val="ru-RU"/>
        </w:rPr>
        <w:t xml:space="preserve"> </w:t>
      </w:r>
      <w:r w:rsidR="00C45193" w:rsidRPr="00802747">
        <w:rPr>
          <w:sz w:val="24"/>
          <w:szCs w:val="24"/>
          <w:lang w:val="ru-RU"/>
        </w:rPr>
        <w:t>ни</w:t>
      </w:r>
      <w:r w:rsidR="00C45193">
        <w:rPr>
          <w:sz w:val="24"/>
          <w:szCs w:val="24"/>
          <w:lang w:val="ru-RU"/>
        </w:rPr>
        <w:t xml:space="preserve"> </w:t>
      </w:r>
      <w:r w:rsidR="00C45193" w:rsidRPr="00802747">
        <w:rPr>
          <w:sz w:val="24"/>
          <w:szCs w:val="24"/>
          <w:lang w:val="ru-RU"/>
        </w:rPr>
        <w:t>один</w:t>
      </w:r>
      <w:r w:rsidR="00C45193">
        <w:rPr>
          <w:sz w:val="24"/>
          <w:szCs w:val="24"/>
          <w:lang w:val="ru-RU"/>
        </w:rPr>
        <w:t xml:space="preserve"> </w:t>
      </w:r>
      <w:r w:rsidR="00C45193" w:rsidRPr="00802747">
        <w:rPr>
          <w:spacing w:val="-1"/>
          <w:sz w:val="24"/>
          <w:szCs w:val="24"/>
          <w:lang w:val="ru-RU"/>
        </w:rPr>
        <w:t>участник</w:t>
      </w:r>
      <w:r w:rsidR="00C45193">
        <w:rPr>
          <w:spacing w:val="-1"/>
          <w:sz w:val="24"/>
          <w:szCs w:val="24"/>
          <w:lang w:val="ru-RU"/>
        </w:rPr>
        <w:t xml:space="preserve"> </w:t>
      </w:r>
      <w:r w:rsidR="00C45193" w:rsidRPr="00802747">
        <w:rPr>
          <w:sz w:val="24"/>
          <w:szCs w:val="24"/>
          <w:lang w:val="ru-RU"/>
        </w:rPr>
        <w:t>не</w:t>
      </w:r>
      <w:r w:rsidR="00C45193">
        <w:rPr>
          <w:sz w:val="24"/>
          <w:szCs w:val="24"/>
          <w:lang w:val="ru-RU"/>
        </w:rPr>
        <w:t xml:space="preserve"> </w:t>
      </w:r>
      <w:r w:rsidR="00C45193" w:rsidRPr="00802747">
        <w:rPr>
          <w:spacing w:val="-1"/>
          <w:sz w:val="24"/>
          <w:szCs w:val="24"/>
          <w:lang w:val="ru-RU"/>
        </w:rPr>
        <w:t>поднял</w:t>
      </w:r>
      <w:r w:rsidR="00C45193">
        <w:rPr>
          <w:spacing w:val="-1"/>
          <w:sz w:val="24"/>
          <w:szCs w:val="24"/>
          <w:lang w:val="ru-RU"/>
        </w:rPr>
        <w:t xml:space="preserve"> </w:t>
      </w:r>
      <w:r w:rsidR="00C45193" w:rsidRPr="00802747">
        <w:rPr>
          <w:spacing w:val="-1"/>
          <w:sz w:val="24"/>
          <w:szCs w:val="24"/>
          <w:lang w:val="ru-RU"/>
        </w:rPr>
        <w:t>карточку.</w:t>
      </w:r>
      <w:r w:rsidR="00C45193">
        <w:rPr>
          <w:spacing w:val="-1"/>
          <w:sz w:val="24"/>
          <w:szCs w:val="24"/>
          <w:lang w:val="ru-RU"/>
        </w:rPr>
        <w:t xml:space="preserve"> </w:t>
      </w:r>
      <w:r w:rsidR="00C45193" w:rsidRPr="00802747">
        <w:rPr>
          <w:sz w:val="24"/>
          <w:szCs w:val="24"/>
          <w:lang w:val="ru-RU"/>
        </w:rPr>
        <w:t>В</w:t>
      </w:r>
      <w:r w:rsidR="00C45193">
        <w:rPr>
          <w:sz w:val="24"/>
          <w:szCs w:val="24"/>
          <w:lang w:val="ru-RU"/>
        </w:rPr>
        <w:t xml:space="preserve"> </w:t>
      </w:r>
      <w:r w:rsidR="00C45193" w:rsidRPr="00802747">
        <w:rPr>
          <w:spacing w:val="-1"/>
          <w:sz w:val="24"/>
          <w:szCs w:val="24"/>
          <w:lang w:val="ru-RU"/>
        </w:rPr>
        <w:t>этом</w:t>
      </w:r>
      <w:r w:rsidR="00C45193">
        <w:rPr>
          <w:spacing w:val="-1"/>
          <w:sz w:val="24"/>
          <w:szCs w:val="24"/>
          <w:lang w:val="ru-RU"/>
        </w:rPr>
        <w:t xml:space="preserve"> </w:t>
      </w:r>
      <w:r w:rsidR="00C45193" w:rsidRPr="00802747">
        <w:rPr>
          <w:spacing w:val="-1"/>
          <w:sz w:val="24"/>
          <w:szCs w:val="24"/>
          <w:lang w:val="ru-RU"/>
        </w:rPr>
        <w:t>случае</w:t>
      </w:r>
      <w:r w:rsidR="00C45193">
        <w:rPr>
          <w:spacing w:val="-1"/>
          <w:sz w:val="24"/>
          <w:szCs w:val="24"/>
          <w:lang w:val="ru-RU"/>
        </w:rPr>
        <w:t xml:space="preserve"> </w:t>
      </w:r>
      <w:r w:rsidR="00C45193" w:rsidRPr="00802747">
        <w:rPr>
          <w:spacing w:val="-1"/>
          <w:sz w:val="24"/>
          <w:szCs w:val="24"/>
          <w:lang w:val="ru-RU"/>
        </w:rPr>
        <w:t>аукционист</w:t>
      </w:r>
      <w:r w:rsidR="00C45193">
        <w:rPr>
          <w:spacing w:val="-1"/>
          <w:sz w:val="24"/>
          <w:szCs w:val="24"/>
          <w:lang w:val="ru-RU"/>
        </w:rPr>
        <w:t xml:space="preserve"> </w:t>
      </w:r>
      <w:r w:rsidR="00C45193" w:rsidRPr="00802747">
        <w:rPr>
          <w:spacing w:val="-1"/>
          <w:sz w:val="24"/>
          <w:szCs w:val="24"/>
          <w:lang w:val="ru-RU"/>
        </w:rPr>
        <w:t>объявляет</w:t>
      </w:r>
      <w:r w:rsidR="00C45193">
        <w:rPr>
          <w:spacing w:val="-1"/>
          <w:sz w:val="24"/>
          <w:szCs w:val="24"/>
          <w:lang w:val="ru-RU"/>
        </w:rPr>
        <w:t xml:space="preserve"> </w:t>
      </w:r>
      <w:r w:rsidR="00C45193" w:rsidRPr="00802747">
        <w:rPr>
          <w:sz w:val="24"/>
          <w:szCs w:val="24"/>
          <w:lang w:val="ru-RU"/>
        </w:rPr>
        <w:t>об</w:t>
      </w:r>
      <w:r w:rsidR="00C45193">
        <w:rPr>
          <w:sz w:val="24"/>
          <w:szCs w:val="24"/>
          <w:lang w:val="ru-RU"/>
        </w:rPr>
        <w:t xml:space="preserve"> </w:t>
      </w:r>
      <w:r w:rsidR="00C45193" w:rsidRPr="00802747">
        <w:rPr>
          <w:spacing w:val="-1"/>
          <w:sz w:val="24"/>
          <w:szCs w:val="24"/>
          <w:lang w:val="ru-RU"/>
        </w:rPr>
        <w:t>окончании</w:t>
      </w:r>
      <w:r w:rsidR="00C45193">
        <w:rPr>
          <w:spacing w:val="-1"/>
          <w:sz w:val="24"/>
          <w:szCs w:val="24"/>
          <w:lang w:val="ru-RU"/>
        </w:rPr>
        <w:t xml:space="preserve"> </w:t>
      </w:r>
      <w:r w:rsidR="00C45193" w:rsidRPr="00802747">
        <w:rPr>
          <w:spacing w:val="-1"/>
          <w:sz w:val="24"/>
          <w:szCs w:val="24"/>
          <w:lang w:val="ru-RU"/>
        </w:rPr>
        <w:t>проведения</w:t>
      </w:r>
      <w:r w:rsidR="00C45193">
        <w:rPr>
          <w:spacing w:val="-1"/>
          <w:sz w:val="24"/>
          <w:szCs w:val="24"/>
          <w:lang w:val="ru-RU"/>
        </w:rPr>
        <w:t xml:space="preserve"> </w:t>
      </w:r>
      <w:r w:rsidR="00C45193" w:rsidRPr="00802747">
        <w:rPr>
          <w:spacing w:val="-1"/>
          <w:sz w:val="24"/>
          <w:szCs w:val="24"/>
          <w:lang w:val="ru-RU"/>
        </w:rPr>
        <w:t>аукциона,</w:t>
      </w:r>
      <w:r w:rsidR="00C45193">
        <w:rPr>
          <w:spacing w:val="-1"/>
          <w:sz w:val="24"/>
          <w:szCs w:val="24"/>
          <w:lang w:val="ru-RU"/>
        </w:rPr>
        <w:t xml:space="preserve"> </w:t>
      </w:r>
      <w:r w:rsidR="00C45193" w:rsidRPr="00802747">
        <w:rPr>
          <w:spacing w:val="-1"/>
          <w:sz w:val="24"/>
          <w:szCs w:val="24"/>
          <w:lang w:val="ru-RU"/>
        </w:rPr>
        <w:t>последнее</w:t>
      </w:r>
      <w:r w:rsidR="00C45193">
        <w:rPr>
          <w:spacing w:val="-1"/>
          <w:sz w:val="24"/>
          <w:szCs w:val="24"/>
          <w:lang w:val="ru-RU"/>
        </w:rPr>
        <w:t xml:space="preserve"> </w:t>
      </w:r>
      <w:r w:rsidR="00C45193" w:rsidRPr="00802747">
        <w:rPr>
          <w:sz w:val="24"/>
          <w:szCs w:val="24"/>
          <w:lang w:val="ru-RU"/>
        </w:rPr>
        <w:t>и</w:t>
      </w:r>
      <w:r w:rsidR="00C45193">
        <w:rPr>
          <w:sz w:val="24"/>
          <w:szCs w:val="24"/>
          <w:lang w:val="ru-RU"/>
        </w:rPr>
        <w:t xml:space="preserve"> </w:t>
      </w:r>
      <w:r w:rsidR="00C45193" w:rsidRPr="00802747">
        <w:rPr>
          <w:spacing w:val="-1"/>
          <w:sz w:val="24"/>
          <w:szCs w:val="24"/>
          <w:lang w:val="ru-RU"/>
        </w:rPr>
        <w:t>предпоследнее</w:t>
      </w:r>
      <w:r w:rsidR="00C45193">
        <w:rPr>
          <w:spacing w:val="-1"/>
          <w:sz w:val="24"/>
          <w:szCs w:val="24"/>
          <w:lang w:val="ru-RU"/>
        </w:rPr>
        <w:t xml:space="preserve"> </w:t>
      </w:r>
      <w:r w:rsidR="00C45193" w:rsidRPr="00802747">
        <w:rPr>
          <w:spacing w:val="-1"/>
          <w:sz w:val="24"/>
          <w:szCs w:val="24"/>
          <w:lang w:val="ru-RU"/>
        </w:rPr>
        <w:t>предложение</w:t>
      </w:r>
      <w:r w:rsidR="00C45193">
        <w:rPr>
          <w:spacing w:val="-1"/>
          <w:sz w:val="24"/>
          <w:szCs w:val="24"/>
          <w:lang w:val="ru-RU"/>
        </w:rPr>
        <w:t xml:space="preserve"> </w:t>
      </w:r>
      <w:r w:rsidR="00C45193" w:rsidRPr="00802747">
        <w:rPr>
          <w:sz w:val="24"/>
          <w:szCs w:val="24"/>
          <w:lang w:val="ru-RU"/>
        </w:rPr>
        <w:t>о</w:t>
      </w:r>
      <w:r w:rsidR="00C45193">
        <w:rPr>
          <w:sz w:val="24"/>
          <w:szCs w:val="24"/>
          <w:lang w:val="ru-RU"/>
        </w:rPr>
        <w:t xml:space="preserve"> </w:t>
      </w:r>
      <w:r w:rsidR="00C45193" w:rsidRPr="00802747">
        <w:rPr>
          <w:spacing w:val="-1"/>
          <w:sz w:val="24"/>
          <w:szCs w:val="24"/>
          <w:lang w:val="ru-RU"/>
        </w:rPr>
        <w:t>цене</w:t>
      </w:r>
      <w:r w:rsidR="00C45193">
        <w:rPr>
          <w:spacing w:val="-1"/>
          <w:sz w:val="24"/>
          <w:szCs w:val="24"/>
          <w:lang w:val="ru-RU"/>
        </w:rPr>
        <w:t xml:space="preserve"> </w:t>
      </w:r>
      <w:r w:rsidR="00C45193" w:rsidRPr="00802747">
        <w:rPr>
          <w:spacing w:val="-1"/>
          <w:sz w:val="24"/>
          <w:szCs w:val="24"/>
          <w:lang w:val="ru-RU"/>
        </w:rPr>
        <w:t>договора,</w:t>
      </w:r>
      <w:r w:rsidR="00C45193">
        <w:rPr>
          <w:spacing w:val="-1"/>
          <w:sz w:val="24"/>
          <w:szCs w:val="24"/>
          <w:lang w:val="ru-RU"/>
        </w:rPr>
        <w:t xml:space="preserve"> </w:t>
      </w:r>
      <w:r w:rsidR="00C45193" w:rsidRPr="00802747">
        <w:rPr>
          <w:spacing w:val="-1"/>
          <w:sz w:val="24"/>
          <w:szCs w:val="24"/>
          <w:lang w:val="ru-RU"/>
        </w:rPr>
        <w:t>номер</w:t>
      </w:r>
      <w:r w:rsidR="00C45193">
        <w:rPr>
          <w:spacing w:val="-1"/>
          <w:sz w:val="24"/>
          <w:szCs w:val="24"/>
          <w:lang w:val="ru-RU"/>
        </w:rPr>
        <w:t xml:space="preserve"> </w:t>
      </w:r>
      <w:r w:rsidR="00C45193" w:rsidRPr="00802747">
        <w:rPr>
          <w:spacing w:val="-1"/>
          <w:sz w:val="24"/>
          <w:szCs w:val="24"/>
          <w:lang w:val="ru-RU"/>
        </w:rPr>
        <w:t>карточки</w:t>
      </w:r>
      <w:r w:rsidR="00C45193">
        <w:rPr>
          <w:spacing w:val="-1"/>
          <w:sz w:val="24"/>
          <w:szCs w:val="24"/>
          <w:lang w:val="ru-RU"/>
        </w:rPr>
        <w:t xml:space="preserve"> </w:t>
      </w:r>
      <w:r w:rsidR="00C45193" w:rsidRPr="00802747">
        <w:rPr>
          <w:sz w:val="24"/>
          <w:szCs w:val="24"/>
          <w:lang w:val="ru-RU"/>
        </w:rPr>
        <w:t>и</w:t>
      </w:r>
      <w:r w:rsidR="00C45193">
        <w:rPr>
          <w:sz w:val="24"/>
          <w:szCs w:val="24"/>
          <w:lang w:val="ru-RU"/>
        </w:rPr>
        <w:t xml:space="preserve"> </w:t>
      </w:r>
      <w:r w:rsidR="00C45193" w:rsidRPr="00802747">
        <w:rPr>
          <w:spacing w:val="-1"/>
          <w:sz w:val="24"/>
          <w:szCs w:val="24"/>
          <w:lang w:val="ru-RU"/>
        </w:rPr>
        <w:t>наименование</w:t>
      </w:r>
      <w:r w:rsidR="00C45193">
        <w:rPr>
          <w:spacing w:val="-1"/>
          <w:sz w:val="24"/>
          <w:szCs w:val="24"/>
          <w:lang w:val="ru-RU"/>
        </w:rPr>
        <w:t xml:space="preserve"> </w:t>
      </w:r>
      <w:r w:rsidR="00C45193" w:rsidRPr="00802747">
        <w:rPr>
          <w:spacing w:val="-1"/>
          <w:sz w:val="24"/>
          <w:szCs w:val="24"/>
          <w:lang w:val="ru-RU"/>
        </w:rPr>
        <w:t>победителя</w:t>
      </w:r>
      <w:r w:rsidR="00C45193">
        <w:rPr>
          <w:spacing w:val="-1"/>
          <w:sz w:val="24"/>
          <w:szCs w:val="24"/>
          <w:lang w:val="ru-RU"/>
        </w:rPr>
        <w:t xml:space="preserve"> </w:t>
      </w:r>
      <w:r w:rsidR="00C45193" w:rsidRPr="00802747">
        <w:rPr>
          <w:spacing w:val="-1"/>
          <w:sz w:val="24"/>
          <w:szCs w:val="24"/>
          <w:lang w:val="ru-RU"/>
        </w:rPr>
        <w:t>аукциона</w:t>
      </w:r>
      <w:r w:rsidR="00C45193">
        <w:rPr>
          <w:spacing w:val="-1"/>
          <w:sz w:val="24"/>
          <w:szCs w:val="24"/>
          <w:lang w:val="ru-RU"/>
        </w:rPr>
        <w:t xml:space="preserve"> </w:t>
      </w:r>
      <w:r w:rsidR="00C45193" w:rsidRPr="00802747">
        <w:rPr>
          <w:sz w:val="24"/>
          <w:szCs w:val="24"/>
          <w:lang w:val="ru-RU"/>
        </w:rPr>
        <w:t>и</w:t>
      </w:r>
      <w:r w:rsidR="00C45193">
        <w:rPr>
          <w:sz w:val="24"/>
          <w:szCs w:val="24"/>
          <w:lang w:val="ru-RU"/>
        </w:rPr>
        <w:t xml:space="preserve"> </w:t>
      </w:r>
      <w:r w:rsidR="00C45193" w:rsidRPr="00802747">
        <w:rPr>
          <w:spacing w:val="-1"/>
          <w:sz w:val="24"/>
          <w:szCs w:val="24"/>
          <w:lang w:val="ru-RU"/>
        </w:rPr>
        <w:t>участника</w:t>
      </w:r>
      <w:r w:rsidR="00C45193">
        <w:rPr>
          <w:spacing w:val="-1"/>
          <w:sz w:val="24"/>
          <w:szCs w:val="24"/>
          <w:lang w:val="ru-RU"/>
        </w:rPr>
        <w:t xml:space="preserve"> </w:t>
      </w:r>
      <w:r w:rsidR="00C45193" w:rsidRPr="00802747">
        <w:rPr>
          <w:spacing w:val="-1"/>
          <w:sz w:val="24"/>
          <w:szCs w:val="24"/>
          <w:lang w:val="ru-RU"/>
        </w:rPr>
        <w:t>аукциона,</w:t>
      </w:r>
      <w:r w:rsidR="00C45193">
        <w:rPr>
          <w:spacing w:val="-1"/>
          <w:sz w:val="24"/>
          <w:szCs w:val="24"/>
          <w:lang w:val="ru-RU"/>
        </w:rPr>
        <w:t xml:space="preserve"> </w:t>
      </w:r>
      <w:r w:rsidR="00C45193" w:rsidRPr="00802747">
        <w:rPr>
          <w:spacing w:val="-1"/>
          <w:sz w:val="24"/>
          <w:szCs w:val="24"/>
          <w:lang w:val="ru-RU"/>
        </w:rPr>
        <w:t>сделавшего</w:t>
      </w:r>
      <w:r w:rsidR="00C45193">
        <w:rPr>
          <w:spacing w:val="-1"/>
          <w:sz w:val="24"/>
          <w:szCs w:val="24"/>
          <w:lang w:val="ru-RU"/>
        </w:rPr>
        <w:t xml:space="preserve"> </w:t>
      </w:r>
      <w:r w:rsidR="00C45193" w:rsidRPr="00802747">
        <w:rPr>
          <w:spacing w:val="-1"/>
          <w:sz w:val="24"/>
          <w:szCs w:val="24"/>
          <w:lang w:val="ru-RU"/>
        </w:rPr>
        <w:t>предпоследнее</w:t>
      </w:r>
      <w:r w:rsidR="00C45193">
        <w:rPr>
          <w:spacing w:val="-1"/>
          <w:sz w:val="24"/>
          <w:szCs w:val="24"/>
          <w:lang w:val="ru-RU"/>
        </w:rPr>
        <w:t xml:space="preserve"> </w:t>
      </w:r>
      <w:r w:rsidR="00C45193" w:rsidRPr="00802747">
        <w:rPr>
          <w:spacing w:val="-1"/>
          <w:sz w:val="24"/>
          <w:szCs w:val="24"/>
          <w:lang w:val="ru-RU"/>
        </w:rPr>
        <w:t>предложение</w:t>
      </w:r>
      <w:r w:rsidR="00C45193" w:rsidRPr="00802747">
        <w:rPr>
          <w:sz w:val="24"/>
          <w:szCs w:val="24"/>
          <w:lang w:val="ru-RU"/>
        </w:rPr>
        <w:t xml:space="preserve"> о</w:t>
      </w:r>
      <w:r w:rsidR="00C45193">
        <w:rPr>
          <w:sz w:val="24"/>
          <w:szCs w:val="24"/>
          <w:lang w:val="ru-RU"/>
        </w:rPr>
        <w:t xml:space="preserve"> </w:t>
      </w:r>
      <w:r w:rsidR="00C45193" w:rsidRPr="00802747">
        <w:rPr>
          <w:spacing w:val="-1"/>
          <w:sz w:val="24"/>
          <w:szCs w:val="24"/>
          <w:lang w:val="ru-RU"/>
        </w:rPr>
        <w:t>цене</w:t>
      </w:r>
      <w:r w:rsidR="00C45193">
        <w:rPr>
          <w:spacing w:val="-1"/>
          <w:sz w:val="24"/>
          <w:szCs w:val="24"/>
          <w:lang w:val="ru-RU"/>
        </w:rPr>
        <w:t xml:space="preserve"> </w:t>
      </w:r>
      <w:r w:rsidR="00C45193" w:rsidRPr="00802747">
        <w:rPr>
          <w:spacing w:val="-1"/>
          <w:sz w:val="24"/>
          <w:szCs w:val="24"/>
          <w:lang w:val="ru-RU"/>
        </w:rPr>
        <w:t>договора.</w:t>
      </w:r>
    </w:p>
    <w:p w:rsidR="00C45193" w:rsidRPr="00802747" w:rsidRDefault="00876B11" w:rsidP="00C45193">
      <w:pPr>
        <w:pStyle w:val="a7"/>
        <w:numPr>
          <w:ilvl w:val="2"/>
          <w:numId w:val="26"/>
        </w:numPr>
        <w:spacing w:after="240" w:line="260" w:lineRule="auto"/>
        <w:ind w:left="0" w:right="108" w:firstLine="9"/>
        <w:jc w:val="both"/>
        <w:rPr>
          <w:sz w:val="24"/>
          <w:szCs w:val="24"/>
          <w:lang w:val="ru-RU"/>
        </w:rPr>
      </w:pPr>
      <w:r>
        <w:rPr>
          <w:spacing w:val="-1"/>
          <w:sz w:val="24"/>
          <w:szCs w:val="24"/>
          <w:lang w:val="ru-RU"/>
        </w:rPr>
        <w:t xml:space="preserve"> </w:t>
      </w:r>
      <w:r w:rsidR="00C45193" w:rsidRPr="00802747">
        <w:rPr>
          <w:spacing w:val="-1"/>
          <w:sz w:val="24"/>
          <w:szCs w:val="24"/>
          <w:lang w:val="ru-RU"/>
        </w:rPr>
        <w:t>Победителем</w:t>
      </w:r>
      <w:r w:rsidR="00C45193">
        <w:rPr>
          <w:spacing w:val="-1"/>
          <w:sz w:val="24"/>
          <w:szCs w:val="24"/>
          <w:lang w:val="ru-RU"/>
        </w:rPr>
        <w:t xml:space="preserve"> </w:t>
      </w:r>
      <w:r w:rsidR="00C45193" w:rsidRPr="00802747">
        <w:rPr>
          <w:spacing w:val="-1"/>
          <w:sz w:val="24"/>
          <w:szCs w:val="24"/>
          <w:lang w:val="ru-RU"/>
        </w:rPr>
        <w:t>аукциона</w:t>
      </w:r>
      <w:r w:rsidR="00C45193">
        <w:rPr>
          <w:spacing w:val="-1"/>
          <w:sz w:val="24"/>
          <w:szCs w:val="24"/>
          <w:lang w:val="ru-RU"/>
        </w:rPr>
        <w:t xml:space="preserve"> </w:t>
      </w:r>
      <w:r w:rsidR="00C45193" w:rsidRPr="00802747">
        <w:rPr>
          <w:spacing w:val="-1"/>
          <w:sz w:val="24"/>
          <w:szCs w:val="24"/>
          <w:lang w:val="ru-RU"/>
        </w:rPr>
        <w:t>признается</w:t>
      </w:r>
      <w:r w:rsidR="00C45193">
        <w:rPr>
          <w:spacing w:val="-1"/>
          <w:sz w:val="24"/>
          <w:szCs w:val="24"/>
          <w:lang w:val="ru-RU"/>
        </w:rPr>
        <w:t xml:space="preserve"> </w:t>
      </w:r>
      <w:r w:rsidR="00C45193" w:rsidRPr="00802747">
        <w:rPr>
          <w:spacing w:val="-1"/>
          <w:sz w:val="24"/>
          <w:szCs w:val="24"/>
          <w:lang w:val="ru-RU"/>
        </w:rPr>
        <w:t>лицо,</w:t>
      </w:r>
      <w:r w:rsidR="00C45193">
        <w:rPr>
          <w:spacing w:val="-1"/>
          <w:sz w:val="24"/>
          <w:szCs w:val="24"/>
          <w:lang w:val="ru-RU"/>
        </w:rPr>
        <w:t xml:space="preserve"> </w:t>
      </w:r>
      <w:r w:rsidR="00C45193" w:rsidRPr="00802747">
        <w:rPr>
          <w:spacing w:val="-1"/>
          <w:sz w:val="24"/>
          <w:szCs w:val="24"/>
          <w:lang w:val="ru-RU"/>
        </w:rPr>
        <w:t>предложившее</w:t>
      </w:r>
      <w:r w:rsidR="00C45193">
        <w:rPr>
          <w:spacing w:val="-1"/>
          <w:sz w:val="24"/>
          <w:szCs w:val="24"/>
          <w:lang w:val="ru-RU"/>
        </w:rPr>
        <w:t xml:space="preserve"> </w:t>
      </w:r>
      <w:r w:rsidR="00C45193" w:rsidRPr="00802747">
        <w:rPr>
          <w:spacing w:val="-1"/>
          <w:sz w:val="24"/>
          <w:szCs w:val="24"/>
          <w:lang w:val="ru-RU"/>
        </w:rPr>
        <w:t>наиболее</w:t>
      </w:r>
      <w:r w:rsidR="00C45193">
        <w:rPr>
          <w:spacing w:val="-1"/>
          <w:sz w:val="24"/>
          <w:szCs w:val="24"/>
          <w:lang w:val="ru-RU"/>
        </w:rPr>
        <w:t xml:space="preserve"> </w:t>
      </w:r>
      <w:r w:rsidR="00C45193" w:rsidRPr="00802747">
        <w:rPr>
          <w:spacing w:val="-2"/>
          <w:sz w:val="24"/>
          <w:szCs w:val="24"/>
          <w:lang w:val="ru-RU"/>
        </w:rPr>
        <w:t>высокую</w:t>
      </w:r>
      <w:r w:rsidR="00C45193">
        <w:rPr>
          <w:spacing w:val="-2"/>
          <w:sz w:val="24"/>
          <w:szCs w:val="24"/>
          <w:lang w:val="ru-RU"/>
        </w:rPr>
        <w:t xml:space="preserve"> </w:t>
      </w:r>
      <w:r w:rsidR="00C45193" w:rsidRPr="00802747">
        <w:rPr>
          <w:spacing w:val="-1"/>
          <w:sz w:val="24"/>
          <w:szCs w:val="24"/>
          <w:lang w:val="ru-RU"/>
        </w:rPr>
        <w:t>цену</w:t>
      </w:r>
      <w:r w:rsidR="00C45193">
        <w:rPr>
          <w:spacing w:val="-1"/>
          <w:sz w:val="24"/>
          <w:szCs w:val="24"/>
          <w:lang w:val="ru-RU"/>
        </w:rPr>
        <w:t xml:space="preserve"> </w:t>
      </w:r>
      <w:r w:rsidR="00C45193" w:rsidRPr="00802747">
        <w:rPr>
          <w:spacing w:val="-1"/>
          <w:sz w:val="24"/>
          <w:szCs w:val="24"/>
          <w:lang w:val="ru-RU"/>
        </w:rPr>
        <w:t>договора,</w:t>
      </w:r>
      <w:r w:rsidR="00C45193">
        <w:rPr>
          <w:spacing w:val="-1"/>
          <w:sz w:val="24"/>
          <w:szCs w:val="24"/>
          <w:lang w:val="ru-RU"/>
        </w:rPr>
        <w:t xml:space="preserve"> </w:t>
      </w:r>
      <w:r w:rsidR="00C45193" w:rsidRPr="00802747">
        <w:rPr>
          <w:sz w:val="24"/>
          <w:szCs w:val="24"/>
          <w:lang w:val="ru-RU"/>
        </w:rPr>
        <w:t>либо</w:t>
      </w:r>
      <w:r w:rsidR="00C45193">
        <w:rPr>
          <w:sz w:val="24"/>
          <w:szCs w:val="24"/>
          <w:lang w:val="ru-RU"/>
        </w:rPr>
        <w:t xml:space="preserve"> </w:t>
      </w:r>
      <w:r w:rsidR="00C45193" w:rsidRPr="00802747">
        <w:rPr>
          <w:spacing w:val="-1"/>
          <w:sz w:val="24"/>
          <w:szCs w:val="24"/>
          <w:lang w:val="ru-RU"/>
        </w:rPr>
        <w:t>действующий</w:t>
      </w:r>
      <w:r w:rsidR="00C45193">
        <w:rPr>
          <w:spacing w:val="-1"/>
          <w:sz w:val="24"/>
          <w:szCs w:val="24"/>
          <w:lang w:val="ru-RU"/>
        </w:rPr>
        <w:t xml:space="preserve"> </w:t>
      </w:r>
      <w:r w:rsidR="00C45193" w:rsidRPr="00802747">
        <w:rPr>
          <w:spacing w:val="-1"/>
          <w:sz w:val="24"/>
          <w:szCs w:val="24"/>
          <w:lang w:val="ru-RU"/>
        </w:rPr>
        <w:t>правообладатель,</w:t>
      </w:r>
      <w:r w:rsidR="00C45193">
        <w:rPr>
          <w:spacing w:val="-1"/>
          <w:sz w:val="24"/>
          <w:szCs w:val="24"/>
          <w:lang w:val="ru-RU"/>
        </w:rPr>
        <w:t xml:space="preserve"> </w:t>
      </w:r>
      <w:r w:rsidR="00C45193" w:rsidRPr="00802747">
        <w:rPr>
          <w:spacing w:val="-1"/>
          <w:sz w:val="24"/>
          <w:szCs w:val="24"/>
          <w:lang w:val="ru-RU"/>
        </w:rPr>
        <w:t>если</w:t>
      </w:r>
      <w:r w:rsidR="00C45193">
        <w:rPr>
          <w:spacing w:val="-1"/>
          <w:sz w:val="24"/>
          <w:szCs w:val="24"/>
          <w:lang w:val="ru-RU"/>
        </w:rPr>
        <w:t xml:space="preserve"> </w:t>
      </w:r>
      <w:r w:rsidR="00C45193" w:rsidRPr="00802747">
        <w:rPr>
          <w:sz w:val="24"/>
          <w:szCs w:val="24"/>
          <w:lang w:val="ru-RU"/>
        </w:rPr>
        <w:t>он</w:t>
      </w:r>
      <w:r w:rsidR="00C45193">
        <w:rPr>
          <w:sz w:val="24"/>
          <w:szCs w:val="24"/>
          <w:lang w:val="ru-RU"/>
        </w:rPr>
        <w:t xml:space="preserve"> </w:t>
      </w:r>
      <w:r w:rsidR="00C45193" w:rsidRPr="00802747">
        <w:rPr>
          <w:spacing w:val="-1"/>
          <w:sz w:val="24"/>
          <w:szCs w:val="24"/>
          <w:lang w:val="ru-RU"/>
        </w:rPr>
        <w:t>заявил</w:t>
      </w:r>
      <w:r w:rsidR="00C45193">
        <w:rPr>
          <w:spacing w:val="-1"/>
          <w:sz w:val="24"/>
          <w:szCs w:val="24"/>
          <w:lang w:val="ru-RU"/>
        </w:rPr>
        <w:t xml:space="preserve"> </w:t>
      </w:r>
      <w:r w:rsidR="00C45193" w:rsidRPr="00802747">
        <w:rPr>
          <w:sz w:val="24"/>
          <w:szCs w:val="24"/>
          <w:lang w:val="ru-RU"/>
        </w:rPr>
        <w:t>о</w:t>
      </w:r>
      <w:r w:rsidR="00C45193">
        <w:rPr>
          <w:sz w:val="24"/>
          <w:szCs w:val="24"/>
          <w:lang w:val="ru-RU"/>
        </w:rPr>
        <w:t xml:space="preserve"> </w:t>
      </w:r>
      <w:r w:rsidR="00C45193" w:rsidRPr="00802747">
        <w:rPr>
          <w:sz w:val="24"/>
          <w:szCs w:val="24"/>
          <w:lang w:val="ru-RU"/>
        </w:rPr>
        <w:t>своем</w:t>
      </w:r>
      <w:r w:rsidR="00C45193">
        <w:rPr>
          <w:sz w:val="24"/>
          <w:szCs w:val="24"/>
          <w:lang w:val="ru-RU"/>
        </w:rPr>
        <w:t xml:space="preserve"> </w:t>
      </w:r>
      <w:r w:rsidR="00C45193" w:rsidRPr="00802747">
        <w:rPr>
          <w:spacing w:val="-1"/>
          <w:sz w:val="24"/>
          <w:szCs w:val="24"/>
          <w:lang w:val="ru-RU"/>
        </w:rPr>
        <w:t>желании</w:t>
      </w:r>
      <w:r w:rsidR="00C45193">
        <w:rPr>
          <w:spacing w:val="-1"/>
          <w:sz w:val="24"/>
          <w:szCs w:val="24"/>
          <w:lang w:val="ru-RU"/>
        </w:rPr>
        <w:t xml:space="preserve"> </w:t>
      </w:r>
      <w:r w:rsidR="00C45193" w:rsidRPr="00802747">
        <w:rPr>
          <w:spacing w:val="-1"/>
          <w:sz w:val="24"/>
          <w:szCs w:val="24"/>
          <w:lang w:val="ru-RU"/>
        </w:rPr>
        <w:t>заключить</w:t>
      </w:r>
      <w:r w:rsidR="00C45193">
        <w:rPr>
          <w:spacing w:val="-1"/>
          <w:sz w:val="24"/>
          <w:szCs w:val="24"/>
          <w:lang w:val="ru-RU"/>
        </w:rPr>
        <w:t xml:space="preserve"> </w:t>
      </w:r>
      <w:r w:rsidR="00C45193" w:rsidRPr="00802747">
        <w:rPr>
          <w:spacing w:val="-1"/>
          <w:sz w:val="24"/>
          <w:szCs w:val="24"/>
          <w:lang w:val="ru-RU"/>
        </w:rPr>
        <w:t>договор</w:t>
      </w:r>
      <w:r w:rsidR="00C45193">
        <w:rPr>
          <w:spacing w:val="-1"/>
          <w:sz w:val="24"/>
          <w:szCs w:val="24"/>
          <w:lang w:val="ru-RU"/>
        </w:rPr>
        <w:t xml:space="preserve"> </w:t>
      </w:r>
      <w:r w:rsidR="00C45193" w:rsidRPr="00802747">
        <w:rPr>
          <w:sz w:val="24"/>
          <w:szCs w:val="24"/>
          <w:lang w:val="ru-RU"/>
        </w:rPr>
        <w:t>по</w:t>
      </w:r>
      <w:r w:rsidR="00C45193">
        <w:rPr>
          <w:sz w:val="24"/>
          <w:szCs w:val="24"/>
          <w:lang w:val="ru-RU"/>
        </w:rPr>
        <w:t xml:space="preserve"> </w:t>
      </w:r>
      <w:r w:rsidR="00C45193" w:rsidRPr="00802747">
        <w:rPr>
          <w:spacing w:val="-1"/>
          <w:sz w:val="24"/>
          <w:szCs w:val="24"/>
          <w:lang w:val="ru-RU"/>
        </w:rPr>
        <w:t>объявленной</w:t>
      </w:r>
      <w:r w:rsidR="00C45193">
        <w:rPr>
          <w:spacing w:val="-1"/>
          <w:sz w:val="24"/>
          <w:szCs w:val="24"/>
          <w:lang w:val="ru-RU"/>
        </w:rPr>
        <w:t xml:space="preserve"> </w:t>
      </w:r>
      <w:r w:rsidR="00C45193" w:rsidRPr="00802747">
        <w:rPr>
          <w:spacing w:val="-1"/>
          <w:sz w:val="24"/>
          <w:szCs w:val="24"/>
          <w:lang w:val="ru-RU"/>
        </w:rPr>
        <w:t>аукционистом наиболее</w:t>
      </w:r>
      <w:r w:rsidR="00C45193">
        <w:rPr>
          <w:spacing w:val="-1"/>
          <w:sz w:val="24"/>
          <w:szCs w:val="24"/>
          <w:lang w:val="ru-RU"/>
        </w:rPr>
        <w:t xml:space="preserve"> </w:t>
      </w:r>
      <w:r w:rsidR="00C45193" w:rsidRPr="00802747">
        <w:rPr>
          <w:spacing w:val="-1"/>
          <w:sz w:val="24"/>
          <w:szCs w:val="24"/>
          <w:lang w:val="ru-RU"/>
        </w:rPr>
        <w:t>высокой</w:t>
      </w:r>
      <w:r w:rsidR="00C45193">
        <w:rPr>
          <w:spacing w:val="-1"/>
          <w:sz w:val="24"/>
          <w:szCs w:val="24"/>
          <w:lang w:val="ru-RU"/>
        </w:rPr>
        <w:t xml:space="preserve"> </w:t>
      </w:r>
      <w:r w:rsidR="00C45193" w:rsidRPr="00802747">
        <w:rPr>
          <w:spacing w:val="-1"/>
          <w:sz w:val="24"/>
          <w:szCs w:val="24"/>
          <w:lang w:val="ru-RU"/>
        </w:rPr>
        <w:t>цене</w:t>
      </w:r>
      <w:r w:rsidR="00C45193">
        <w:rPr>
          <w:spacing w:val="-1"/>
          <w:sz w:val="24"/>
          <w:szCs w:val="24"/>
          <w:lang w:val="ru-RU"/>
        </w:rPr>
        <w:t xml:space="preserve"> </w:t>
      </w:r>
      <w:r w:rsidR="00C45193" w:rsidRPr="00802747">
        <w:rPr>
          <w:spacing w:val="-1"/>
          <w:sz w:val="24"/>
          <w:szCs w:val="24"/>
          <w:lang w:val="ru-RU"/>
        </w:rPr>
        <w:t>договора.</w:t>
      </w:r>
    </w:p>
    <w:p w:rsidR="00C45193" w:rsidRDefault="00876B11" w:rsidP="00C45193">
      <w:pPr>
        <w:pStyle w:val="a7"/>
        <w:numPr>
          <w:ilvl w:val="2"/>
          <w:numId w:val="26"/>
        </w:numPr>
        <w:spacing w:after="240" w:line="260" w:lineRule="auto"/>
        <w:ind w:left="0" w:right="108" w:firstLine="9"/>
        <w:jc w:val="both"/>
        <w:rPr>
          <w:rFonts w:eastAsia="Calibri"/>
          <w:sz w:val="24"/>
          <w:szCs w:val="24"/>
          <w:lang w:val="ru-RU"/>
        </w:rPr>
      </w:pPr>
      <w:r>
        <w:rPr>
          <w:rFonts w:eastAsia="Calibri"/>
          <w:sz w:val="24"/>
          <w:szCs w:val="24"/>
          <w:lang w:val="ru-RU"/>
        </w:rPr>
        <w:t xml:space="preserve"> </w:t>
      </w:r>
      <w:r w:rsidR="00C45193" w:rsidRPr="00B01510">
        <w:rPr>
          <w:rFonts w:eastAsia="Calibri"/>
          <w:sz w:val="24"/>
          <w:szCs w:val="24"/>
          <w:lang w:val="ru-RU"/>
        </w:rPr>
        <w:t>В</w:t>
      </w:r>
      <w:r w:rsidR="00C45193">
        <w:rPr>
          <w:rFonts w:eastAsia="Calibri"/>
          <w:sz w:val="24"/>
          <w:szCs w:val="24"/>
          <w:lang w:val="ru-RU"/>
        </w:rPr>
        <w:t xml:space="preserve"> </w:t>
      </w:r>
      <w:r w:rsidR="00C45193" w:rsidRPr="00B01510">
        <w:rPr>
          <w:rFonts w:eastAsia="Calibri"/>
          <w:sz w:val="24"/>
          <w:szCs w:val="24"/>
          <w:lang w:val="ru-RU"/>
        </w:rPr>
        <w:t>случае,</w:t>
      </w:r>
      <w:r w:rsidR="00C45193">
        <w:rPr>
          <w:rFonts w:eastAsia="Calibri"/>
          <w:sz w:val="24"/>
          <w:szCs w:val="24"/>
          <w:lang w:val="ru-RU"/>
        </w:rPr>
        <w:t xml:space="preserve"> </w:t>
      </w:r>
      <w:r w:rsidR="00C45193" w:rsidRPr="00B01510">
        <w:rPr>
          <w:rFonts w:eastAsia="Calibri"/>
          <w:sz w:val="24"/>
          <w:szCs w:val="24"/>
          <w:lang w:val="ru-RU"/>
        </w:rPr>
        <w:t>если</w:t>
      </w:r>
      <w:r w:rsidR="00C45193">
        <w:rPr>
          <w:rFonts w:eastAsia="Calibri"/>
          <w:sz w:val="24"/>
          <w:szCs w:val="24"/>
          <w:lang w:val="ru-RU"/>
        </w:rPr>
        <w:t xml:space="preserve"> </w:t>
      </w:r>
      <w:r w:rsidR="00C45193" w:rsidRPr="00B01510">
        <w:rPr>
          <w:rFonts w:eastAsia="Calibri"/>
          <w:sz w:val="24"/>
          <w:szCs w:val="24"/>
          <w:lang w:val="ru-RU"/>
        </w:rPr>
        <w:t>в</w:t>
      </w:r>
      <w:r w:rsidR="00C45193">
        <w:rPr>
          <w:rFonts w:eastAsia="Calibri"/>
          <w:sz w:val="24"/>
          <w:szCs w:val="24"/>
          <w:lang w:val="ru-RU"/>
        </w:rPr>
        <w:t xml:space="preserve"> </w:t>
      </w:r>
      <w:r w:rsidR="00C45193" w:rsidRPr="00B01510">
        <w:rPr>
          <w:rFonts w:eastAsia="Calibri"/>
          <w:sz w:val="24"/>
          <w:szCs w:val="24"/>
          <w:lang w:val="ru-RU"/>
        </w:rPr>
        <w:t>аукционе</w:t>
      </w:r>
      <w:r w:rsidR="00C45193">
        <w:rPr>
          <w:rFonts w:eastAsia="Calibri"/>
          <w:sz w:val="24"/>
          <w:szCs w:val="24"/>
          <w:lang w:val="ru-RU"/>
        </w:rPr>
        <w:t xml:space="preserve"> </w:t>
      </w:r>
      <w:r w:rsidR="00C45193" w:rsidRPr="00B01510">
        <w:rPr>
          <w:rFonts w:eastAsia="Calibri"/>
          <w:sz w:val="24"/>
          <w:szCs w:val="24"/>
          <w:lang w:val="ru-RU"/>
        </w:rPr>
        <w:t>участвовал</w:t>
      </w:r>
      <w:r w:rsidR="00C45193">
        <w:rPr>
          <w:rFonts w:eastAsia="Calibri"/>
          <w:sz w:val="24"/>
          <w:szCs w:val="24"/>
          <w:lang w:val="ru-RU"/>
        </w:rPr>
        <w:t xml:space="preserve"> </w:t>
      </w:r>
      <w:r w:rsidR="00C45193" w:rsidRPr="00B01510">
        <w:rPr>
          <w:rFonts w:eastAsia="Calibri"/>
          <w:sz w:val="24"/>
          <w:szCs w:val="24"/>
          <w:lang w:val="ru-RU"/>
        </w:rPr>
        <w:t>один</w:t>
      </w:r>
      <w:r w:rsidR="00C45193">
        <w:rPr>
          <w:rFonts w:eastAsia="Calibri"/>
          <w:sz w:val="24"/>
          <w:szCs w:val="24"/>
          <w:lang w:val="ru-RU"/>
        </w:rPr>
        <w:t xml:space="preserve"> </w:t>
      </w:r>
      <w:r w:rsidR="00C45193" w:rsidRPr="00B01510">
        <w:rPr>
          <w:rFonts w:eastAsia="Calibri"/>
          <w:sz w:val="24"/>
          <w:szCs w:val="24"/>
          <w:lang w:val="ru-RU"/>
        </w:rPr>
        <w:t>участник,</w:t>
      </w:r>
      <w:r w:rsidR="00C45193">
        <w:rPr>
          <w:rFonts w:eastAsia="Calibri"/>
          <w:sz w:val="24"/>
          <w:szCs w:val="24"/>
          <w:lang w:val="ru-RU"/>
        </w:rPr>
        <w:t xml:space="preserve"> </w:t>
      </w:r>
      <w:r w:rsidR="00C45193" w:rsidRPr="00B01510">
        <w:rPr>
          <w:rFonts w:eastAsia="Calibri"/>
          <w:sz w:val="24"/>
          <w:szCs w:val="24"/>
          <w:lang w:val="ru-RU"/>
        </w:rPr>
        <w:t>или</w:t>
      </w:r>
      <w:r w:rsidR="00C45193">
        <w:rPr>
          <w:rFonts w:eastAsia="Calibri"/>
          <w:sz w:val="24"/>
          <w:szCs w:val="24"/>
          <w:lang w:val="ru-RU"/>
        </w:rPr>
        <w:t xml:space="preserve"> </w:t>
      </w:r>
      <w:r w:rsidR="00C45193" w:rsidRPr="00B01510">
        <w:rPr>
          <w:rFonts w:eastAsia="Calibri"/>
          <w:sz w:val="24"/>
          <w:szCs w:val="24"/>
          <w:lang w:val="ru-RU"/>
        </w:rPr>
        <w:t>в</w:t>
      </w:r>
      <w:r w:rsidR="00C45193">
        <w:rPr>
          <w:rFonts w:eastAsia="Calibri"/>
          <w:sz w:val="24"/>
          <w:szCs w:val="24"/>
          <w:lang w:val="ru-RU"/>
        </w:rPr>
        <w:t xml:space="preserve"> </w:t>
      </w:r>
      <w:r w:rsidR="00C45193" w:rsidRPr="00B01510">
        <w:rPr>
          <w:rFonts w:eastAsia="Calibri"/>
          <w:sz w:val="24"/>
          <w:szCs w:val="24"/>
          <w:lang w:val="ru-RU"/>
        </w:rPr>
        <w:t>случае,</w:t>
      </w:r>
      <w:r w:rsidR="00C45193">
        <w:rPr>
          <w:rFonts w:eastAsia="Calibri"/>
          <w:sz w:val="24"/>
          <w:szCs w:val="24"/>
          <w:lang w:val="ru-RU"/>
        </w:rPr>
        <w:t xml:space="preserve"> </w:t>
      </w:r>
      <w:r w:rsidR="00C45193" w:rsidRPr="00B01510">
        <w:rPr>
          <w:rFonts w:eastAsia="Calibri"/>
          <w:sz w:val="24"/>
          <w:szCs w:val="24"/>
          <w:lang w:val="ru-RU"/>
        </w:rPr>
        <w:t>если</w:t>
      </w:r>
      <w:r w:rsidR="00C45193">
        <w:rPr>
          <w:rFonts w:eastAsia="Calibri"/>
          <w:sz w:val="24"/>
          <w:szCs w:val="24"/>
          <w:lang w:val="ru-RU"/>
        </w:rPr>
        <w:t xml:space="preserve"> </w:t>
      </w:r>
      <w:r w:rsidR="00C45193" w:rsidRPr="00B01510">
        <w:rPr>
          <w:rFonts w:eastAsia="Calibri"/>
          <w:sz w:val="24"/>
          <w:szCs w:val="24"/>
          <w:lang w:val="ru-RU"/>
        </w:rPr>
        <w:t>в</w:t>
      </w:r>
      <w:r w:rsidR="00C45193">
        <w:rPr>
          <w:rFonts w:eastAsia="Calibri"/>
          <w:sz w:val="24"/>
          <w:szCs w:val="24"/>
          <w:lang w:val="ru-RU"/>
        </w:rPr>
        <w:t xml:space="preserve"> </w:t>
      </w:r>
      <w:r w:rsidR="00C45193" w:rsidRPr="00B01510">
        <w:rPr>
          <w:rFonts w:eastAsia="Calibri"/>
          <w:sz w:val="24"/>
          <w:szCs w:val="24"/>
          <w:lang w:val="ru-RU"/>
        </w:rPr>
        <w:t>связи</w:t>
      </w:r>
      <w:r w:rsidR="00C45193">
        <w:rPr>
          <w:rFonts w:eastAsia="Calibri"/>
          <w:sz w:val="24"/>
          <w:szCs w:val="24"/>
          <w:lang w:val="ru-RU"/>
        </w:rPr>
        <w:t xml:space="preserve"> </w:t>
      </w:r>
      <w:r w:rsidR="00C45193" w:rsidRPr="00B01510">
        <w:rPr>
          <w:rFonts w:eastAsia="Calibri"/>
          <w:sz w:val="24"/>
          <w:szCs w:val="24"/>
          <w:lang w:val="ru-RU"/>
        </w:rPr>
        <w:t>с</w:t>
      </w:r>
      <w:r w:rsidR="00C45193">
        <w:rPr>
          <w:rFonts w:eastAsia="Calibri"/>
          <w:sz w:val="24"/>
          <w:szCs w:val="24"/>
          <w:lang w:val="ru-RU"/>
        </w:rPr>
        <w:t xml:space="preserve"> </w:t>
      </w:r>
      <w:r w:rsidR="00C45193" w:rsidRPr="00B01510">
        <w:rPr>
          <w:rFonts w:eastAsia="Calibri"/>
          <w:sz w:val="24"/>
          <w:szCs w:val="24"/>
          <w:lang w:val="ru-RU"/>
        </w:rPr>
        <w:t>открытием</w:t>
      </w:r>
      <w:r w:rsidR="00C45193">
        <w:rPr>
          <w:rFonts w:eastAsia="Calibri"/>
          <w:sz w:val="24"/>
          <w:szCs w:val="24"/>
          <w:lang w:val="ru-RU"/>
        </w:rPr>
        <w:t xml:space="preserve"> </w:t>
      </w:r>
      <w:r w:rsidR="00C45193" w:rsidRPr="00B01510">
        <w:rPr>
          <w:rFonts w:eastAsia="Calibri"/>
          <w:sz w:val="24"/>
          <w:szCs w:val="24"/>
          <w:lang w:val="ru-RU"/>
        </w:rPr>
        <w:t>предложений</w:t>
      </w:r>
      <w:r w:rsidR="00C45193">
        <w:rPr>
          <w:rFonts w:eastAsia="Calibri"/>
          <w:sz w:val="24"/>
          <w:szCs w:val="24"/>
          <w:lang w:val="ru-RU"/>
        </w:rPr>
        <w:t xml:space="preserve"> </w:t>
      </w:r>
      <w:r w:rsidR="00C45193" w:rsidRPr="00B01510">
        <w:rPr>
          <w:rFonts w:eastAsia="Calibri"/>
          <w:sz w:val="24"/>
          <w:szCs w:val="24"/>
          <w:lang w:val="ru-RU"/>
        </w:rPr>
        <w:t>о цене</w:t>
      </w:r>
      <w:r w:rsidR="00C45193">
        <w:rPr>
          <w:rFonts w:eastAsia="Calibri"/>
          <w:sz w:val="24"/>
          <w:szCs w:val="24"/>
          <w:lang w:val="ru-RU"/>
        </w:rPr>
        <w:t xml:space="preserve"> </w:t>
      </w:r>
      <w:r w:rsidR="00C45193" w:rsidRPr="00B01510">
        <w:rPr>
          <w:rFonts w:eastAsia="Calibri"/>
          <w:sz w:val="24"/>
          <w:szCs w:val="24"/>
          <w:lang w:val="ru-RU"/>
        </w:rPr>
        <w:t>договора,</w:t>
      </w:r>
      <w:r w:rsidR="00C45193">
        <w:rPr>
          <w:rFonts w:eastAsia="Calibri"/>
          <w:sz w:val="24"/>
          <w:szCs w:val="24"/>
          <w:lang w:val="ru-RU"/>
        </w:rPr>
        <w:t xml:space="preserve"> </w:t>
      </w:r>
      <w:r w:rsidR="00C45193" w:rsidRPr="00B01510">
        <w:rPr>
          <w:rFonts w:eastAsia="Calibri"/>
          <w:sz w:val="24"/>
          <w:szCs w:val="24"/>
          <w:lang w:val="ru-RU"/>
        </w:rPr>
        <w:t>предусматривающих</w:t>
      </w:r>
      <w:r w:rsidR="00C45193">
        <w:rPr>
          <w:rFonts w:eastAsia="Calibri"/>
          <w:sz w:val="24"/>
          <w:szCs w:val="24"/>
          <w:lang w:val="ru-RU"/>
        </w:rPr>
        <w:t xml:space="preserve"> </w:t>
      </w:r>
      <w:r w:rsidR="00C45193" w:rsidRPr="00B01510">
        <w:rPr>
          <w:rFonts w:eastAsia="Calibri"/>
          <w:sz w:val="24"/>
          <w:szCs w:val="24"/>
          <w:lang w:val="ru-RU"/>
        </w:rPr>
        <w:t>более</w:t>
      </w:r>
      <w:r w:rsidR="00C45193">
        <w:rPr>
          <w:rFonts w:eastAsia="Calibri"/>
          <w:sz w:val="24"/>
          <w:szCs w:val="24"/>
          <w:lang w:val="ru-RU"/>
        </w:rPr>
        <w:t xml:space="preserve"> </w:t>
      </w:r>
      <w:r w:rsidR="00C45193" w:rsidRPr="00B01510">
        <w:rPr>
          <w:rFonts w:eastAsia="Calibri"/>
          <w:sz w:val="24"/>
          <w:szCs w:val="24"/>
          <w:lang w:val="ru-RU"/>
        </w:rPr>
        <w:t>высокую</w:t>
      </w:r>
      <w:r w:rsidR="00C45193">
        <w:rPr>
          <w:rFonts w:eastAsia="Calibri"/>
          <w:sz w:val="24"/>
          <w:szCs w:val="24"/>
          <w:lang w:val="ru-RU"/>
        </w:rPr>
        <w:t xml:space="preserve"> </w:t>
      </w:r>
      <w:r w:rsidR="00C45193" w:rsidRPr="00B01510">
        <w:rPr>
          <w:rFonts w:eastAsia="Calibri"/>
          <w:sz w:val="24"/>
          <w:szCs w:val="24"/>
          <w:lang w:val="ru-RU"/>
        </w:rPr>
        <w:t>цену</w:t>
      </w:r>
      <w:r w:rsidR="00C45193">
        <w:rPr>
          <w:rFonts w:eastAsia="Calibri"/>
          <w:sz w:val="24"/>
          <w:szCs w:val="24"/>
          <w:lang w:val="ru-RU"/>
        </w:rPr>
        <w:t xml:space="preserve"> </w:t>
      </w:r>
      <w:r w:rsidR="00C45193" w:rsidRPr="00B01510">
        <w:rPr>
          <w:rFonts w:eastAsia="Calibri"/>
          <w:sz w:val="24"/>
          <w:szCs w:val="24"/>
          <w:lang w:val="ru-RU"/>
        </w:rPr>
        <w:t>договора,</w:t>
      </w:r>
      <w:r w:rsidR="00C45193">
        <w:rPr>
          <w:rFonts w:eastAsia="Calibri"/>
          <w:sz w:val="24"/>
          <w:szCs w:val="24"/>
          <w:lang w:val="ru-RU"/>
        </w:rPr>
        <w:t xml:space="preserve"> </w:t>
      </w:r>
      <w:r w:rsidR="00C45193" w:rsidRPr="00B01510">
        <w:rPr>
          <w:rFonts w:eastAsia="Calibri"/>
          <w:sz w:val="24"/>
          <w:szCs w:val="24"/>
          <w:lang w:val="ru-RU"/>
        </w:rPr>
        <w:t>чем</w:t>
      </w:r>
      <w:r w:rsidR="00C45193">
        <w:rPr>
          <w:rFonts w:eastAsia="Calibri"/>
          <w:sz w:val="24"/>
          <w:szCs w:val="24"/>
          <w:lang w:val="ru-RU"/>
        </w:rPr>
        <w:t xml:space="preserve"> </w:t>
      </w:r>
      <w:r w:rsidR="00C45193" w:rsidRPr="00B01510">
        <w:rPr>
          <w:rFonts w:eastAsia="Calibri"/>
          <w:sz w:val="24"/>
          <w:szCs w:val="24"/>
          <w:lang w:val="ru-RU"/>
        </w:rPr>
        <w:t>начальная</w:t>
      </w:r>
      <w:r w:rsidR="00C45193">
        <w:rPr>
          <w:rFonts w:eastAsia="Calibri"/>
          <w:sz w:val="24"/>
          <w:szCs w:val="24"/>
          <w:lang w:val="ru-RU"/>
        </w:rPr>
        <w:t xml:space="preserve"> </w:t>
      </w:r>
      <w:r w:rsidR="00C45193" w:rsidRPr="00B01510">
        <w:rPr>
          <w:rFonts w:eastAsia="Calibri"/>
          <w:sz w:val="24"/>
          <w:szCs w:val="24"/>
          <w:lang w:val="ru-RU"/>
        </w:rPr>
        <w:t>(минимальная)</w:t>
      </w:r>
      <w:r w:rsidR="00C45193">
        <w:rPr>
          <w:rFonts w:eastAsia="Calibri"/>
          <w:sz w:val="24"/>
          <w:szCs w:val="24"/>
          <w:lang w:val="ru-RU"/>
        </w:rPr>
        <w:t xml:space="preserve"> </w:t>
      </w:r>
      <w:r w:rsidR="00C45193" w:rsidRPr="00B01510">
        <w:rPr>
          <w:rFonts w:eastAsia="Calibri"/>
          <w:sz w:val="24"/>
          <w:szCs w:val="24"/>
          <w:lang w:val="ru-RU"/>
        </w:rPr>
        <w:t>цена</w:t>
      </w:r>
      <w:r w:rsidR="00C45193">
        <w:rPr>
          <w:rFonts w:eastAsia="Calibri"/>
          <w:sz w:val="24"/>
          <w:szCs w:val="24"/>
          <w:lang w:val="ru-RU"/>
        </w:rPr>
        <w:t xml:space="preserve"> </w:t>
      </w:r>
      <w:r w:rsidR="00C45193" w:rsidRPr="00B01510">
        <w:rPr>
          <w:rFonts w:eastAsia="Calibri"/>
          <w:sz w:val="24"/>
          <w:szCs w:val="24"/>
          <w:lang w:val="ru-RU"/>
        </w:rPr>
        <w:t>договора,</w:t>
      </w:r>
      <w:r w:rsidR="00C45193">
        <w:rPr>
          <w:rFonts w:eastAsia="Calibri"/>
          <w:sz w:val="24"/>
          <w:szCs w:val="24"/>
          <w:lang w:val="ru-RU"/>
        </w:rPr>
        <w:t xml:space="preserve"> </w:t>
      </w:r>
      <w:r w:rsidR="00C45193" w:rsidRPr="00B01510">
        <w:rPr>
          <w:rFonts w:eastAsia="Calibri"/>
          <w:sz w:val="24"/>
          <w:szCs w:val="24"/>
          <w:lang w:val="ru-RU"/>
        </w:rPr>
        <w:t>«Шага</w:t>
      </w:r>
      <w:r w:rsidR="00C45193">
        <w:rPr>
          <w:rFonts w:eastAsia="Calibri"/>
          <w:sz w:val="24"/>
          <w:szCs w:val="24"/>
          <w:lang w:val="ru-RU"/>
        </w:rPr>
        <w:t xml:space="preserve"> а</w:t>
      </w:r>
      <w:r w:rsidR="00C45193" w:rsidRPr="00B01510">
        <w:rPr>
          <w:rFonts w:eastAsia="Calibri"/>
          <w:sz w:val="24"/>
          <w:szCs w:val="24"/>
          <w:lang w:val="ru-RU"/>
        </w:rPr>
        <w:t>укциона»</w:t>
      </w:r>
      <w:r w:rsidR="00C45193">
        <w:rPr>
          <w:rFonts w:eastAsia="Calibri"/>
          <w:sz w:val="24"/>
          <w:szCs w:val="24"/>
          <w:lang w:val="ru-RU"/>
        </w:rPr>
        <w:t xml:space="preserve"> </w:t>
      </w:r>
      <w:r w:rsidR="00C45193" w:rsidRPr="00B01510">
        <w:rPr>
          <w:rFonts w:eastAsia="Calibri"/>
          <w:sz w:val="24"/>
          <w:szCs w:val="24"/>
          <w:lang w:val="ru-RU"/>
        </w:rPr>
        <w:t>снижен</w:t>
      </w:r>
      <w:r w:rsidR="00C45193">
        <w:rPr>
          <w:rFonts w:eastAsia="Calibri"/>
          <w:sz w:val="24"/>
          <w:szCs w:val="24"/>
          <w:lang w:val="ru-RU"/>
        </w:rPr>
        <w:t xml:space="preserve"> </w:t>
      </w:r>
      <w:r w:rsidR="00C45193" w:rsidRPr="00B01510">
        <w:rPr>
          <w:rFonts w:eastAsia="Calibri"/>
          <w:sz w:val="24"/>
          <w:szCs w:val="24"/>
          <w:lang w:val="ru-RU"/>
        </w:rPr>
        <w:t>в</w:t>
      </w:r>
      <w:r w:rsidR="00C45193">
        <w:rPr>
          <w:rFonts w:eastAsia="Calibri"/>
          <w:sz w:val="24"/>
          <w:szCs w:val="24"/>
          <w:lang w:val="ru-RU"/>
        </w:rPr>
        <w:t xml:space="preserve"> </w:t>
      </w:r>
      <w:r w:rsidR="00C45193" w:rsidRPr="00B01510">
        <w:rPr>
          <w:rFonts w:eastAsia="Calibri"/>
          <w:sz w:val="24"/>
          <w:szCs w:val="24"/>
          <w:lang w:val="ru-RU"/>
        </w:rPr>
        <w:t>соответствии</w:t>
      </w:r>
      <w:r w:rsidR="00C45193">
        <w:rPr>
          <w:rFonts w:eastAsia="Calibri"/>
          <w:sz w:val="24"/>
          <w:szCs w:val="24"/>
          <w:lang w:val="ru-RU"/>
        </w:rPr>
        <w:t xml:space="preserve"> </w:t>
      </w:r>
      <w:r w:rsidR="00C45193" w:rsidRPr="00B01510">
        <w:rPr>
          <w:rFonts w:eastAsia="Calibri"/>
          <w:sz w:val="24"/>
          <w:szCs w:val="24"/>
          <w:lang w:val="ru-RU"/>
        </w:rPr>
        <w:t>с</w:t>
      </w:r>
      <w:r w:rsidR="00C45193">
        <w:rPr>
          <w:rFonts w:eastAsia="Calibri"/>
          <w:sz w:val="24"/>
          <w:szCs w:val="24"/>
          <w:lang w:val="ru-RU"/>
        </w:rPr>
        <w:t xml:space="preserve"> </w:t>
      </w:r>
      <w:r w:rsidR="00C45193" w:rsidRPr="00B01510">
        <w:rPr>
          <w:rFonts w:eastAsia="Calibri"/>
          <w:sz w:val="24"/>
          <w:szCs w:val="24"/>
          <w:lang w:val="ru-RU"/>
        </w:rPr>
        <w:t>п.3.3.4.</w:t>
      </w:r>
      <w:r w:rsidR="00C45193">
        <w:rPr>
          <w:rFonts w:eastAsia="Calibri"/>
          <w:sz w:val="24"/>
          <w:szCs w:val="24"/>
          <w:lang w:val="ru-RU"/>
        </w:rPr>
        <w:t xml:space="preserve"> </w:t>
      </w:r>
      <w:r w:rsidR="00C45193" w:rsidRPr="00B01510">
        <w:rPr>
          <w:rFonts w:eastAsia="Calibri"/>
          <w:sz w:val="24"/>
          <w:szCs w:val="24"/>
          <w:lang w:val="ru-RU"/>
        </w:rPr>
        <w:t>настоящей документации</w:t>
      </w:r>
      <w:r w:rsidR="00C45193">
        <w:rPr>
          <w:rFonts w:eastAsia="Calibri"/>
          <w:sz w:val="24"/>
          <w:szCs w:val="24"/>
          <w:lang w:val="ru-RU"/>
        </w:rPr>
        <w:t xml:space="preserve"> </w:t>
      </w:r>
      <w:r w:rsidR="00C45193" w:rsidRPr="00B01510">
        <w:rPr>
          <w:rFonts w:eastAsia="Calibri"/>
          <w:sz w:val="24"/>
          <w:szCs w:val="24"/>
          <w:lang w:val="ru-RU"/>
        </w:rPr>
        <w:t>до</w:t>
      </w:r>
      <w:r w:rsidR="00C45193">
        <w:rPr>
          <w:rFonts w:eastAsia="Calibri"/>
          <w:sz w:val="24"/>
          <w:szCs w:val="24"/>
          <w:lang w:val="ru-RU"/>
        </w:rPr>
        <w:t xml:space="preserve"> </w:t>
      </w:r>
      <w:r w:rsidR="00C45193" w:rsidRPr="00B01510">
        <w:rPr>
          <w:rFonts w:eastAsia="Calibri"/>
          <w:sz w:val="24"/>
          <w:szCs w:val="24"/>
          <w:lang w:val="ru-RU"/>
        </w:rPr>
        <w:t>минимального</w:t>
      </w:r>
      <w:r w:rsidR="00C45193">
        <w:rPr>
          <w:rFonts w:eastAsia="Calibri"/>
          <w:sz w:val="24"/>
          <w:szCs w:val="24"/>
          <w:lang w:val="ru-RU"/>
        </w:rPr>
        <w:t xml:space="preserve"> </w:t>
      </w:r>
      <w:r w:rsidR="00C45193" w:rsidRPr="00B01510">
        <w:rPr>
          <w:rFonts w:eastAsia="Calibri"/>
          <w:sz w:val="24"/>
          <w:szCs w:val="24"/>
          <w:lang w:val="ru-RU"/>
        </w:rPr>
        <w:t>размера</w:t>
      </w:r>
      <w:r w:rsidR="00C45193">
        <w:rPr>
          <w:rFonts w:eastAsia="Calibri"/>
          <w:sz w:val="24"/>
          <w:szCs w:val="24"/>
          <w:lang w:val="ru-RU"/>
        </w:rPr>
        <w:t xml:space="preserve"> </w:t>
      </w:r>
      <w:r w:rsidR="00C45193" w:rsidRPr="00B01510">
        <w:rPr>
          <w:rFonts w:eastAsia="Calibri"/>
          <w:sz w:val="24"/>
          <w:szCs w:val="24"/>
          <w:lang w:val="ru-RU"/>
        </w:rPr>
        <w:t>и</w:t>
      </w:r>
      <w:r w:rsidR="00C45193">
        <w:rPr>
          <w:rFonts w:eastAsia="Calibri"/>
          <w:sz w:val="24"/>
          <w:szCs w:val="24"/>
          <w:lang w:val="ru-RU"/>
        </w:rPr>
        <w:t xml:space="preserve"> </w:t>
      </w:r>
      <w:r w:rsidR="00C45193" w:rsidRPr="00B01510">
        <w:rPr>
          <w:rFonts w:eastAsia="Calibri"/>
          <w:sz w:val="24"/>
          <w:szCs w:val="24"/>
          <w:lang w:val="ru-RU"/>
        </w:rPr>
        <w:t>после</w:t>
      </w:r>
      <w:r w:rsidR="00C45193">
        <w:rPr>
          <w:rFonts w:eastAsia="Calibri"/>
          <w:sz w:val="24"/>
          <w:szCs w:val="24"/>
          <w:lang w:val="ru-RU"/>
        </w:rPr>
        <w:t xml:space="preserve"> </w:t>
      </w:r>
      <w:r w:rsidR="00C45193" w:rsidRPr="00B01510">
        <w:rPr>
          <w:rFonts w:eastAsia="Calibri"/>
          <w:sz w:val="24"/>
          <w:szCs w:val="24"/>
          <w:lang w:val="ru-RU"/>
        </w:rPr>
        <w:t>троекратного</w:t>
      </w:r>
      <w:r w:rsidR="00C45193">
        <w:rPr>
          <w:rFonts w:eastAsia="Calibri"/>
          <w:sz w:val="24"/>
          <w:szCs w:val="24"/>
          <w:lang w:val="ru-RU"/>
        </w:rPr>
        <w:t xml:space="preserve"> </w:t>
      </w:r>
      <w:r w:rsidR="00C45193" w:rsidRPr="00B01510">
        <w:rPr>
          <w:rFonts w:eastAsia="Calibri"/>
          <w:sz w:val="24"/>
          <w:szCs w:val="24"/>
          <w:lang w:val="ru-RU"/>
        </w:rPr>
        <w:t>объявления</w:t>
      </w:r>
      <w:r w:rsidR="00C45193">
        <w:rPr>
          <w:rFonts w:eastAsia="Calibri"/>
          <w:sz w:val="24"/>
          <w:szCs w:val="24"/>
          <w:lang w:val="ru-RU"/>
        </w:rPr>
        <w:t xml:space="preserve"> </w:t>
      </w:r>
      <w:r w:rsidR="00C45193" w:rsidRPr="00B01510">
        <w:rPr>
          <w:rFonts w:eastAsia="Calibri"/>
          <w:sz w:val="24"/>
          <w:szCs w:val="24"/>
          <w:lang w:val="ru-RU"/>
        </w:rPr>
        <w:t>предложения</w:t>
      </w:r>
      <w:r w:rsidR="00C45193">
        <w:rPr>
          <w:rFonts w:eastAsia="Calibri"/>
          <w:sz w:val="24"/>
          <w:szCs w:val="24"/>
          <w:lang w:val="ru-RU"/>
        </w:rPr>
        <w:t xml:space="preserve"> </w:t>
      </w:r>
      <w:r w:rsidR="00C45193" w:rsidRPr="00B01510">
        <w:rPr>
          <w:rFonts w:eastAsia="Calibri"/>
          <w:sz w:val="24"/>
          <w:szCs w:val="24"/>
          <w:lang w:val="ru-RU"/>
        </w:rPr>
        <w:t>о</w:t>
      </w:r>
      <w:r w:rsidR="00C45193">
        <w:rPr>
          <w:rFonts w:eastAsia="Calibri"/>
          <w:sz w:val="24"/>
          <w:szCs w:val="24"/>
          <w:lang w:val="ru-RU"/>
        </w:rPr>
        <w:t xml:space="preserve"> </w:t>
      </w:r>
      <w:r w:rsidR="00C45193" w:rsidRPr="00B01510">
        <w:rPr>
          <w:rFonts w:eastAsia="Calibri"/>
          <w:sz w:val="24"/>
          <w:szCs w:val="24"/>
          <w:lang w:val="ru-RU"/>
        </w:rPr>
        <w:t>начальной</w:t>
      </w:r>
      <w:r w:rsidR="00C45193">
        <w:rPr>
          <w:rFonts w:eastAsia="Calibri"/>
          <w:sz w:val="24"/>
          <w:szCs w:val="24"/>
          <w:lang w:val="ru-RU"/>
        </w:rPr>
        <w:t xml:space="preserve"> </w:t>
      </w:r>
      <w:r w:rsidR="00C45193" w:rsidRPr="00B01510">
        <w:rPr>
          <w:rFonts w:eastAsia="Calibri"/>
          <w:sz w:val="24"/>
          <w:szCs w:val="24"/>
          <w:lang w:val="ru-RU"/>
        </w:rPr>
        <w:t>(минимальной)</w:t>
      </w:r>
      <w:r w:rsidR="00C45193">
        <w:rPr>
          <w:rFonts w:eastAsia="Calibri"/>
          <w:sz w:val="24"/>
          <w:szCs w:val="24"/>
          <w:lang w:val="ru-RU"/>
        </w:rPr>
        <w:t xml:space="preserve"> </w:t>
      </w:r>
      <w:r w:rsidR="00C45193" w:rsidRPr="00B01510">
        <w:rPr>
          <w:rFonts w:eastAsia="Calibri"/>
          <w:sz w:val="24"/>
          <w:szCs w:val="24"/>
          <w:lang w:val="ru-RU"/>
        </w:rPr>
        <w:t>цене</w:t>
      </w:r>
      <w:r w:rsidR="00C45193">
        <w:rPr>
          <w:rFonts w:eastAsia="Calibri"/>
          <w:sz w:val="24"/>
          <w:szCs w:val="24"/>
          <w:lang w:val="ru-RU"/>
        </w:rPr>
        <w:t xml:space="preserve"> </w:t>
      </w:r>
      <w:r w:rsidR="00C45193" w:rsidRPr="00B01510">
        <w:rPr>
          <w:rFonts w:eastAsia="Calibri"/>
          <w:sz w:val="24"/>
          <w:szCs w:val="24"/>
          <w:lang w:val="ru-RU"/>
        </w:rPr>
        <w:t>договора</w:t>
      </w:r>
      <w:r w:rsidR="00C45193">
        <w:rPr>
          <w:rFonts w:eastAsia="Calibri"/>
          <w:sz w:val="24"/>
          <w:szCs w:val="24"/>
          <w:lang w:val="ru-RU"/>
        </w:rPr>
        <w:t xml:space="preserve"> </w:t>
      </w:r>
      <w:r w:rsidR="00C45193" w:rsidRPr="00B01510">
        <w:rPr>
          <w:rFonts w:eastAsia="Calibri"/>
          <w:sz w:val="24"/>
          <w:szCs w:val="24"/>
          <w:lang w:val="ru-RU"/>
        </w:rPr>
        <w:t>не</w:t>
      </w:r>
      <w:r w:rsidR="00C45193">
        <w:rPr>
          <w:rFonts w:eastAsia="Calibri"/>
          <w:sz w:val="24"/>
          <w:szCs w:val="24"/>
          <w:lang w:val="ru-RU"/>
        </w:rPr>
        <w:t xml:space="preserve"> </w:t>
      </w:r>
      <w:r w:rsidR="00C45193" w:rsidRPr="00B01510">
        <w:rPr>
          <w:rFonts w:eastAsia="Calibri"/>
          <w:sz w:val="24"/>
          <w:szCs w:val="24"/>
          <w:lang w:val="ru-RU"/>
        </w:rPr>
        <w:t>поступило</w:t>
      </w:r>
      <w:r w:rsidR="00C45193">
        <w:rPr>
          <w:rFonts w:eastAsia="Calibri"/>
          <w:sz w:val="24"/>
          <w:szCs w:val="24"/>
          <w:lang w:val="ru-RU"/>
        </w:rPr>
        <w:t xml:space="preserve"> </w:t>
      </w:r>
      <w:r w:rsidR="00C45193" w:rsidRPr="00B01510">
        <w:rPr>
          <w:rFonts w:eastAsia="Calibri"/>
          <w:sz w:val="24"/>
          <w:szCs w:val="24"/>
          <w:lang w:val="ru-RU"/>
        </w:rPr>
        <w:t>ни</w:t>
      </w:r>
      <w:r w:rsidR="00C45193">
        <w:rPr>
          <w:rFonts w:eastAsia="Calibri"/>
          <w:sz w:val="24"/>
          <w:szCs w:val="24"/>
          <w:lang w:val="ru-RU"/>
        </w:rPr>
        <w:t xml:space="preserve"> </w:t>
      </w:r>
      <w:r w:rsidR="00C45193" w:rsidRPr="00B01510">
        <w:rPr>
          <w:rFonts w:eastAsia="Calibri"/>
          <w:sz w:val="24"/>
          <w:szCs w:val="24"/>
          <w:lang w:val="ru-RU"/>
        </w:rPr>
        <w:t>одного</w:t>
      </w:r>
      <w:r w:rsidR="00C45193">
        <w:rPr>
          <w:rFonts w:eastAsia="Calibri"/>
          <w:sz w:val="24"/>
          <w:szCs w:val="24"/>
          <w:lang w:val="ru-RU"/>
        </w:rPr>
        <w:t xml:space="preserve"> </w:t>
      </w:r>
      <w:r w:rsidR="00C45193" w:rsidRPr="00B01510">
        <w:rPr>
          <w:rFonts w:eastAsia="Calibri"/>
          <w:sz w:val="24"/>
          <w:szCs w:val="24"/>
          <w:lang w:val="ru-RU"/>
        </w:rPr>
        <w:t>предложения</w:t>
      </w:r>
      <w:r w:rsidR="00C45193">
        <w:rPr>
          <w:rFonts w:eastAsia="Calibri"/>
          <w:sz w:val="24"/>
          <w:szCs w:val="24"/>
          <w:lang w:val="ru-RU"/>
        </w:rPr>
        <w:t xml:space="preserve"> </w:t>
      </w:r>
      <w:r w:rsidR="00C45193" w:rsidRPr="00B01510">
        <w:rPr>
          <w:rFonts w:eastAsia="Calibri"/>
          <w:sz w:val="24"/>
          <w:szCs w:val="24"/>
          <w:lang w:val="ru-RU"/>
        </w:rPr>
        <w:t>о</w:t>
      </w:r>
      <w:r w:rsidR="00C45193">
        <w:rPr>
          <w:rFonts w:eastAsia="Calibri"/>
          <w:sz w:val="24"/>
          <w:szCs w:val="24"/>
          <w:lang w:val="ru-RU"/>
        </w:rPr>
        <w:t xml:space="preserve"> </w:t>
      </w:r>
      <w:r w:rsidR="00C45193" w:rsidRPr="00B01510">
        <w:rPr>
          <w:rFonts w:eastAsia="Calibri"/>
          <w:sz w:val="24"/>
          <w:szCs w:val="24"/>
          <w:lang w:val="ru-RU"/>
        </w:rPr>
        <w:t>цене</w:t>
      </w:r>
      <w:r w:rsidR="00C45193">
        <w:rPr>
          <w:rFonts w:eastAsia="Calibri"/>
          <w:sz w:val="24"/>
          <w:szCs w:val="24"/>
          <w:lang w:val="ru-RU"/>
        </w:rPr>
        <w:t xml:space="preserve"> </w:t>
      </w:r>
      <w:r w:rsidR="00C45193" w:rsidRPr="00B01510">
        <w:rPr>
          <w:rFonts w:eastAsia="Calibri"/>
          <w:sz w:val="24"/>
          <w:szCs w:val="24"/>
          <w:lang w:val="ru-RU"/>
        </w:rPr>
        <w:t>договора,</w:t>
      </w:r>
      <w:r w:rsidR="00C45193">
        <w:rPr>
          <w:rFonts w:eastAsia="Calibri"/>
          <w:sz w:val="24"/>
          <w:szCs w:val="24"/>
          <w:lang w:val="ru-RU"/>
        </w:rPr>
        <w:t xml:space="preserve"> </w:t>
      </w:r>
      <w:r w:rsidR="00C45193" w:rsidRPr="00B01510">
        <w:rPr>
          <w:rFonts w:eastAsia="Calibri"/>
          <w:sz w:val="24"/>
          <w:szCs w:val="24"/>
          <w:lang w:val="ru-RU"/>
        </w:rPr>
        <w:t>которое</w:t>
      </w:r>
      <w:r w:rsidR="00C45193">
        <w:rPr>
          <w:rFonts w:eastAsia="Calibri"/>
          <w:sz w:val="24"/>
          <w:szCs w:val="24"/>
          <w:lang w:val="ru-RU"/>
        </w:rPr>
        <w:t xml:space="preserve"> </w:t>
      </w:r>
      <w:r w:rsidR="00C45193" w:rsidRPr="00B01510">
        <w:rPr>
          <w:rFonts w:eastAsia="Calibri"/>
          <w:sz w:val="24"/>
          <w:szCs w:val="24"/>
          <w:lang w:val="ru-RU"/>
        </w:rPr>
        <w:t>предусматривало</w:t>
      </w:r>
      <w:r w:rsidR="00C45193">
        <w:rPr>
          <w:rFonts w:eastAsia="Calibri"/>
          <w:sz w:val="24"/>
          <w:szCs w:val="24"/>
          <w:lang w:val="ru-RU"/>
        </w:rPr>
        <w:t xml:space="preserve"> </w:t>
      </w:r>
      <w:r w:rsidR="00C45193" w:rsidRPr="00B01510">
        <w:rPr>
          <w:rFonts w:eastAsia="Calibri"/>
          <w:sz w:val="24"/>
          <w:szCs w:val="24"/>
          <w:lang w:val="ru-RU"/>
        </w:rPr>
        <w:t>бы</w:t>
      </w:r>
      <w:r w:rsidR="00C45193">
        <w:rPr>
          <w:rFonts w:eastAsia="Calibri"/>
          <w:sz w:val="24"/>
          <w:szCs w:val="24"/>
          <w:lang w:val="ru-RU"/>
        </w:rPr>
        <w:t xml:space="preserve"> </w:t>
      </w:r>
      <w:r w:rsidR="00C45193" w:rsidRPr="00B01510">
        <w:rPr>
          <w:rFonts w:eastAsia="Calibri"/>
          <w:sz w:val="24"/>
          <w:szCs w:val="24"/>
          <w:lang w:val="ru-RU"/>
        </w:rPr>
        <w:t>более</w:t>
      </w:r>
      <w:r w:rsidR="00C45193">
        <w:rPr>
          <w:rFonts w:eastAsia="Calibri"/>
          <w:sz w:val="24"/>
          <w:szCs w:val="24"/>
          <w:lang w:val="ru-RU"/>
        </w:rPr>
        <w:t xml:space="preserve"> </w:t>
      </w:r>
      <w:r w:rsidR="00C45193" w:rsidRPr="00B01510">
        <w:rPr>
          <w:rFonts w:eastAsia="Calibri"/>
          <w:sz w:val="24"/>
          <w:szCs w:val="24"/>
          <w:lang w:val="ru-RU"/>
        </w:rPr>
        <w:t>высокую</w:t>
      </w:r>
      <w:r w:rsidR="00C45193">
        <w:rPr>
          <w:rFonts w:eastAsia="Calibri"/>
          <w:sz w:val="24"/>
          <w:szCs w:val="24"/>
          <w:lang w:val="ru-RU"/>
        </w:rPr>
        <w:t xml:space="preserve"> </w:t>
      </w:r>
      <w:r w:rsidR="00C45193" w:rsidRPr="00B01510">
        <w:rPr>
          <w:rFonts w:eastAsia="Calibri"/>
          <w:sz w:val="24"/>
          <w:szCs w:val="24"/>
          <w:lang w:val="ru-RU"/>
        </w:rPr>
        <w:t>цену</w:t>
      </w:r>
      <w:r w:rsidR="00C45193">
        <w:rPr>
          <w:rFonts w:eastAsia="Calibri"/>
          <w:sz w:val="24"/>
          <w:szCs w:val="24"/>
          <w:lang w:val="ru-RU"/>
        </w:rPr>
        <w:t xml:space="preserve"> </w:t>
      </w:r>
      <w:r w:rsidR="00C45193" w:rsidRPr="00B01510">
        <w:rPr>
          <w:rFonts w:eastAsia="Calibri"/>
          <w:sz w:val="24"/>
          <w:szCs w:val="24"/>
          <w:lang w:val="ru-RU"/>
        </w:rPr>
        <w:t>договора,</w:t>
      </w:r>
      <w:r w:rsidR="00C45193">
        <w:rPr>
          <w:rFonts w:eastAsia="Calibri"/>
          <w:sz w:val="24"/>
          <w:szCs w:val="24"/>
          <w:lang w:val="ru-RU"/>
        </w:rPr>
        <w:t xml:space="preserve"> </w:t>
      </w:r>
      <w:r w:rsidR="00C45193" w:rsidRPr="00B01510">
        <w:rPr>
          <w:rFonts w:eastAsia="Calibri"/>
          <w:sz w:val="24"/>
          <w:szCs w:val="24"/>
          <w:lang w:val="ru-RU"/>
        </w:rPr>
        <w:t>аукцион</w:t>
      </w:r>
      <w:r w:rsidR="00C45193">
        <w:rPr>
          <w:rFonts w:eastAsia="Calibri"/>
          <w:sz w:val="24"/>
          <w:szCs w:val="24"/>
          <w:lang w:val="ru-RU"/>
        </w:rPr>
        <w:t xml:space="preserve"> </w:t>
      </w:r>
      <w:r w:rsidR="00C45193" w:rsidRPr="00B01510">
        <w:rPr>
          <w:rFonts w:eastAsia="Calibri"/>
          <w:sz w:val="24"/>
          <w:szCs w:val="24"/>
          <w:lang w:val="ru-RU"/>
        </w:rPr>
        <w:t>признается</w:t>
      </w:r>
      <w:r w:rsidR="00C45193">
        <w:rPr>
          <w:rFonts w:eastAsia="Calibri"/>
          <w:sz w:val="24"/>
          <w:szCs w:val="24"/>
          <w:lang w:val="ru-RU"/>
        </w:rPr>
        <w:t xml:space="preserve"> </w:t>
      </w:r>
      <w:r w:rsidR="00C45193" w:rsidRPr="00B01510">
        <w:rPr>
          <w:rFonts w:eastAsia="Calibri"/>
          <w:sz w:val="24"/>
          <w:szCs w:val="24"/>
          <w:lang w:val="ru-RU"/>
        </w:rPr>
        <w:t>не</w:t>
      </w:r>
      <w:r w:rsidR="00C45193">
        <w:rPr>
          <w:rFonts w:eastAsia="Calibri"/>
          <w:sz w:val="24"/>
          <w:szCs w:val="24"/>
          <w:lang w:val="ru-RU"/>
        </w:rPr>
        <w:t xml:space="preserve"> </w:t>
      </w:r>
      <w:r w:rsidR="00C45193" w:rsidRPr="00B01510">
        <w:rPr>
          <w:rFonts w:eastAsia="Calibri"/>
          <w:sz w:val="24"/>
          <w:szCs w:val="24"/>
          <w:lang w:val="ru-RU"/>
        </w:rPr>
        <w:t>состоявшимся.</w:t>
      </w:r>
      <w:r>
        <w:rPr>
          <w:rFonts w:eastAsia="Calibri"/>
          <w:sz w:val="24"/>
          <w:szCs w:val="24"/>
          <w:lang w:val="ru-RU"/>
        </w:rPr>
        <w:t xml:space="preserve"> </w:t>
      </w:r>
      <w:r w:rsidR="00C45193" w:rsidRPr="00B01510">
        <w:rPr>
          <w:rFonts w:eastAsia="Calibri"/>
          <w:sz w:val="24"/>
          <w:szCs w:val="24"/>
          <w:lang w:val="ru-RU"/>
        </w:rPr>
        <w:t>В</w:t>
      </w:r>
      <w:r w:rsidR="00C45193">
        <w:rPr>
          <w:rFonts w:eastAsia="Calibri"/>
          <w:sz w:val="24"/>
          <w:szCs w:val="24"/>
          <w:lang w:val="ru-RU"/>
        </w:rPr>
        <w:t xml:space="preserve"> </w:t>
      </w:r>
      <w:r w:rsidR="00C45193" w:rsidRPr="00B01510">
        <w:rPr>
          <w:rFonts w:eastAsia="Calibri"/>
          <w:sz w:val="24"/>
          <w:szCs w:val="24"/>
          <w:lang w:val="ru-RU"/>
        </w:rPr>
        <w:t>случае</w:t>
      </w:r>
      <w:r w:rsidR="00C45193">
        <w:rPr>
          <w:rFonts w:eastAsia="Calibri"/>
          <w:sz w:val="24"/>
          <w:szCs w:val="24"/>
          <w:lang w:val="ru-RU"/>
        </w:rPr>
        <w:t xml:space="preserve"> </w:t>
      </w:r>
      <w:r w:rsidR="00C45193" w:rsidRPr="00B01510">
        <w:rPr>
          <w:rFonts w:eastAsia="Calibri"/>
          <w:sz w:val="24"/>
          <w:szCs w:val="24"/>
          <w:lang w:val="ru-RU"/>
        </w:rPr>
        <w:t>если</w:t>
      </w:r>
      <w:r w:rsidR="00C45193">
        <w:rPr>
          <w:rFonts w:eastAsia="Calibri"/>
          <w:sz w:val="24"/>
          <w:szCs w:val="24"/>
          <w:lang w:val="ru-RU"/>
        </w:rPr>
        <w:t xml:space="preserve"> </w:t>
      </w:r>
      <w:r w:rsidR="00C45193" w:rsidRPr="00B01510">
        <w:rPr>
          <w:rFonts w:eastAsia="Calibri"/>
          <w:sz w:val="24"/>
          <w:szCs w:val="24"/>
          <w:lang w:val="ru-RU"/>
        </w:rPr>
        <w:t>документацией</w:t>
      </w:r>
      <w:r w:rsidR="00C45193">
        <w:rPr>
          <w:rFonts w:eastAsia="Calibri"/>
          <w:sz w:val="24"/>
          <w:szCs w:val="24"/>
          <w:lang w:val="ru-RU"/>
        </w:rPr>
        <w:t xml:space="preserve"> </w:t>
      </w:r>
      <w:r w:rsidR="00C45193" w:rsidRPr="00B01510">
        <w:rPr>
          <w:rFonts w:eastAsia="Calibri"/>
          <w:sz w:val="24"/>
          <w:szCs w:val="24"/>
          <w:lang w:val="ru-RU"/>
        </w:rPr>
        <w:t>об</w:t>
      </w:r>
      <w:r w:rsidR="00C45193">
        <w:rPr>
          <w:rFonts w:eastAsia="Calibri"/>
          <w:sz w:val="24"/>
          <w:szCs w:val="24"/>
          <w:lang w:val="ru-RU"/>
        </w:rPr>
        <w:t xml:space="preserve"> </w:t>
      </w:r>
      <w:r w:rsidR="00C45193" w:rsidRPr="00B01510">
        <w:rPr>
          <w:rFonts w:eastAsia="Calibri"/>
          <w:sz w:val="24"/>
          <w:szCs w:val="24"/>
          <w:lang w:val="ru-RU"/>
        </w:rPr>
        <w:t>аукционе</w:t>
      </w:r>
      <w:r w:rsidR="00C45193">
        <w:rPr>
          <w:rFonts w:eastAsia="Calibri"/>
          <w:sz w:val="24"/>
          <w:szCs w:val="24"/>
          <w:lang w:val="ru-RU"/>
        </w:rPr>
        <w:t xml:space="preserve"> </w:t>
      </w:r>
      <w:r w:rsidR="00C45193" w:rsidRPr="00B01510">
        <w:rPr>
          <w:rFonts w:eastAsia="Calibri"/>
          <w:sz w:val="24"/>
          <w:szCs w:val="24"/>
          <w:lang w:val="ru-RU"/>
        </w:rPr>
        <w:t>предусмотрено</w:t>
      </w:r>
      <w:r w:rsidR="00C45193">
        <w:rPr>
          <w:rFonts w:eastAsia="Calibri"/>
          <w:sz w:val="24"/>
          <w:szCs w:val="24"/>
          <w:lang w:val="ru-RU"/>
        </w:rPr>
        <w:t xml:space="preserve"> </w:t>
      </w:r>
      <w:r w:rsidR="00C45193" w:rsidRPr="00B01510">
        <w:rPr>
          <w:rFonts w:eastAsia="Calibri"/>
          <w:sz w:val="24"/>
          <w:szCs w:val="24"/>
          <w:lang w:val="ru-RU"/>
        </w:rPr>
        <w:t>два</w:t>
      </w:r>
      <w:r w:rsidR="00C45193">
        <w:rPr>
          <w:rFonts w:eastAsia="Calibri"/>
          <w:sz w:val="24"/>
          <w:szCs w:val="24"/>
          <w:lang w:val="ru-RU"/>
        </w:rPr>
        <w:t xml:space="preserve"> </w:t>
      </w:r>
      <w:r w:rsidR="00C45193" w:rsidRPr="00B01510">
        <w:rPr>
          <w:rFonts w:eastAsia="Calibri"/>
          <w:sz w:val="24"/>
          <w:szCs w:val="24"/>
          <w:lang w:val="ru-RU"/>
        </w:rPr>
        <w:t>и</w:t>
      </w:r>
      <w:r w:rsidR="00C45193">
        <w:rPr>
          <w:rFonts w:eastAsia="Calibri"/>
          <w:sz w:val="24"/>
          <w:szCs w:val="24"/>
          <w:lang w:val="ru-RU"/>
        </w:rPr>
        <w:t xml:space="preserve"> </w:t>
      </w:r>
      <w:r w:rsidR="00C45193" w:rsidRPr="00B01510">
        <w:rPr>
          <w:rFonts w:eastAsia="Calibri"/>
          <w:sz w:val="24"/>
          <w:szCs w:val="24"/>
          <w:lang w:val="ru-RU"/>
        </w:rPr>
        <w:t>более</w:t>
      </w:r>
      <w:r w:rsidR="00C45193">
        <w:rPr>
          <w:rFonts w:eastAsia="Calibri"/>
          <w:sz w:val="24"/>
          <w:szCs w:val="24"/>
          <w:lang w:val="ru-RU"/>
        </w:rPr>
        <w:t xml:space="preserve"> </w:t>
      </w:r>
      <w:r w:rsidR="00C45193" w:rsidRPr="00B01510">
        <w:rPr>
          <w:rFonts w:eastAsia="Calibri"/>
          <w:sz w:val="24"/>
          <w:szCs w:val="24"/>
          <w:lang w:val="ru-RU"/>
        </w:rPr>
        <w:t>Лота,</w:t>
      </w:r>
      <w:r w:rsidR="00C45193">
        <w:rPr>
          <w:rFonts w:eastAsia="Calibri"/>
          <w:sz w:val="24"/>
          <w:szCs w:val="24"/>
          <w:lang w:val="ru-RU"/>
        </w:rPr>
        <w:t xml:space="preserve"> </w:t>
      </w:r>
      <w:r w:rsidR="00C45193" w:rsidRPr="00B01510">
        <w:rPr>
          <w:rFonts w:eastAsia="Calibri"/>
          <w:sz w:val="24"/>
          <w:szCs w:val="24"/>
          <w:lang w:val="ru-RU"/>
        </w:rPr>
        <w:t>решение</w:t>
      </w:r>
      <w:r w:rsidR="00C45193">
        <w:rPr>
          <w:rFonts w:eastAsia="Calibri"/>
          <w:sz w:val="24"/>
          <w:szCs w:val="24"/>
          <w:lang w:val="ru-RU"/>
        </w:rPr>
        <w:t xml:space="preserve"> </w:t>
      </w:r>
      <w:r w:rsidR="00C45193" w:rsidRPr="00B01510">
        <w:rPr>
          <w:rFonts w:eastAsia="Calibri"/>
          <w:sz w:val="24"/>
          <w:szCs w:val="24"/>
          <w:lang w:val="ru-RU"/>
        </w:rPr>
        <w:t>о</w:t>
      </w:r>
      <w:r w:rsidR="00C45193">
        <w:rPr>
          <w:rFonts w:eastAsia="Calibri"/>
          <w:sz w:val="24"/>
          <w:szCs w:val="24"/>
          <w:lang w:val="ru-RU"/>
        </w:rPr>
        <w:t xml:space="preserve"> </w:t>
      </w:r>
      <w:r w:rsidR="00C45193" w:rsidRPr="00B01510">
        <w:rPr>
          <w:rFonts w:eastAsia="Calibri"/>
          <w:sz w:val="24"/>
          <w:szCs w:val="24"/>
          <w:lang w:val="ru-RU"/>
        </w:rPr>
        <w:t>признании</w:t>
      </w:r>
      <w:r w:rsidR="00C45193">
        <w:rPr>
          <w:rFonts w:eastAsia="Calibri"/>
          <w:sz w:val="24"/>
          <w:szCs w:val="24"/>
          <w:lang w:val="ru-RU"/>
        </w:rPr>
        <w:t xml:space="preserve"> </w:t>
      </w:r>
      <w:r w:rsidR="00C45193" w:rsidRPr="00B01510">
        <w:rPr>
          <w:rFonts w:eastAsia="Calibri"/>
          <w:sz w:val="24"/>
          <w:szCs w:val="24"/>
          <w:lang w:val="ru-RU"/>
        </w:rPr>
        <w:t>аукциона</w:t>
      </w:r>
      <w:r w:rsidR="00C45193">
        <w:rPr>
          <w:rFonts w:eastAsia="Calibri"/>
          <w:sz w:val="24"/>
          <w:szCs w:val="24"/>
          <w:lang w:val="ru-RU"/>
        </w:rPr>
        <w:t xml:space="preserve"> </w:t>
      </w:r>
      <w:r w:rsidR="00C45193" w:rsidRPr="00B01510">
        <w:rPr>
          <w:rFonts w:eastAsia="Calibri"/>
          <w:sz w:val="24"/>
          <w:szCs w:val="24"/>
          <w:lang w:val="ru-RU"/>
        </w:rPr>
        <w:t>несостоявшимся</w:t>
      </w:r>
      <w:r w:rsidR="00C45193">
        <w:rPr>
          <w:rFonts w:eastAsia="Calibri"/>
          <w:sz w:val="24"/>
          <w:szCs w:val="24"/>
          <w:lang w:val="ru-RU"/>
        </w:rPr>
        <w:t xml:space="preserve"> </w:t>
      </w:r>
      <w:r w:rsidR="00C45193" w:rsidRPr="00B01510">
        <w:rPr>
          <w:rFonts w:eastAsia="Calibri"/>
          <w:sz w:val="24"/>
          <w:szCs w:val="24"/>
          <w:lang w:val="ru-RU"/>
        </w:rPr>
        <w:t>принимается в</w:t>
      </w:r>
      <w:r w:rsidR="00C45193">
        <w:rPr>
          <w:rFonts w:eastAsia="Calibri"/>
          <w:sz w:val="24"/>
          <w:szCs w:val="24"/>
          <w:lang w:val="ru-RU"/>
        </w:rPr>
        <w:t xml:space="preserve"> </w:t>
      </w:r>
      <w:r w:rsidR="00C45193" w:rsidRPr="00B01510">
        <w:rPr>
          <w:rFonts w:eastAsia="Calibri"/>
          <w:sz w:val="24"/>
          <w:szCs w:val="24"/>
          <w:lang w:val="ru-RU"/>
        </w:rPr>
        <w:t>отношении</w:t>
      </w:r>
      <w:r w:rsidR="00C45193">
        <w:rPr>
          <w:rFonts w:eastAsia="Calibri"/>
          <w:sz w:val="24"/>
          <w:szCs w:val="24"/>
          <w:lang w:val="ru-RU"/>
        </w:rPr>
        <w:t xml:space="preserve"> </w:t>
      </w:r>
      <w:r w:rsidR="00C45193" w:rsidRPr="00B01510">
        <w:rPr>
          <w:rFonts w:eastAsia="Calibri"/>
          <w:sz w:val="24"/>
          <w:szCs w:val="24"/>
          <w:lang w:val="ru-RU"/>
        </w:rPr>
        <w:t>каждого</w:t>
      </w:r>
      <w:r w:rsidR="00C45193">
        <w:rPr>
          <w:rFonts w:eastAsia="Calibri"/>
          <w:sz w:val="24"/>
          <w:szCs w:val="24"/>
          <w:lang w:val="ru-RU"/>
        </w:rPr>
        <w:t xml:space="preserve"> </w:t>
      </w:r>
      <w:r w:rsidR="00C45193" w:rsidRPr="00B01510">
        <w:rPr>
          <w:rFonts w:eastAsia="Calibri"/>
          <w:sz w:val="24"/>
          <w:szCs w:val="24"/>
          <w:lang w:val="ru-RU"/>
        </w:rPr>
        <w:t>Лота</w:t>
      </w:r>
      <w:r w:rsidR="00C45193">
        <w:rPr>
          <w:rFonts w:eastAsia="Calibri"/>
          <w:sz w:val="24"/>
          <w:szCs w:val="24"/>
          <w:lang w:val="ru-RU"/>
        </w:rPr>
        <w:t xml:space="preserve"> </w:t>
      </w:r>
      <w:r w:rsidR="00C45193" w:rsidRPr="00B01510">
        <w:rPr>
          <w:rFonts w:eastAsia="Calibri"/>
          <w:sz w:val="24"/>
          <w:szCs w:val="24"/>
          <w:lang w:val="ru-RU"/>
        </w:rPr>
        <w:t>отдельно.</w:t>
      </w:r>
    </w:p>
    <w:p w:rsidR="00C45193" w:rsidRPr="00B01510" w:rsidRDefault="00C45193" w:rsidP="00C45193">
      <w:pPr>
        <w:pStyle w:val="a7"/>
        <w:spacing w:after="240" w:line="260" w:lineRule="auto"/>
        <w:ind w:left="9" w:right="108"/>
        <w:jc w:val="both"/>
        <w:rPr>
          <w:rFonts w:eastAsia="Calibri"/>
          <w:sz w:val="24"/>
          <w:szCs w:val="24"/>
          <w:lang w:val="ru-RU"/>
        </w:rPr>
      </w:pPr>
    </w:p>
    <w:p w:rsidR="00E04C39" w:rsidRPr="006D31ED" w:rsidRDefault="00E04C39" w:rsidP="00282118">
      <w:pPr>
        <w:spacing w:line="240" w:lineRule="auto"/>
        <w:jc w:val="center"/>
        <w:rPr>
          <w:rFonts w:ascii="Times New Roman" w:hAnsi="Times New Roman" w:cs="Times New Roman"/>
          <w:b/>
          <w:bCs/>
          <w:sz w:val="24"/>
          <w:szCs w:val="24"/>
        </w:rPr>
      </w:pPr>
      <w:r w:rsidRPr="006D31ED">
        <w:rPr>
          <w:rFonts w:ascii="Times New Roman" w:hAnsi="Times New Roman" w:cs="Times New Roman"/>
          <w:b/>
          <w:bCs/>
          <w:sz w:val="24"/>
          <w:szCs w:val="24"/>
        </w:rPr>
        <w:lastRenderedPageBreak/>
        <w:t>3.4. Заключение договора по результатам аукциона</w:t>
      </w:r>
    </w:p>
    <w:p w:rsidR="00E04C39" w:rsidRPr="006D31ED" w:rsidRDefault="00E04C39" w:rsidP="00AA498D">
      <w:pPr>
        <w:spacing w:after="0" w:line="240" w:lineRule="auto"/>
        <w:jc w:val="both"/>
        <w:rPr>
          <w:rFonts w:ascii="Times New Roman" w:hAnsi="Times New Roman" w:cs="Times New Roman"/>
          <w:sz w:val="24"/>
          <w:szCs w:val="24"/>
        </w:rPr>
      </w:pPr>
      <w:r w:rsidRPr="006D31ED">
        <w:rPr>
          <w:rFonts w:ascii="Times New Roman" w:hAnsi="Times New Roman" w:cs="Times New Roman"/>
          <w:sz w:val="24"/>
          <w:szCs w:val="24"/>
        </w:rPr>
        <w:t xml:space="preserve">3.4.1. Организатор торгов в течение </w:t>
      </w:r>
      <w:r w:rsidR="00876B11">
        <w:rPr>
          <w:rFonts w:ascii="Times New Roman" w:hAnsi="Times New Roman" w:cs="Times New Roman"/>
          <w:sz w:val="24"/>
          <w:szCs w:val="24"/>
        </w:rPr>
        <w:t>3 (</w:t>
      </w:r>
      <w:r w:rsidRPr="006D31ED">
        <w:rPr>
          <w:rFonts w:ascii="Times New Roman" w:hAnsi="Times New Roman" w:cs="Times New Roman"/>
          <w:sz w:val="24"/>
          <w:szCs w:val="24"/>
        </w:rPr>
        <w:t>трех</w:t>
      </w:r>
      <w:r w:rsidR="00876B11">
        <w:rPr>
          <w:rFonts w:ascii="Times New Roman" w:hAnsi="Times New Roman" w:cs="Times New Roman"/>
          <w:sz w:val="24"/>
          <w:szCs w:val="24"/>
        </w:rPr>
        <w:t>)</w:t>
      </w:r>
      <w:r w:rsidRPr="006D31ED">
        <w:rPr>
          <w:rFonts w:ascii="Times New Roman" w:hAnsi="Times New Roman" w:cs="Times New Roman"/>
          <w:sz w:val="24"/>
          <w:szCs w:val="24"/>
        </w:rPr>
        <w:t xml:space="preserve"> рабочих дней от даты публикации протокола о результатах аукциона передает победителю аукциона один экземпляр протокола и проект договора аренды объекта недвижимого имущества, который составляется путем включения цены договора, предложенной победителем аукциона, в проект договора, утвержденный в настоящей аукционной документации.</w:t>
      </w:r>
    </w:p>
    <w:p w:rsidR="00E04C39" w:rsidRPr="006D31ED" w:rsidRDefault="00E04C39" w:rsidP="00AA498D">
      <w:pPr>
        <w:spacing w:line="240" w:lineRule="auto"/>
        <w:ind w:firstLine="708"/>
        <w:jc w:val="both"/>
        <w:rPr>
          <w:rFonts w:ascii="Times New Roman" w:hAnsi="Times New Roman" w:cs="Times New Roman"/>
          <w:sz w:val="24"/>
          <w:szCs w:val="24"/>
        </w:rPr>
      </w:pPr>
      <w:r w:rsidRPr="006D31ED">
        <w:rPr>
          <w:rFonts w:ascii="Times New Roman" w:hAnsi="Times New Roman" w:cs="Times New Roman"/>
          <w:sz w:val="24"/>
          <w:szCs w:val="24"/>
        </w:rPr>
        <w:t xml:space="preserve">Подписанный проект договора аренды объектов недвижимого имущества и комплект документов в соответствии с описью победитель должен предоставить </w:t>
      </w:r>
      <w:r w:rsidR="00E2695B">
        <w:rPr>
          <w:rFonts w:ascii="Times New Roman" w:hAnsi="Times New Roman" w:cs="Times New Roman"/>
          <w:sz w:val="24"/>
          <w:szCs w:val="24"/>
        </w:rPr>
        <w:t>О</w:t>
      </w:r>
      <w:r w:rsidRPr="006D31ED">
        <w:rPr>
          <w:rFonts w:ascii="Times New Roman" w:hAnsi="Times New Roman" w:cs="Times New Roman"/>
          <w:sz w:val="24"/>
          <w:szCs w:val="24"/>
        </w:rPr>
        <w:t xml:space="preserve">рганизатору торгов в течение 10 (десяти) рабочих дней от даты получения протокола о результатах аукциона и проекта договора от </w:t>
      </w:r>
      <w:r w:rsidR="00E2695B">
        <w:rPr>
          <w:rFonts w:ascii="Times New Roman" w:hAnsi="Times New Roman" w:cs="Times New Roman"/>
          <w:sz w:val="24"/>
          <w:szCs w:val="24"/>
        </w:rPr>
        <w:t>О</w:t>
      </w:r>
      <w:r w:rsidRPr="006D31ED">
        <w:rPr>
          <w:rFonts w:ascii="Times New Roman" w:hAnsi="Times New Roman" w:cs="Times New Roman"/>
          <w:sz w:val="24"/>
          <w:szCs w:val="24"/>
        </w:rPr>
        <w:t>рганизатора торгов.</w:t>
      </w:r>
    </w:p>
    <w:p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3.4.2. Форма, сроки и порядок оплаты по договору указаны в проекте договора аренды объекта недвижимого имущества.</w:t>
      </w:r>
    </w:p>
    <w:p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3.4.3. Условия договора не могут быть изменены по соглашению сторон или в одностороннем порядке в течение всего срока действия договора.</w:t>
      </w:r>
    </w:p>
    <w:p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 xml:space="preserve">3.4.4. В срок, установленный для подписания договора победителем аукциона, </w:t>
      </w:r>
      <w:r w:rsidR="00056C80">
        <w:rPr>
          <w:rFonts w:ascii="Times New Roman" w:hAnsi="Times New Roman" w:cs="Times New Roman"/>
          <w:sz w:val="24"/>
          <w:szCs w:val="24"/>
        </w:rPr>
        <w:t>О</w:t>
      </w:r>
      <w:r w:rsidRPr="006D31ED">
        <w:rPr>
          <w:rFonts w:ascii="Times New Roman" w:hAnsi="Times New Roman" w:cs="Times New Roman"/>
          <w:sz w:val="24"/>
          <w:szCs w:val="24"/>
        </w:rPr>
        <w:t>рганизатор торгов обязан отказаться от заключения договора с победителем аукциона либо с участником аукциона, с которым заключается такой договор в соответствии с п.3.4.7. настоящей документации об аукционе, в случае установления факта:</w:t>
      </w:r>
    </w:p>
    <w:p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1) Проведения ликвидации такого участника аукциона – юридического лица или принятия арбитражным судом решения о признании такого участника аукциона – юридического лица, индивидуального предпринимателя банкротом и об открытии конкурсного производства;</w:t>
      </w:r>
    </w:p>
    <w:p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2) Приостановление деятельности такого лица в порядке, предусмотренном Кодексом РФ об административных нарушениях.</w:t>
      </w:r>
    </w:p>
    <w:p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3) Предоставление таким лицом заведомо ложных сведений, содержащихся в заявке.</w:t>
      </w:r>
    </w:p>
    <w:p w:rsidR="00E04C39" w:rsidRPr="006D31ED" w:rsidRDefault="00056C80" w:rsidP="00AA498D">
      <w:pPr>
        <w:spacing w:after="0" w:line="240" w:lineRule="auto"/>
        <w:jc w:val="both"/>
        <w:rPr>
          <w:rFonts w:ascii="Times New Roman" w:hAnsi="Times New Roman" w:cs="Times New Roman"/>
          <w:sz w:val="24"/>
          <w:szCs w:val="24"/>
        </w:rPr>
      </w:pPr>
      <w:r>
        <w:rPr>
          <w:rFonts w:ascii="Times New Roman" w:hAnsi="Times New Roman" w:cs="Times New Roman"/>
          <w:sz w:val="24"/>
          <w:szCs w:val="24"/>
        </w:rPr>
        <w:t>3.4.5. В случае отказа О</w:t>
      </w:r>
      <w:r w:rsidR="00E04C39" w:rsidRPr="006D31ED">
        <w:rPr>
          <w:rFonts w:ascii="Times New Roman" w:hAnsi="Times New Roman" w:cs="Times New Roman"/>
          <w:sz w:val="24"/>
          <w:szCs w:val="24"/>
        </w:rPr>
        <w:t xml:space="preserve">рганизатора торгов от заключения договора с победителем аукциона в случаях, предусмотренных п.3.4.4. настоящего раздела, либо при непредставлении победителем аукциона подписанного проекта договора в установленные сроки, аукционной комиссией в срок не позднее дня, следующего после дня установления фактов, предусмотренных п.3.4.4. настоящей документации об аукционе, или после дня истечения срока предоставления победителем </w:t>
      </w:r>
      <w:r w:rsidR="00E2695B">
        <w:rPr>
          <w:rFonts w:ascii="Times New Roman" w:hAnsi="Times New Roman" w:cs="Times New Roman"/>
          <w:sz w:val="24"/>
          <w:szCs w:val="24"/>
        </w:rPr>
        <w:t>О</w:t>
      </w:r>
      <w:r w:rsidR="00E04C39" w:rsidRPr="006D31ED">
        <w:rPr>
          <w:rFonts w:ascii="Times New Roman" w:hAnsi="Times New Roman" w:cs="Times New Roman"/>
          <w:sz w:val="24"/>
          <w:szCs w:val="24"/>
        </w:rPr>
        <w:t xml:space="preserve">рганизатору торгов подписанного проекта договора, составляется протокол об отказе от заключения договора, в котором должны содержаться сведения о месте, дате и времени его составления, о лице, с которым </w:t>
      </w:r>
      <w:r w:rsidR="00E2695B">
        <w:rPr>
          <w:rFonts w:ascii="Times New Roman" w:hAnsi="Times New Roman" w:cs="Times New Roman"/>
          <w:sz w:val="24"/>
          <w:szCs w:val="24"/>
        </w:rPr>
        <w:t>О</w:t>
      </w:r>
      <w:r w:rsidR="00E04C39" w:rsidRPr="006D31ED">
        <w:rPr>
          <w:rFonts w:ascii="Times New Roman" w:hAnsi="Times New Roman" w:cs="Times New Roman"/>
          <w:sz w:val="24"/>
          <w:szCs w:val="24"/>
        </w:rPr>
        <w:t>рганизатор торгов отказывается заключить договор, сведения о фактах, являющихся основанием для отказа от заключения договора, а также реквизиты документов, подтверждающих такие факты.</w:t>
      </w:r>
    </w:p>
    <w:p w:rsidR="00E04C39" w:rsidRPr="006D31ED" w:rsidRDefault="00E04C39" w:rsidP="00AA498D">
      <w:pPr>
        <w:spacing w:after="0" w:line="240" w:lineRule="auto"/>
        <w:ind w:firstLine="708"/>
        <w:jc w:val="both"/>
        <w:rPr>
          <w:rFonts w:ascii="Times New Roman" w:hAnsi="Times New Roman" w:cs="Times New Roman"/>
          <w:sz w:val="24"/>
          <w:szCs w:val="24"/>
        </w:rPr>
      </w:pPr>
      <w:r w:rsidRPr="006D31ED">
        <w:rPr>
          <w:rFonts w:ascii="Times New Roman" w:hAnsi="Times New Roman" w:cs="Times New Roman"/>
          <w:sz w:val="24"/>
          <w:szCs w:val="24"/>
        </w:rPr>
        <w:t xml:space="preserve">Протокол подписывается всеми присутствующими членами аукционной комиссии в день его составления. Протокол составляется в двух экземплярах, один из которых хранится у </w:t>
      </w:r>
      <w:r w:rsidR="00E2695B">
        <w:rPr>
          <w:rFonts w:ascii="Times New Roman" w:hAnsi="Times New Roman" w:cs="Times New Roman"/>
          <w:sz w:val="24"/>
          <w:szCs w:val="24"/>
        </w:rPr>
        <w:t>О</w:t>
      </w:r>
      <w:r w:rsidRPr="006D31ED">
        <w:rPr>
          <w:rFonts w:ascii="Times New Roman" w:hAnsi="Times New Roman" w:cs="Times New Roman"/>
          <w:sz w:val="24"/>
          <w:szCs w:val="24"/>
        </w:rPr>
        <w:t>рганизатора торгов.</w:t>
      </w:r>
    </w:p>
    <w:p w:rsidR="00E04C39" w:rsidRPr="006D31ED" w:rsidRDefault="00E04C39" w:rsidP="00AA498D">
      <w:pPr>
        <w:spacing w:line="240" w:lineRule="auto"/>
        <w:ind w:firstLine="708"/>
        <w:jc w:val="both"/>
        <w:rPr>
          <w:rFonts w:ascii="Times New Roman" w:hAnsi="Times New Roman" w:cs="Times New Roman"/>
          <w:sz w:val="24"/>
          <w:szCs w:val="24"/>
        </w:rPr>
      </w:pPr>
      <w:r w:rsidRPr="006D31ED">
        <w:rPr>
          <w:rFonts w:ascii="Times New Roman" w:hAnsi="Times New Roman" w:cs="Times New Roman"/>
          <w:sz w:val="24"/>
          <w:szCs w:val="24"/>
        </w:rPr>
        <w:t xml:space="preserve">Указанный протокол размещается на сайте электронной торговой площадки </w:t>
      </w:r>
      <w:hyperlink r:id="rId11" w:history="1">
        <w:r w:rsidRPr="006D31ED">
          <w:rPr>
            <w:rStyle w:val="a5"/>
            <w:rFonts w:ascii="Times New Roman" w:hAnsi="Times New Roman" w:cs="Times New Roman"/>
            <w:sz w:val="24"/>
            <w:szCs w:val="24"/>
            <w:lang w:val="en-US"/>
          </w:rPr>
          <w:t>www</w:t>
        </w:r>
        <w:r w:rsidRPr="006D31ED">
          <w:rPr>
            <w:rStyle w:val="a5"/>
            <w:rFonts w:ascii="Times New Roman" w:hAnsi="Times New Roman" w:cs="Times New Roman"/>
            <w:sz w:val="24"/>
            <w:szCs w:val="24"/>
          </w:rPr>
          <w:t>.</w:t>
        </w:r>
        <w:r w:rsidRPr="006D31ED">
          <w:rPr>
            <w:rStyle w:val="a5"/>
            <w:rFonts w:ascii="Times New Roman" w:hAnsi="Times New Roman" w:cs="Times New Roman"/>
            <w:sz w:val="24"/>
            <w:szCs w:val="24"/>
            <w:lang w:val="en-US"/>
          </w:rPr>
          <w:t>etprf</w:t>
        </w:r>
        <w:r w:rsidRPr="006D31ED">
          <w:rPr>
            <w:rStyle w:val="a5"/>
            <w:rFonts w:ascii="Times New Roman" w:hAnsi="Times New Roman" w:cs="Times New Roman"/>
            <w:sz w:val="24"/>
            <w:szCs w:val="24"/>
          </w:rPr>
          <w:t>.</w:t>
        </w:r>
        <w:r w:rsidRPr="006D31ED">
          <w:rPr>
            <w:rStyle w:val="a5"/>
            <w:rFonts w:ascii="Times New Roman" w:hAnsi="Times New Roman" w:cs="Times New Roman"/>
            <w:sz w:val="24"/>
            <w:szCs w:val="24"/>
            <w:lang w:val="en-US"/>
          </w:rPr>
          <w:t>ru</w:t>
        </w:r>
      </w:hyperlink>
      <w:r w:rsidRPr="006D31ED">
        <w:rPr>
          <w:rFonts w:ascii="Times New Roman" w:hAnsi="Times New Roman" w:cs="Times New Roman"/>
          <w:sz w:val="24"/>
          <w:szCs w:val="24"/>
        </w:rPr>
        <w:t xml:space="preserve"> в течение дня, следующего за днем подписания указанного протокола. Организатор торгов в течение двух рабочих дней от даты подписания протокола направляет по электронной почте скан протокола лицу, с которым </w:t>
      </w:r>
      <w:r w:rsidR="00E2695B">
        <w:rPr>
          <w:rFonts w:ascii="Times New Roman" w:hAnsi="Times New Roman" w:cs="Times New Roman"/>
          <w:sz w:val="24"/>
          <w:szCs w:val="24"/>
        </w:rPr>
        <w:t>О</w:t>
      </w:r>
      <w:r w:rsidRPr="006D31ED">
        <w:rPr>
          <w:rFonts w:ascii="Times New Roman" w:hAnsi="Times New Roman" w:cs="Times New Roman"/>
          <w:sz w:val="24"/>
          <w:szCs w:val="24"/>
        </w:rPr>
        <w:t>рганизатор торгов отказывается заключить договор.</w:t>
      </w:r>
    </w:p>
    <w:p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 xml:space="preserve">3.4.6. В случае если победитель аукциона или участник аукциона, который сделал предпоследнее предложение о цене договора, в срок, предусмотренный настоящей документацией об аукционе, не предоставил </w:t>
      </w:r>
      <w:r w:rsidR="00E2695B">
        <w:rPr>
          <w:rFonts w:ascii="Times New Roman" w:hAnsi="Times New Roman" w:cs="Times New Roman"/>
          <w:sz w:val="24"/>
          <w:szCs w:val="24"/>
        </w:rPr>
        <w:t>О</w:t>
      </w:r>
      <w:r w:rsidRPr="006D31ED">
        <w:rPr>
          <w:rFonts w:ascii="Times New Roman" w:hAnsi="Times New Roman" w:cs="Times New Roman"/>
          <w:sz w:val="24"/>
          <w:szCs w:val="24"/>
        </w:rPr>
        <w:t>рганизатору торгов подписанный договор, а также обеспеч</w:t>
      </w:r>
      <w:r w:rsidR="00E700DD">
        <w:rPr>
          <w:rFonts w:ascii="Times New Roman" w:hAnsi="Times New Roman" w:cs="Times New Roman"/>
          <w:sz w:val="24"/>
          <w:szCs w:val="24"/>
        </w:rPr>
        <w:t>ение исполнения договора, если О</w:t>
      </w:r>
      <w:r w:rsidRPr="006D31ED">
        <w:rPr>
          <w:rFonts w:ascii="Times New Roman" w:hAnsi="Times New Roman" w:cs="Times New Roman"/>
          <w:sz w:val="24"/>
          <w:szCs w:val="24"/>
        </w:rPr>
        <w:t>рганизатором торгов такое требование было установлено, победитель аукциона или участник аукциона, который сделал предпоследнее предложение о цене договора, признается уклонившимся от заключения договора.</w:t>
      </w:r>
    </w:p>
    <w:p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lastRenderedPageBreak/>
        <w:t xml:space="preserve">3.4.7. В случае если победитель аукциона признан уклонившимся от заключения договора, </w:t>
      </w:r>
      <w:r w:rsidR="00E700DD">
        <w:rPr>
          <w:rFonts w:ascii="Times New Roman" w:hAnsi="Times New Roman" w:cs="Times New Roman"/>
          <w:sz w:val="24"/>
          <w:szCs w:val="24"/>
        </w:rPr>
        <w:t>О</w:t>
      </w:r>
      <w:r w:rsidRPr="006D31ED">
        <w:rPr>
          <w:rFonts w:ascii="Times New Roman" w:hAnsi="Times New Roman" w:cs="Times New Roman"/>
          <w:sz w:val="24"/>
          <w:szCs w:val="24"/>
        </w:rPr>
        <w:t>рганизатор торгов вправе обратиться в суд с иском о понуждении победителя аукциона заключить договор, а также о возмещении убытков, причиненных уклонением от заключения договора.</w:t>
      </w:r>
    </w:p>
    <w:p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3.4.8. Организатор аукциона обязан заключить договор с участником аукциона, сделавшим предпоследнее предложение о цене договора, при отказе от заключения договора с победителем аукциона в случаях, предусмотренных п.3.4.4. настоящей аукционной документацией.</w:t>
      </w:r>
    </w:p>
    <w:p w:rsidR="00E04C39" w:rsidRPr="006D31ED" w:rsidRDefault="00E04C39" w:rsidP="00AA498D">
      <w:pPr>
        <w:spacing w:after="0" w:line="240" w:lineRule="auto"/>
        <w:jc w:val="both"/>
        <w:rPr>
          <w:rFonts w:ascii="Times New Roman" w:hAnsi="Times New Roman" w:cs="Times New Roman"/>
          <w:sz w:val="24"/>
          <w:szCs w:val="24"/>
        </w:rPr>
      </w:pPr>
      <w:r w:rsidRPr="006D31ED">
        <w:rPr>
          <w:rFonts w:ascii="Times New Roman" w:hAnsi="Times New Roman" w:cs="Times New Roman"/>
          <w:sz w:val="24"/>
          <w:szCs w:val="24"/>
        </w:rPr>
        <w:t xml:space="preserve">3.4.9. Организатор торгов в течение </w:t>
      </w:r>
      <w:r w:rsidR="00876B11">
        <w:rPr>
          <w:rFonts w:ascii="Times New Roman" w:hAnsi="Times New Roman" w:cs="Times New Roman"/>
          <w:sz w:val="24"/>
          <w:szCs w:val="24"/>
        </w:rPr>
        <w:t>3 (</w:t>
      </w:r>
      <w:r w:rsidRPr="006D31ED">
        <w:rPr>
          <w:rFonts w:ascii="Times New Roman" w:hAnsi="Times New Roman" w:cs="Times New Roman"/>
          <w:sz w:val="24"/>
          <w:szCs w:val="24"/>
        </w:rPr>
        <w:t>трех</w:t>
      </w:r>
      <w:r w:rsidR="00876B11">
        <w:rPr>
          <w:rFonts w:ascii="Times New Roman" w:hAnsi="Times New Roman" w:cs="Times New Roman"/>
          <w:sz w:val="24"/>
          <w:szCs w:val="24"/>
        </w:rPr>
        <w:t>)</w:t>
      </w:r>
      <w:r w:rsidRPr="006D31ED">
        <w:rPr>
          <w:rFonts w:ascii="Times New Roman" w:hAnsi="Times New Roman" w:cs="Times New Roman"/>
          <w:sz w:val="24"/>
          <w:szCs w:val="24"/>
        </w:rPr>
        <w:t xml:space="preserve"> рабочих дней от даты подписания прот</w:t>
      </w:r>
      <w:r w:rsidR="00591FDC" w:rsidRPr="006D31ED">
        <w:rPr>
          <w:rFonts w:ascii="Times New Roman" w:hAnsi="Times New Roman" w:cs="Times New Roman"/>
          <w:sz w:val="24"/>
          <w:szCs w:val="24"/>
        </w:rPr>
        <w:t>окола, предусмотренного п.</w:t>
      </w:r>
      <w:r w:rsidR="00201DCD">
        <w:rPr>
          <w:rFonts w:ascii="Times New Roman" w:hAnsi="Times New Roman" w:cs="Times New Roman"/>
          <w:sz w:val="24"/>
          <w:szCs w:val="24"/>
        </w:rPr>
        <w:t xml:space="preserve"> </w:t>
      </w:r>
      <w:r w:rsidR="00591FDC" w:rsidRPr="006D31ED">
        <w:rPr>
          <w:rFonts w:ascii="Times New Roman" w:hAnsi="Times New Roman" w:cs="Times New Roman"/>
          <w:sz w:val="24"/>
          <w:szCs w:val="24"/>
        </w:rPr>
        <w:t>3.4.5</w:t>
      </w:r>
      <w:r w:rsidRPr="006D31ED">
        <w:rPr>
          <w:rFonts w:ascii="Times New Roman" w:hAnsi="Times New Roman" w:cs="Times New Roman"/>
          <w:sz w:val="24"/>
          <w:szCs w:val="24"/>
        </w:rPr>
        <w:t>, передает участнику аукциона, сделавшему предпоследнее предложение о цене договора, на электронный адрес скан протокола аукциона и проект договора, который составляется путем включения условий исполнения договора, предложенных участника аукциона, сделавшим предпоследнее предложение о цене договора.</w:t>
      </w:r>
    </w:p>
    <w:p w:rsidR="00E04C39" w:rsidRPr="006D31ED" w:rsidRDefault="00E04C39" w:rsidP="00AA498D">
      <w:pPr>
        <w:spacing w:after="0" w:line="240" w:lineRule="auto"/>
        <w:ind w:firstLine="708"/>
        <w:jc w:val="both"/>
        <w:rPr>
          <w:rFonts w:ascii="Times New Roman" w:hAnsi="Times New Roman" w:cs="Times New Roman"/>
          <w:sz w:val="24"/>
          <w:szCs w:val="24"/>
        </w:rPr>
      </w:pPr>
      <w:r w:rsidRPr="006D31ED">
        <w:rPr>
          <w:rFonts w:ascii="Times New Roman" w:hAnsi="Times New Roman" w:cs="Times New Roman"/>
          <w:sz w:val="24"/>
          <w:szCs w:val="24"/>
        </w:rPr>
        <w:t xml:space="preserve">Указанный проект договора подписывается участником аукциона, сделавшим предпоследнее предложение о цене договора, в десятидневный срок и предоставляется </w:t>
      </w:r>
      <w:r w:rsidR="00E2695B">
        <w:rPr>
          <w:rFonts w:ascii="Times New Roman" w:hAnsi="Times New Roman" w:cs="Times New Roman"/>
          <w:sz w:val="24"/>
          <w:szCs w:val="24"/>
        </w:rPr>
        <w:t>О</w:t>
      </w:r>
      <w:r w:rsidRPr="006D31ED">
        <w:rPr>
          <w:rFonts w:ascii="Times New Roman" w:hAnsi="Times New Roman" w:cs="Times New Roman"/>
          <w:sz w:val="24"/>
          <w:szCs w:val="24"/>
        </w:rPr>
        <w:t>рганизатору торгов.</w:t>
      </w:r>
    </w:p>
    <w:p w:rsidR="00E04C39" w:rsidRPr="006D31ED" w:rsidRDefault="00E04C39" w:rsidP="00AA498D">
      <w:pPr>
        <w:spacing w:line="240" w:lineRule="auto"/>
        <w:ind w:firstLine="708"/>
        <w:jc w:val="both"/>
        <w:rPr>
          <w:rFonts w:ascii="Times New Roman" w:hAnsi="Times New Roman" w:cs="Times New Roman"/>
          <w:sz w:val="24"/>
          <w:szCs w:val="24"/>
        </w:rPr>
      </w:pPr>
      <w:r w:rsidRPr="006D31ED">
        <w:rPr>
          <w:rFonts w:ascii="Times New Roman" w:hAnsi="Times New Roman" w:cs="Times New Roman"/>
          <w:sz w:val="24"/>
          <w:szCs w:val="24"/>
        </w:rPr>
        <w:t>При этом заключение договора для участника аукциона, сделавшего предпоследнее предложение о цене договора, является обязательным.</w:t>
      </w:r>
    </w:p>
    <w:p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 xml:space="preserve">3.4.10. В случае уклонения участником аукциона, сделавшего предпоследнее предложение о цене договора, от заключения договора, </w:t>
      </w:r>
      <w:r w:rsidR="00E2695B">
        <w:rPr>
          <w:rFonts w:ascii="Times New Roman" w:hAnsi="Times New Roman" w:cs="Times New Roman"/>
          <w:sz w:val="24"/>
          <w:szCs w:val="24"/>
        </w:rPr>
        <w:t>О</w:t>
      </w:r>
      <w:r w:rsidRPr="006D31ED">
        <w:rPr>
          <w:rFonts w:ascii="Times New Roman" w:hAnsi="Times New Roman" w:cs="Times New Roman"/>
          <w:sz w:val="24"/>
          <w:szCs w:val="24"/>
        </w:rPr>
        <w:t>рганизатор торгов вправе обратиться в суд с иском о понуждении такого участника заключить договор, а также о возмещении убытков, причиненных уклонением от заключения договора.</w:t>
      </w:r>
    </w:p>
    <w:p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 xml:space="preserve">3.4.11. В случае если договор не заключен с победителем аукциона или участником аукциона, сделавшим предпоследнее предложение о цене договора, аукцион признается несостоявшимся. </w:t>
      </w:r>
    </w:p>
    <w:p w:rsidR="00E04C39" w:rsidRPr="006D31ED" w:rsidRDefault="00E04C39" w:rsidP="000A2921">
      <w:pPr>
        <w:jc w:val="both"/>
        <w:rPr>
          <w:rFonts w:ascii="Times New Roman" w:hAnsi="Times New Roman" w:cs="Times New Roman"/>
          <w:sz w:val="24"/>
          <w:szCs w:val="24"/>
        </w:rPr>
      </w:pPr>
    </w:p>
    <w:p w:rsidR="00E04C39" w:rsidRPr="006D31ED" w:rsidRDefault="00E04C39" w:rsidP="008F59A9">
      <w:pPr>
        <w:jc w:val="center"/>
        <w:rPr>
          <w:rFonts w:ascii="Times New Roman" w:hAnsi="Times New Roman" w:cs="Times New Roman"/>
          <w:b/>
          <w:bCs/>
          <w:sz w:val="24"/>
          <w:szCs w:val="24"/>
        </w:rPr>
        <w:sectPr w:rsidR="00E04C39" w:rsidRPr="006D31ED" w:rsidSect="0059402E">
          <w:pgSz w:w="11906" w:h="16838"/>
          <w:pgMar w:top="851" w:right="850" w:bottom="1134" w:left="1134" w:header="708" w:footer="708" w:gutter="0"/>
          <w:cols w:space="708"/>
          <w:docGrid w:linePitch="360"/>
        </w:sectPr>
      </w:pPr>
    </w:p>
    <w:p w:rsidR="00E04C39" w:rsidRPr="006D31ED" w:rsidRDefault="00E04C39" w:rsidP="008F59A9">
      <w:pPr>
        <w:jc w:val="center"/>
        <w:rPr>
          <w:rFonts w:ascii="Times New Roman" w:hAnsi="Times New Roman" w:cs="Times New Roman"/>
          <w:b/>
          <w:bCs/>
          <w:sz w:val="24"/>
          <w:szCs w:val="24"/>
        </w:rPr>
      </w:pPr>
      <w:r w:rsidRPr="006D31ED">
        <w:rPr>
          <w:rFonts w:ascii="Times New Roman" w:hAnsi="Times New Roman" w:cs="Times New Roman"/>
          <w:b/>
          <w:bCs/>
          <w:sz w:val="24"/>
          <w:szCs w:val="24"/>
        </w:rPr>
        <w:lastRenderedPageBreak/>
        <w:t>Раздел 4. Информационная карта аукциона</w:t>
      </w:r>
    </w:p>
    <w:tbl>
      <w:tblPr>
        <w:tblW w:w="0" w:type="auto"/>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599"/>
        <w:gridCol w:w="4394"/>
        <w:gridCol w:w="4678"/>
      </w:tblGrid>
      <w:tr w:rsidR="00E04C39" w:rsidRPr="006D31ED">
        <w:tc>
          <w:tcPr>
            <w:tcW w:w="599" w:type="dxa"/>
            <w:vAlign w:val="center"/>
          </w:tcPr>
          <w:p w:rsidR="00E04C39" w:rsidRPr="006D31ED" w:rsidRDefault="00E04C39" w:rsidP="00E87158">
            <w:pPr>
              <w:pStyle w:val="a4"/>
              <w:spacing w:after="0" w:line="240" w:lineRule="auto"/>
              <w:ind w:left="0"/>
              <w:jc w:val="center"/>
              <w:rPr>
                <w:rFonts w:ascii="Times New Roman" w:hAnsi="Times New Roman" w:cs="Times New Roman"/>
                <w:b/>
                <w:bCs/>
                <w:sz w:val="24"/>
                <w:szCs w:val="24"/>
              </w:rPr>
            </w:pPr>
            <w:r w:rsidRPr="006D31ED">
              <w:rPr>
                <w:rFonts w:ascii="Times New Roman" w:hAnsi="Times New Roman" w:cs="Times New Roman"/>
                <w:b/>
                <w:bCs/>
                <w:sz w:val="24"/>
                <w:szCs w:val="24"/>
              </w:rPr>
              <w:t>№ п/п</w:t>
            </w:r>
          </w:p>
        </w:tc>
        <w:tc>
          <w:tcPr>
            <w:tcW w:w="4394" w:type="dxa"/>
            <w:vAlign w:val="center"/>
          </w:tcPr>
          <w:p w:rsidR="00E04C39" w:rsidRPr="006D31ED" w:rsidRDefault="00E04C39" w:rsidP="00E87158">
            <w:pPr>
              <w:pStyle w:val="a4"/>
              <w:spacing w:after="0" w:line="240" w:lineRule="auto"/>
              <w:ind w:left="0"/>
              <w:jc w:val="center"/>
              <w:rPr>
                <w:rFonts w:ascii="Times New Roman" w:hAnsi="Times New Roman" w:cs="Times New Roman"/>
                <w:b/>
                <w:bCs/>
                <w:sz w:val="24"/>
                <w:szCs w:val="24"/>
              </w:rPr>
            </w:pPr>
            <w:r w:rsidRPr="006D31ED">
              <w:rPr>
                <w:rFonts w:ascii="Times New Roman" w:hAnsi="Times New Roman" w:cs="Times New Roman"/>
                <w:b/>
                <w:bCs/>
                <w:sz w:val="24"/>
                <w:szCs w:val="24"/>
              </w:rPr>
              <w:t>Наименование разделов</w:t>
            </w:r>
          </w:p>
        </w:tc>
        <w:tc>
          <w:tcPr>
            <w:tcW w:w="4678" w:type="dxa"/>
            <w:vAlign w:val="center"/>
          </w:tcPr>
          <w:p w:rsidR="00E04C39" w:rsidRPr="006D31ED" w:rsidRDefault="00E04C39" w:rsidP="00E87158">
            <w:pPr>
              <w:pStyle w:val="a4"/>
              <w:spacing w:after="0" w:line="240" w:lineRule="auto"/>
              <w:ind w:left="0"/>
              <w:jc w:val="center"/>
              <w:rPr>
                <w:rFonts w:ascii="Times New Roman" w:hAnsi="Times New Roman" w:cs="Times New Roman"/>
                <w:b/>
                <w:bCs/>
                <w:sz w:val="24"/>
                <w:szCs w:val="24"/>
              </w:rPr>
            </w:pPr>
            <w:r w:rsidRPr="006D31ED">
              <w:rPr>
                <w:rFonts w:ascii="Times New Roman" w:hAnsi="Times New Roman" w:cs="Times New Roman"/>
                <w:b/>
                <w:bCs/>
                <w:sz w:val="24"/>
                <w:szCs w:val="24"/>
              </w:rPr>
              <w:t>Содержание разделов</w:t>
            </w:r>
          </w:p>
        </w:tc>
      </w:tr>
      <w:tr w:rsidR="00E04C39" w:rsidRPr="006D31ED">
        <w:tc>
          <w:tcPr>
            <w:tcW w:w="599" w:type="dxa"/>
          </w:tcPr>
          <w:p w:rsidR="00E04C39" w:rsidRPr="006D31ED" w:rsidRDefault="00E04C39" w:rsidP="00E87158">
            <w:pPr>
              <w:pStyle w:val="a4"/>
              <w:spacing w:after="0" w:line="240" w:lineRule="auto"/>
              <w:ind w:left="0"/>
              <w:rPr>
                <w:rFonts w:ascii="Times New Roman" w:hAnsi="Times New Roman" w:cs="Times New Roman"/>
                <w:sz w:val="20"/>
                <w:szCs w:val="20"/>
              </w:rPr>
            </w:pPr>
            <w:r w:rsidRPr="006D31ED">
              <w:rPr>
                <w:rFonts w:ascii="Times New Roman" w:hAnsi="Times New Roman" w:cs="Times New Roman"/>
                <w:sz w:val="20"/>
                <w:szCs w:val="20"/>
              </w:rPr>
              <w:t>1</w:t>
            </w:r>
          </w:p>
        </w:tc>
        <w:tc>
          <w:tcPr>
            <w:tcW w:w="4394" w:type="dxa"/>
          </w:tcPr>
          <w:p w:rsidR="00E04C39" w:rsidRPr="006D31ED" w:rsidRDefault="008E5423" w:rsidP="00E87158">
            <w:pPr>
              <w:pStyle w:val="a4"/>
              <w:spacing w:after="0" w:line="240" w:lineRule="auto"/>
              <w:ind w:left="0"/>
              <w:rPr>
                <w:rFonts w:ascii="Times New Roman" w:hAnsi="Times New Roman" w:cs="Times New Roman"/>
                <w:sz w:val="20"/>
                <w:szCs w:val="20"/>
              </w:rPr>
            </w:pPr>
            <w:r>
              <w:rPr>
                <w:rFonts w:ascii="Times New Roman" w:hAnsi="Times New Roman" w:cs="Times New Roman"/>
                <w:sz w:val="20"/>
                <w:szCs w:val="20"/>
              </w:rPr>
              <w:t>Организатор</w:t>
            </w:r>
            <w:r w:rsidR="00E04C39" w:rsidRPr="006D31ED">
              <w:rPr>
                <w:rFonts w:ascii="Times New Roman" w:hAnsi="Times New Roman" w:cs="Times New Roman"/>
                <w:sz w:val="20"/>
                <w:szCs w:val="20"/>
              </w:rPr>
              <w:t xml:space="preserve"> торгов</w:t>
            </w:r>
          </w:p>
        </w:tc>
        <w:tc>
          <w:tcPr>
            <w:tcW w:w="4678" w:type="dxa"/>
          </w:tcPr>
          <w:p w:rsidR="00E04C39" w:rsidRPr="006D31ED" w:rsidRDefault="007D57B9" w:rsidP="00CA735B">
            <w:pPr>
              <w:pStyle w:val="a4"/>
              <w:spacing w:after="0" w:line="240" w:lineRule="auto"/>
              <w:ind w:left="0"/>
              <w:jc w:val="both"/>
              <w:rPr>
                <w:rFonts w:ascii="Times New Roman" w:hAnsi="Times New Roman" w:cs="Times New Roman"/>
                <w:sz w:val="20"/>
                <w:szCs w:val="20"/>
              </w:rPr>
            </w:pPr>
            <w:r>
              <w:rPr>
                <w:rFonts w:ascii="Times New Roman" w:hAnsi="Times New Roman" w:cs="Times New Roman"/>
                <w:sz w:val="20"/>
                <w:szCs w:val="20"/>
              </w:rPr>
              <w:t>Акционерное общество «Перовский опытный завод «Нестандартмаш»</w:t>
            </w:r>
            <w:r w:rsidR="002A16A0">
              <w:rPr>
                <w:rFonts w:ascii="Times New Roman" w:hAnsi="Times New Roman" w:cs="Times New Roman"/>
                <w:sz w:val="20"/>
                <w:szCs w:val="20"/>
              </w:rPr>
              <w:t xml:space="preserve"> (АО «Нестандартмаш»)</w:t>
            </w:r>
          </w:p>
        </w:tc>
      </w:tr>
      <w:tr w:rsidR="00E04C39" w:rsidRPr="006D31ED">
        <w:tc>
          <w:tcPr>
            <w:tcW w:w="599" w:type="dxa"/>
          </w:tcPr>
          <w:p w:rsidR="00E04C39" w:rsidRPr="006D31ED" w:rsidRDefault="008E5423" w:rsidP="008E5423">
            <w:pPr>
              <w:pStyle w:val="a4"/>
              <w:spacing w:after="0" w:line="240" w:lineRule="auto"/>
              <w:ind w:left="0"/>
              <w:rPr>
                <w:rFonts w:ascii="Times New Roman" w:hAnsi="Times New Roman" w:cs="Times New Roman"/>
                <w:sz w:val="20"/>
                <w:szCs w:val="20"/>
              </w:rPr>
            </w:pPr>
            <w:r>
              <w:rPr>
                <w:rFonts w:ascii="Times New Roman" w:hAnsi="Times New Roman" w:cs="Times New Roman"/>
                <w:sz w:val="20"/>
                <w:szCs w:val="20"/>
              </w:rPr>
              <w:t>2</w:t>
            </w:r>
          </w:p>
        </w:tc>
        <w:tc>
          <w:tcPr>
            <w:tcW w:w="4394" w:type="dxa"/>
          </w:tcPr>
          <w:p w:rsidR="00E04C39" w:rsidRPr="006D31ED" w:rsidRDefault="00E04C39" w:rsidP="00E87158">
            <w:pPr>
              <w:pStyle w:val="a4"/>
              <w:spacing w:after="0" w:line="240" w:lineRule="auto"/>
              <w:ind w:left="0"/>
              <w:rPr>
                <w:rFonts w:ascii="Times New Roman" w:hAnsi="Times New Roman" w:cs="Times New Roman"/>
                <w:sz w:val="20"/>
                <w:szCs w:val="20"/>
              </w:rPr>
            </w:pPr>
            <w:r w:rsidRPr="006D31ED">
              <w:rPr>
                <w:rFonts w:ascii="Times New Roman" w:hAnsi="Times New Roman" w:cs="Times New Roman"/>
                <w:sz w:val="20"/>
                <w:szCs w:val="20"/>
              </w:rPr>
              <w:t>Вид торгов</w:t>
            </w:r>
          </w:p>
        </w:tc>
        <w:tc>
          <w:tcPr>
            <w:tcW w:w="4678" w:type="dxa"/>
          </w:tcPr>
          <w:p w:rsidR="00E04C39" w:rsidRPr="006D31ED" w:rsidRDefault="00E04C39" w:rsidP="00CA735B">
            <w:pPr>
              <w:pStyle w:val="a4"/>
              <w:spacing w:after="0" w:line="240" w:lineRule="auto"/>
              <w:ind w:left="0"/>
              <w:jc w:val="both"/>
              <w:rPr>
                <w:rFonts w:ascii="Times New Roman" w:hAnsi="Times New Roman" w:cs="Times New Roman"/>
                <w:sz w:val="20"/>
                <w:szCs w:val="20"/>
              </w:rPr>
            </w:pPr>
            <w:r w:rsidRPr="006D31ED">
              <w:rPr>
                <w:rFonts w:ascii="Times New Roman" w:hAnsi="Times New Roman" w:cs="Times New Roman"/>
                <w:sz w:val="20"/>
                <w:szCs w:val="20"/>
              </w:rPr>
              <w:t>Аукцион открытый по составу участников и по форме подачи предложений о цене</w:t>
            </w:r>
          </w:p>
        </w:tc>
      </w:tr>
      <w:tr w:rsidR="00E04C39" w:rsidRPr="006D31ED" w:rsidTr="00EF53F3">
        <w:trPr>
          <w:trHeight w:val="1519"/>
        </w:trPr>
        <w:tc>
          <w:tcPr>
            <w:tcW w:w="599" w:type="dxa"/>
          </w:tcPr>
          <w:p w:rsidR="00E04C39" w:rsidRPr="006D31ED" w:rsidRDefault="008E5423" w:rsidP="00E87158">
            <w:pPr>
              <w:pStyle w:val="a4"/>
              <w:spacing w:after="0" w:line="240" w:lineRule="auto"/>
              <w:ind w:left="0"/>
              <w:rPr>
                <w:rFonts w:ascii="Times New Roman" w:hAnsi="Times New Roman" w:cs="Times New Roman"/>
                <w:sz w:val="20"/>
                <w:szCs w:val="20"/>
              </w:rPr>
            </w:pPr>
            <w:r>
              <w:rPr>
                <w:rFonts w:ascii="Times New Roman" w:hAnsi="Times New Roman" w:cs="Times New Roman"/>
                <w:sz w:val="20"/>
                <w:szCs w:val="20"/>
              </w:rPr>
              <w:t>3</w:t>
            </w:r>
          </w:p>
        </w:tc>
        <w:tc>
          <w:tcPr>
            <w:tcW w:w="4394" w:type="dxa"/>
          </w:tcPr>
          <w:p w:rsidR="00E04C39" w:rsidRPr="006D31ED" w:rsidRDefault="00E04C39" w:rsidP="00E87158">
            <w:pPr>
              <w:pStyle w:val="a4"/>
              <w:spacing w:after="0" w:line="240" w:lineRule="auto"/>
              <w:ind w:left="0"/>
              <w:rPr>
                <w:rFonts w:ascii="Times New Roman" w:hAnsi="Times New Roman" w:cs="Times New Roman"/>
                <w:sz w:val="20"/>
                <w:szCs w:val="20"/>
              </w:rPr>
            </w:pPr>
            <w:r w:rsidRPr="006D31ED">
              <w:rPr>
                <w:rFonts w:ascii="Times New Roman" w:hAnsi="Times New Roman" w:cs="Times New Roman"/>
                <w:sz w:val="20"/>
                <w:szCs w:val="20"/>
              </w:rPr>
              <w:t>Объект аукциона</w:t>
            </w:r>
          </w:p>
        </w:tc>
        <w:tc>
          <w:tcPr>
            <w:tcW w:w="4678" w:type="dxa"/>
          </w:tcPr>
          <w:p w:rsidR="00C402B6" w:rsidRPr="00C402B6" w:rsidRDefault="009A5502" w:rsidP="00C402B6">
            <w:pPr>
              <w:spacing w:after="0"/>
              <w:jc w:val="both"/>
              <w:rPr>
                <w:rFonts w:ascii="Times New Roman" w:hAnsi="Times New Roman" w:cs="Times New Roman"/>
                <w:sz w:val="20"/>
                <w:szCs w:val="20"/>
              </w:rPr>
            </w:pPr>
            <w:r w:rsidRPr="00A56D8D">
              <w:rPr>
                <w:rFonts w:ascii="Times New Roman" w:hAnsi="Times New Roman" w:cs="Times New Roman"/>
                <w:sz w:val="20"/>
                <w:szCs w:val="20"/>
              </w:rPr>
              <w:t xml:space="preserve">Право пользования на условиях договора аренды </w:t>
            </w:r>
            <w:r w:rsidR="00C402B6">
              <w:rPr>
                <w:rFonts w:ascii="Times New Roman" w:hAnsi="Times New Roman" w:cs="Times New Roman"/>
                <w:sz w:val="20"/>
                <w:szCs w:val="20"/>
              </w:rPr>
              <w:t>объектом</w:t>
            </w:r>
            <w:r w:rsidR="00876B11">
              <w:rPr>
                <w:rFonts w:ascii="Times New Roman" w:hAnsi="Times New Roman" w:cs="Times New Roman"/>
                <w:sz w:val="20"/>
                <w:szCs w:val="20"/>
              </w:rPr>
              <w:t xml:space="preserve"> </w:t>
            </w:r>
            <w:r w:rsidR="00A56D8D" w:rsidRPr="001D1BFF">
              <w:rPr>
                <w:rFonts w:ascii="Times New Roman" w:hAnsi="Times New Roman" w:cs="Times New Roman"/>
                <w:sz w:val="20"/>
                <w:szCs w:val="20"/>
              </w:rPr>
              <w:t>недвижимого имущества</w:t>
            </w:r>
            <w:r w:rsidR="00C402B6" w:rsidRPr="00C402B6">
              <w:rPr>
                <w:rFonts w:ascii="Times New Roman" w:hAnsi="Times New Roman" w:cs="Times New Roman"/>
                <w:sz w:val="20"/>
                <w:szCs w:val="20"/>
              </w:rPr>
              <w:t xml:space="preserve"> по адресу: 111394, г. Москва, ул. Мартеновская, д. 38, нежилые помещения </w:t>
            </w:r>
            <w:r w:rsidR="00CB7083">
              <w:rPr>
                <w:rFonts w:ascii="Times New Roman" w:hAnsi="Times New Roman" w:cs="Times New Roman"/>
                <w:sz w:val="20"/>
                <w:szCs w:val="20"/>
              </w:rPr>
              <w:t xml:space="preserve">общей </w:t>
            </w:r>
            <w:r w:rsidR="00C402B6" w:rsidRPr="00C402B6">
              <w:rPr>
                <w:rFonts w:ascii="Times New Roman" w:hAnsi="Times New Roman" w:cs="Times New Roman"/>
                <w:sz w:val="20"/>
                <w:szCs w:val="20"/>
              </w:rPr>
              <w:t>площадью 205,3 кв.м. (пом. I,  комн. №1; пом. II, ко</w:t>
            </w:r>
            <w:r w:rsidR="00CB7083">
              <w:rPr>
                <w:rFonts w:ascii="Times New Roman" w:hAnsi="Times New Roman" w:cs="Times New Roman"/>
                <w:sz w:val="20"/>
                <w:szCs w:val="20"/>
              </w:rPr>
              <w:t>мн. №1) строение №14 (инв. №8)</w:t>
            </w:r>
          </w:p>
          <w:p w:rsidR="00E04C39" w:rsidRPr="001D1BFF" w:rsidRDefault="00E04C39" w:rsidP="00EF53F3">
            <w:pPr>
              <w:spacing w:after="0" w:line="240" w:lineRule="auto"/>
              <w:ind w:left="-33" w:firstLine="33"/>
              <w:jc w:val="both"/>
              <w:rPr>
                <w:rFonts w:ascii="Times New Roman" w:hAnsi="Times New Roman" w:cs="Times New Roman"/>
                <w:sz w:val="20"/>
                <w:szCs w:val="20"/>
              </w:rPr>
            </w:pPr>
          </w:p>
        </w:tc>
      </w:tr>
      <w:tr w:rsidR="00E04C39" w:rsidRPr="006D31ED">
        <w:tc>
          <w:tcPr>
            <w:tcW w:w="599" w:type="dxa"/>
          </w:tcPr>
          <w:p w:rsidR="00E04C39" w:rsidRPr="006D31ED" w:rsidRDefault="008E5423" w:rsidP="00E87158">
            <w:pPr>
              <w:pStyle w:val="a4"/>
              <w:spacing w:after="0" w:line="240" w:lineRule="auto"/>
              <w:ind w:left="0"/>
              <w:rPr>
                <w:rFonts w:ascii="Times New Roman" w:hAnsi="Times New Roman" w:cs="Times New Roman"/>
                <w:sz w:val="20"/>
                <w:szCs w:val="20"/>
              </w:rPr>
            </w:pPr>
            <w:r>
              <w:rPr>
                <w:rFonts w:ascii="Times New Roman" w:hAnsi="Times New Roman" w:cs="Times New Roman"/>
                <w:sz w:val="20"/>
                <w:szCs w:val="20"/>
              </w:rPr>
              <w:t>4</w:t>
            </w:r>
          </w:p>
        </w:tc>
        <w:tc>
          <w:tcPr>
            <w:tcW w:w="4394" w:type="dxa"/>
          </w:tcPr>
          <w:p w:rsidR="00E04C39" w:rsidRPr="006D31ED" w:rsidRDefault="00E04C39" w:rsidP="00E87158">
            <w:pPr>
              <w:pStyle w:val="a4"/>
              <w:spacing w:after="0" w:line="240" w:lineRule="auto"/>
              <w:ind w:left="0"/>
              <w:rPr>
                <w:rFonts w:ascii="Times New Roman" w:hAnsi="Times New Roman" w:cs="Times New Roman"/>
                <w:sz w:val="20"/>
                <w:szCs w:val="20"/>
              </w:rPr>
            </w:pPr>
            <w:r w:rsidRPr="006D31ED">
              <w:rPr>
                <w:rFonts w:ascii="Times New Roman" w:hAnsi="Times New Roman" w:cs="Times New Roman"/>
                <w:sz w:val="20"/>
                <w:szCs w:val="20"/>
              </w:rPr>
              <w:t>Срок договора аренды</w:t>
            </w:r>
          </w:p>
        </w:tc>
        <w:tc>
          <w:tcPr>
            <w:tcW w:w="4678" w:type="dxa"/>
          </w:tcPr>
          <w:p w:rsidR="00E04C39" w:rsidRPr="006D31ED" w:rsidRDefault="009A5502" w:rsidP="00CA735B">
            <w:pPr>
              <w:pStyle w:val="a4"/>
              <w:spacing w:after="0" w:line="240" w:lineRule="auto"/>
              <w:ind w:left="0"/>
              <w:jc w:val="both"/>
              <w:rPr>
                <w:rFonts w:ascii="Times New Roman" w:hAnsi="Times New Roman" w:cs="Times New Roman"/>
                <w:sz w:val="20"/>
                <w:szCs w:val="20"/>
              </w:rPr>
            </w:pPr>
            <w:r>
              <w:rPr>
                <w:rFonts w:ascii="Times New Roman" w:hAnsi="Times New Roman" w:cs="Times New Roman"/>
                <w:sz w:val="20"/>
                <w:szCs w:val="20"/>
              </w:rPr>
              <w:t>1</w:t>
            </w:r>
            <w:r w:rsidR="00EC3943">
              <w:rPr>
                <w:rFonts w:ascii="Times New Roman" w:hAnsi="Times New Roman" w:cs="Times New Roman"/>
                <w:sz w:val="20"/>
                <w:szCs w:val="20"/>
              </w:rPr>
              <w:t>1 месяцев</w:t>
            </w:r>
          </w:p>
        </w:tc>
      </w:tr>
      <w:tr w:rsidR="00E04C39" w:rsidRPr="006D31ED">
        <w:tc>
          <w:tcPr>
            <w:tcW w:w="599" w:type="dxa"/>
          </w:tcPr>
          <w:p w:rsidR="00E04C39" w:rsidRPr="006D31ED" w:rsidRDefault="008E5423" w:rsidP="00E87158">
            <w:pPr>
              <w:pStyle w:val="a4"/>
              <w:spacing w:after="0" w:line="240" w:lineRule="auto"/>
              <w:ind w:left="0"/>
              <w:rPr>
                <w:rFonts w:ascii="Times New Roman" w:hAnsi="Times New Roman" w:cs="Times New Roman"/>
                <w:sz w:val="20"/>
                <w:szCs w:val="20"/>
              </w:rPr>
            </w:pPr>
            <w:r>
              <w:rPr>
                <w:rFonts w:ascii="Times New Roman" w:hAnsi="Times New Roman" w:cs="Times New Roman"/>
                <w:sz w:val="20"/>
                <w:szCs w:val="20"/>
              </w:rPr>
              <w:t>5</w:t>
            </w:r>
          </w:p>
        </w:tc>
        <w:tc>
          <w:tcPr>
            <w:tcW w:w="4394" w:type="dxa"/>
          </w:tcPr>
          <w:p w:rsidR="00E04C39" w:rsidRPr="006D31ED" w:rsidRDefault="00E04C39" w:rsidP="00E87158">
            <w:pPr>
              <w:pStyle w:val="a4"/>
              <w:spacing w:after="0" w:line="240" w:lineRule="auto"/>
              <w:ind w:left="0"/>
              <w:rPr>
                <w:rFonts w:ascii="Times New Roman" w:hAnsi="Times New Roman" w:cs="Times New Roman"/>
                <w:sz w:val="20"/>
                <w:szCs w:val="20"/>
              </w:rPr>
            </w:pPr>
            <w:r w:rsidRPr="006D31ED">
              <w:rPr>
                <w:rFonts w:ascii="Times New Roman" w:hAnsi="Times New Roman" w:cs="Times New Roman"/>
                <w:sz w:val="20"/>
                <w:szCs w:val="20"/>
              </w:rPr>
              <w:t>Начальная (минимальная) цена лота за аренду, права на которую передаются по договору, в размере ежемесячного платежа</w:t>
            </w:r>
          </w:p>
        </w:tc>
        <w:tc>
          <w:tcPr>
            <w:tcW w:w="4678" w:type="dxa"/>
          </w:tcPr>
          <w:p w:rsidR="00E04C39" w:rsidRPr="00216BA4" w:rsidRDefault="001D1BFF" w:rsidP="00CA735B">
            <w:pPr>
              <w:pStyle w:val="a4"/>
              <w:spacing w:after="0" w:line="240" w:lineRule="auto"/>
              <w:ind w:left="0"/>
              <w:jc w:val="both"/>
              <w:rPr>
                <w:rFonts w:ascii="Times New Roman" w:hAnsi="Times New Roman" w:cs="Times New Roman"/>
                <w:sz w:val="20"/>
                <w:szCs w:val="20"/>
              </w:rPr>
            </w:pPr>
            <w:r>
              <w:rPr>
                <w:rFonts w:ascii="Times New Roman" w:hAnsi="Times New Roman" w:cs="Times New Roman"/>
                <w:sz w:val="20"/>
                <w:szCs w:val="20"/>
              </w:rPr>
              <w:t>См. п.</w:t>
            </w:r>
            <w:r w:rsidR="00876B11">
              <w:rPr>
                <w:rFonts w:ascii="Times New Roman" w:hAnsi="Times New Roman" w:cs="Times New Roman"/>
                <w:sz w:val="20"/>
                <w:szCs w:val="20"/>
              </w:rPr>
              <w:t xml:space="preserve"> </w:t>
            </w:r>
            <w:r>
              <w:rPr>
                <w:rFonts w:ascii="Times New Roman" w:hAnsi="Times New Roman" w:cs="Times New Roman"/>
                <w:sz w:val="20"/>
                <w:szCs w:val="20"/>
              </w:rPr>
              <w:t>8</w:t>
            </w:r>
            <w:r w:rsidR="00E04C39" w:rsidRPr="00216BA4">
              <w:rPr>
                <w:rFonts w:ascii="Times New Roman" w:hAnsi="Times New Roman" w:cs="Times New Roman"/>
                <w:sz w:val="20"/>
                <w:szCs w:val="20"/>
              </w:rPr>
              <w:t xml:space="preserve"> Извещения о проведении </w:t>
            </w:r>
            <w:r w:rsidR="00421C76" w:rsidRPr="00216BA4">
              <w:rPr>
                <w:rFonts w:ascii="Times New Roman" w:hAnsi="Times New Roman" w:cs="Times New Roman"/>
                <w:sz w:val="20"/>
                <w:szCs w:val="20"/>
              </w:rPr>
              <w:t xml:space="preserve">открытого </w:t>
            </w:r>
            <w:r w:rsidR="00E04C39" w:rsidRPr="00216BA4">
              <w:rPr>
                <w:rFonts w:ascii="Times New Roman" w:hAnsi="Times New Roman" w:cs="Times New Roman"/>
                <w:sz w:val="20"/>
                <w:szCs w:val="20"/>
              </w:rPr>
              <w:t>аукциона на право заключения договора аренды объектов недвижимого имущества</w:t>
            </w:r>
          </w:p>
        </w:tc>
      </w:tr>
      <w:tr w:rsidR="00E04C39" w:rsidRPr="006D31ED">
        <w:tc>
          <w:tcPr>
            <w:tcW w:w="599" w:type="dxa"/>
          </w:tcPr>
          <w:p w:rsidR="00E04C39" w:rsidRPr="006D31ED" w:rsidRDefault="008E5423" w:rsidP="00E87158">
            <w:pPr>
              <w:pStyle w:val="a4"/>
              <w:spacing w:after="0" w:line="240" w:lineRule="auto"/>
              <w:ind w:left="0"/>
              <w:rPr>
                <w:rFonts w:ascii="Times New Roman" w:hAnsi="Times New Roman" w:cs="Times New Roman"/>
                <w:sz w:val="20"/>
                <w:szCs w:val="20"/>
              </w:rPr>
            </w:pPr>
            <w:r>
              <w:rPr>
                <w:rFonts w:ascii="Times New Roman" w:hAnsi="Times New Roman" w:cs="Times New Roman"/>
                <w:sz w:val="20"/>
                <w:szCs w:val="20"/>
              </w:rPr>
              <w:t>6</w:t>
            </w:r>
          </w:p>
        </w:tc>
        <w:tc>
          <w:tcPr>
            <w:tcW w:w="4394" w:type="dxa"/>
          </w:tcPr>
          <w:p w:rsidR="00E04C39" w:rsidRPr="006D31ED" w:rsidRDefault="00E04C39" w:rsidP="00E87158">
            <w:pPr>
              <w:pStyle w:val="a4"/>
              <w:spacing w:after="0" w:line="240" w:lineRule="auto"/>
              <w:ind w:left="0"/>
              <w:rPr>
                <w:rFonts w:ascii="Times New Roman" w:hAnsi="Times New Roman" w:cs="Times New Roman"/>
                <w:sz w:val="20"/>
                <w:szCs w:val="20"/>
              </w:rPr>
            </w:pPr>
            <w:r w:rsidRPr="006D31ED">
              <w:rPr>
                <w:rFonts w:ascii="Times New Roman" w:hAnsi="Times New Roman" w:cs="Times New Roman"/>
                <w:sz w:val="20"/>
                <w:szCs w:val="20"/>
              </w:rPr>
              <w:t>Величина повышения начальной ставки арендной платы («шаг аукциона»)</w:t>
            </w:r>
          </w:p>
        </w:tc>
        <w:tc>
          <w:tcPr>
            <w:tcW w:w="4678" w:type="dxa"/>
          </w:tcPr>
          <w:p w:rsidR="00E04C39" w:rsidRPr="00216BA4" w:rsidRDefault="00E04C39" w:rsidP="00CA735B">
            <w:pPr>
              <w:pStyle w:val="a4"/>
              <w:spacing w:after="0" w:line="240" w:lineRule="auto"/>
              <w:ind w:left="0"/>
              <w:jc w:val="both"/>
              <w:rPr>
                <w:rFonts w:ascii="Times New Roman" w:hAnsi="Times New Roman" w:cs="Times New Roman"/>
                <w:sz w:val="20"/>
                <w:szCs w:val="20"/>
              </w:rPr>
            </w:pPr>
            <w:r w:rsidRPr="00216BA4">
              <w:rPr>
                <w:rFonts w:ascii="Times New Roman" w:hAnsi="Times New Roman" w:cs="Times New Roman"/>
                <w:sz w:val="20"/>
                <w:szCs w:val="20"/>
              </w:rPr>
              <w:t>См. п.</w:t>
            </w:r>
            <w:r w:rsidR="00876B11">
              <w:rPr>
                <w:rFonts w:ascii="Times New Roman" w:hAnsi="Times New Roman" w:cs="Times New Roman"/>
                <w:sz w:val="20"/>
                <w:szCs w:val="20"/>
              </w:rPr>
              <w:t xml:space="preserve"> </w:t>
            </w:r>
            <w:r w:rsidR="001D1BFF">
              <w:rPr>
                <w:rFonts w:ascii="Times New Roman" w:hAnsi="Times New Roman" w:cs="Times New Roman"/>
                <w:sz w:val="20"/>
                <w:szCs w:val="20"/>
              </w:rPr>
              <w:t>7</w:t>
            </w:r>
            <w:r w:rsidRPr="00216BA4">
              <w:rPr>
                <w:rFonts w:ascii="Times New Roman" w:hAnsi="Times New Roman" w:cs="Times New Roman"/>
                <w:sz w:val="20"/>
                <w:szCs w:val="20"/>
              </w:rPr>
              <w:t xml:space="preserve"> Извещения о проведении </w:t>
            </w:r>
            <w:r w:rsidR="00421C76" w:rsidRPr="00216BA4">
              <w:rPr>
                <w:rFonts w:ascii="Times New Roman" w:hAnsi="Times New Roman" w:cs="Times New Roman"/>
                <w:sz w:val="20"/>
                <w:szCs w:val="20"/>
              </w:rPr>
              <w:t xml:space="preserve">открытого </w:t>
            </w:r>
            <w:r w:rsidRPr="00216BA4">
              <w:rPr>
                <w:rFonts w:ascii="Times New Roman" w:hAnsi="Times New Roman" w:cs="Times New Roman"/>
                <w:sz w:val="20"/>
                <w:szCs w:val="20"/>
              </w:rPr>
              <w:t>аукциона</w:t>
            </w:r>
            <w:r w:rsidR="005D1F56">
              <w:rPr>
                <w:rFonts w:ascii="Times New Roman" w:hAnsi="Times New Roman" w:cs="Times New Roman"/>
                <w:sz w:val="20"/>
                <w:szCs w:val="20"/>
              </w:rPr>
              <w:t xml:space="preserve"> </w:t>
            </w:r>
            <w:r w:rsidRPr="00216BA4">
              <w:rPr>
                <w:rFonts w:ascii="Times New Roman" w:hAnsi="Times New Roman" w:cs="Times New Roman"/>
                <w:sz w:val="20"/>
                <w:szCs w:val="20"/>
              </w:rPr>
              <w:t>на право заключения договора аренды объектов недвижимого имущества</w:t>
            </w:r>
          </w:p>
        </w:tc>
      </w:tr>
      <w:tr w:rsidR="00E04C39" w:rsidRPr="006D31ED">
        <w:tc>
          <w:tcPr>
            <w:tcW w:w="599" w:type="dxa"/>
          </w:tcPr>
          <w:p w:rsidR="00E04C39" w:rsidRPr="006D31ED" w:rsidRDefault="008E5423" w:rsidP="00E87158">
            <w:pPr>
              <w:pStyle w:val="a4"/>
              <w:spacing w:after="0" w:line="240" w:lineRule="auto"/>
              <w:ind w:left="0"/>
              <w:rPr>
                <w:rFonts w:ascii="Times New Roman" w:hAnsi="Times New Roman" w:cs="Times New Roman"/>
                <w:sz w:val="20"/>
                <w:szCs w:val="20"/>
              </w:rPr>
            </w:pPr>
            <w:r>
              <w:rPr>
                <w:rFonts w:ascii="Times New Roman" w:hAnsi="Times New Roman" w:cs="Times New Roman"/>
                <w:sz w:val="20"/>
                <w:szCs w:val="20"/>
              </w:rPr>
              <w:t>7</w:t>
            </w:r>
          </w:p>
        </w:tc>
        <w:tc>
          <w:tcPr>
            <w:tcW w:w="4394" w:type="dxa"/>
          </w:tcPr>
          <w:p w:rsidR="00E04C39" w:rsidRPr="006D31ED" w:rsidRDefault="00E04C39" w:rsidP="00E87158">
            <w:pPr>
              <w:pStyle w:val="a4"/>
              <w:spacing w:after="0" w:line="240" w:lineRule="auto"/>
              <w:ind w:left="0"/>
              <w:rPr>
                <w:rFonts w:ascii="Times New Roman" w:hAnsi="Times New Roman" w:cs="Times New Roman"/>
                <w:sz w:val="20"/>
                <w:szCs w:val="20"/>
              </w:rPr>
            </w:pPr>
            <w:r w:rsidRPr="006D31ED">
              <w:rPr>
                <w:rFonts w:ascii="Times New Roman" w:hAnsi="Times New Roman" w:cs="Times New Roman"/>
                <w:sz w:val="20"/>
                <w:szCs w:val="20"/>
              </w:rPr>
              <w:t>Место приема заявок на участие в аукционе</w:t>
            </w:r>
          </w:p>
        </w:tc>
        <w:tc>
          <w:tcPr>
            <w:tcW w:w="4678" w:type="dxa"/>
          </w:tcPr>
          <w:p w:rsidR="00E04C39" w:rsidRPr="00216BA4" w:rsidRDefault="001D1BFF" w:rsidP="00CA735B">
            <w:pPr>
              <w:pStyle w:val="a4"/>
              <w:spacing w:after="0" w:line="240" w:lineRule="auto"/>
              <w:ind w:left="0"/>
              <w:jc w:val="both"/>
              <w:rPr>
                <w:rFonts w:ascii="Times New Roman" w:hAnsi="Times New Roman" w:cs="Times New Roman"/>
                <w:sz w:val="20"/>
                <w:szCs w:val="20"/>
              </w:rPr>
            </w:pPr>
            <w:r>
              <w:rPr>
                <w:rFonts w:ascii="Times New Roman" w:hAnsi="Times New Roman" w:cs="Times New Roman"/>
                <w:sz w:val="20"/>
                <w:szCs w:val="20"/>
              </w:rPr>
              <w:t>См. п.</w:t>
            </w:r>
            <w:r w:rsidR="00876B11">
              <w:rPr>
                <w:rFonts w:ascii="Times New Roman" w:hAnsi="Times New Roman" w:cs="Times New Roman"/>
                <w:sz w:val="20"/>
                <w:szCs w:val="20"/>
              </w:rPr>
              <w:t xml:space="preserve"> </w:t>
            </w:r>
            <w:r>
              <w:rPr>
                <w:rFonts w:ascii="Times New Roman" w:hAnsi="Times New Roman" w:cs="Times New Roman"/>
                <w:sz w:val="20"/>
                <w:szCs w:val="20"/>
              </w:rPr>
              <w:t>13</w:t>
            </w:r>
            <w:r w:rsidR="003E2610" w:rsidRPr="00216BA4">
              <w:rPr>
                <w:rFonts w:ascii="Times New Roman" w:hAnsi="Times New Roman" w:cs="Times New Roman"/>
                <w:sz w:val="20"/>
                <w:szCs w:val="20"/>
              </w:rPr>
              <w:t xml:space="preserve"> Извещения о проведении </w:t>
            </w:r>
            <w:r w:rsidR="00421C76" w:rsidRPr="00216BA4">
              <w:rPr>
                <w:rFonts w:ascii="Times New Roman" w:hAnsi="Times New Roman" w:cs="Times New Roman"/>
                <w:sz w:val="20"/>
                <w:szCs w:val="20"/>
              </w:rPr>
              <w:t xml:space="preserve">открытого </w:t>
            </w:r>
            <w:r w:rsidR="003E2610" w:rsidRPr="00216BA4">
              <w:rPr>
                <w:rFonts w:ascii="Times New Roman" w:hAnsi="Times New Roman" w:cs="Times New Roman"/>
                <w:sz w:val="20"/>
                <w:szCs w:val="20"/>
              </w:rPr>
              <w:t>аукциона на право заключения договора аренды объектов недвижимого имущества</w:t>
            </w:r>
          </w:p>
        </w:tc>
      </w:tr>
      <w:tr w:rsidR="00E04C39" w:rsidRPr="006D31ED">
        <w:tc>
          <w:tcPr>
            <w:tcW w:w="599" w:type="dxa"/>
          </w:tcPr>
          <w:p w:rsidR="00E04C39" w:rsidRPr="006D31ED" w:rsidRDefault="008E5423" w:rsidP="00E87158">
            <w:pPr>
              <w:pStyle w:val="a4"/>
              <w:spacing w:after="0" w:line="240" w:lineRule="auto"/>
              <w:ind w:left="0"/>
              <w:rPr>
                <w:rFonts w:ascii="Times New Roman" w:hAnsi="Times New Roman" w:cs="Times New Roman"/>
                <w:sz w:val="20"/>
                <w:szCs w:val="20"/>
              </w:rPr>
            </w:pPr>
            <w:r>
              <w:rPr>
                <w:rFonts w:ascii="Times New Roman" w:hAnsi="Times New Roman" w:cs="Times New Roman"/>
                <w:sz w:val="20"/>
                <w:szCs w:val="20"/>
              </w:rPr>
              <w:t>8</w:t>
            </w:r>
          </w:p>
        </w:tc>
        <w:tc>
          <w:tcPr>
            <w:tcW w:w="4394" w:type="dxa"/>
          </w:tcPr>
          <w:p w:rsidR="00E04C39" w:rsidRPr="006D31ED" w:rsidRDefault="00E04C39" w:rsidP="00E87158">
            <w:pPr>
              <w:pStyle w:val="a4"/>
              <w:spacing w:after="0" w:line="240" w:lineRule="auto"/>
              <w:ind w:left="0"/>
              <w:rPr>
                <w:rFonts w:ascii="Times New Roman" w:hAnsi="Times New Roman" w:cs="Times New Roman"/>
                <w:sz w:val="20"/>
                <w:szCs w:val="20"/>
              </w:rPr>
            </w:pPr>
            <w:r w:rsidRPr="006D31ED">
              <w:rPr>
                <w:rFonts w:ascii="Times New Roman" w:hAnsi="Times New Roman" w:cs="Times New Roman"/>
                <w:sz w:val="20"/>
                <w:szCs w:val="20"/>
              </w:rPr>
              <w:t>Дата и время начала и окончания приема заявок на участие в аукционе</w:t>
            </w:r>
          </w:p>
        </w:tc>
        <w:tc>
          <w:tcPr>
            <w:tcW w:w="4678" w:type="dxa"/>
          </w:tcPr>
          <w:p w:rsidR="00E04C39" w:rsidRPr="00216BA4" w:rsidRDefault="00B23B20" w:rsidP="00CA735B">
            <w:pPr>
              <w:pStyle w:val="a4"/>
              <w:spacing w:after="0" w:line="240" w:lineRule="auto"/>
              <w:ind w:left="0"/>
              <w:jc w:val="both"/>
              <w:rPr>
                <w:rFonts w:ascii="Times New Roman" w:hAnsi="Times New Roman" w:cs="Times New Roman"/>
                <w:sz w:val="20"/>
                <w:szCs w:val="20"/>
              </w:rPr>
            </w:pPr>
            <w:r>
              <w:rPr>
                <w:rFonts w:ascii="Times New Roman" w:hAnsi="Times New Roman" w:cs="Times New Roman"/>
                <w:sz w:val="20"/>
                <w:szCs w:val="20"/>
              </w:rPr>
              <w:t>См. п.</w:t>
            </w:r>
            <w:r w:rsidR="00876B11">
              <w:rPr>
                <w:rFonts w:ascii="Times New Roman" w:hAnsi="Times New Roman" w:cs="Times New Roman"/>
                <w:sz w:val="20"/>
                <w:szCs w:val="20"/>
              </w:rPr>
              <w:t xml:space="preserve"> </w:t>
            </w:r>
            <w:r>
              <w:rPr>
                <w:rFonts w:ascii="Times New Roman" w:hAnsi="Times New Roman" w:cs="Times New Roman"/>
                <w:sz w:val="20"/>
                <w:szCs w:val="20"/>
              </w:rPr>
              <w:t>15</w:t>
            </w:r>
            <w:r w:rsidR="00E04C39" w:rsidRPr="00216BA4">
              <w:rPr>
                <w:rFonts w:ascii="Times New Roman" w:hAnsi="Times New Roman" w:cs="Times New Roman"/>
                <w:sz w:val="20"/>
                <w:szCs w:val="20"/>
              </w:rPr>
              <w:t xml:space="preserve"> Извещения о проведении </w:t>
            </w:r>
            <w:r w:rsidR="00421C76" w:rsidRPr="00216BA4">
              <w:rPr>
                <w:rFonts w:ascii="Times New Roman" w:hAnsi="Times New Roman" w:cs="Times New Roman"/>
                <w:sz w:val="20"/>
                <w:szCs w:val="20"/>
              </w:rPr>
              <w:t xml:space="preserve">открытого </w:t>
            </w:r>
            <w:r w:rsidR="00E04C39" w:rsidRPr="00216BA4">
              <w:rPr>
                <w:rFonts w:ascii="Times New Roman" w:hAnsi="Times New Roman" w:cs="Times New Roman"/>
                <w:sz w:val="20"/>
                <w:szCs w:val="20"/>
              </w:rPr>
              <w:t>аукциона на право заключения договора аренды объектов недвижимого имущества</w:t>
            </w:r>
          </w:p>
        </w:tc>
      </w:tr>
      <w:tr w:rsidR="00E04C39" w:rsidRPr="006D31ED">
        <w:tc>
          <w:tcPr>
            <w:tcW w:w="599" w:type="dxa"/>
          </w:tcPr>
          <w:p w:rsidR="00E04C39" w:rsidRPr="006D31ED" w:rsidRDefault="008E5423" w:rsidP="00E87158">
            <w:pPr>
              <w:pStyle w:val="a4"/>
              <w:spacing w:after="0" w:line="240" w:lineRule="auto"/>
              <w:ind w:left="0"/>
              <w:rPr>
                <w:rFonts w:ascii="Times New Roman" w:hAnsi="Times New Roman" w:cs="Times New Roman"/>
                <w:sz w:val="20"/>
                <w:szCs w:val="20"/>
              </w:rPr>
            </w:pPr>
            <w:r>
              <w:rPr>
                <w:rFonts w:ascii="Times New Roman" w:hAnsi="Times New Roman" w:cs="Times New Roman"/>
                <w:sz w:val="20"/>
                <w:szCs w:val="20"/>
              </w:rPr>
              <w:t>9</w:t>
            </w:r>
          </w:p>
        </w:tc>
        <w:tc>
          <w:tcPr>
            <w:tcW w:w="4394" w:type="dxa"/>
          </w:tcPr>
          <w:p w:rsidR="00E04C39" w:rsidRPr="006D31ED" w:rsidRDefault="00E04C39" w:rsidP="00E87158">
            <w:pPr>
              <w:pStyle w:val="a4"/>
              <w:spacing w:after="0" w:line="240" w:lineRule="auto"/>
              <w:ind w:left="0"/>
              <w:rPr>
                <w:rFonts w:ascii="Times New Roman" w:hAnsi="Times New Roman" w:cs="Times New Roman"/>
                <w:sz w:val="20"/>
                <w:szCs w:val="20"/>
              </w:rPr>
            </w:pPr>
            <w:r w:rsidRPr="006D31ED">
              <w:rPr>
                <w:rFonts w:ascii="Times New Roman" w:hAnsi="Times New Roman" w:cs="Times New Roman"/>
                <w:sz w:val="20"/>
                <w:szCs w:val="20"/>
              </w:rPr>
              <w:t>Место рассмотрения заявок на участие в аукционе</w:t>
            </w:r>
          </w:p>
        </w:tc>
        <w:tc>
          <w:tcPr>
            <w:tcW w:w="4678" w:type="dxa"/>
          </w:tcPr>
          <w:p w:rsidR="00E04C39" w:rsidRPr="00216BA4" w:rsidRDefault="00B23B20" w:rsidP="00CA735B">
            <w:pPr>
              <w:pStyle w:val="a4"/>
              <w:spacing w:after="0" w:line="240" w:lineRule="auto"/>
              <w:ind w:left="0"/>
              <w:jc w:val="both"/>
              <w:rPr>
                <w:rFonts w:ascii="Times New Roman" w:hAnsi="Times New Roman" w:cs="Times New Roman"/>
                <w:sz w:val="20"/>
                <w:szCs w:val="20"/>
              </w:rPr>
            </w:pPr>
            <w:r>
              <w:rPr>
                <w:rFonts w:ascii="Times New Roman" w:hAnsi="Times New Roman" w:cs="Times New Roman"/>
                <w:sz w:val="20"/>
                <w:szCs w:val="20"/>
              </w:rPr>
              <w:t>г. Москва, ул. Мартеновская, д. 38</w:t>
            </w:r>
          </w:p>
        </w:tc>
      </w:tr>
      <w:tr w:rsidR="00E04C39" w:rsidRPr="006D31ED">
        <w:tc>
          <w:tcPr>
            <w:tcW w:w="599" w:type="dxa"/>
          </w:tcPr>
          <w:p w:rsidR="00E04C39" w:rsidRPr="006D31ED" w:rsidRDefault="00E04C39" w:rsidP="008E5423">
            <w:pPr>
              <w:pStyle w:val="a4"/>
              <w:spacing w:after="0" w:line="240" w:lineRule="auto"/>
              <w:ind w:left="0"/>
              <w:rPr>
                <w:rFonts w:ascii="Times New Roman" w:hAnsi="Times New Roman" w:cs="Times New Roman"/>
                <w:sz w:val="20"/>
                <w:szCs w:val="20"/>
              </w:rPr>
            </w:pPr>
            <w:r w:rsidRPr="006D31ED">
              <w:rPr>
                <w:rFonts w:ascii="Times New Roman" w:hAnsi="Times New Roman" w:cs="Times New Roman"/>
                <w:sz w:val="20"/>
                <w:szCs w:val="20"/>
              </w:rPr>
              <w:t>1</w:t>
            </w:r>
            <w:r w:rsidR="008E5423">
              <w:rPr>
                <w:rFonts w:ascii="Times New Roman" w:hAnsi="Times New Roman" w:cs="Times New Roman"/>
                <w:sz w:val="20"/>
                <w:szCs w:val="20"/>
              </w:rPr>
              <w:t>0</w:t>
            </w:r>
          </w:p>
        </w:tc>
        <w:tc>
          <w:tcPr>
            <w:tcW w:w="4394" w:type="dxa"/>
          </w:tcPr>
          <w:p w:rsidR="00E04C39" w:rsidRPr="006D31ED" w:rsidRDefault="00E04C39" w:rsidP="00E87158">
            <w:pPr>
              <w:pStyle w:val="a4"/>
              <w:spacing w:after="0" w:line="240" w:lineRule="auto"/>
              <w:ind w:left="0"/>
              <w:rPr>
                <w:rFonts w:ascii="Times New Roman" w:hAnsi="Times New Roman" w:cs="Times New Roman"/>
                <w:sz w:val="20"/>
                <w:szCs w:val="20"/>
              </w:rPr>
            </w:pPr>
            <w:r w:rsidRPr="006D31ED">
              <w:rPr>
                <w:rFonts w:ascii="Times New Roman" w:hAnsi="Times New Roman" w:cs="Times New Roman"/>
                <w:sz w:val="20"/>
                <w:szCs w:val="20"/>
              </w:rPr>
              <w:t>Дата рассмотрения заявок на участие в аукционе</w:t>
            </w:r>
          </w:p>
        </w:tc>
        <w:tc>
          <w:tcPr>
            <w:tcW w:w="4678" w:type="dxa"/>
          </w:tcPr>
          <w:p w:rsidR="00E04C39" w:rsidRPr="00216BA4" w:rsidRDefault="00E04C39" w:rsidP="00CA735B">
            <w:pPr>
              <w:pStyle w:val="a4"/>
              <w:spacing w:after="0" w:line="240" w:lineRule="auto"/>
              <w:ind w:left="0"/>
              <w:jc w:val="both"/>
              <w:rPr>
                <w:rFonts w:ascii="Times New Roman" w:hAnsi="Times New Roman" w:cs="Times New Roman"/>
                <w:sz w:val="20"/>
                <w:szCs w:val="20"/>
              </w:rPr>
            </w:pPr>
            <w:r w:rsidRPr="00216BA4">
              <w:rPr>
                <w:rFonts w:ascii="Times New Roman" w:hAnsi="Times New Roman" w:cs="Times New Roman"/>
                <w:sz w:val="20"/>
                <w:szCs w:val="20"/>
              </w:rPr>
              <w:t>См. п.</w:t>
            </w:r>
            <w:r w:rsidR="00876B11">
              <w:rPr>
                <w:rFonts w:ascii="Times New Roman" w:hAnsi="Times New Roman" w:cs="Times New Roman"/>
                <w:sz w:val="20"/>
                <w:szCs w:val="20"/>
              </w:rPr>
              <w:t xml:space="preserve"> </w:t>
            </w:r>
            <w:r w:rsidRPr="00216BA4">
              <w:rPr>
                <w:rFonts w:ascii="Times New Roman" w:hAnsi="Times New Roman" w:cs="Times New Roman"/>
                <w:sz w:val="20"/>
                <w:szCs w:val="20"/>
              </w:rPr>
              <w:t>1</w:t>
            </w:r>
            <w:r w:rsidR="00B23B20">
              <w:rPr>
                <w:rFonts w:ascii="Times New Roman" w:hAnsi="Times New Roman" w:cs="Times New Roman"/>
                <w:sz w:val="20"/>
                <w:szCs w:val="20"/>
              </w:rPr>
              <w:t>6</w:t>
            </w:r>
            <w:r w:rsidRPr="00216BA4">
              <w:rPr>
                <w:rFonts w:ascii="Times New Roman" w:hAnsi="Times New Roman" w:cs="Times New Roman"/>
                <w:sz w:val="20"/>
                <w:szCs w:val="20"/>
              </w:rPr>
              <w:t xml:space="preserve"> Извещения о проведении </w:t>
            </w:r>
            <w:r w:rsidR="00421C76" w:rsidRPr="00216BA4">
              <w:rPr>
                <w:rFonts w:ascii="Times New Roman" w:hAnsi="Times New Roman" w:cs="Times New Roman"/>
                <w:sz w:val="20"/>
                <w:szCs w:val="20"/>
              </w:rPr>
              <w:t xml:space="preserve">открытого </w:t>
            </w:r>
            <w:r w:rsidRPr="00216BA4">
              <w:rPr>
                <w:rFonts w:ascii="Times New Roman" w:hAnsi="Times New Roman" w:cs="Times New Roman"/>
                <w:sz w:val="20"/>
                <w:szCs w:val="20"/>
              </w:rPr>
              <w:t>аукциона на право заключения договора аренды объектов недвижимого имущества</w:t>
            </w:r>
          </w:p>
        </w:tc>
      </w:tr>
      <w:tr w:rsidR="00E04C39" w:rsidRPr="006D31ED">
        <w:tc>
          <w:tcPr>
            <w:tcW w:w="599" w:type="dxa"/>
          </w:tcPr>
          <w:p w:rsidR="00E04C39" w:rsidRPr="006D31ED" w:rsidRDefault="008E5423" w:rsidP="00E87158">
            <w:pPr>
              <w:pStyle w:val="a4"/>
              <w:spacing w:after="0" w:line="240" w:lineRule="auto"/>
              <w:ind w:left="0"/>
              <w:rPr>
                <w:rFonts w:ascii="Times New Roman" w:hAnsi="Times New Roman" w:cs="Times New Roman"/>
                <w:sz w:val="20"/>
                <w:szCs w:val="20"/>
              </w:rPr>
            </w:pPr>
            <w:r>
              <w:rPr>
                <w:rFonts w:ascii="Times New Roman" w:hAnsi="Times New Roman" w:cs="Times New Roman"/>
                <w:sz w:val="20"/>
                <w:szCs w:val="20"/>
              </w:rPr>
              <w:t>11</w:t>
            </w:r>
          </w:p>
        </w:tc>
        <w:tc>
          <w:tcPr>
            <w:tcW w:w="4394" w:type="dxa"/>
          </w:tcPr>
          <w:p w:rsidR="00E04C39" w:rsidRPr="006D31ED" w:rsidRDefault="00E04C39" w:rsidP="00E87158">
            <w:pPr>
              <w:pStyle w:val="a4"/>
              <w:spacing w:after="0" w:line="240" w:lineRule="auto"/>
              <w:ind w:left="0"/>
              <w:rPr>
                <w:rFonts w:ascii="Times New Roman" w:hAnsi="Times New Roman" w:cs="Times New Roman"/>
                <w:sz w:val="20"/>
                <w:szCs w:val="20"/>
              </w:rPr>
            </w:pPr>
            <w:r w:rsidRPr="006D31ED">
              <w:rPr>
                <w:rFonts w:ascii="Times New Roman" w:hAnsi="Times New Roman" w:cs="Times New Roman"/>
                <w:sz w:val="20"/>
                <w:szCs w:val="20"/>
              </w:rPr>
              <w:t>Место, дата и время аукциона</w:t>
            </w:r>
          </w:p>
        </w:tc>
        <w:tc>
          <w:tcPr>
            <w:tcW w:w="4678" w:type="dxa"/>
          </w:tcPr>
          <w:p w:rsidR="00E04C39" w:rsidRPr="00216BA4" w:rsidRDefault="00E04C39" w:rsidP="00CA735B">
            <w:pPr>
              <w:pStyle w:val="a4"/>
              <w:spacing w:after="0" w:line="240" w:lineRule="auto"/>
              <w:ind w:left="0"/>
              <w:jc w:val="both"/>
              <w:rPr>
                <w:rFonts w:ascii="Times New Roman" w:hAnsi="Times New Roman" w:cs="Times New Roman"/>
                <w:sz w:val="20"/>
                <w:szCs w:val="20"/>
              </w:rPr>
            </w:pPr>
            <w:r w:rsidRPr="00216BA4">
              <w:rPr>
                <w:rFonts w:ascii="Times New Roman" w:hAnsi="Times New Roman" w:cs="Times New Roman"/>
                <w:sz w:val="20"/>
                <w:szCs w:val="20"/>
              </w:rPr>
              <w:t>См. п.</w:t>
            </w:r>
            <w:r w:rsidR="00876B11">
              <w:rPr>
                <w:rFonts w:ascii="Times New Roman" w:hAnsi="Times New Roman" w:cs="Times New Roman"/>
                <w:sz w:val="20"/>
                <w:szCs w:val="20"/>
              </w:rPr>
              <w:t xml:space="preserve"> </w:t>
            </w:r>
            <w:r w:rsidRPr="00216BA4">
              <w:rPr>
                <w:rFonts w:ascii="Times New Roman" w:hAnsi="Times New Roman" w:cs="Times New Roman"/>
                <w:sz w:val="20"/>
                <w:szCs w:val="20"/>
              </w:rPr>
              <w:t>1</w:t>
            </w:r>
            <w:r w:rsidR="00B23B20">
              <w:rPr>
                <w:rFonts w:ascii="Times New Roman" w:hAnsi="Times New Roman" w:cs="Times New Roman"/>
                <w:sz w:val="20"/>
                <w:szCs w:val="20"/>
              </w:rPr>
              <w:t>7</w:t>
            </w:r>
            <w:r w:rsidRPr="00216BA4">
              <w:rPr>
                <w:rFonts w:ascii="Times New Roman" w:hAnsi="Times New Roman" w:cs="Times New Roman"/>
                <w:sz w:val="20"/>
                <w:szCs w:val="20"/>
              </w:rPr>
              <w:t xml:space="preserve"> Извещения о проведении </w:t>
            </w:r>
            <w:r w:rsidR="00421C76" w:rsidRPr="00216BA4">
              <w:rPr>
                <w:rFonts w:ascii="Times New Roman" w:hAnsi="Times New Roman" w:cs="Times New Roman"/>
                <w:sz w:val="20"/>
                <w:szCs w:val="20"/>
              </w:rPr>
              <w:t xml:space="preserve">открытого </w:t>
            </w:r>
            <w:r w:rsidRPr="00216BA4">
              <w:rPr>
                <w:rFonts w:ascii="Times New Roman" w:hAnsi="Times New Roman" w:cs="Times New Roman"/>
                <w:sz w:val="20"/>
                <w:szCs w:val="20"/>
              </w:rPr>
              <w:t>аукциона на право заключения договора аренды объектов недвижимого имущества</w:t>
            </w:r>
          </w:p>
        </w:tc>
      </w:tr>
      <w:tr w:rsidR="00E04C39" w:rsidRPr="006D31ED">
        <w:tc>
          <w:tcPr>
            <w:tcW w:w="599" w:type="dxa"/>
          </w:tcPr>
          <w:p w:rsidR="00E04C39" w:rsidRPr="006D31ED" w:rsidRDefault="00E04C39" w:rsidP="00E87158">
            <w:pPr>
              <w:pStyle w:val="a4"/>
              <w:spacing w:after="0" w:line="240" w:lineRule="auto"/>
              <w:ind w:left="0"/>
              <w:rPr>
                <w:rFonts w:ascii="Times New Roman" w:hAnsi="Times New Roman" w:cs="Times New Roman"/>
                <w:sz w:val="20"/>
                <w:szCs w:val="20"/>
              </w:rPr>
            </w:pPr>
            <w:r w:rsidRPr="006D31ED">
              <w:rPr>
                <w:rFonts w:ascii="Times New Roman" w:hAnsi="Times New Roman" w:cs="Times New Roman"/>
                <w:sz w:val="20"/>
                <w:szCs w:val="20"/>
              </w:rPr>
              <w:t>13</w:t>
            </w:r>
          </w:p>
        </w:tc>
        <w:tc>
          <w:tcPr>
            <w:tcW w:w="4394" w:type="dxa"/>
          </w:tcPr>
          <w:p w:rsidR="00E04C39" w:rsidRPr="006D31ED" w:rsidRDefault="00E04C39" w:rsidP="00E87158">
            <w:pPr>
              <w:pStyle w:val="a4"/>
              <w:spacing w:after="0" w:line="240" w:lineRule="auto"/>
              <w:ind w:left="0"/>
              <w:rPr>
                <w:rFonts w:ascii="Times New Roman" w:hAnsi="Times New Roman" w:cs="Times New Roman"/>
                <w:sz w:val="20"/>
                <w:szCs w:val="20"/>
              </w:rPr>
            </w:pPr>
            <w:r w:rsidRPr="006D31ED">
              <w:rPr>
                <w:rFonts w:ascii="Times New Roman" w:hAnsi="Times New Roman" w:cs="Times New Roman"/>
                <w:sz w:val="20"/>
                <w:szCs w:val="20"/>
              </w:rPr>
              <w:t>Требования к техническому состоянию объекта аукциона, которым объект должен соответствовать на момент окончания срока договора аренды</w:t>
            </w:r>
          </w:p>
        </w:tc>
        <w:tc>
          <w:tcPr>
            <w:tcW w:w="4678" w:type="dxa"/>
          </w:tcPr>
          <w:p w:rsidR="00E04C39" w:rsidRPr="006D31ED" w:rsidRDefault="00B71AA5" w:rsidP="00CA735B">
            <w:pPr>
              <w:pStyle w:val="a4"/>
              <w:spacing w:after="0" w:line="240" w:lineRule="auto"/>
              <w:ind w:left="0"/>
              <w:jc w:val="both"/>
              <w:rPr>
                <w:rFonts w:ascii="Times New Roman" w:hAnsi="Times New Roman" w:cs="Times New Roman"/>
                <w:sz w:val="20"/>
                <w:szCs w:val="20"/>
              </w:rPr>
            </w:pPr>
            <w:r>
              <w:rPr>
                <w:rFonts w:ascii="Times New Roman" w:hAnsi="Times New Roman" w:cs="Times New Roman"/>
                <w:sz w:val="20"/>
                <w:szCs w:val="20"/>
              </w:rPr>
              <w:t>В</w:t>
            </w:r>
            <w:r w:rsidRPr="00B71AA5">
              <w:rPr>
                <w:rFonts w:ascii="Times New Roman" w:hAnsi="Times New Roman" w:cs="Times New Roman"/>
                <w:sz w:val="20"/>
                <w:szCs w:val="20"/>
              </w:rPr>
              <w:t xml:space="preserve"> последний день действия настоящего Договора передать Арендодателю Объект и ключи от него (если применимо) по акту приема-передачи в полной исправности и надлежащем санитарно-техническом состоянии с учетом нормального износа (если применимо). В случае неудовлетворительного состояния Объекта Арендатор обязан по требованию Арендодателя произвести восстановительный ремонт Объекта за свой счет в установленный Арендодателем срок</w:t>
            </w:r>
            <w:r>
              <w:rPr>
                <w:rFonts w:ascii="Times New Roman" w:hAnsi="Times New Roman" w:cs="Times New Roman"/>
                <w:sz w:val="20"/>
                <w:szCs w:val="20"/>
              </w:rPr>
              <w:t>.</w:t>
            </w:r>
          </w:p>
        </w:tc>
      </w:tr>
      <w:tr w:rsidR="00E04C39" w:rsidRPr="006D31ED">
        <w:tc>
          <w:tcPr>
            <w:tcW w:w="599" w:type="dxa"/>
          </w:tcPr>
          <w:p w:rsidR="00E04C39" w:rsidRPr="006D31ED" w:rsidRDefault="00E04C39" w:rsidP="00E87158">
            <w:pPr>
              <w:pStyle w:val="a4"/>
              <w:spacing w:after="0" w:line="240" w:lineRule="auto"/>
              <w:ind w:left="0"/>
              <w:rPr>
                <w:rFonts w:ascii="Times New Roman" w:hAnsi="Times New Roman" w:cs="Times New Roman"/>
                <w:sz w:val="20"/>
                <w:szCs w:val="20"/>
              </w:rPr>
            </w:pPr>
            <w:r w:rsidRPr="006D31ED">
              <w:rPr>
                <w:rFonts w:ascii="Times New Roman" w:hAnsi="Times New Roman" w:cs="Times New Roman"/>
                <w:sz w:val="20"/>
                <w:szCs w:val="20"/>
              </w:rPr>
              <w:t>14</w:t>
            </w:r>
          </w:p>
        </w:tc>
        <w:tc>
          <w:tcPr>
            <w:tcW w:w="4394" w:type="dxa"/>
          </w:tcPr>
          <w:p w:rsidR="00E04C39" w:rsidRPr="006D31ED" w:rsidRDefault="00E04C39" w:rsidP="00E87158">
            <w:pPr>
              <w:pStyle w:val="a4"/>
              <w:spacing w:after="0" w:line="240" w:lineRule="auto"/>
              <w:ind w:left="0"/>
              <w:rPr>
                <w:rFonts w:ascii="Times New Roman" w:hAnsi="Times New Roman" w:cs="Times New Roman"/>
                <w:sz w:val="20"/>
                <w:szCs w:val="20"/>
              </w:rPr>
            </w:pPr>
            <w:r w:rsidRPr="006D31ED">
              <w:rPr>
                <w:rFonts w:ascii="Times New Roman" w:hAnsi="Times New Roman" w:cs="Times New Roman"/>
                <w:sz w:val="20"/>
                <w:szCs w:val="20"/>
              </w:rPr>
              <w:t>График осмотра объекта аукциона</w:t>
            </w:r>
          </w:p>
        </w:tc>
        <w:tc>
          <w:tcPr>
            <w:tcW w:w="4678" w:type="dxa"/>
          </w:tcPr>
          <w:p w:rsidR="00E04C39" w:rsidRPr="006D31ED" w:rsidRDefault="00E04C39" w:rsidP="00B23B20">
            <w:pPr>
              <w:pStyle w:val="a4"/>
              <w:spacing w:after="0" w:line="240" w:lineRule="auto"/>
              <w:ind w:left="0"/>
              <w:jc w:val="both"/>
              <w:rPr>
                <w:rFonts w:ascii="Times New Roman" w:hAnsi="Times New Roman" w:cs="Times New Roman"/>
                <w:sz w:val="20"/>
                <w:szCs w:val="20"/>
              </w:rPr>
            </w:pPr>
            <w:r w:rsidRPr="006D31ED">
              <w:rPr>
                <w:rFonts w:ascii="Times New Roman" w:hAnsi="Times New Roman" w:cs="Times New Roman"/>
                <w:sz w:val="20"/>
                <w:szCs w:val="20"/>
              </w:rPr>
              <w:t xml:space="preserve">Осмотр объекта производится по согласованию, в рабочие дни с </w:t>
            </w:r>
            <w:r w:rsidR="009A5502">
              <w:rPr>
                <w:rFonts w:ascii="Times New Roman" w:hAnsi="Times New Roman" w:cs="Times New Roman"/>
                <w:sz w:val="20"/>
                <w:szCs w:val="20"/>
              </w:rPr>
              <w:t>10</w:t>
            </w:r>
            <w:r w:rsidRPr="006D31ED">
              <w:rPr>
                <w:rFonts w:ascii="Times New Roman" w:hAnsi="Times New Roman" w:cs="Times New Roman"/>
                <w:sz w:val="20"/>
                <w:szCs w:val="20"/>
              </w:rPr>
              <w:t>:00 до 1</w:t>
            </w:r>
            <w:r w:rsidR="009A5502">
              <w:rPr>
                <w:rFonts w:ascii="Times New Roman" w:hAnsi="Times New Roman" w:cs="Times New Roman"/>
                <w:sz w:val="20"/>
                <w:szCs w:val="20"/>
              </w:rPr>
              <w:t>6</w:t>
            </w:r>
            <w:r w:rsidRPr="006D31ED">
              <w:rPr>
                <w:rFonts w:ascii="Times New Roman" w:hAnsi="Times New Roman" w:cs="Times New Roman"/>
                <w:sz w:val="20"/>
                <w:szCs w:val="20"/>
              </w:rPr>
              <w:t>:00 с момента опубликования извещения о проведении аукциона</w:t>
            </w:r>
            <w:r w:rsidR="00B23B20">
              <w:rPr>
                <w:rFonts w:ascii="Times New Roman" w:hAnsi="Times New Roman" w:cs="Times New Roman"/>
                <w:sz w:val="20"/>
                <w:szCs w:val="20"/>
              </w:rPr>
              <w:t xml:space="preserve"> по адресу: г. Москва, ул. Мартеновская, д. 38</w:t>
            </w:r>
            <w:r w:rsidRPr="006D31ED">
              <w:rPr>
                <w:rFonts w:ascii="Times New Roman" w:hAnsi="Times New Roman" w:cs="Times New Roman"/>
                <w:sz w:val="20"/>
                <w:szCs w:val="20"/>
              </w:rPr>
              <w:t xml:space="preserve"> Контактное лицо от </w:t>
            </w:r>
            <w:r w:rsidR="00E2695B">
              <w:rPr>
                <w:rFonts w:ascii="Times New Roman" w:hAnsi="Times New Roman" w:cs="Times New Roman"/>
                <w:sz w:val="20"/>
                <w:szCs w:val="20"/>
              </w:rPr>
              <w:t>О</w:t>
            </w:r>
            <w:r w:rsidRPr="006D31ED">
              <w:rPr>
                <w:rFonts w:ascii="Times New Roman" w:hAnsi="Times New Roman" w:cs="Times New Roman"/>
                <w:sz w:val="20"/>
                <w:szCs w:val="20"/>
              </w:rPr>
              <w:t>рганизатора торгов:</w:t>
            </w:r>
            <w:r w:rsidR="00973A79">
              <w:rPr>
                <w:rFonts w:ascii="Times New Roman" w:hAnsi="Times New Roman" w:cs="Times New Roman"/>
                <w:sz w:val="20"/>
                <w:szCs w:val="20"/>
              </w:rPr>
              <w:t xml:space="preserve"> Чуйченко Александр Николаевич, тел. +7(495)380-11-50</w:t>
            </w:r>
          </w:p>
        </w:tc>
      </w:tr>
      <w:tr w:rsidR="00E04C39" w:rsidRPr="006D31ED">
        <w:tc>
          <w:tcPr>
            <w:tcW w:w="599" w:type="dxa"/>
          </w:tcPr>
          <w:p w:rsidR="00E04C39" w:rsidRPr="006D31ED" w:rsidRDefault="00E04C39" w:rsidP="00E87158">
            <w:pPr>
              <w:pStyle w:val="a4"/>
              <w:spacing w:after="0" w:line="240" w:lineRule="auto"/>
              <w:ind w:left="0"/>
              <w:rPr>
                <w:rFonts w:ascii="Times New Roman" w:hAnsi="Times New Roman" w:cs="Times New Roman"/>
                <w:sz w:val="20"/>
                <w:szCs w:val="20"/>
              </w:rPr>
            </w:pPr>
            <w:r w:rsidRPr="006D31ED">
              <w:rPr>
                <w:rFonts w:ascii="Times New Roman" w:hAnsi="Times New Roman" w:cs="Times New Roman"/>
                <w:sz w:val="20"/>
                <w:szCs w:val="20"/>
              </w:rPr>
              <w:t>15</w:t>
            </w:r>
          </w:p>
        </w:tc>
        <w:tc>
          <w:tcPr>
            <w:tcW w:w="4394" w:type="dxa"/>
          </w:tcPr>
          <w:p w:rsidR="00E04C39" w:rsidRPr="006D31ED" w:rsidRDefault="00E04C39" w:rsidP="00E87158">
            <w:pPr>
              <w:pStyle w:val="a4"/>
              <w:spacing w:after="0" w:line="240" w:lineRule="auto"/>
              <w:ind w:left="0"/>
              <w:rPr>
                <w:rFonts w:ascii="Times New Roman" w:hAnsi="Times New Roman" w:cs="Times New Roman"/>
                <w:sz w:val="20"/>
                <w:szCs w:val="20"/>
              </w:rPr>
            </w:pPr>
            <w:r w:rsidRPr="006D31ED">
              <w:rPr>
                <w:rFonts w:ascii="Times New Roman" w:hAnsi="Times New Roman" w:cs="Times New Roman"/>
                <w:sz w:val="20"/>
                <w:szCs w:val="20"/>
              </w:rPr>
              <w:t>Требования к участникам аукциона</w:t>
            </w:r>
          </w:p>
        </w:tc>
        <w:tc>
          <w:tcPr>
            <w:tcW w:w="4678" w:type="dxa"/>
          </w:tcPr>
          <w:p w:rsidR="00E04C39" w:rsidRPr="006D31ED" w:rsidRDefault="00E04C39" w:rsidP="00CA735B">
            <w:pPr>
              <w:pStyle w:val="a4"/>
              <w:spacing w:after="0" w:line="240" w:lineRule="auto"/>
              <w:ind w:left="0"/>
              <w:jc w:val="both"/>
              <w:rPr>
                <w:rFonts w:ascii="Times New Roman" w:hAnsi="Times New Roman" w:cs="Times New Roman"/>
                <w:sz w:val="20"/>
                <w:szCs w:val="20"/>
              </w:rPr>
            </w:pPr>
            <w:r w:rsidRPr="006D31ED">
              <w:rPr>
                <w:rFonts w:ascii="Times New Roman" w:hAnsi="Times New Roman" w:cs="Times New Roman"/>
                <w:sz w:val="20"/>
                <w:szCs w:val="20"/>
              </w:rPr>
              <w:t xml:space="preserve">Участником аукциона может быть любое юридическое лицо, </w:t>
            </w:r>
            <w:r w:rsidR="009A5502">
              <w:rPr>
                <w:rFonts w:ascii="Times New Roman" w:hAnsi="Times New Roman" w:cs="Times New Roman"/>
                <w:sz w:val="20"/>
                <w:szCs w:val="20"/>
              </w:rPr>
              <w:t>или</w:t>
            </w:r>
            <w:r w:rsidRPr="006D31ED">
              <w:rPr>
                <w:rFonts w:ascii="Times New Roman" w:hAnsi="Times New Roman" w:cs="Times New Roman"/>
                <w:sz w:val="20"/>
                <w:szCs w:val="20"/>
              </w:rPr>
              <w:t xml:space="preserve"> индивидуальный предприниматель, претендующ</w:t>
            </w:r>
            <w:r w:rsidR="009A5502">
              <w:rPr>
                <w:rFonts w:ascii="Times New Roman" w:hAnsi="Times New Roman" w:cs="Times New Roman"/>
                <w:sz w:val="20"/>
                <w:szCs w:val="20"/>
              </w:rPr>
              <w:t>и</w:t>
            </w:r>
            <w:r w:rsidRPr="006D31ED">
              <w:rPr>
                <w:rFonts w:ascii="Times New Roman" w:hAnsi="Times New Roman" w:cs="Times New Roman"/>
                <w:sz w:val="20"/>
                <w:szCs w:val="20"/>
              </w:rPr>
              <w:t>е на заключение договора, а также соответствовать требованиям, установленным законодательством РФ к таким участникам</w:t>
            </w:r>
            <w:r w:rsidR="00BF0A64" w:rsidRPr="006D31ED">
              <w:rPr>
                <w:rFonts w:ascii="Times New Roman" w:hAnsi="Times New Roman" w:cs="Times New Roman"/>
                <w:sz w:val="20"/>
                <w:szCs w:val="20"/>
              </w:rPr>
              <w:t xml:space="preserve"> и согласно </w:t>
            </w:r>
            <w:r w:rsidR="008E1C78" w:rsidRPr="006D31ED">
              <w:rPr>
                <w:rFonts w:ascii="Times New Roman" w:hAnsi="Times New Roman" w:cs="Times New Roman"/>
                <w:sz w:val="20"/>
                <w:szCs w:val="20"/>
              </w:rPr>
              <w:t xml:space="preserve">п. 2.1. </w:t>
            </w:r>
            <w:r w:rsidR="00BF0A64" w:rsidRPr="006D31ED">
              <w:rPr>
                <w:rFonts w:ascii="Times New Roman" w:hAnsi="Times New Roman" w:cs="Times New Roman"/>
                <w:sz w:val="20"/>
                <w:szCs w:val="20"/>
              </w:rPr>
              <w:t>Раздел</w:t>
            </w:r>
            <w:r w:rsidR="008E1C78" w:rsidRPr="006D31ED">
              <w:rPr>
                <w:rFonts w:ascii="Times New Roman" w:hAnsi="Times New Roman" w:cs="Times New Roman"/>
                <w:sz w:val="20"/>
                <w:szCs w:val="20"/>
              </w:rPr>
              <w:t>а</w:t>
            </w:r>
            <w:r w:rsidR="00BF0A64" w:rsidRPr="006D31ED">
              <w:rPr>
                <w:rFonts w:ascii="Times New Roman" w:hAnsi="Times New Roman" w:cs="Times New Roman"/>
                <w:sz w:val="20"/>
                <w:szCs w:val="20"/>
              </w:rPr>
              <w:t xml:space="preserve"> 2 аукционной документации</w:t>
            </w:r>
            <w:r w:rsidRPr="006D31ED">
              <w:rPr>
                <w:rFonts w:ascii="Times New Roman" w:hAnsi="Times New Roman" w:cs="Times New Roman"/>
                <w:sz w:val="20"/>
                <w:szCs w:val="20"/>
              </w:rPr>
              <w:t>.</w:t>
            </w:r>
          </w:p>
        </w:tc>
      </w:tr>
      <w:tr w:rsidR="00E04C39" w:rsidRPr="006D31ED">
        <w:tc>
          <w:tcPr>
            <w:tcW w:w="599" w:type="dxa"/>
          </w:tcPr>
          <w:p w:rsidR="00E04C39" w:rsidRPr="006D31ED" w:rsidRDefault="00E04C39" w:rsidP="00E87158">
            <w:pPr>
              <w:pStyle w:val="a4"/>
              <w:spacing w:after="0" w:line="240" w:lineRule="auto"/>
              <w:ind w:left="0"/>
              <w:rPr>
                <w:rFonts w:ascii="Times New Roman" w:hAnsi="Times New Roman" w:cs="Times New Roman"/>
                <w:sz w:val="20"/>
                <w:szCs w:val="20"/>
              </w:rPr>
            </w:pPr>
            <w:r w:rsidRPr="006D31ED">
              <w:rPr>
                <w:rFonts w:ascii="Times New Roman" w:hAnsi="Times New Roman" w:cs="Times New Roman"/>
                <w:sz w:val="20"/>
                <w:szCs w:val="20"/>
              </w:rPr>
              <w:t>16</w:t>
            </w:r>
          </w:p>
        </w:tc>
        <w:tc>
          <w:tcPr>
            <w:tcW w:w="4394" w:type="dxa"/>
          </w:tcPr>
          <w:p w:rsidR="00E04C39" w:rsidRPr="006D31ED" w:rsidRDefault="00E04C39" w:rsidP="00E87158">
            <w:pPr>
              <w:pStyle w:val="a4"/>
              <w:spacing w:after="0" w:line="240" w:lineRule="auto"/>
              <w:ind w:left="0"/>
              <w:rPr>
                <w:rFonts w:ascii="Times New Roman" w:hAnsi="Times New Roman" w:cs="Times New Roman"/>
                <w:sz w:val="20"/>
                <w:szCs w:val="20"/>
              </w:rPr>
            </w:pPr>
            <w:r w:rsidRPr="006D31ED">
              <w:rPr>
                <w:rFonts w:ascii="Times New Roman" w:hAnsi="Times New Roman" w:cs="Times New Roman"/>
                <w:sz w:val="20"/>
                <w:szCs w:val="20"/>
              </w:rPr>
              <w:t xml:space="preserve">Стоимость и порядок выдачи документации об </w:t>
            </w:r>
            <w:r w:rsidRPr="006D31ED">
              <w:rPr>
                <w:rFonts w:ascii="Times New Roman" w:hAnsi="Times New Roman" w:cs="Times New Roman"/>
                <w:sz w:val="20"/>
                <w:szCs w:val="20"/>
              </w:rPr>
              <w:lastRenderedPageBreak/>
              <w:t>аукционе</w:t>
            </w:r>
          </w:p>
        </w:tc>
        <w:tc>
          <w:tcPr>
            <w:tcW w:w="4678" w:type="dxa"/>
          </w:tcPr>
          <w:p w:rsidR="00E04C39" w:rsidRPr="006D31ED" w:rsidRDefault="00E04C39" w:rsidP="00CA735B">
            <w:pPr>
              <w:pStyle w:val="a4"/>
              <w:spacing w:after="0" w:line="240" w:lineRule="auto"/>
              <w:ind w:left="0"/>
              <w:jc w:val="both"/>
              <w:rPr>
                <w:rFonts w:ascii="Times New Roman" w:hAnsi="Times New Roman" w:cs="Times New Roman"/>
                <w:sz w:val="20"/>
                <w:szCs w:val="20"/>
              </w:rPr>
            </w:pPr>
            <w:r w:rsidRPr="006D31ED">
              <w:rPr>
                <w:rFonts w:ascii="Times New Roman" w:hAnsi="Times New Roman" w:cs="Times New Roman"/>
                <w:sz w:val="20"/>
                <w:szCs w:val="20"/>
              </w:rPr>
              <w:lastRenderedPageBreak/>
              <w:t xml:space="preserve">Документация об аукционе размещена на сайте </w:t>
            </w:r>
            <w:r w:rsidRPr="006D31ED">
              <w:rPr>
                <w:rFonts w:ascii="Times New Roman" w:hAnsi="Times New Roman" w:cs="Times New Roman"/>
                <w:sz w:val="20"/>
                <w:szCs w:val="20"/>
              </w:rPr>
              <w:lastRenderedPageBreak/>
              <w:t xml:space="preserve">официальной торговой площадки ГК «Ростех» </w:t>
            </w:r>
            <w:hyperlink r:id="rId12" w:history="1">
              <w:r w:rsidRPr="006D31ED">
                <w:rPr>
                  <w:rStyle w:val="a5"/>
                  <w:rFonts w:ascii="Times New Roman" w:hAnsi="Times New Roman" w:cs="Times New Roman"/>
                  <w:sz w:val="20"/>
                  <w:szCs w:val="20"/>
                  <w:lang w:val="en-US"/>
                </w:rPr>
                <w:t>www</w:t>
              </w:r>
              <w:r w:rsidRPr="006D31ED">
                <w:rPr>
                  <w:rStyle w:val="a5"/>
                  <w:rFonts w:ascii="Times New Roman" w:hAnsi="Times New Roman" w:cs="Times New Roman"/>
                  <w:sz w:val="20"/>
                  <w:szCs w:val="20"/>
                </w:rPr>
                <w:t>.</w:t>
              </w:r>
              <w:r w:rsidRPr="006D31ED">
                <w:rPr>
                  <w:rStyle w:val="a5"/>
                  <w:rFonts w:ascii="Times New Roman" w:hAnsi="Times New Roman" w:cs="Times New Roman"/>
                  <w:sz w:val="20"/>
                  <w:szCs w:val="20"/>
                  <w:lang w:val="en-US"/>
                </w:rPr>
                <w:t>etprf</w:t>
              </w:r>
              <w:r w:rsidRPr="006D31ED">
                <w:rPr>
                  <w:rStyle w:val="a5"/>
                  <w:rFonts w:ascii="Times New Roman" w:hAnsi="Times New Roman" w:cs="Times New Roman"/>
                  <w:sz w:val="20"/>
                  <w:szCs w:val="20"/>
                </w:rPr>
                <w:t>.</w:t>
              </w:r>
              <w:r w:rsidRPr="006D31ED">
                <w:rPr>
                  <w:rStyle w:val="a5"/>
                  <w:rFonts w:ascii="Times New Roman" w:hAnsi="Times New Roman" w:cs="Times New Roman"/>
                  <w:sz w:val="20"/>
                  <w:szCs w:val="20"/>
                  <w:lang w:val="en-US"/>
                </w:rPr>
                <w:t>ru</w:t>
              </w:r>
            </w:hyperlink>
            <w:r w:rsidRPr="006D31ED">
              <w:rPr>
                <w:rFonts w:ascii="Times New Roman" w:hAnsi="Times New Roman" w:cs="Times New Roman"/>
                <w:sz w:val="20"/>
                <w:szCs w:val="20"/>
              </w:rPr>
              <w:t xml:space="preserve"> и доступна без взимания платы.</w:t>
            </w:r>
          </w:p>
        </w:tc>
      </w:tr>
      <w:tr w:rsidR="00E04C39" w:rsidRPr="006D31ED">
        <w:tc>
          <w:tcPr>
            <w:tcW w:w="599" w:type="dxa"/>
          </w:tcPr>
          <w:p w:rsidR="00E04C39" w:rsidRPr="006D31ED" w:rsidRDefault="00E04C39" w:rsidP="00E87158">
            <w:pPr>
              <w:pStyle w:val="a4"/>
              <w:spacing w:after="0" w:line="240" w:lineRule="auto"/>
              <w:ind w:left="0"/>
              <w:rPr>
                <w:rFonts w:ascii="Times New Roman" w:hAnsi="Times New Roman" w:cs="Times New Roman"/>
                <w:sz w:val="20"/>
                <w:szCs w:val="20"/>
              </w:rPr>
            </w:pPr>
            <w:r w:rsidRPr="006D31ED">
              <w:rPr>
                <w:rFonts w:ascii="Times New Roman" w:hAnsi="Times New Roman" w:cs="Times New Roman"/>
                <w:sz w:val="20"/>
                <w:szCs w:val="20"/>
              </w:rPr>
              <w:lastRenderedPageBreak/>
              <w:t>17</w:t>
            </w:r>
          </w:p>
        </w:tc>
        <w:tc>
          <w:tcPr>
            <w:tcW w:w="4394" w:type="dxa"/>
          </w:tcPr>
          <w:p w:rsidR="00E04C39" w:rsidRPr="006D31ED" w:rsidRDefault="00E04C39" w:rsidP="00E87158">
            <w:pPr>
              <w:pStyle w:val="a4"/>
              <w:spacing w:after="0" w:line="240" w:lineRule="auto"/>
              <w:ind w:left="0"/>
              <w:rPr>
                <w:rFonts w:ascii="Times New Roman" w:hAnsi="Times New Roman" w:cs="Times New Roman"/>
                <w:sz w:val="20"/>
                <w:szCs w:val="20"/>
              </w:rPr>
            </w:pPr>
            <w:r w:rsidRPr="006D31ED">
              <w:rPr>
                <w:rFonts w:ascii="Times New Roman" w:hAnsi="Times New Roman" w:cs="Times New Roman"/>
                <w:sz w:val="20"/>
                <w:szCs w:val="20"/>
              </w:rPr>
              <w:t>Документы, предоставляемые для участия в аукционе</w:t>
            </w:r>
          </w:p>
        </w:tc>
        <w:tc>
          <w:tcPr>
            <w:tcW w:w="4678" w:type="dxa"/>
          </w:tcPr>
          <w:p w:rsidR="007734FD" w:rsidRPr="006D31ED" w:rsidRDefault="00E04C39" w:rsidP="00CA735B">
            <w:pPr>
              <w:pStyle w:val="a4"/>
              <w:spacing w:after="0" w:line="240" w:lineRule="auto"/>
              <w:ind w:left="45"/>
              <w:jc w:val="both"/>
              <w:rPr>
                <w:rFonts w:ascii="Times New Roman" w:hAnsi="Times New Roman" w:cs="Times New Roman"/>
                <w:sz w:val="20"/>
                <w:szCs w:val="20"/>
              </w:rPr>
            </w:pPr>
            <w:r w:rsidRPr="006D31ED">
              <w:rPr>
                <w:rFonts w:ascii="Times New Roman" w:hAnsi="Times New Roman" w:cs="Times New Roman"/>
                <w:sz w:val="20"/>
                <w:szCs w:val="20"/>
              </w:rPr>
              <w:t xml:space="preserve">Заявка на участие в аукционе, которую предоставляет претендент в порядке, установленном настоящей документацией об аукционе, должна быть подготовлена в соответствии с требованиями настоящей документации об аукционе. </w:t>
            </w:r>
          </w:p>
          <w:p w:rsidR="00E04C39" w:rsidRPr="006D31ED" w:rsidRDefault="00E04C39" w:rsidP="00CA735B">
            <w:pPr>
              <w:pStyle w:val="a4"/>
              <w:spacing w:before="240" w:line="240" w:lineRule="auto"/>
              <w:ind w:left="45"/>
              <w:jc w:val="both"/>
              <w:rPr>
                <w:rFonts w:ascii="Times New Roman" w:hAnsi="Times New Roman" w:cs="Times New Roman"/>
                <w:sz w:val="20"/>
                <w:szCs w:val="20"/>
              </w:rPr>
            </w:pPr>
            <w:r w:rsidRPr="006D31ED">
              <w:rPr>
                <w:rFonts w:ascii="Times New Roman" w:hAnsi="Times New Roman" w:cs="Times New Roman"/>
                <w:sz w:val="20"/>
                <w:szCs w:val="20"/>
                <w:u w:val="single"/>
              </w:rPr>
              <w:t>Все участники аукциона предоставляют следующие документы</w:t>
            </w:r>
            <w:r w:rsidRPr="006D31ED">
              <w:rPr>
                <w:rFonts w:ascii="Times New Roman" w:hAnsi="Times New Roman" w:cs="Times New Roman"/>
                <w:sz w:val="20"/>
                <w:szCs w:val="20"/>
              </w:rPr>
              <w:t>:</w:t>
            </w:r>
          </w:p>
          <w:p w:rsidR="00E04C39" w:rsidRPr="006542AD" w:rsidRDefault="00E04C39" w:rsidP="00CA735B">
            <w:pPr>
              <w:pStyle w:val="a4"/>
              <w:spacing w:after="0" w:line="240" w:lineRule="auto"/>
              <w:ind w:left="45"/>
              <w:jc w:val="both"/>
              <w:rPr>
                <w:rFonts w:ascii="Times New Roman" w:hAnsi="Times New Roman" w:cs="Times New Roman"/>
                <w:sz w:val="20"/>
                <w:szCs w:val="20"/>
              </w:rPr>
            </w:pPr>
            <w:r w:rsidRPr="006D31ED">
              <w:rPr>
                <w:rFonts w:ascii="Times New Roman" w:hAnsi="Times New Roman" w:cs="Times New Roman"/>
                <w:sz w:val="20"/>
                <w:szCs w:val="20"/>
              </w:rPr>
              <w:t xml:space="preserve">- Заявка претендента на участие в аукционе </w:t>
            </w:r>
            <w:r w:rsidRPr="006542AD">
              <w:rPr>
                <w:rFonts w:ascii="Times New Roman" w:hAnsi="Times New Roman" w:cs="Times New Roman"/>
                <w:sz w:val="20"/>
                <w:szCs w:val="20"/>
              </w:rPr>
              <w:t>(зарегистрированный, опубликованный документ);</w:t>
            </w:r>
          </w:p>
          <w:p w:rsidR="00E04C39" w:rsidRPr="006D31ED" w:rsidRDefault="00E04C39" w:rsidP="00CA735B">
            <w:pPr>
              <w:pStyle w:val="a4"/>
              <w:spacing w:line="240" w:lineRule="auto"/>
              <w:ind w:left="45"/>
              <w:jc w:val="both"/>
              <w:rPr>
                <w:rFonts w:ascii="Times New Roman" w:hAnsi="Times New Roman" w:cs="Times New Roman"/>
                <w:sz w:val="20"/>
                <w:szCs w:val="20"/>
              </w:rPr>
            </w:pPr>
            <w:r w:rsidRPr="006542AD">
              <w:rPr>
                <w:rFonts w:ascii="Times New Roman" w:hAnsi="Times New Roman" w:cs="Times New Roman"/>
                <w:sz w:val="20"/>
                <w:szCs w:val="20"/>
              </w:rPr>
              <w:t xml:space="preserve">- Платежный документ с отметкой банка об исполнении, подтверждающий внесение </w:t>
            </w:r>
            <w:r w:rsidR="001C62BF" w:rsidRPr="006542AD">
              <w:rPr>
                <w:rFonts w:ascii="Times New Roman" w:hAnsi="Times New Roman" w:cs="Times New Roman"/>
                <w:sz w:val="20"/>
                <w:szCs w:val="20"/>
              </w:rPr>
              <w:t>суммы обеспечения заявки</w:t>
            </w:r>
            <w:r w:rsidRPr="006542AD">
              <w:rPr>
                <w:rFonts w:ascii="Times New Roman" w:hAnsi="Times New Roman" w:cs="Times New Roman"/>
                <w:sz w:val="20"/>
                <w:szCs w:val="20"/>
              </w:rPr>
              <w:t xml:space="preserve"> претендентом в соответствии с документацией о</w:t>
            </w:r>
            <w:r w:rsidR="001C62BF" w:rsidRPr="006542AD">
              <w:rPr>
                <w:rFonts w:ascii="Times New Roman" w:hAnsi="Times New Roman" w:cs="Times New Roman"/>
                <w:sz w:val="20"/>
                <w:szCs w:val="20"/>
              </w:rPr>
              <w:t>б аукционе</w:t>
            </w:r>
            <w:r w:rsidRPr="006542AD">
              <w:rPr>
                <w:rFonts w:ascii="Times New Roman" w:hAnsi="Times New Roman" w:cs="Times New Roman"/>
                <w:sz w:val="20"/>
                <w:szCs w:val="20"/>
              </w:rPr>
              <w:t>;</w:t>
            </w:r>
          </w:p>
          <w:p w:rsidR="00E04C39" w:rsidRPr="006D31ED" w:rsidRDefault="00E04C39" w:rsidP="00CA735B">
            <w:pPr>
              <w:pStyle w:val="a4"/>
              <w:spacing w:line="240" w:lineRule="auto"/>
              <w:ind w:left="45"/>
              <w:jc w:val="both"/>
              <w:rPr>
                <w:rFonts w:ascii="Times New Roman" w:hAnsi="Times New Roman" w:cs="Times New Roman"/>
                <w:sz w:val="20"/>
                <w:szCs w:val="20"/>
              </w:rPr>
            </w:pPr>
            <w:r w:rsidRPr="006D31ED">
              <w:rPr>
                <w:rFonts w:ascii="Times New Roman" w:hAnsi="Times New Roman" w:cs="Times New Roman"/>
                <w:sz w:val="20"/>
                <w:szCs w:val="20"/>
                <w:u w:val="single"/>
              </w:rPr>
              <w:t>Юридические лица дополнительно представляют следующие документы</w:t>
            </w:r>
            <w:r w:rsidRPr="006D31ED">
              <w:rPr>
                <w:rFonts w:ascii="Times New Roman" w:hAnsi="Times New Roman" w:cs="Times New Roman"/>
                <w:sz w:val="20"/>
                <w:szCs w:val="20"/>
              </w:rPr>
              <w:t>:</w:t>
            </w:r>
          </w:p>
          <w:p w:rsidR="00E04C39" w:rsidRPr="006D31ED" w:rsidRDefault="00E04C39" w:rsidP="00CA735B">
            <w:pPr>
              <w:pStyle w:val="a4"/>
              <w:spacing w:after="0" w:line="240" w:lineRule="auto"/>
              <w:ind w:left="45"/>
              <w:jc w:val="both"/>
              <w:rPr>
                <w:rFonts w:ascii="Times New Roman" w:hAnsi="Times New Roman" w:cs="Times New Roman"/>
                <w:sz w:val="20"/>
                <w:szCs w:val="20"/>
              </w:rPr>
            </w:pPr>
            <w:r w:rsidRPr="006D31ED">
              <w:rPr>
                <w:rFonts w:ascii="Times New Roman" w:hAnsi="Times New Roman" w:cs="Times New Roman"/>
                <w:sz w:val="20"/>
                <w:szCs w:val="20"/>
              </w:rPr>
              <w:t>- Заверенная организацией копия устава;</w:t>
            </w:r>
          </w:p>
          <w:p w:rsidR="00E04C39" w:rsidRPr="006D31ED" w:rsidRDefault="00E04C39" w:rsidP="00CA735B">
            <w:pPr>
              <w:pStyle w:val="a4"/>
              <w:spacing w:after="0" w:line="240" w:lineRule="auto"/>
              <w:ind w:left="45"/>
              <w:jc w:val="both"/>
              <w:rPr>
                <w:rFonts w:ascii="Times New Roman" w:hAnsi="Times New Roman" w:cs="Times New Roman"/>
                <w:sz w:val="20"/>
                <w:szCs w:val="20"/>
              </w:rPr>
            </w:pPr>
            <w:r w:rsidRPr="006D31ED">
              <w:rPr>
                <w:rFonts w:ascii="Times New Roman" w:hAnsi="Times New Roman" w:cs="Times New Roman"/>
                <w:sz w:val="20"/>
                <w:szCs w:val="20"/>
              </w:rPr>
              <w:t>- Заверенная организацией копия свидетельства о регистрации изменений в учредительных документах;</w:t>
            </w:r>
          </w:p>
          <w:p w:rsidR="00E04C39" w:rsidRPr="006D31ED" w:rsidRDefault="00E04C39" w:rsidP="00CA735B">
            <w:pPr>
              <w:pStyle w:val="a4"/>
              <w:spacing w:after="0" w:line="240" w:lineRule="auto"/>
              <w:ind w:left="45"/>
              <w:jc w:val="both"/>
              <w:rPr>
                <w:rFonts w:ascii="Times New Roman" w:hAnsi="Times New Roman" w:cs="Times New Roman"/>
                <w:sz w:val="20"/>
                <w:szCs w:val="20"/>
              </w:rPr>
            </w:pPr>
            <w:r w:rsidRPr="006D31ED">
              <w:rPr>
                <w:rFonts w:ascii="Times New Roman" w:hAnsi="Times New Roman" w:cs="Times New Roman"/>
                <w:sz w:val="20"/>
                <w:szCs w:val="20"/>
              </w:rPr>
              <w:t>- Заверенная организацией копия решения органа управления юридического лица о назначении руководителя;</w:t>
            </w:r>
          </w:p>
          <w:p w:rsidR="00E04C39" w:rsidRPr="006D31ED" w:rsidRDefault="00E04C39" w:rsidP="00CA735B">
            <w:pPr>
              <w:pStyle w:val="a4"/>
              <w:spacing w:after="0" w:line="240" w:lineRule="auto"/>
              <w:ind w:left="45"/>
              <w:jc w:val="both"/>
              <w:rPr>
                <w:rFonts w:ascii="Times New Roman" w:hAnsi="Times New Roman" w:cs="Times New Roman"/>
                <w:sz w:val="20"/>
                <w:szCs w:val="20"/>
              </w:rPr>
            </w:pPr>
            <w:r w:rsidRPr="006D31ED">
              <w:rPr>
                <w:rFonts w:ascii="Times New Roman" w:hAnsi="Times New Roman" w:cs="Times New Roman"/>
                <w:sz w:val="20"/>
                <w:szCs w:val="20"/>
              </w:rPr>
              <w:t>- Заверенная организацией копия документа о присвоении ИНН;</w:t>
            </w:r>
          </w:p>
          <w:p w:rsidR="00E04C39" w:rsidRPr="006D31ED" w:rsidRDefault="00E04C39" w:rsidP="00CA735B">
            <w:pPr>
              <w:pStyle w:val="a4"/>
              <w:spacing w:after="0" w:line="240" w:lineRule="auto"/>
              <w:ind w:left="45"/>
              <w:jc w:val="both"/>
              <w:rPr>
                <w:rFonts w:ascii="Times New Roman" w:hAnsi="Times New Roman" w:cs="Times New Roman"/>
                <w:sz w:val="20"/>
                <w:szCs w:val="20"/>
              </w:rPr>
            </w:pPr>
            <w:r w:rsidRPr="006D31ED">
              <w:rPr>
                <w:rFonts w:ascii="Times New Roman" w:hAnsi="Times New Roman" w:cs="Times New Roman"/>
                <w:sz w:val="20"/>
                <w:szCs w:val="20"/>
              </w:rPr>
              <w:t>- Заверенная организацией копия доверенности или иного документа, подтверждающего полномочия лица, подписавшего заявку;</w:t>
            </w:r>
          </w:p>
          <w:p w:rsidR="00E04C39" w:rsidRPr="006D31ED" w:rsidRDefault="00E04C39" w:rsidP="00CA735B">
            <w:pPr>
              <w:pStyle w:val="a4"/>
              <w:spacing w:after="0" w:line="240" w:lineRule="auto"/>
              <w:ind w:left="45"/>
              <w:jc w:val="both"/>
              <w:rPr>
                <w:rFonts w:ascii="Times New Roman" w:hAnsi="Times New Roman" w:cs="Times New Roman"/>
                <w:sz w:val="20"/>
                <w:szCs w:val="20"/>
              </w:rPr>
            </w:pPr>
            <w:r w:rsidRPr="006D31ED">
              <w:rPr>
                <w:rFonts w:ascii="Times New Roman" w:hAnsi="Times New Roman" w:cs="Times New Roman"/>
                <w:sz w:val="20"/>
                <w:szCs w:val="20"/>
              </w:rPr>
              <w:t xml:space="preserve">- Заверенная организацией копия выписки из Единого государственного реестра юридических лиц (ЕГРЮЛ), выданная не ранее, чем за 3 </w:t>
            </w:r>
            <w:r w:rsidR="00876B11">
              <w:rPr>
                <w:rFonts w:ascii="Times New Roman" w:hAnsi="Times New Roman" w:cs="Times New Roman"/>
                <w:sz w:val="20"/>
                <w:szCs w:val="20"/>
              </w:rPr>
              <w:t xml:space="preserve">(три) </w:t>
            </w:r>
            <w:r w:rsidRPr="006D31ED">
              <w:rPr>
                <w:rFonts w:ascii="Times New Roman" w:hAnsi="Times New Roman" w:cs="Times New Roman"/>
                <w:sz w:val="20"/>
                <w:szCs w:val="20"/>
              </w:rPr>
              <w:t>месяца до даты подачи заявки;</w:t>
            </w:r>
          </w:p>
          <w:p w:rsidR="006542AD" w:rsidRDefault="00E04C39" w:rsidP="006542AD">
            <w:pPr>
              <w:pStyle w:val="a4"/>
              <w:spacing w:after="0" w:line="240" w:lineRule="auto"/>
              <w:ind w:left="45"/>
              <w:jc w:val="both"/>
              <w:rPr>
                <w:rFonts w:ascii="Times New Roman" w:hAnsi="Times New Roman" w:cs="Times New Roman"/>
                <w:sz w:val="20"/>
                <w:szCs w:val="20"/>
              </w:rPr>
            </w:pPr>
            <w:r w:rsidRPr="006D31ED">
              <w:rPr>
                <w:rFonts w:ascii="Times New Roman" w:hAnsi="Times New Roman" w:cs="Times New Roman"/>
                <w:sz w:val="20"/>
                <w:szCs w:val="20"/>
              </w:rPr>
              <w:t>- Решение в письменной форме соответствующего органа управления о заключении договора аренды (если это необходимо в соответствии с учредительными документами претендента и законодательством Российской Федерации);</w:t>
            </w:r>
          </w:p>
          <w:p w:rsidR="00E04C39" w:rsidRPr="006542AD" w:rsidRDefault="00A53160" w:rsidP="006542AD">
            <w:pPr>
              <w:pStyle w:val="a4"/>
              <w:spacing w:after="100" w:afterAutospacing="1" w:line="240" w:lineRule="auto"/>
              <w:ind w:left="45"/>
              <w:jc w:val="both"/>
              <w:rPr>
                <w:rFonts w:ascii="Times New Roman" w:hAnsi="Times New Roman" w:cs="Times New Roman"/>
                <w:sz w:val="20"/>
                <w:szCs w:val="20"/>
              </w:rPr>
            </w:pPr>
            <w:r w:rsidRPr="006542AD">
              <w:rPr>
                <w:rFonts w:ascii="Times New Roman" w:hAnsi="Times New Roman" w:cs="Times New Roman"/>
                <w:sz w:val="20"/>
                <w:szCs w:val="20"/>
              </w:rPr>
              <w:t>- Опись предоставленных документов.</w:t>
            </w:r>
          </w:p>
          <w:p w:rsidR="00E04C39" w:rsidRPr="006D31ED" w:rsidRDefault="00E04C39" w:rsidP="00CA735B">
            <w:pPr>
              <w:pStyle w:val="a4"/>
              <w:spacing w:line="240" w:lineRule="auto"/>
              <w:ind w:left="45"/>
              <w:jc w:val="both"/>
              <w:rPr>
                <w:rFonts w:ascii="Times New Roman" w:hAnsi="Times New Roman" w:cs="Times New Roman"/>
                <w:sz w:val="20"/>
                <w:szCs w:val="20"/>
              </w:rPr>
            </w:pPr>
            <w:r w:rsidRPr="006D31ED">
              <w:rPr>
                <w:rFonts w:ascii="Times New Roman" w:hAnsi="Times New Roman" w:cs="Times New Roman"/>
                <w:sz w:val="20"/>
                <w:szCs w:val="20"/>
                <w:u w:val="single"/>
              </w:rPr>
              <w:t>Индивидуальные предприниматели дополнительно представляют следующие документы</w:t>
            </w:r>
            <w:r w:rsidRPr="006D31ED">
              <w:rPr>
                <w:rFonts w:ascii="Times New Roman" w:hAnsi="Times New Roman" w:cs="Times New Roman"/>
                <w:sz w:val="20"/>
                <w:szCs w:val="20"/>
              </w:rPr>
              <w:t>:</w:t>
            </w:r>
          </w:p>
          <w:p w:rsidR="00E04C39" w:rsidRPr="006D31ED" w:rsidRDefault="00E04C39" w:rsidP="00CA735B">
            <w:pPr>
              <w:pStyle w:val="a4"/>
              <w:spacing w:after="0" w:line="240" w:lineRule="auto"/>
              <w:ind w:left="45"/>
              <w:jc w:val="both"/>
              <w:rPr>
                <w:rFonts w:ascii="Times New Roman" w:hAnsi="Times New Roman" w:cs="Times New Roman"/>
                <w:sz w:val="20"/>
                <w:szCs w:val="20"/>
              </w:rPr>
            </w:pPr>
            <w:r w:rsidRPr="006D31ED">
              <w:rPr>
                <w:rFonts w:ascii="Times New Roman" w:hAnsi="Times New Roman" w:cs="Times New Roman"/>
                <w:sz w:val="20"/>
                <w:szCs w:val="20"/>
              </w:rPr>
              <w:t>- Заверенная копия документа, удостоверяющего личность;</w:t>
            </w:r>
          </w:p>
          <w:p w:rsidR="00E04C39" w:rsidRPr="006D31ED" w:rsidRDefault="00E04C39" w:rsidP="00CA735B">
            <w:pPr>
              <w:pStyle w:val="a4"/>
              <w:spacing w:after="0" w:line="240" w:lineRule="auto"/>
              <w:ind w:left="45"/>
              <w:jc w:val="both"/>
              <w:rPr>
                <w:rFonts w:ascii="Times New Roman" w:hAnsi="Times New Roman" w:cs="Times New Roman"/>
                <w:sz w:val="20"/>
                <w:szCs w:val="20"/>
              </w:rPr>
            </w:pPr>
            <w:r w:rsidRPr="006D31ED">
              <w:rPr>
                <w:rFonts w:ascii="Times New Roman" w:hAnsi="Times New Roman" w:cs="Times New Roman"/>
                <w:sz w:val="20"/>
                <w:szCs w:val="20"/>
              </w:rPr>
              <w:t>- Заверенная копия документа, подтверждающего внесение в Единый государственный реестр индивидуальных предпринимателей записи о государственной регистрации лица в качестве индивидуального предпринимателя;</w:t>
            </w:r>
          </w:p>
          <w:p w:rsidR="00E04C39" w:rsidRPr="006D31ED" w:rsidRDefault="00E04C39" w:rsidP="00CA735B">
            <w:pPr>
              <w:pStyle w:val="a4"/>
              <w:spacing w:after="0" w:line="240" w:lineRule="auto"/>
              <w:ind w:left="45"/>
              <w:jc w:val="both"/>
              <w:rPr>
                <w:rFonts w:ascii="Times New Roman" w:hAnsi="Times New Roman" w:cs="Times New Roman"/>
                <w:sz w:val="20"/>
                <w:szCs w:val="20"/>
              </w:rPr>
            </w:pPr>
            <w:r w:rsidRPr="006D31ED">
              <w:rPr>
                <w:rFonts w:ascii="Times New Roman" w:hAnsi="Times New Roman" w:cs="Times New Roman"/>
                <w:sz w:val="20"/>
                <w:szCs w:val="20"/>
              </w:rPr>
              <w:t>- Заверенная копия документа о присвоении ИНН;</w:t>
            </w:r>
          </w:p>
          <w:p w:rsidR="00E04C39" w:rsidRPr="006D31ED" w:rsidRDefault="00E04C39" w:rsidP="00CA735B">
            <w:pPr>
              <w:pStyle w:val="a4"/>
              <w:spacing w:after="0" w:line="240" w:lineRule="auto"/>
              <w:ind w:left="45"/>
              <w:jc w:val="both"/>
              <w:rPr>
                <w:rFonts w:ascii="Times New Roman" w:hAnsi="Times New Roman" w:cs="Times New Roman"/>
                <w:sz w:val="20"/>
                <w:szCs w:val="20"/>
              </w:rPr>
            </w:pPr>
            <w:r w:rsidRPr="006D31ED">
              <w:rPr>
                <w:rFonts w:ascii="Times New Roman" w:hAnsi="Times New Roman" w:cs="Times New Roman"/>
                <w:sz w:val="20"/>
                <w:szCs w:val="20"/>
              </w:rPr>
              <w:t>- Опись предоставленных документов.</w:t>
            </w:r>
          </w:p>
          <w:p w:rsidR="00E04C39" w:rsidRPr="006D31ED" w:rsidRDefault="00E04C39" w:rsidP="00CA735B">
            <w:pPr>
              <w:pStyle w:val="a4"/>
              <w:spacing w:after="0" w:line="240" w:lineRule="auto"/>
              <w:ind w:left="45"/>
              <w:jc w:val="both"/>
              <w:rPr>
                <w:rFonts w:ascii="Times New Roman" w:hAnsi="Times New Roman" w:cs="Times New Roman"/>
                <w:sz w:val="20"/>
                <w:szCs w:val="20"/>
              </w:rPr>
            </w:pPr>
            <w:r w:rsidRPr="006D31ED">
              <w:rPr>
                <w:rFonts w:ascii="Times New Roman" w:hAnsi="Times New Roman" w:cs="Times New Roman"/>
                <w:sz w:val="20"/>
                <w:szCs w:val="20"/>
              </w:rPr>
              <w:t>В случае подачи заявки представителем участника аукциона предоставляется также надлежащим образом оформленная доверенность.</w:t>
            </w:r>
          </w:p>
        </w:tc>
      </w:tr>
      <w:tr w:rsidR="00E04C39" w:rsidRPr="006D31ED">
        <w:tc>
          <w:tcPr>
            <w:tcW w:w="599" w:type="dxa"/>
          </w:tcPr>
          <w:p w:rsidR="00E04C39" w:rsidRPr="006D31ED" w:rsidRDefault="00E04C39" w:rsidP="00E87158">
            <w:pPr>
              <w:pStyle w:val="a4"/>
              <w:spacing w:after="0" w:line="240" w:lineRule="auto"/>
              <w:ind w:left="0"/>
              <w:rPr>
                <w:rFonts w:ascii="Times New Roman" w:hAnsi="Times New Roman" w:cs="Times New Roman"/>
                <w:sz w:val="20"/>
                <w:szCs w:val="20"/>
              </w:rPr>
            </w:pPr>
            <w:r w:rsidRPr="006D31ED">
              <w:rPr>
                <w:rFonts w:ascii="Times New Roman" w:hAnsi="Times New Roman" w:cs="Times New Roman"/>
                <w:sz w:val="20"/>
                <w:szCs w:val="20"/>
              </w:rPr>
              <w:t>18</w:t>
            </w:r>
          </w:p>
        </w:tc>
        <w:tc>
          <w:tcPr>
            <w:tcW w:w="4394" w:type="dxa"/>
          </w:tcPr>
          <w:p w:rsidR="00E04C39" w:rsidRPr="006D31ED" w:rsidRDefault="00E04C39" w:rsidP="00E87158">
            <w:pPr>
              <w:pStyle w:val="a4"/>
              <w:spacing w:after="0" w:line="240" w:lineRule="auto"/>
              <w:ind w:left="0"/>
              <w:rPr>
                <w:rFonts w:ascii="Times New Roman" w:hAnsi="Times New Roman" w:cs="Times New Roman"/>
                <w:sz w:val="20"/>
                <w:szCs w:val="20"/>
              </w:rPr>
            </w:pPr>
            <w:r w:rsidRPr="006D31ED">
              <w:rPr>
                <w:rFonts w:ascii="Times New Roman" w:hAnsi="Times New Roman" w:cs="Times New Roman"/>
                <w:sz w:val="20"/>
                <w:szCs w:val="20"/>
              </w:rPr>
              <w:t>Валюта заявки</w:t>
            </w:r>
          </w:p>
        </w:tc>
        <w:tc>
          <w:tcPr>
            <w:tcW w:w="4678" w:type="dxa"/>
          </w:tcPr>
          <w:p w:rsidR="00E04C39" w:rsidRPr="006D31ED" w:rsidRDefault="00E04C39" w:rsidP="00E87158">
            <w:pPr>
              <w:pStyle w:val="a4"/>
              <w:spacing w:after="0" w:line="240" w:lineRule="auto"/>
              <w:ind w:left="0"/>
              <w:rPr>
                <w:rFonts w:ascii="Times New Roman" w:hAnsi="Times New Roman" w:cs="Times New Roman"/>
                <w:sz w:val="20"/>
                <w:szCs w:val="20"/>
              </w:rPr>
            </w:pPr>
            <w:r w:rsidRPr="006D31ED">
              <w:rPr>
                <w:rFonts w:ascii="Times New Roman" w:hAnsi="Times New Roman" w:cs="Times New Roman"/>
                <w:sz w:val="20"/>
                <w:szCs w:val="20"/>
              </w:rPr>
              <w:t>Все суммы денежных средств должны быть выражены в российских рублях.</w:t>
            </w:r>
          </w:p>
        </w:tc>
      </w:tr>
      <w:tr w:rsidR="00E04C39" w:rsidRPr="006D31ED">
        <w:tc>
          <w:tcPr>
            <w:tcW w:w="599" w:type="dxa"/>
          </w:tcPr>
          <w:p w:rsidR="00E04C39" w:rsidRPr="006D31ED" w:rsidRDefault="00E04C39" w:rsidP="00E87158">
            <w:pPr>
              <w:pStyle w:val="a4"/>
              <w:spacing w:after="0" w:line="240" w:lineRule="auto"/>
              <w:ind w:left="0"/>
              <w:rPr>
                <w:rFonts w:ascii="Times New Roman" w:hAnsi="Times New Roman" w:cs="Times New Roman"/>
                <w:sz w:val="20"/>
                <w:szCs w:val="20"/>
              </w:rPr>
            </w:pPr>
            <w:r w:rsidRPr="006D31ED">
              <w:rPr>
                <w:rFonts w:ascii="Times New Roman" w:hAnsi="Times New Roman" w:cs="Times New Roman"/>
                <w:sz w:val="20"/>
                <w:szCs w:val="20"/>
              </w:rPr>
              <w:t>19</w:t>
            </w:r>
          </w:p>
        </w:tc>
        <w:tc>
          <w:tcPr>
            <w:tcW w:w="4394" w:type="dxa"/>
          </w:tcPr>
          <w:p w:rsidR="00E04C39" w:rsidRPr="006D31ED" w:rsidRDefault="00E04C39" w:rsidP="00E87158">
            <w:pPr>
              <w:pStyle w:val="a4"/>
              <w:spacing w:after="0" w:line="240" w:lineRule="auto"/>
              <w:ind w:left="0"/>
              <w:rPr>
                <w:rFonts w:ascii="Times New Roman" w:hAnsi="Times New Roman" w:cs="Times New Roman"/>
                <w:sz w:val="20"/>
                <w:szCs w:val="20"/>
              </w:rPr>
            </w:pPr>
            <w:r w:rsidRPr="006D31ED">
              <w:rPr>
                <w:rFonts w:ascii="Times New Roman" w:hAnsi="Times New Roman" w:cs="Times New Roman"/>
                <w:sz w:val="20"/>
                <w:szCs w:val="20"/>
              </w:rPr>
              <w:t xml:space="preserve">Размер обеспечения исполнения договора, срок </w:t>
            </w:r>
            <w:r w:rsidRPr="006D31ED">
              <w:rPr>
                <w:rFonts w:ascii="Times New Roman" w:hAnsi="Times New Roman" w:cs="Times New Roman"/>
                <w:sz w:val="20"/>
                <w:szCs w:val="20"/>
              </w:rPr>
              <w:lastRenderedPageBreak/>
              <w:t>и порядок его предоставления</w:t>
            </w:r>
          </w:p>
        </w:tc>
        <w:tc>
          <w:tcPr>
            <w:tcW w:w="4678" w:type="dxa"/>
          </w:tcPr>
          <w:p w:rsidR="00E04C39" w:rsidRPr="006D31ED" w:rsidRDefault="00E04C39" w:rsidP="00E87158">
            <w:pPr>
              <w:pStyle w:val="a4"/>
              <w:spacing w:after="0" w:line="240" w:lineRule="auto"/>
              <w:ind w:left="0"/>
              <w:rPr>
                <w:rFonts w:ascii="Times New Roman" w:hAnsi="Times New Roman" w:cs="Times New Roman"/>
                <w:sz w:val="20"/>
                <w:szCs w:val="20"/>
              </w:rPr>
            </w:pPr>
            <w:r w:rsidRPr="006D31ED">
              <w:rPr>
                <w:rFonts w:ascii="Times New Roman" w:hAnsi="Times New Roman" w:cs="Times New Roman"/>
                <w:sz w:val="20"/>
                <w:szCs w:val="20"/>
              </w:rPr>
              <w:lastRenderedPageBreak/>
              <w:t>Не предусмотрено</w:t>
            </w:r>
          </w:p>
        </w:tc>
      </w:tr>
      <w:tr w:rsidR="00E04C39" w:rsidRPr="006D31ED">
        <w:tc>
          <w:tcPr>
            <w:tcW w:w="599" w:type="dxa"/>
          </w:tcPr>
          <w:p w:rsidR="00E04C39" w:rsidRPr="006D31ED" w:rsidRDefault="00E04C39" w:rsidP="00E87158">
            <w:pPr>
              <w:pStyle w:val="a4"/>
              <w:spacing w:after="0" w:line="240" w:lineRule="auto"/>
              <w:ind w:left="0"/>
              <w:rPr>
                <w:rFonts w:ascii="Times New Roman" w:hAnsi="Times New Roman" w:cs="Times New Roman"/>
                <w:sz w:val="20"/>
                <w:szCs w:val="20"/>
              </w:rPr>
            </w:pPr>
            <w:r w:rsidRPr="006D31ED">
              <w:rPr>
                <w:rFonts w:ascii="Times New Roman" w:hAnsi="Times New Roman" w:cs="Times New Roman"/>
                <w:sz w:val="20"/>
                <w:szCs w:val="20"/>
              </w:rPr>
              <w:lastRenderedPageBreak/>
              <w:t>20</w:t>
            </w:r>
          </w:p>
        </w:tc>
        <w:tc>
          <w:tcPr>
            <w:tcW w:w="4394" w:type="dxa"/>
          </w:tcPr>
          <w:p w:rsidR="00E04C39" w:rsidRPr="006D31ED" w:rsidRDefault="00E04C39" w:rsidP="00E87158">
            <w:pPr>
              <w:pStyle w:val="a4"/>
              <w:spacing w:after="0" w:line="240" w:lineRule="auto"/>
              <w:ind w:left="0"/>
              <w:rPr>
                <w:rFonts w:ascii="Times New Roman" w:hAnsi="Times New Roman" w:cs="Times New Roman"/>
                <w:sz w:val="20"/>
                <w:szCs w:val="20"/>
              </w:rPr>
            </w:pPr>
            <w:r w:rsidRPr="006D31ED">
              <w:rPr>
                <w:rFonts w:ascii="Times New Roman" w:hAnsi="Times New Roman" w:cs="Times New Roman"/>
                <w:sz w:val="20"/>
                <w:szCs w:val="20"/>
              </w:rPr>
              <w:t>Язык документов в составе заявки на участие в аукционе</w:t>
            </w:r>
          </w:p>
        </w:tc>
        <w:tc>
          <w:tcPr>
            <w:tcW w:w="4678" w:type="dxa"/>
          </w:tcPr>
          <w:p w:rsidR="00E04C39" w:rsidRPr="006D31ED" w:rsidRDefault="00E04C39" w:rsidP="00E87158">
            <w:pPr>
              <w:pStyle w:val="a4"/>
              <w:spacing w:after="0" w:line="240" w:lineRule="auto"/>
              <w:ind w:left="0"/>
              <w:rPr>
                <w:rFonts w:ascii="Times New Roman" w:hAnsi="Times New Roman" w:cs="Times New Roman"/>
                <w:sz w:val="20"/>
                <w:szCs w:val="20"/>
              </w:rPr>
            </w:pPr>
            <w:r w:rsidRPr="006D31ED">
              <w:rPr>
                <w:rFonts w:ascii="Times New Roman" w:hAnsi="Times New Roman" w:cs="Times New Roman"/>
                <w:sz w:val="20"/>
                <w:szCs w:val="20"/>
              </w:rPr>
              <w:t xml:space="preserve">Заявка на участие в аукционе, все документы и корреспонденция между </w:t>
            </w:r>
            <w:r w:rsidR="00E2695B">
              <w:rPr>
                <w:rFonts w:ascii="Times New Roman" w:hAnsi="Times New Roman" w:cs="Times New Roman"/>
                <w:sz w:val="20"/>
                <w:szCs w:val="20"/>
              </w:rPr>
              <w:t>О</w:t>
            </w:r>
            <w:r w:rsidRPr="006D31ED">
              <w:rPr>
                <w:rFonts w:ascii="Times New Roman" w:hAnsi="Times New Roman" w:cs="Times New Roman"/>
                <w:sz w:val="20"/>
                <w:szCs w:val="20"/>
              </w:rPr>
              <w:t>рганизатором и претендентом, относящие к заявке на участие в аукционе, должны быть составлены на русском языке.</w:t>
            </w:r>
          </w:p>
        </w:tc>
      </w:tr>
      <w:tr w:rsidR="00E04C39" w:rsidRPr="006D31ED">
        <w:tc>
          <w:tcPr>
            <w:tcW w:w="599" w:type="dxa"/>
          </w:tcPr>
          <w:p w:rsidR="00E04C39" w:rsidRPr="006D31ED" w:rsidRDefault="00E04C39" w:rsidP="00E87158">
            <w:pPr>
              <w:pStyle w:val="a4"/>
              <w:spacing w:after="0" w:line="240" w:lineRule="auto"/>
              <w:ind w:left="0"/>
              <w:rPr>
                <w:rFonts w:ascii="Times New Roman" w:hAnsi="Times New Roman" w:cs="Times New Roman"/>
                <w:sz w:val="20"/>
                <w:szCs w:val="20"/>
              </w:rPr>
            </w:pPr>
            <w:r w:rsidRPr="006D31ED">
              <w:rPr>
                <w:rFonts w:ascii="Times New Roman" w:hAnsi="Times New Roman" w:cs="Times New Roman"/>
                <w:sz w:val="20"/>
                <w:szCs w:val="20"/>
              </w:rPr>
              <w:t>21</w:t>
            </w:r>
          </w:p>
        </w:tc>
        <w:tc>
          <w:tcPr>
            <w:tcW w:w="4394" w:type="dxa"/>
          </w:tcPr>
          <w:p w:rsidR="00E04C39" w:rsidRPr="006D31ED" w:rsidRDefault="00E04C39" w:rsidP="00E87158">
            <w:pPr>
              <w:pStyle w:val="a4"/>
              <w:spacing w:after="0" w:line="240" w:lineRule="auto"/>
              <w:ind w:left="0"/>
              <w:rPr>
                <w:rFonts w:ascii="Times New Roman" w:hAnsi="Times New Roman" w:cs="Times New Roman"/>
                <w:sz w:val="20"/>
                <w:szCs w:val="20"/>
              </w:rPr>
            </w:pPr>
            <w:r w:rsidRPr="006D31ED">
              <w:rPr>
                <w:rFonts w:ascii="Times New Roman" w:hAnsi="Times New Roman" w:cs="Times New Roman"/>
                <w:sz w:val="20"/>
                <w:szCs w:val="20"/>
              </w:rPr>
              <w:t>Плата за участие в аукционе</w:t>
            </w:r>
          </w:p>
        </w:tc>
        <w:tc>
          <w:tcPr>
            <w:tcW w:w="4678" w:type="dxa"/>
          </w:tcPr>
          <w:p w:rsidR="00E04C39" w:rsidRPr="006D31ED" w:rsidRDefault="00E04C39" w:rsidP="00421C76">
            <w:pPr>
              <w:pStyle w:val="a4"/>
              <w:spacing w:after="0" w:line="240" w:lineRule="auto"/>
              <w:ind w:left="0"/>
              <w:rPr>
                <w:rFonts w:ascii="Times New Roman" w:hAnsi="Times New Roman" w:cs="Times New Roman"/>
                <w:sz w:val="20"/>
                <w:szCs w:val="20"/>
              </w:rPr>
            </w:pPr>
            <w:r w:rsidRPr="006D31ED">
              <w:rPr>
                <w:rFonts w:ascii="Times New Roman" w:hAnsi="Times New Roman" w:cs="Times New Roman"/>
                <w:sz w:val="20"/>
                <w:szCs w:val="20"/>
              </w:rPr>
              <w:t xml:space="preserve">Плата за участие в аукционе </w:t>
            </w:r>
            <w:r w:rsidR="00E2695B">
              <w:rPr>
                <w:rFonts w:ascii="Times New Roman" w:hAnsi="Times New Roman" w:cs="Times New Roman"/>
                <w:sz w:val="20"/>
                <w:szCs w:val="20"/>
              </w:rPr>
              <w:t>О</w:t>
            </w:r>
            <w:r w:rsidRPr="006D31ED">
              <w:rPr>
                <w:rFonts w:ascii="Times New Roman" w:hAnsi="Times New Roman" w:cs="Times New Roman"/>
                <w:sz w:val="20"/>
                <w:szCs w:val="20"/>
              </w:rPr>
              <w:t>рганизатором торгов не взимается</w:t>
            </w:r>
            <w:r w:rsidR="00421C76">
              <w:rPr>
                <w:rFonts w:ascii="Times New Roman" w:hAnsi="Times New Roman" w:cs="Times New Roman"/>
                <w:sz w:val="20"/>
                <w:szCs w:val="20"/>
              </w:rPr>
              <w:t>.</w:t>
            </w:r>
          </w:p>
        </w:tc>
      </w:tr>
      <w:tr w:rsidR="007B753C" w:rsidRPr="006D31ED">
        <w:tc>
          <w:tcPr>
            <w:tcW w:w="599" w:type="dxa"/>
          </w:tcPr>
          <w:p w:rsidR="007B753C" w:rsidRPr="006D31ED" w:rsidRDefault="007B753C" w:rsidP="00E87158">
            <w:pPr>
              <w:pStyle w:val="a4"/>
              <w:spacing w:after="0" w:line="240" w:lineRule="auto"/>
              <w:ind w:left="0"/>
              <w:rPr>
                <w:rFonts w:ascii="Times New Roman" w:hAnsi="Times New Roman" w:cs="Times New Roman"/>
                <w:sz w:val="20"/>
                <w:szCs w:val="20"/>
              </w:rPr>
            </w:pPr>
            <w:r w:rsidRPr="006D31ED">
              <w:rPr>
                <w:rFonts w:ascii="Times New Roman" w:hAnsi="Times New Roman" w:cs="Times New Roman"/>
                <w:sz w:val="20"/>
                <w:szCs w:val="20"/>
              </w:rPr>
              <w:t>22</w:t>
            </w:r>
          </w:p>
        </w:tc>
        <w:tc>
          <w:tcPr>
            <w:tcW w:w="4394" w:type="dxa"/>
          </w:tcPr>
          <w:p w:rsidR="007B753C" w:rsidRPr="006D31ED" w:rsidRDefault="007B753C" w:rsidP="00E87158">
            <w:pPr>
              <w:pStyle w:val="a4"/>
              <w:spacing w:after="0" w:line="240" w:lineRule="auto"/>
              <w:ind w:left="0"/>
              <w:rPr>
                <w:rFonts w:ascii="Times New Roman" w:hAnsi="Times New Roman" w:cs="Times New Roman"/>
                <w:sz w:val="20"/>
                <w:szCs w:val="20"/>
              </w:rPr>
            </w:pPr>
            <w:r w:rsidRPr="006D31ED">
              <w:rPr>
                <w:rFonts w:ascii="Times New Roman" w:hAnsi="Times New Roman" w:cs="Times New Roman"/>
                <w:sz w:val="20"/>
                <w:szCs w:val="20"/>
              </w:rPr>
              <w:t>Размер обеспечения заявки</w:t>
            </w:r>
          </w:p>
        </w:tc>
        <w:tc>
          <w:tcPr>
            <w:tcW w:w="4678" w:type="dxa"/>
          </w:tcPr>
          <w:p w:rsidR="006B0207" w:rsidRPr="00F30DDF" w:rsidRDefault="006542AD" w:rsidP="00EF145F">
            <w:pPr>
              <w:pStyle w:val="a4"/>
              <w:spacing w:after="0" w:line="240" w:lineRule="auto"/>
              <w:ind w:left="0"/>
              <w:rPr>
                <w:rFonts w:ascii="Times New Roman" w:hAnsi="Times New Roman" w:cs="Times New Roman"/>
                <w:sz w:val="20"/>
                <w:szCs w:val="20"/>
              </w:rPr>
            </w:pPr>
            <w:r>
              <w:rPr>
                <w:rFonts w:ascii="Times New Roman" w:hAnsi="Times New Roman" w:cs="Times New Roman"/>
                <w:sz w:val="20"/>
                <w:szCs w:val="20"/>
              </w:rPr>
              <w:t>Н</w:t>
            </w:r>
            <w:r w:rsidR="00F74506">
              <w:rPr>
                <w:rFonts w:ascii="Times New Roman" w:hAnsi="Times New Roman" w:cs="Times New Roman"/>
                <w:sz w:val="20"/>
                <w:szCs w:val="20"/>
              </w:rPr>
              <w:t>ет</w:t>
            </w:r>
          </w:p>
        </w:tc>
      </w:tr>
      <w:tr w:rsidR="00E04C39" w:rsidRPr="006D31ED">
        <w:tc>
          <w:tcPr>
            <w:tcW w:w="599" w:type="dxa"/>
          </w:tcPr>
          <w:p w:rsidR="00E04C39" w:rsidRPr="006D31ED" w:rsidRDefault="007B753C" w:rsidP="00E87158">
            <w:pPr>
              <w:pStyle w:val="a4"/>
              <w:spacing w:after="0" w:line="240" w:lineRule="auto"/>
              <w:ind w:left="0"/>
              <w:rPr>
                <w:rFonts w:ascii="Times New Roman" w:hAnsi="Times New Roman" w:cs="Times New Roman"/>
                <w:sz w:val="20"/>
                <w:szCs w:val="20"/>
              </w:rPr>
            </w:pPr>
            <w:r w:rsidRPr="006D31ED">
              <w:rPr>
                <w:rFonts w:ascii="Times New Roman" w:hAnsi="Times New Roman" w:cs="Times New Roman"/>
                <w:sz w:val="20"/>
                <w:szCs w:val="20"/>
              </w:rPr>
              <w:t>23</w:t>
            </w:r>
          </w:p>
        </w:tc>
        <w:tc>
          <w:tcPr>
            <w:tcW w:w="4394" w:type="dxa"/>
          </w:tcPr>
          <w:p w:rsidR="00E04C39" w:rsidRPr="006D31ED" w:rsidRDefault="00E04C39" w:rsidP="00E87158">
            <w:pPr>
              <w:pStyle w:val="a4"/>
              <w:spacing w:after="0" w:line="240" w:lineRule="auto"/>
              <w:ind w:left="0"/>
              <w:rPr>
                <w:rFonts w:ascii="Times New Roman" w:hAnsi="Times New Roman" w:cs="Times New Roman"/>
                <w:sz w:val="20"/>
                <w:szCs w:val="20"/>
              </w:rPr>
            </w:pPr>
            <w:r w:rsidRPr="006D31ED">
              <w:rPr>
                <w:rFonts w:ascii="Times New Roman" w:hAnsi="Times New Roman" w:cs="Times New Roman"/>
                <w:sz w:val="20"/>
                <w:szCs w:val="20"/>
              </w:rPr>
              <w:t>Дополнительные условия</w:t>
            </w:r>
          </w:p>
        </w:tc>
        <w:tc>
          <w:tcPr>
            <w:tcW w:w="4678" w:type="dxa"/>
          </w:tcPr>
          <w:p w:rsidR="00E04C39" w:rsidRPr="006D31ED" w:rsidRDefault="00E04C39" w:rsidP="00E87158">
            <w:pPr>
              <w:pStyle w:val="a4"/>
              <w:spacing w:after="0" w:line="240" w:lineRule="auto"/>
              <w:ind w:left="0"/>
              <w:rPr>
                <w:rFonts w:ascii="Times New Roman" w:hAnsi="Times New Roman" w:cs="Times New Roman"/>
                <w:sz w:val="20"/>
                <w:szCs w:val="20"/>
              </w:rPr>
            </w:pPr>
            <w:r w:rsidRPr="006D31ED">
              <w:rPr>
                <w:rFonts w:ascii="Times New Roman" w:hAnsi="Times New Roman" w:cs="Times New Roman"/>
                <w:sz w:val="20"/>
                <w:szCs w:val="20"/>
              </w:rPr>
              <w:t>Не предусмотрено</w:t>
            </w:r>
          </w:p>
        </w:tc>
      </w:tr>
    </w:tbl>
    <w:p w:rsidR="00E04C39" w:rsidRPr="006D31ED" w:rsidRDefault="00E04C39" w:rsidP="00D045A0">
      <w:pPr>
        <w:pStyle w:val="a4"/>
        <w:ind w:left="360"/>
        <w:rPr>
          <w:rFonts w:ascii="Times New Roman" w:hAnsi="Times New Roman" w:cs="Times New Roman"/>
          <w:sz w:val="24"/>
          <w:szCs w:val="24"/>
        </w:rPr>
      </w:pPr>
    </w:p>
    <w:p w:rsidR="00E04C39" w:rsidRPr="006D31ED" w:rsidRDefault="00E04C39" w:rsidP="00D045A0">
      <w:pPr>
        <w:pStyle w:val="a4"/>
        <w:ind w:left="360"/>
        <w:rPr>
          <w:rFonts w:ascii="Times New Roman" w:hAnsi="Times New Roman" w:cs="Times New Roman"/>
          <w:sz w:val="24"/>
          <w:szCs w:val="24"/>
        </w:rPr>
      </w:pPr>
    </w:p>
    <w:p w:rsidR="00E04C39" w:rsidRPr="006D31ED" w:rsidRDefault="00E04C39" w:rsidP="00D045A0">
      <w:pPr>
        <w:pStyle w:val="a4"/>
        <w:ind w:left="360"/>
        <w:rPr>
          <w:rFonts w:ascii="Times New Roman" w:hAnsi="Times New Roman" w:cs="Times New Roman"/>
          <w:b/>
          <w:bCs/>
          <w:sz w:val="24"/>
          <w:szCs w:val="24"/>
        </w:rPr>
        <w:sectPr w:rsidR="00E04C39" w:rsidRPr="006D31ED" w:rsidSect="000A2921">
          <w:pgSz w:w="11906" w:h="16838"/>
          <w:pgMar w:top="1134" w:right="850" w:bottom="1134" w:left="1134" w:header="708" w:footer="708" w:gutter="0"/>
          <w:cols w:space="708"/>
          <w:docGrid w:linePitch="360"/>
        </w:sectPr>
      </w:pPr>
    </w:p>
    <w:p w:rsidR="00E04C39" w:rsidRPr="006D31ED" w:rsidRDefault="00E04C39" w:rsidP="00E11CB8">
      <w:pPr>
        <w:pStyle w:val="a4"/>
        <w:ind w:left="360"/>
        <w:jc w:val="center"/>
        <w:rPr>
          <w:rFonts w:ascii="Times New Roman" w:hAnsi="Times New Roman" w:cs="Times New Roman"/>
          <w:b/>
          <w:bCs/>
          <w:sz w:val="24"/>
          <w:szCs w:val="24"/>
        </w:rPr>
      </w:pPr>
      <w:r w:rsidRPr="006D31ED">
        <w:rPr>
          <w:rFonts w:ascii="Times New Roman" w:hAnsi="Times New Roman" w:cs="Times New Roman"/>
          <w:b/>
          <w:bCs/>
          <w:sz w:val="24"/>
          <w:szCs w:val="24"/>
        </w:rPr>
        <w:lastRenderedPageBreak/>
        <w:t xml:space="preserve">Раздел 5. </w:t>
      </w:r>
      <w:r w:rsidR="00320329" w:rsidRPr="006D31ED">
        <w:rPr>
          <w:rFonts w:ascii="Times New Roman" w:hAnsi="Times New Roman" w:cs="Times New Roman"/>
          <w:b/>
          <w:bCs/>
          <w:sz w:val="24"/>
          <w:szCs w:val="24"/>
        </w:rPr>
        <w:t>Образцы форм для заполнения</w:t>
      </w:r>
    </w:p>
    <w:p w:rsidR="008D5881" w:rsidRPr="006D31ED" w:rsidRDefault="008D5881" w:rsidP="008D5881">
      <w:pPr>
        <w:pStyle w:val="6"/>
        <w:spacing w:before="0" w:after="0" w:line="240" w:lineRule="auto"/>
        <w:jc w:val="right"/>
        <w:rPr>
          <w:rFonts w:ascii="Times New Roman" w:hAnsi="Times New Roman" w:cs="Times New Roman"/>
          <w:b w:val="0"/>
          <w:bCs w:val="0"/>
          <w:i/>
          <w:sz w:val="24"/>
          <w:szCs w:val="24"/>
        </w:rPr>
      </w:pPr>
      <w:r w:rsidRPr="006D31ED">
        <w:rPr>
          <w:rFonts w:ascii="Times New Roman" w:hAnsi="Times New Roman" w:cs="Times New Roman"/>
          <w:b w:val="0"/>
          <w:i/>
          <w:spacing w:val="-1"/>
          <w:sz w:val="24"/>
          <w:szCs w:val="24"/>
        </w:rPr>
        <w:t>Форма</w:t>
      </w:r>
      <w:r w:rsidRPr="006D31ED">
        <w:rPr>
          <w:rFonts w:ascii="Times New Roman" w:hAnsi="Times New Roman" w:cs="Times New Roman"/>
          <w:b w:val="0"/>
          <w:i/>
          <w:sz w:val="24"/>
          <w:szCs w:val="24"/>
        </w:rPr>
        <w:t xml:space="preserve"> №1.</w:t>
      </w:r>
      <w:r w:rsidRPr="006D31ED">
        <w:rPr>
          <w:rFonts w:ascii="Times New Roman" w:hAnsi="Times New Roman" w:cs="Times New Roman"/>
          <w:b w:val="0"/>
          <w:i/>
          <w:spacing w:val="-1"/>
          <w:sz w:val="24"/>
          <w:szCs w:val="24"/>
        </w:rPr>
        <w:t>Запрос</w:t>
      </w:r>
      <w:r w:rsidRPr="006D31ED">
        <w:rPr>
          <w:rFonts w:ascii="Times New Roman" w:hAnsi="Times New Roman" w:cs="Times New Roman"/>
          <w:b w:val="0"/>
          <w:i/>
          <w:sz w:val="24"/>
          <w:szCs w:val="24"/>
        </w:rPr>
        <w:t xml:space="preserve"> на </w:t>
      </w:r>
      <w:r w:rsidRPr="006D31ED">
        <w:rPr>
          <w:rFonts w:ascii="Times New Roman" w:hAnsi="Times New Roman" w:cs="Times New Roman"/>
          <w:b w:val="0"/>
          <w:i/>
          <w:spacing w:val="-1"/>
          <w:sz w:val="24"/>
          <w:szCs w:val="24"/>
        </w:rPr>
        <w:t>разъяснение</w:t>
      </w:r>
      <w:r w:rsidR="00973A79">
        <w:rPr>
          <w:rFonts w:ascii="Times New Roman" w:hAnsi="Times New Roman" w:cs="Times New Roman"/>
          <w:b w:val="0"/>
          <w:i/>
          <w:spacing w:val="-1"/>
          <w:sz w:val="24"/>
          <w:szCs w:val="24"/>
        </w:rPr>
        <w:t xml:space="preserve"> </w:t>
      </w:r>
      <w:r w:rsidRPr="006D31ED">
        <w:rPr>
          <w:rFonts w:ascii="Times New Roman" w:hAnsi="Times New Roman" w:cs="Times New Roman"/>
          <w:b w:val="0"/>
          <w:i/>
          <w:spacing w:val="-1"/>
          <w:sz w:val="24"/>
          <w:szCs w:val="24"/>
        </w:rPr>
        <w:t>аукционной</w:t>
      </w:r>
      <w:r w:rsidR="00973A79">
        <w:rPr>
          <w:rFonts w:ascii="Times New Roman" w:hAnsi="Times New Roman" w:cs="Times New Roman"/>
          <w:b w:val="0"/>
          <w:i/>
          <w:spacing w:val="-1"/>
          <w:sz w:val="24"/>
          <w:szCs w:val="24"/>
        </w:rPr>
        <w:t xml:space="preserve"> </w:t>
      </w:r>
      <w:r w:rsidRPr="006D31ED">
        <w:rPr>
          <w:rFonts w:ascii="Times New Roman" w:hAnsi="Times New Roman" w:cs="Times New Roman"/>
          <w:b w:val="0"/>
          <w:i/>
          <w:spacing w:val="-1"/>
          <w:sz w:val="24"/>
          <w:szCs w:val="24"/>
        </w:rPr>
        <w:t>документации</w:t>
      </w:r>
    </w:p>
    <w:p w:rsidR="008D5881" w:rsidRPr="006D31ED" w:rsidRDefault="008D5881" w:rsidP="008D5881">
      <w:pPr>
        <w:spacing w:after="0" w:line="240" w:lineRule="auto"/>
        <w:rPr>
          <w:rFonts w:ascii="Times New Roman" w:hAnsi="Times New Roman" w:cs="Times New Roman"/>
          <w:sz w:val="24"/>
          <w:szCs w:val="24"/>
        </w:rPr>
      </w:pPr>
    </w:p>
    <w:p w:rsidR="008D5881" w:rsidRPr="006D31ED" w:rsidRDefault="008D5881" w:rsidP="008D5881">
      <w:pPr>
        <w:pStyle w:val="a7"/>
        <w:ind w:left="748" w:right="624"/>
        <w:rPr>
          <w:sz w:val="24"/>
          <w:szCs w:val="24"/>
          <w:lang w:val="ru-RU"/>
        </w:rPr>
      </w:pPr>
      <w:r w:rsidRPr="006D31ED">
        <w:rPr>
          <w:spacing w:val="-1"/>
          <w:sz w:val="24"/>
          <w:szCs w:val="24"/>
          <w:lang w:val="ru-RU"/>
        </w:rPr>
        <w:t>На</w:t>
      </w:r>
      <w:r w:rsidR="005D1F56">
        <w:rPr>
          <w:spacing w:val="-1"/>
          <w:sz w:val="24"/>
          <w:szCs w:val="24"/>
          <w:lang w:val="ru-RU"/>
        </w:rPr>
        <w:t xml:space="preserve"> </w:t>
      </w:r>
      <w:r w:rsidRPr="006D31ED">
        <w:rPr>
          <w:spacing w:val="-1"/>
          <w:sz w:val="24"/>
          <w:szCs w:val="24"/>
          <w:lang w:val="ru-RU"/>
        </w:rPr>
        <w:t>бланке</w:t>
      </w:r>
      <w:r w:rsidR="005D1F56">
        <w:rPr>
          <w:spacing w:val="-1"/>
          <w:sz w:val="24"/>
          <w:szCs w:val="24"/>
          <w:lang w:val="ru-RU"/>
        </w:rPr>
        <w:t xml:space="preserve"> </w:t>
      </w:r>
      <w:r w:rsidRPr="006D31ED">
        <w:rPr>
          <w:spacing w:val="-1"/>
          <w:sz w:val="24"/>
          <w:szCs w:val="24"/>
          <w:lang w:val="ru-RU"/>
        </w:rPr>
        <w:t>заявителя</w:t>
      </w:r>
    </w:p>
    <w:p w:rsidR="008D5881" w:rsidRPr="006D31ED" w:rsidRDefault="008D5881" w:rsidP="008D5881">
      <w:pPr>
        <w:spacing w:after="0" w:line="240" w:lineRule="auto"/>
        <w:ind w:left="748" w:right="619"/>
        <w:rPr>
          <w:rFonts w:ascii="Times New Roman" w:eastAsia="Times New Roman" w:hAnsi="Times New Roman" w:cs="Times New Roman"/>
          <w:sz w:val="24"/>
          <w:szCs w:val="24"/>
        </w:rPr>
      </w:pPr>
      <w:r w:rsidRPr="006D31ED">
        <w:rPr>
          <w:rFonts w:ascii="Times New Roman" w:hAnsi="Times New Roman" w:cs="Times New Roman"/>
          <w:i/>
          <w:sz w:val="24"/>
          <w:szCs w:val="24"/>
        </w:rPr>
        <w:t xml:space="preserve">(по </w:t>
      </w:r>
      <w:r w:rsidRPr="006D31ED">
        <w:rPr>
          <w:rFonts w:ascii="Times New Roman" w:hAnsi="Times New Roman" w:cs="Times New Roman"/>
          <w:i/>
          <w:spacing w:val="-1"/>
          <w:sz w:val="24"/>
          <w:szCs w:val="24"/>
        </w:rPr>
        <w:t>возможности)</w:t>
      </w:r>
    </w:p>
    <w:p w:rsidR="008D5881" w:rsidRPr="006D31ED" w:rsidRDefault="008D5881" w:rsidP="008D5881">
      <w:pPr>
        <w:spacing w:after="0" w:line="240" w:lineRule="auto"/>
        <w:rPr>
          <w:rFonts w:ascii="Times New Roman" w:hAnsi="Times New Roman" w:cs="Times New Roman"/>
          <w:sz w:val="24"/>
          <w:szCs w:val="24"/>
        </w:rPr>
      </w:pPr>
    </w:p>
    <w:p w:rsidR="008D5881" w:rsidRPr="006D31ED" w:rsidRDefault="008D5881" w:rsidP="008D5881">
      <w:pPr>
        <w:pStyle w:val="40"/>
        <w:tabs>
          <w:tab w:val="left" w:pos="1572"/>
        </w:tabs>
        <w:spacing w:before="0" w:after="0" w:line="240" w:lineRule="auto"/>
        <w:ind w:left="232"/>
        <w:rPr>
          <w:rFonts w:ascii="Times New Roman" w:hAnsi="Times New Roman" w:cs="Times New Roman"/>
          <w:b w:val="0"/>
          <w:sz w:val="24"/>
          <w:szCs w:val="24"/>
        </w:rPr>
      </w:pPr>
      <w:r w:rsidRPr="006D31ED">
        <w:rPr>
          <w:rFonts w:ascii="Times New Roman" w:hAnsi="Times New Roman" w:cs="Times New Roman"/>
          <w:b w:val="0"/>
          <w:sz w:val="24"/>
          <w:szCs w:val="24"/>
        </w:rPr>
        <w:t>№</w:t>
      </w:r>
      <w:r w:rsidRPr="006D31ED">
        <w:rPr>
          <w:rFonts w:ascii="Times New Roman" w:hAnsi="Times New Roman" w:cs="Times New Roman"/>
          <w:b w:val="0"/>
          <w:sz w:val="24"/>
          <w:szCs w:val="24"/>
          <w:u w:val="single" w:color="000000"/>
        </w:rPr>
        <w:tab/>
      </w:r>
    </w:p>
    <w:p w:rsidR="008D5881" w:rsidRPr="006D31ED" w:rsidRDefault="008D5881" w:rsidP="008D5881">
      <w:pPr>
        <w:pStyle w:val="a7"/>
        <w:tabs>
          <w:tab w:val="left" w:pos="986"/>
          <w:tab w:val="left" w:pos="2309"/>
        </w:tabs>
        <w:ind w:left="232"/>
        <w:rPr>
          <w:sz w:val="24"/>
          <w:szCs w:val="24"/>
          <w:lang w:val="ru-RU"/>
        </w:rPr>
      </w:pPr>
      <w:r w:rsidRPr="006D31ED">
        <w:rPr>
          <w:sz w:val="24"/>
          <w:szCs w:val="24"/>
          <w:lang w:val="ru-RU"/>
        </w:rPr>
        <w:t>от</w:t>
      </w:r>
      <w:r w:rsidR="000E5A64">
        <w:rPr>
          <w:sz w:val="24"/>
          <w:szCs w:val="24"/>
          <w:lang w:val="ru-RU"/>
        </w:rPr>
        <w:t xml:space="preserve"> </w:t>
      </w:r>
      <w:r w:rsidRPr="006D31ED">
        <w:rPr>
          <w:spacing w:val="-5"/>
          <w:sz w:val="24"/>
          <w:szCs w:val="24"/>
          <w:lang w:val="ru-RU"/>
        </w:rPr>
        <w:t>«</w:t>
      </w:r>
      <w:r w:rsidRPr="006D31ED">
        <w:rPr>
          <w:spacing w:val="-5"/>
          <w:sz w:val="24"/>
          <w:szCs w:val="24"/>
          <w:u w:val="single" w:color="000000"/>
          <w:lang w:val="ru-RU"/>
        </w:rPr>
        <w:tab/>
      </w:r>
      <w:r w:rsidRPr="006D31ED">
        <w:rPr>
          <w:spacing w:val="-5"/>
          <w:sz w:val="24"/>
          <w:szCs w:val="24"/>
          <w:lang w:val="ru-RU"/>
        </w:rPr>
        <w:t>»</w:t>
      </w:r>
      <w:r w:rsidRPr="006D31ED">
        <w:rPr>
          <w:spacing w:val="-5"/>
          <w:sz w:val="24"/>
          <w:szCs w:val="24"/>
          <w:u w:val="single" w:color="000000"/>
          <w:lang w:val="ru-RU"/>
        </w:rPr>
        <w:tab/>
      </w:r>
      <w:r w:rsidRPr="006D31ED">
        <w:rPr>
          <w:spacing w:val="-1"/>
          <w:sz w:val="24"/>
          <w:szCs w:val="24"/>
          <w:lang w:val="ru-RU"/>
        </w:rPr>
        <w:t>20__г.</w:t>
      </w:r>
    </w:p>
    <w:p w:rsidR="008D5881" w:rsidRPr="006D31ED" w:rsidRDefault="008D5881" w:rsidP="008D5881">
      <w:pPr>
        <w:spacing w:after="0" w:line="240" w:lineRule="auto"/>
        <w:rPr>
          <w:rFonts w:ascii="Times New Roman" w:hAnsi="Times New Roman" w:cs="Times New Roman"/>
          <w:sz w:val="24"/>
          <w:szCs w:val="24"/>
        </w:rPr>
      </w:pPr>
    </w:p>
    <w:p w:rsidR="008D5881" w:rsidRPr="006D31ED" w:rsidRDefault="008D5881" w:rsidP="008D5881">
      <w:pPr>
        <w:spacing w:after="0" w:line="240" w:lineRule="auto"/>
        <w:rPr>
          <w:rFonts w:ascii="Times New Roman" w:hAnsi="Times New Roman" w:cs="Times New Roman"/>
          <w:sz w:val="24"/>
          <w:szCs w:val="24"/>
        </w:rPr>
      </w:pPr>
    </w:p>
    <w:p w:rsidR="008D5881" w:rsidRPr="006D31ED" w:rsidRDefault="008D5881" w:rsidP="008D5881">
      <w:pPr>
        <w:spacing w:after="0" w:line="240" w:lineRule="auto"/>
        <w:rPr>
          <w:rFonts w:ascii="Times New Roman" w:hAnsi="Times New Roman" w:cs="Times New Roman"/>
          <w:sz w:val="24"/>
          <w:szCs w:val="24"/>
        </w:rPr>
      </w:pPr>
    </w:p>
    <w:p w:rsidR="008D5881" w:rsidRPr="006D31ED" w:rsidRDefault="008D5881" w:rsidP="008D5881">
      <w:pPr>
        <w:pStyle w:val="a7"/>
        <w:spacing w:before="72"/>
        <w:ind w:left="2985"/>
        <w:rPr>
          <w:b/>
          <w:sz w:val="24"/>
          <w:szCs w:val="24"/>
          <w:lang w:val="ru-RU"/>
        </w:rPr>
      </w:pPr>
      <w:r w:rsidRPr="006D31ED">
        <w:rPr>
          <w:b/>
          <w:spacing w:val="-1"/>
          <w:sz w:val="24"/>
          <w:szCs w:val="24"/>
          <w:lang w:val="ru-RU"/>
        </w:rPr>
        <w:t>Запрос</w:t>
      </w:r>
      <w:r w:rsidR="005D1F56">
        <w:rPr>
          <w:b/>
          <w:spacing w:val="-1"/>
          <w:sz w:val="24"/>
          <w:szCs w:val="24"/>
          <w:lang w:val="ru-RU"/>
        </w:rPr>
        <w:t xml:space="preserve"> </w:t>
      </w:r>
      <w:r w:rsidRPr="006D31ED">
        <w:rPr>
          <w:b/>
          <w:spacing w:val="-1"/>
          <w:sz w:val="24"/>
          <w:szCs w:val="24"/>
          <w:lang w:val="ru-RU"/>
        </w:rPr>
        <w:t>на</w:t>
      </w:r>
      <w:r w:rsidR="005D1F56">
        <w:rPr>
          <w:b/>
          <w:spacing w:val="-1"/>
          <w:sz w:val="24"/>
          <w:szCs w:val="24"/>
          <w:lang w:val="ru-RU"/>
        </w:rPr>
        <w:t xml:space="preserve"> </w:t>
      </w:r>
      <w:r w:rsidRPr="006D31ED">
        <w:rPr>
          <w:b/>
          <w:spacing w:val="-1"/>
          <w:sz w:val="24"/>
          <w:szCs w:val="24"/>
          <w:lang w:val="ru-RU"/>
        </w:rPr>
        <w:t>разъяснение</w:t>
      </w:r>
      <w:r w:rsidR="005D1F56">
        <w:rPr>
          <w:b/>
          <w:spacing w:val="-1"/>
          <w:sz w:val="24"/>
          <w:szCs w:val="24"/>
          <w:lang w:val="ru-RU"/>
        </w:rPr>
        <w:t xml:space="preserve"> </w:t>
      </w:r>
      <w:r w:rsidRPr="006D31ED">
        <w:rPr>
          <w:b/>
          <w:spacing w:val="-1"/>
          <w:sz w:val="24"/>
          <w:szCs w:val="24"/>
          <w:lang w:val="ru-RU"/>
        </w:rPr>
        <w:t>аукционной документации</w:t>
      </w:r>
    </w:p>
    <w:p w:rsidR="008D5881" w:rsidRPr="006D31ED" w:rsidRDefault="008D5881" w:rsidP="008D5881">
      <w:pPr>
        <w:spacing w:before="20" w:line="260" w:lineRule="exact"/>
        <w:rPr>
          <w:sz w:val="26"/>
          <w:szCs w:val="26"/>
        </w:rPr>
      </w:pPr>
    </w:p>
    <w:p w:rsidR="008D5881" w:rsidRPr="006D31ED" w:rsidRDefault="008D5881" w:rsidP="008D5881">
      <w:pPr>
        <w:pStyle w:val="a7"/>
        <w:ind w:left="232" w:right="867" w:firstLine="705"/>
        <w:jc w:val="both"/>
        <w:rPr>
          <w:spacing w:val="-1"/>
          <w:lang w:val="ru-RU"/>
        </w:rPr>
      </w:pPr>
      <w:r w:rsidRPr="006D31ED">
        <w:rPr>
          <w:spacing w:val="-1"/>
          <w:lang w:val="ru-RU"/>
        </w:rPr>
        <w:t>Прошу</w:t>
      </w:r>
      <w:r w:rsidR="00973A79">
        <w:rPr>
          <w:spacing w:val="-1"/>
          <w:lang w:val="ru-RU"/>
        </w:rPr>
        <w:t xml:space="preserve"> </w:t>
      </w:r>
      <w:r w:rsidRPr="006D31ED">
        <w:rPr>
          <w:spacing w:val="-1"/>
          <w:lang w:val="ru-RU"/>
        </w:rPr>
        <w:t>Вас</w:t>
      </w:r>
      <w:r w:rsidR="00973A79">
        <w:rPr>
          <w:spacing w:val="-1"/>
          <w:lang w:val="ru-RU"/>
        </w:rPr>
        <w:t xml:space="preserve"> </w:t>
      </w:r>
      <w:r w:rsidRPr="006D31ED">
        <w:rPr>
          <w:spacing w:val="-1"/>
          <w:lang w:val="ru-RU"/>
        </w:rPr>
        <w:t>разъяснить</w:t>
      </w:r>
      <w:r w:rsidR="00973A79">
        <w:rPr>
          <w:spacing w:val="-1"/>
          <w:lang w:val="ru-RU"/>
        </w:rPr>
        <w:t xml:space="preserve"> </w:t>
      </w:r>
      <w:r w:rsidRPr="006D31ED">
        <w:rPr>
          <w:spacing w:val="-1"/>
          <w:lang w:val="ru-RU"/>
        </w:rPr>
        <w:t>следующие</w:t>
      </w:r>
      <w:r w:rsidR="00973A79">
        <w:rPr>
          <w:spacing w:val="-1"/>
          <w:lang w:val="ru-RU"/>
        </w:rPr>
        <w:t xml:space="preserve"> </w:t>
      </w:r>
      <w:r w:rsidRPr="006D31ED">
        <w:rPr>
          <w:spacing w:val="-1"/>
          <w:lang w:val="ru-RU"/>
        </w:rPr>
        <w:t>положения аукционной документации</w:t>
      </w:r>
      <w:r w:rsidR="00973A79">
        <w:rPr>
          <w:spacing w:val="-1"/>
          <w:lang w:val="ru-RU"/>
        </w:rPr>
        <w:t xml:space="preserve"> </w:t>
      </w:r>
      <w:r w:rsidRPr="006D31ED">
        <w:rPr>
          <w:spacing w:val="-1"/>
          <w:lang w:val="ru-RU"/>
        </w:rPr>
        <w:t>аукциона</w:t>
      </w:r>
      <w:r w:rsidR="00973A79">
        <w:rPr>
          <w:spacing w:val="-1"/>
          <w:lang w:val="ru-RU"/>
        </w:rPr>
        <w:t xml:space="preserve"> </w:t>
      </w:r>
      <w:r w:rsidRPr="006D31ED">
        <w:rPr>
          <w:spacing w:val="-1"/>
          <w:lang w:val="ru-RU"/>
        </w:rPr>
        <w:t>на</w:t>
      </w:r>
      <w:r w:rsidR="00973A79">
        <w:rPr>
          <w:spacing w:val="-1"/>
          <w:lang w:val="ru-RU"/>
        </w:rPr>
        <w:t xml:space="preserve"> </w:t>
      </w:r>
      <w:r w:rsidRPr="006D31ED">
        <w:rPr>
          <w:spacing w:val="-1"/>
          <w:lang w:val="ru-RU"/>
        </w:rPr>
        <w:t>право</w:t>
      </w:r>
      <w:r w:rsidR="00973A79">
        <w:rPr>
          <w:spacing w:val="-1"/>
          <w:lang w:val="ru-RU"/>
        </w:rPr>
        <w:t xml:space="preserve"> </w:t>
      </w:r>
      <w:r w:rsidRPr="006D31ED">
        <w:rPr>
          <w:spacing w:val="-1"/>
          <w:lang w:val="ru-RU"/>
        </w:rPr>
        <w:t>заключения договора</w:t>
      </w:r>
      <w:r w:rsidR="00973A79">
        <w:rPr>
          <w:spacing w:val="-1"/>
          <w:lang w:val="ru-RU"/>
        </w:rPr>
        <w:t xml:space="preserve"> </w:t>
      </w:r>
      <w:r w:rsidRPr="006D31ED">
        <w:rPr>
          <w:spacing w:val="-1"/>
          <w:lang w:val="ru-RU"/>
        </w:rPr>
        <w:t>аренды</w:t>
      </w:r>
      <w:r w:rsidR="00973A79">
        <w:rPr>
          <w:spacing w:val="-1"/>
          <w:lang w:val="ru-RU"/>
        </w:rPr>
        <w:t xml:space="preserve"> </w:t>
      </w:r>
      <w:r w:rsidRPr="006D31ED">
        <w:rPr>
          <w:spacing w:val="-1"/>
          <w:lang w:val="ru-RU"/>
        </w:rPr>
        <w:t>недвижимого</w:t>
      </w:r>
      <w:r w:rsidR="00973A79">
        <w:rPr>
          <w:spacing w:val="-1"/>
          <w:lang w:val="ru-RU"/>
        </w:rPr>
        <w:t xml:space="preserve"> </w:t>
      </w:r>
      <w:r w:rsidRPr="006D31ED">
        <w:rPr>
          <w:spacing w:val="-1"/>
          <w:lang w:val="ru-RU"/>
        </w:rPr>
        <w:t>имущества,</w:t>
      </w:r>
      <w:r w:rsidR="00973A79">
        <w:rPr>
          <w:spacing w:val="-1"/>
          <w:lang w:val="ru-RU"/>
        </w:rPr>
        <w:t xml:space="preserve"> </w:t>
      </w:r>
      <w:r w:rsidRPr="006D31ED">
        <w:rPr>
          <w:spacing w:val="-1"/>
          <w:lang w:val="ru-RU"/>
        </w:rPr>
        <w:t>открытого</w:t>
      </w:r>
      <w:r w:rsidR="00973A79">
        <w:rPr>
          <w:spacing w:val="-1"/>
          <w:lang w:val="ru-RU"/>
        </w:rPr>
        <w:t xml:space="preserve"> </w:t>
      </w:r>
      <w:r w:rsidRPr="006D31ED">
        <w:rPr>
          <w:spacing w:val="-1"/>
          <w:lang w:val="ru-RU"/>
        </w:rPr>
        <w:t>по</w:t>
      </w:r>
      <w:r w:rsidR="00973A79">
        <w:rPr>
          <w:spacing w:val="-1"/>
          <w:lang w:val="ru-RU"/>
        </w:rPr>
        <w:t xml:space="preserve"> </w:t>
      </w:r>
      <w:r w:rsidRPr="006D31ED">
        <w:rPr>
          <w:spacing w:val="-1"/>
          <w:lang w:val="ru-RU"/>
        </w:rPr>
        <w:t>составу</w:t>
      </w:r>
      <w:r w:rsidR="00973A79">
        <w:rPr>
          <w:spacing w:val="-1"/>
          <w:lang w:val="ru-RU"/>
        </w:rPr>
        <w:t xml:space="preserve"> </w:t>
      </w:r>
      <w:r w:rsidRPr="006D31ED">
        <w:rPr>
          <w:spacing w:val="-1"/>
          <w:lang w:val="ru-RU"/>
        </w:rPr>
        <w:t>участников.</w:t>
      </w:r>
    </w:p>
    <w:p w:rsidR="008D5881" w:rsidRPr="006D31ED" w:rsidRDefault="008D5881" w:rsidP="008D5881">
      <w:pPr>
        <w:pStyle w:val="a7"/>
        <w:ind w:left="232" w:right="867" w:firstLine="705"/>
        <w:rPr>
          <w:lang w:val="ru-RU"/>
        </w:rPr>
      </w:pPr>
    </w:p>
    <w:tbl>
      <w:tblPr>
        <w:tblStyle w:val="TableNormal"/>
        <w:tblW w:w="0" w:type="auto"/>
        <w:tblInd w:w="108"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tblPr>
      <w:tblGrid>
        <w:gridCol w:w="580"/>
        <w:gridCol w:w="1987"/>
        <w:gridCol w:w="2998"/>
        <w:gridCol w:w="4484"/>
      </w:tblGrid>
      <w:tr w:rsidR="008D5881" w:rsidRPr="006D31ED" w:rsidTr="008D5881">
        <w:trPr>
          <w:trHeight w:hRule="exact" w:val="1116"/>
        </w:trPr>
        <w:tc>
          <w:tcPr>
            <w:tcW w:w="580" w:type="dxa"/>
            <w:vAlign w:val="center"/>
          </w:tcPr>
          <w:p w:rsidR="008D5881" w:rsidRPr="006D31ED" w:rsidRDefault="008D5881" w:rsidP="008D5881">
            <w:pPr>
              <w:pStyle w:val="TableParagraph"/>
              <w:ind w:left="163"/>
              <w:jc w:val="center"/>
              <w:rPr>
                <w:rFonts w:ascii="Times New Roman" w:eastAsia="Times New Roman" w:hAnsi="Times New Roman"/>
                <w:sz w:val="20"/>
                <w:szCs w:val="20"/>
              </w:rPr>
            </w:pPr>
            <w:r w:rsidRPr="006D31ED">
              <w:rPr>
                <w:rFonts w:ascii="Times New Roman" w:eastAsia="Times New Roman" w:hAnsi="Times New Roman"/>
                <w:sz w:val="20"/>
                <w:szCs w:val="20"/>
              </w:rPr>
              <w:t>№</w:t>
            </w:r>
          </w:p>
          <w:p w:rsidR="008D5881" w:rsidRPr="006D31ED" w:rsidRDefault="008D5881" w:rsidP="008D5881">
            <w:pPr>
              <w:pStyle w:val="TableParagraph"/>
              <w:ind w:left="127"/>
              <w:jc w:val="center"/>
              <w:rPr>
                <w:rFonts w:ascii="Times New Roman" w:eastAsia="Times New Roman" w:hAnsi="Times New Roman"/>
                <w:sz w:val="20"/>
                <w:szCs w:val="20"/>
              </w:rPr>
            </w:pPr>
            <w:r w:rsidRPr="006D31ED">
              <w:rPr>
                <w:rFonts w:ascii="Times New Roman" w:hAnsi="Times New Roman"/>
                <w:spacing w:val="-1"/>
                <w:sz w:val="20"/>
                <w:szCs w:val="20"/>
              </w:rPr>
              <w:t>п/п</w:t>
            </w:r>
          </w:p>
        </w:tc>
        <w:tc>
          <w:tcPr>
            <w:tcW w:w="1987" w:type="dxa"/>
            <w:vAlign w:val="center"/>
          </w:tcPr>
          <w:p w:rsidR="008D5881" w:rsidRPr="006D31ED" w:rsidRDefault="008D5881" w:rsidP="00F30DDF">
            <w:pPr>
              <w:pStyle w:val="TableParagraph"/>
              <w:ind w:left="106" w:right="524"/>
              <w:jc w:val="center"/>
              <w:rPr>
                <w:rFonts w:ascii="Times New Roman" w:eastAsia="Times New Roman" w:hAnsi="Times New Roman"/>
                <w:sz w:val="20"/>
                <w:szCs w:val="20"/>
              </w:rPr>
            </w:pPr>
            <w:r w:rsidRPr="006D31ED">
              <w:rPr>
                <w:rFonts w:ascii="Times New Roman" w:hAnsi="Times New Roman"/>
                <w:spacing w:val="-1"/>
                <w:sz w:val="20"/>
                <w:szCs w:val="20"/>
              </w:rPr>
              <w:t>Статья</w:t>
            </w:r>
            <w:r w:rsidR="005D1F56">
              <w:rPr>
                <w:rFonts w:ascii="Times New Roman" w:hAnsi="Times New Roman"/>
                <w:spacing w:val="-1"/>
                <w:sz w:val="20"/>
                <w:szCs w:val="20"/>
                <w:lang w:val="ru-RU"/>
              </w:rPr>
              <w:t xml:space="preserve"> </w:t>
            </w:r>
            <w:r w:rsidR="00F30DDF" w:rsidRPr="006D31ED">
              <w:rPr>
                <w:rFonts w:ascii="Times New Roman" w:hAnsi="Times New Roman"/>
                <w:spacing w:val="-1"/>
                <w:sz w:val="20"/>
                <w:szCs w:val="20"/>
                <w:lang w:val="ru-RU"/>
              </w:rPr>
              <w:t>документации</w:t>
            </w:r>
          </w:p>
        </w:tc>
        <w:tc>
          <w:tcPr>
            <w:tcW w:w="2998" w:type="dxa"/>
            <w:vAlign w:val="center"/>
          </w:tcPr>
          <w:p w:rsidR="008D5881" w:rsidRPr="006D31ED" w:rsidRDefault="008D5881" w:rsidP="008D5881">
            <w:pPr>
              <w:pStyle w:val="TableParagraph"/>
              <w:ind w:left="109" w:right="161"/>
              <w:jc w:val="center"/>
              <w:rPr>
                <w:rFonts w:ascii="Times New Roman" w:eastAsia="Times New Roman" w:hAnsi="Times New Roman"/>
                <w:sz w:val="20"/>
                <w:szCs w:val="20"/>
                <w:lang w:val="ru-RU"/>
              </w:rPr>
            </w:pPr>
            <w:r w:rsidRPr="006D31ED">
              <w:rPr>
                <w:rFonts w:ascii="Times New Roman" w:hAnsi="Times New Roman"/>
                <w:spacing w:val="-1"/>
                <w:sz w:val="20"/>
                <w:szCs w:val="20"/>
                <w:lang w:val="ru-RU"/>
              </w:rPr>
              <w:t>Ссылка</w:t>
            </w:r>
            <w:r w:rsidR="005D1F56">
              <w:rPr>
                <w:rFonts w:ascii="Times New Roman" w:hAnsi="Times New Roman"/>
                <w:spacing w:val="-1"/>
                <w:sz w:val="20"/>
                <w:szCs w:val="20"/>
                <w:lang w:val="ru-RU"/>
              </w:rPr>
              <w:t xml:space="preserve"> </w:t>
            </w:r>
            <w:r w:rsidRPr="006D31ED">
              <w:rPr>
                <w:rFonts w:ascii="Times New Roman" w:hAnsi="Times New Roman"/>
                <w:spacing w:val="-1"/>
                <w:sz w:val="20"/>
                <w:szCs w:val="20"/>
                <w:lang w:val="ru-RU"/>
              </w:rPr>
              <w:t>на</w:t>
            </w:r>
            <w:r w:rsidR="005D1F56">
              <w:rPr>
                <w:rFonts w:ascii="Times New Roman" w:hAnsi="Times New Roman"/>
                <w:spacing w:val="-1"/>
                <w:sz w:val="20"/>
                <w:szCs w:val="20"/>
                <w:lang w:val="ru-RU"/>
              </w:rPr>
              <w:t xml:space="preserve"> </w:t>
            </w:r>
            <w:r w:rsidRPr="006D31ED">
              <w:rPr>
                <w:rFonts w:ascii="Times New Roman" w:hAnsi="Times New Roman"/>
                <w:spacing w:val="-1"/>
                <w:sz w:val="20"/>
                <w:szCs w:val="20"/>
                <w:lang w:val="ru-RU"/>
              </w:rPr>
              <w:t>пункт</w:t>
            </w:r>
            <w:r w:rsidR="005D1F56">
              <w:rPr>
                <w:rFonts w:ascii="Times New Roman" w:hAnsi="Times New Roman"/>
                <w:spacing w:val="-1"/>
                <w:sz w:val="20"/>
                <w:szCs w:val="20"/>
                <w:lang w:val="ru-RU"/>
              </w:rPr>
              <w:t xml:space="preserve"> </w:t>
            </w:r>
            <w:r w:rsidRPr="006D31ED">
              <w:rPr>
                <w:rFonts w:ascii="Times New Roman" w:hAnsi="Times New Roman"/>
                <w:spacing w:val="-1"/>
                <w:sz w:val="20"/>
                <w:szCs w:val="20"/>
                <w:lang w:val="ru-RU"/>
              </w:rPr>
              <w:t>документации,</w:t>
            </w:r>
            <w:r w:rsidR="005D1F56">
              <w:rPr>
                <w:rFonts w:ascii="Times New Roman" w:hAnsi="Times New Roman"/>
                <w:spacing w:val="-1"/>
                <w:sz w:val="20"/>
                <w:szCs w:val="20"/>
                <w:lang w:val="ru-RU"/>
              </w:rPr>
              <w:t xml:space="preserve"> </w:t>
            </w:r>
            <w:r w:rsidRPr="006D31ED">
              <w:rPr>
                <w:rFonts w:ascii="Times New Roman" w:hAnsi="Times New Roman"/>
                <w:spacing w:val="-1"/>
                <w:sz w:val="20"/>
                <w:szCs w:val="20"/>
                <w:lang w:val="ru-RU"/>
              </w:rPr>
              <w:t>положения</w:t>
            </w:r>
            <w:r w:rsidR="005D1F56">
              <w:rPr>
                <w:rFonts w:ascii="Times New Roman" w:hAnsi="Times New Roman"/>
                <w:spacing w:val="-1"/>
                <w:sz w:val="20"/>
                <w:szCs w:val="20"/>
                <w:lang w:val="ru-RU"/>
              </w:rPr>
              <w:t xml:space="preserve"> </w:t>
            </w:r>
            <w:r w:rsidRPr="006D31ED">
              <w:rPr>
                <w:rFonts w:ascii="Times New Roman" w:hAnsi="Times New Roman"/>
                <w:spacing w:val="-1"/>
                <w:sz w:val="20"/>
                <w:szCs w:val="20"/>
                <w:lang w:val="ru-RU"/>
              </w:rPr>
              <w:t>которого</w:t>
            </w:r>
            <w:r w:rsidR="005D1F56">
              <w:rPr>
                <w:rFonts w:ascii="Times New Roman" w:hAnsi="Times New Roman"/>
                <w:spacing w:val="-1"/>
                <w:sz w:val="20"/>
                <w:szCs w:val="20"/>
                <w:lang w:val="ru-RU"/>
              </w:rPr>
              <w:t xml:space="preserve"> </w:t>
            </w:r>
            <w:r w:rsidRPr="006D31ED">
              <w:rPr>
                <w:rFonts w:ascii="Times New Roman" w:hAnsi="Times New Roman"/>
                <w:spacing w:val="-1"/>
                <w:sz w:val="20"/>
                <w:szCs w:val="20"/>
                <w:lang w:val="ru-RU"/>
              </w:rPr>
              <w:t>следует разъяснить</w:t>
            </w:r>
          </w:p>
        </w:tc>
        <w:tc>
          <w:tcPr>
            <w:tcW w:w="4484" w:type="dxa"/>
            <w:vAlign w:val="center"/>
          </w:tcPr>
          <w:p w:rsidR="008D5881" w:rsidRPr="006D31ED" w:rsidRDefault="008D5881" w:rsidP="008D5881">
            <w:pPr>
              <w:pStyle w:val="TableParagraph"/>
              <w:ind w:left="1009" w:right="533" w:hanging="485"/>
              <w:jc w:val="center"/>
              <w:rPr>
                <w:rFonts w:ascii="Times New Roman" w:eastAsia="Times New Roman" w:hAnsi="Times New Roman"/>
                <w:sz w:val="20"/>
                <w:szCs w:val="20"/>
                <w:lang w:val="ru-RU"/>
              </w:rPr>
            </w:pPr>
            <w:r w:rsidRPr="006D31ED">
              <w:rPr>
                <w:rFonts w:ascii="Times New Roman" w:hAnsi="Times New Roman"/>
                <w:spacing w:val="-1"/>
                <w:sz w:val="20"/>
                <w:szCs w:val="20"/>
                <w:lang w:val="ru-RU"/>
              </w:rPr>
              <w:t>Содержание</w:t>
            </w:r>
            <w:r w:rsidR="005D1F56">
              <w:rPr>
                <w:rFonts w:ascii="Times New Roman" w:hAnsi="Times New Roman"/>
                <w:spacing w:val="-1"/>
                <w:sz w:val="20"/>
                <w:szCs w:val="20"/>
                <w:lang w:val="ru-RU"/>
              </w:rPr>
              <w:t xml:space="preserve"> </w:t>
            </w:r>
            <w:r w:rsidRPr="006D31ED">
              <w:rPr>
                <w:rFonts w:ascii="Times New Roman" w:hAnsi="Times New Roman"/>
                <w:spacing w:val="-1"/>
                <w:sz w:val="20"/>
                <w:szCs w:val="20"/>
                <w:lang w:val="ru-RU"/>
              </w:rPr>
              <w:t>запроса</w:t>
            </w:r>
            <w:r w:rsidR="005D1F56">
              <w:rPr>
                <w:rFonts w:ascii="Times New Roman" w:hAnsi="Times New Roman"/>
                <w:spacing w:val="-1"/>
                <w:sz w:val="20"/>
                <w:szCs w:val="20"/>
                <w:lang w:val="ru-RU"/>
              </w:rPr>
              <w:t xml:space="preserve"> </w:t>
            </w:r>
            <w:r w:rsidRPr="006D31ED">
              <w:rPr>
                <w:rFonts w:ascii="Times New Roman" w:hAnsi="Times New Roman"/>
                <w:spacing w:val="-1"/>
                <w:sz w:val="20"/>
                <w:szCs w:val="20"/>
                <w:lang w:val="ru-RU"/>
              </w:rPr>
              <w:t>на</w:t>
            </w:r>
            <w:r w:rsidR="005D1F56">
              <w:rPr>
                <w:rFonts w:ascii="Times New Roman" w:hAnsi="Times New Roman"/>
                <w:spacing w:val="-1"/>
                <w:sz w:val="20"/>
                <w:szCs w:val="20"/>
                <w:lang w:val="ru-RU"/>
              </w:rPr>
              <w:t xml:space="preserve"> </w:t>
            </w:r>
            <w:r w:rsidRPr="006D31ED">
              <w:rPr>
                <w:rFonts w:ascii="Times New Roman" w:hAnsi="Times New Roman"/>
                <w:spacing w:val="-1"/>
                <w:sz w:val="20"/>
                <w:szCs w:val="20"/>
                <w:lang w:val="ru-RU"/>
              </w:rPr>
              <w:t>разъяснение</w:t>
            </w:r>
            <w:r w:rsidR="005D1F56">
              <w:rPr>
                <w:rFonts w:ascii="Times New Roman" w:hAnsi="Times New Roman"/>
                <w:spacing w:val="-1"/>
                <w:sz w:val="20"/>
                <w:szCs w:val="20"/>
                <w:lang w:val="ru-RU"/>
              </w:rPr>
              <w:t xml:space="preserve"> </w:t>
            </w:r>
            <w:r w:rsidRPr="006D31ED">
              <w:rPr>
                <w:rFonts w:ascii="Times New Roman" w:hAnsi="Times New Roman"/>
                <w:spacing w:val="-1"/>
                <w:sz w:val="20"/>
                <w:szCs w:val="20"/>
                <w:lang w:val="ru-RU"/>
              </w:rPr>
              <w:t>положений</w:t>
            </w:r>
            <w:r w:rsidR="005D1F56">
              <w:rPr>
                <w:rFonts w:ascii="Times New Roman" w:hAnsi="Times New Roman"/>
                <w:spacing w:val="-1"/>
                <w:sz w:val="20"/>
                <w:szCs w:val="20"/>
                <w:lang w:val="ru-RU"/>
              </w:rPr>
              <w:t xml:space="preserve"> </w:t>
            </w:r>
            <w:r w:rsidRPr="006D31ED">
              <w:rPr>
                <w:rFonts w:ascii="Times New Roman" w:hAnsi="Times New Roman"/>
                <w:spacing w:val="-1"/>
                <w:sz w:val="20"/>
                <w:szCs w:val="20"/>
                <w:lang w:val="ru-RU"/>
              </w:rPr>
              <w:t>документации</w:t>
            </w:r>
          </w:p>
        </w:tc>
      </w:tr>
      <w:tr w:rsidR="008D5881" w:rsidRPr="006D31ED" w:rsidTr="008D5881">
        <w:trPr>
          <w:trHeight w:hRule="exact" w:val="974"/>
        </w:trPr>
        <w:tc>
          <w:tcPr>
            <w:tcW w:w="580" w:type="dxa"/>
          </w:tcPr>
          <w:p w:rsidR="008D5881" w:rsidRPr="006D31ED" w:rsidRDefault="008D5881" w:rsidP="008D5881">
            <w:pPr>
              <w:rPr>
                <w:lang w:val="ru-RU"/>
              </w:rPr>
            </w:pPr>
          </w:p>
        </w:tc>
        <w:tc>
          <w:tcPr>
            <w:tcW w:w="1987" w:type="dxa"/>
          </w:tcPr>
          <w:p w:rsidR="008D5881" w:rsidRPr="006D31ED" w:rsidRDefault="008D5881" w:rsidP="008D5881">
            <w:pPr>
              <w:rPr>
                <w:lang w:val="ru-RU"/>
              </w:rPr>
            </w:pPr>
          </w:p>
        </w:tc>
        <w:tc>
          <w:tcPr>
            <w:tcW w:w="2998" w:type="dxa"/>
          </w:tcPr>
          <w:p w:rsidR="008D5881" w:rsidRPr="006D31ED" w:rsidRDefault="008D5881" w:rsidP="008D5881">
            <w:pPr>
              <w:rPr>
                <w:lang w:val="ru-RU"/>
              </w:rPr>
            </w:pPr>
          </w:p>
        </w:tc>
        <w:tc>
          <w:tcPr>
            <w:tcW w:w="4484" w:type="dxa"/>
          </w:tcPr>
          <w:p w:rsidR="008D5881" w:rsidRPr="006D31ED" w:rsidRDefault="008D5881" w:rsidP="008D5881">
            <w:pPr>
              <w:rPr>
                <w:lang w:val="ru-RU"/>
              </w:rPr>
            </w:pPr>
          </w:p>
        </w:tc>
      </w:tr>
      <w:tr w:rsidR="008D5881" w:rsidRPr="006D31ED" w:rsidTr="008D5881">
        <w:trPr>
          <w:trHeight w:hRule="exact" w:val="974"/>
        </w:trPr>
        <w:tc>
          <w:tcPr>
            <w:tcW w:w="580" w:type="dxa"/>
          </w:tcPr>
          <w:p w:rsidR="008D5881" w:rsidRPr="006D31ED" w:rsidRDefault="008D5881" w:rsidP="008D5881">
            <w:pPr>
              <w:rPr>
                <w:lang w:val="ru-RU"/>
              </w:rPr>
            </w:pPr>
          </w:p>
        </w:tc>
        <w:tc>
          <w:tcPr>
            <w:tcW w:w="1987" w:type="dxa"/>
          </w:tcPr>
          <w:p w:rsidR="008D5881" w:rsidRPr="006D31ED" w:rsidRDefault="008D5881" w:rsidP="008D5881">
            <w:pPr>
              <w:rPr>
                <w:lang w:val="ru-RU"/>
              </w:rPr>
            </w:pPr>
          </w:p>
        </w:tc>
        <w:tc>
          <w:tcPr>
            <w:tcW w:w="2998" w:type="dxa"/>
          </w:tcPr>
          <w:p w:rsidR="008D5881" w:rsidRPr="006D31ED" w:rsidRDefault="008D5881" w:rsidP="008D5881">
            <w:pPr>
              <w:rPr>
                <w:lang w:val="ru-RU"/>
              </w:rPr>
            </w:pPr>
          </w:p>
        </w:tc>
        <w:tc>
          <w:tcPr>
            <w:tcW w:w="4484" w:type="dxa"/>
          </w:tcPr>
          <w:p w:rsidR="008D5881" w:rsidRPr="006D31ED" w:rsidRDefault="008D5881" w:rsidP="008D5881">
            <w:pPr>
              <w:rPr>
                <w:lang w:val="ru-RU"/>
              </w:rPr>
            </w:pPr>
          </w:p>
        </w:tc>
      </w:tr>
      <w:tr w:rsidR="008D5881" w:rsidRPr="006D31ED" w:rsidTr="008D5881">
        <w:trPr>
          <w:trHeight w:hRule="exact" w:val="977"/>
        </w:trPr>
        <w:tc>
          <w:tcPr>
            <w:tcW w:w="580" w:type="dxa"/>
          </w:tcPr>
          <w:p w:rsidR="008D5881" w:rsidRPr="006D31ED" w:rsidRDefault="008D5881" w:rsidP="008D5881">
            <w:pPr>
              <w:rPr>
                <w:lang w:val="ru-RU"/>
              </w:rPr>
            </w:pPr>
          </w:p>
        </w:tc>
        <w:tc>
          <w:tcPr>
            <w:tcW w:w="1987" w:type="dxa"/>
          </w:tcPr>
          <w:p w:rsidR="008D5881" w:rsidRPr="006D31ED" w:rsidRDefault="008D5881" w:rsidP="008D5881">
            <w:pPr>
              <w:rPr>
                <w:lang w:val="ru-RU"/>
              </w:rPr>
            </w:pPr>
          </w:p>
        </w:tc>
        <w:tc>
          <w:tcPr>
            <w:tcW w:w="2998" w:type="dxa"/>
          </w:tcPr>
          <w:p w:rsidR="008D5881" w:rsidRPr="006D31ED" w:rsidRDefault="008D5881" w:rsidP="008D5881">
            <w:pPr>
              <w:rPr>
                <w:lang w:val="ru-RU"/>
              </w:rPr>
            </w:pPr>
          </w:p>
        </w:tc>
        <w:tc>
          <w:tcPr>
            <w:tcW w:w="4484" w:type="dxa"/>
          </w:tcPr>
          <w:p w:rsidR="008D5881" w:rsidRPr="006D31ED" w:rsidRDefault="008D5881" w:rsidP="008D5881">
            <w:pPr>
              <w:rPr>
                <w:lang w:val="ru-RU"/>
              </w:rPr>
            </w:pPr>
          </w:p>
        </w:tc>
      </w:tr>
    </w:tbl>
    <w:p w:rsidR="008D5881" w:rsidRPr="006D31ED" w:rsidRDefault="008D5881" w:rsidP="008D5881">
      <w:pPr>
        <w:spacing w:before="1" w:line="80" w:lineRule="exact"/>
        <w:rPr>
          <w:sz w:val="8"/>
          <w:szCs w:val="8"/>
        </w:rPr>
      </w:pPr>
    </w:p>
    <w:p w:rsidR="008D5881" w:rsidRPr="006D31ED" w:rsidRDefault="008D5881" w:rsidP="008D5881">
      <w:pPr>
        <w:pStyle w:val="a7"/>
        <w:spacing w:before="72"/>
        <w:ind w:left="232"/>
        <w:rPr>
          <w:lang w:val="ru-RU"/>
        </w:rPr>
      </w:pPr>
      <w:r w:rsidRPr="006D31ED">
        <w:rPr>
          <w:spacing w:val="-1"/>
          <w:lang w:val="ru-RU"/>
        </w:rPr>
        <w:t>Ответ на</w:t>
      </w:r>
      <w:r w:rsidR="005D1F56">
        <w:rPr>
          <w:spacing w:val="-1"/>
          <w:lang w:val="ru-RU"/>
        </w:rPr>
        <w:t xml:space="preserve"> </w:t>
      </w:r>
      <w:r w:rsidRPr="006D31ED">
        <w:rPr>
          <w:spacing w:val="-1"/>
          <w:lang w:val="ru-RU"/>
        </w:rPr>
        <w:t>запро</w:t>
      </w:r>
      <w:r w:rsidR="00867C7B">
        <w:rPr>
          <w:spacing w:val="-1"/>
          <w:lang w:val="ru-RU"/>
        </w:rPr>
        <w:t xml:space="preserve">с </w:t>
      </w:r>
      <w:r w:rsidRPr="006D31ED">
        <w:rPr>
          <w:spacing w:val="-1"/>
          <w:lang w:val="ru-RU"/>
        </w:rPr>
        <w:t>прошу</w:t>
      </w:r>
      <w:r w:rsidR="005D1F56">
        <w:rPr>
          <w:spacing w:val="-1"/>
          <w:lang w:val="ru-RU"/>
        </w:rPr>
        <w:t xml:space="preserve"> </w:t>
      </w:r>
      <w:r w:rsidRPr="006D31ED">
        <w:rPr>
          <w:spacing w:val="-1"/>
          <w:lang w:val="ru-RU"/>
        </w:rPr>
        <w:t>направить:</w:t>
      </w:r>
    </w:p>
    <w:p w:rsidR="008D5881" w:rsidRPr="006D31ED" w:rsidRDefault="008D5881" w:rsidP="008D5881">
      <w:pPr>
        <w:spacing w:line="200" w:lineRule="exact"/>
        <w:jc w:val="right"/>
        <w:rPr>
          <w:sz w:val="20"/>
          <w:szCs w:val="20"/>
        </w:rPr>
      </w:pPr>
    </w:p>
    <w:p w:rsidR="008D5881" w:rsidRPr="006D31ED" w:rsidRDefault="007C5BEB" w:rsidP="008D5881">
      <w:pPr>
        <w:spacing w:before="72"/>
        <w:ind w:left="1828"/>
        <w:rPr>
          <w:rFonts w:ascii="Times New Roman" w:eastAsia="Times New Roman" w:hAnsi="Times New Roman" w:cs="Times New Roman"/>
        </w:rPr>
      </w:pPr>
      <w:r w:rsidRPr="007C5BEB">
        <w:rPr>
          <w:rFonts w:cs="Times New Roman"/>
          <w:noProof/>
          <w:lang w:eastAsia="ru-RU"/>
        </w:rPr>
        <w:pict>
          <v:group id="Group 2" o:spid="_x0000_s2050" style="position:absolute;left:0;text-align:left;margin-left:56.65pt;margin-top:-10.6pt;width:440.1pt;height:.1pt;z-index:-251657216;mso-position-horizontal-relative:page" coordorigin="1133,-212" coordsize="880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">
            <v:shape id="Freeform 3" o:spid="_x0000_s2051" style="position:absolute;left:1133;top:-212;width:8802;height:2;visibility:visible;mso-wrap-style:square;v-text-anchor:top" coordsize="880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m9JesUA&#10;AADbAAAADwAAAGRycy9kb3ducmV2LnhtbESPzWrCQBSF90LfYbiFbkQnFkw1zURaQWjBjTFKl5fM&#10;bZI2cydkRk3f3hGELg/n5+Okq8G04ky9aywrmE0jEMSl1Q1XCor9ZrIA4TyyxtYyKfgjB6vsYZRi&#10;ou2Fd3TOfSXCCLsEFdTed4mUrqzJoJvajjh437Y36IPsK6l7vIRx08rnKIqlwYYDocaO1jWVv/nJ&#10;BG5xen/Z6MN4fYyb2Ve+nG/zn0+lnh6Ht1cQngb/H763P7SCeQy3L+EHyOwK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yb0l6xQAAANsAAAAPAAAAAAAAAAAAAAAAAJgCAABkcnMv&#10;ZG93bnJldi54bWxQSwUGAAAAAAQABAD1AAAAigMAAAAA&#10;" path="m,l8801,e" filled="f" strokeweight=".15578mm">
              <v:path arrowok="t" o:connecttype="custom" o:connectlocs="0,0;8801,0" o:connectangles="0,0"/>
            </v:shape>
            <w10:wrap anchorx="page"/>
          </v:group>
        </w:pict>
      </w:r>
      <w:r w:rsidRPr="007C5BEB">
        <w:rPr>
          <w:rFonts w:cs="Times New Roman"/>
          <w:noProof/>
          <w:lang w:eastAsia="ru-RU"/>
        </w:rPr>
        <w:pict>
          <v:group id="Group 4" o:spid="_x0000_s2106" style="position:absolute;left:0;text-align:left;margin-left:56.65pt;margin-top:34.4pt;width:440.2pt;height:.1pt;z-index:-251656192;mso-position-horizontal-relative:page" coordorigin="1133,688" coordsize="8804,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">
            <v:shape id="Freeform 5" o:spid="_x0000_s2107" style="position:absolute;left:1133;top:688;width:8804;height:2;visibility:visible;mso-wrap-style:square;v-text-anchor:top" coordsize="880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UFdJsMA&#10;AADbAAAADwAAAGRycy9kb3ducmV2LnhtbESPQWsCMRSE70L/Q3gFb5q1rlJWo0hREE9qC/X43Dx3&#10;l25etpuo8d8bQfA4zMw3zHQeTC0u1LrKsoJBPwFBnFtdcaHg53vV+wThPLLG2jIpuJGD+eytM8VM&#10;2yvv6LL3hYgQdhkqKL1vMildXpJB17cNcfROtjXoo2wLqVu8Rrip5UeSjKXBiuNCiQ19lZT/7c9G&#10;QfK/Gh5oe0zDSC5C+rvcjAcOleq+h8UEhKfgX+Fne60VjFJ4fIk/QM7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UFdJsMAAADbAAAADwAAAAAAAAAAAAAAAACYAgAAZHJzL2Rv&#10;d25yZXYueG1sUEsFBgAAAAAEAAQA9QAAAIgDAAAAAA==&#10;" path="m,l8803,e" filled="f" strokeweight=".15578mm">
              <v:path arrowok="t" o:connecttype="custom" o:connectlocs="0,0;8803,0" o:connectangles="0,0"/>
            </v:shape>
            <w10:wrap anchorx="page"/>
          </v:group>
        </w:pict>
      </w:r>
      <w:r w:rsidR="008D5881" w:rsidRPr="006D31ED">
        <w:rPr>
          <w:rFonts w:ascii="Times New Roman" w:hAnsi="Times New Roman"/>
          <w:i/>
          <w:spacing w:val="-1"/>
        </w:rPr>
        <w:t>(наименование</w:t>
      </w:r>
      <w:r w:rsidR="005D1F56">
        <w:rPr>
          <w:rFonts w:ascii="Times New Roman" w:hAnsi="Times New Roman"/>
          <w:i/>
          <w:spacing w:val="-1"/>
        </w:rPr>
        <w:t xml:space="preserve"> </w:t>
      </w:r>
      <w:r w:rsidR="008D5881" w:rsidRPr="006D31ED">
        <w:rPr>
          <w:rFonts w:ascii="Times New Roman" w:hAnsi="Times New Roman"/>
          <w:i/>
          <w:spacing w:val="-1"/>
        </w:rPr>
        <w:t>организации</w:t>
      </w:r>
      <w:r w:rsidR="008D5881" w:rsidRPr="006D31ED">
        <w:rPr>
          <w:rFonts w:ascii="Times New Roman" w:hAnsi="Times New Roman"/>
          <w:i/>
        </w:rPr>
        <w:t xml:space="preserve"> и </w:t>
      </w:r>
      <w:r w:rsidR="008D5881" w:rsidRPr="006D31ED">
        <w:rPr>
          <w:rFonts w:ascii="Times New Roman" w:hAnsi="Times New Roman"/>
          <w:i/>
          <w:spacing w:val="-1"/>
        </w:rPr>
        <w:t>почтовый</w:t>
      </w:r>
      <w:r w:rsidR="005D1F56">
        <w:rPr>
          <w:rFonts w:ascii="Times New Roman" w:hAnsi="Times New Roman"/>
          <w:i/>
          <w:spacing w:val="-1"/>
        </w:rPr>
        <w:t xml:space="preserve"> </w:t>
      </w:r>
      <w:r w:rsidR="008D5881" w:rsidRPr="006D31ED">
        <w:rPr>
          <w:rFonts w:ascii="Times New Roman" w:hAnsi="Times New Roman"/>
          <w:i/>
          <w:spacing w:val="-1"/>
        </w:rPr>
        <w:t>адрес,</w:t>
      </w:r>
      <w:r w:rsidR="005D1F56">
        <w:rPr>
          <w:rFonts w:ascii="Times New Roman" w:hAnsi="Times New Roman"/>
          <w:i/>
          <w:spacing w:val="-1"/>
        </w:rPr>
        <w:t xml:space="preserve"> </w:t>
      </w:r>
      <w:r w:rsidR="008D5881" w:rsidRPr="006D31ED">
        <w:rPr>
          <w:rFonts w:ascii="Times New Roman" w:hAnsi="Times New Roman"/>
          <w:i/>
          <w:spacing w:val="-2"/>
        </w:rPr>
        <w:t>адрес</w:t>
      </w:r>
      <w:r w:rsidR="005D1F56">
        <w:rPr>
          <w:rFonts w:ascii="Times New Roman" w:hAnsi="Times New Roman"/>
          <w:i/>
          <w:spacing w:val="-2"/>
        </w:rPr>
        <w:t xml:space="preserve"> </w:t>
      </w:r>
      <w:r w:rsidR="008D5881" w:rsidRPr="006D31ED">
        <w:rPr>
          <w:rFonts w:ascii="Times New Roman" w:hAnsi="Times New Roman"/>
          <w:i/>
          <w:spacing w:val="-1"/>
        </w:rPr>
        <w:t>электронной</w:t>
      </w:r>
      <w:r w:rsidR="005D1F56">
        <w:rPr>
          <w:rFonts w:ascii="Times New Roman" w:hAnsi="Times New Roman"/>
          <w:i/>
          <w:spacing w:val="-1"/>
        </w:rPr>
        <w:t xml:space="preserve"> </w:t>
      </w:r>
      <w:r w:rsidR="008D5881" w:rsidRPr="006D31ED">
        <w:rPr>
          <w:rFonts w:ascii="Times New Roman" w:hAnsi="Times New Roman"/>
          <w:i/>
          <w:spacing w:val="-1"/>
        </w:rPr>
        <w:t>почты)</w:t>
      </w:r>
    </w:p>
    <w:p w:rsidR="008D5881" w:rsidRPr="006D31ED" w:rsidRDefault="008D5881" w:rsidP="008D5881">
      <w:pPr>
        <w:spacing w:line="200" w:lineRule="exact"/>
        <w:rPr>
          <w:sz w:val="20"/>
          <w:szCs w:val="20"/>
        </w:rPr>
      </w:pPr>
    </w:p>
    <w:p w:rsidR="008D5881" w:rsidRPr="006D31ED" w:rsidRDefault="008D5881" w:rsidP="008D5881">
      <w:pPr>
        <w:spacing w:line="200" w:lineRule="exact"/>
        <w:rPr>
          <w:sz w:val="20"/>
          <w:szCs w:val="20"/>
        </w:rPr>
      </w:pPr>
    </w:p>
    <w:p w:rsidR="008D5881" w:rsidRPr="006D31ED" w:rsidRDefault="008D5881" w:rsidP="008D5881">
      <w:pPr>
        <w:spacing w:before="14" w:line="260" w:lineRule="exact"/>
        <w:rPr>
          <w:sz w:val="26"/>
          <w:szCs w:val="26"/>
        </w:rPr>
      </w:pPr>
    </w:p>
    <w:p w:rsidR="008D5881" w:rsidRPr="006D31ED" w:rsidRDefault="007C5BEB" w:rsidP="008D5881">
      <w:pPr>
        <w:spacing w:before="72"/>
        <w:ind w:left="3182"/>
        <w:rPr>
          <w:rFonts w:ascii="Times New Roman" w:eastAsia="Times New Roman" w:hAnsi="Times New Roman" w:cs="Times New Roman"/>
        </w:rPr>
      </w:pPr>
      <w:r w:rsidRPr="007C5BEB">
        <w:rPr>
          <w:rFonts w:cs="Times New Roman"/>
          <w:noProof/>
          <w:lang w:eastAsia="ru-RU"/>
        </w:rPr>
        <w:pict>
          <v:group id="Group 6" o:spid="_x0000_s2104" style="position:absolute;left:0;text-align:left;margin-left:56.65pt;margin-top:-10.75pt;width:440.2pt;height:.1pt;z-index:-251655168;mso-position-horizontal-relative:page" coordorigin="1133,-215" coordsize="8804,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">
            <v:shape id="Freeform 7" o:spid="_x0000_s2105" style="position:absolute;left:1133;top:-215;width:8804;height:2;visibility:visible;mso-wrap-style:square;v-text-anchor:top" coordsize="880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eRgycMA&#10;AADbAAAADwAAAGRycy9kb3ducmV2LnhtbESPS4sCMRCE78L+h9AL3jTjE5k1iiwK4ml9gB57J+3M&#10;4KQzO4ka/71ZEDwWVfUVNZ0HU4kbNa60rKDXTUAQZ1aXnCs47FedCQjnkTVWlknBgxzMZx+tKaba&#10;3nlLt53PRYSwS1FB4X2dSumyggy6rq2Jo3e2jUEfZZNL3eA9wk0l+0kylgZLjgsF1vRdUHbZXY2C&#10;5G81ONHP7zCM5CIMj8vNuOdQqfZnWHyB8BT8O/xqr7WCUR/+v8QfIGd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eRgycMAAADbAAAADwAAAAAAAAAAAAAAAACYAgAAZHJzL2Rv&#10;d25yZXYueG1sUEsFBgAAAAAEAAQA9QAAAIgDAAAAAA==&#10;" path="m,l8803,e" filled="f" strokeweight=".15578mm">
              <v:path arrowok="t" o:connecttype="custom" o:connectlocs="0,0;8803,0" o:connectangles="0,0"/>
            </v:shape>
            <w10:wrap anchorx="page"/>
          </v:group>
        </w:pict>
      </w:r>
      <w:r w:rsidR="008D5881" w:rsidRPr="006D31ED">
        <w:rPr>
          <w:rFonts w:ascii="Times New Roman" w:hAnsi="Times New Roman"/>
          <w:i/>
          <w:spacing w:val="-1"/>
        </w:rPr>
        <w:t>(должность</w:t>
      </w:r>
      <w:r w:rsidR="005D1F56">
        <w:rPr>
          <w:rFonts w:ascii="Times New Roman" w:hAnsi="Times New Roman"/>
          <w:i/>
          <w:spacing w:val="-1"/>
        </w:rPr>
        <w:t xml:space="preserve"> </w:t>
      </w:r>
      <w:r w:rsidR="008D5881" w:rsidRPr="006D31ED">
        <w:rPr>
          <w:rFonts w:ascii="Times New Roman" w:hAnsi="Times New Roman"/>
          <w:i/>
          <w:spacing w:val="-1"/>
        </w:rPr>
        <w:t>подпись,</w:t>
      </w:r>
      <w:r w:rsidR="005D1F56">
        <w:rPr>
          <w:rFonts w:ascii="Times New Roman" w:hAnsi="Times New Roman"/>
          <w:i/>
          <w:spacing w:val="-1"/>
        </w:rPr>
        <w:t xml:space="preserve"> </w:t>
      </w:r>
      <w:r w:rsidR="008D5881" w:rsidRPr="006D31ED">
        <w:rPr>
          <w:rFonts w:ascii="Times New Roman" w:hAnsi="Times New Roman"/>
          <w:i/>
          <w:spacing w:val="-1"/>
        </w:rPr>
        <w:t>расшифровка</w:t>
      </w:r>
      <w:r w:rsidR="005D1F56">
        <w:rPr>
          <w:rFonts w:ascii="Times New Roman" w:hAnsi="Times New Roman"/>
          <w:i/>
          <w:spacing w:val="-1"/>
        </w:rPr>
        <w:t xml:space="preserve"> </w:t>
      </w:r>
      <w:r w:rsidR="008D5881" w:rsidRPr="006D31ED">
        <w:rPr>
          <w:rFonts w:ascii="Times New Roman" w:hAnsi="Times New Roman"/>
          <w:i/>
          <w:spacing w:val="-1"/>
        </w:rPr>
        <w:t>подписи)</w:t>
      </w:r>
    </w:p>
    <w:p w:rsidR="008D5881" w:rsidRPr="006D31ED" w:rsidRDefault="008D5881" w:rsidP="008D5881">
      <w:pPr>
        <w:rPr>
          <w:rFonts w:ascii="Times New Roman" w:eastAsia="Times New Roman" w:hAnsi="Times New Roman" w:cs="Times New Roman"/>
        </w:rPr>
        <w:sectPr w:rsidR="008D5881" w:rsidRPr="006D31ED">
          <w:pgSz w:w="11910" w:h="16840"/>
          <w:pgMar w:top="1040" w:right="740" w:bottom="620" w:left="900" w:header="0" w:footer="426" w:gutter="0"/>
          <w:cols w:space="720"/>
        </w:sectPr>
      </w:pPr>
    </w:p>
    <w:p w:rsidR="008D5881" w:rsidRPr="006D31ED" w:rsidRDefault="008D5881" w:rsidP="004B2274">
      <w:pPr>
        <w:pStyle w:val="6"/>
        <w:spacing w:before="54"/>
        <w:ind w:left="3861"/>
        <w:jc w:val="right"/>
        <w:rPr>
          <w:rFonts w:ascii="Times New Roman" w:hAnsi="Times New Roman" w:cs="Times New Roman"/>
          <w:b w:val="0"/>
          <w:i/>
          <w:sz w:val="24"/>
          <w:szCs w:val="24"/>
        </w:rPr>
      </w:pPr>
      <w:r w:rsidRPr="006D31ED">
        <w:rPr>
          <w:rFonts w:ascii="Times New Roman" w:hAnsi="Times New Roman" w:cs="Times New Roman"/>
          <w:b w:val="0"/>
          <w:i/>
          <w:spacing w:val="-1"/>
          <w:sz w:val="24"/>
          <w:szCs w:val="24"/>
        </w:rPr>
        <w:lastRenderedPageBreak/>
        <w:t>Форма</w:t>
      </w:r>
      <w:r w:rsidRPr="006D31ED">
        <w:rPr>
          <w:rFonts w:ascii="Times New Roman" w:hAnsi="Times New Roman" w:cs="Times New Roman"/>
          <w:b w:val="0"/>
          <w:i/>
          <w:sz w:val="24"/>
          <w:szCs w:val="24"/>
        </w:rPr>
        <w:t xml:space="preserve"> №2. </w:t>
      </w:r>
      <w:r w:rsidRPr="006D31ED">
        <w:rPr>
          <w:rFonts w:ascii="Times New Roman" w:hAnsi="Times New Roman" w:cs="Times New Roman"/>
          <w:b w:val="0"/>
          <w:i/>
          <w:spacing w:val="-1"/>
          <w:sz w:val="24"/>
          <w:szCs w:val="24"/>
        </w:rPr>
        <w:t>Образец</w:t>
      </w:r>
      <w:r w:rsidR="00973A79">
        <w:rPr>
          <w:rFonts w:ascii="Times New Roman" w:hAnsi="Times New Roman" w:cs="Times New Roman"/>
          <w:b w:val="0"/>
          <w:i/>
          <w:spacing w:val="-1"/>
          <w:sz w:val="24"/>
          <w:szCs w:val="24"/>
        </w:rPr>
        <w:t xml:space="preserve"> </w:t>
      </w:r>
      <w:r w:rsidRPr="006D31ED">
        <w:rPr>
          <w:rFonts w:ascii="Times New Roman" w:hAnsi="Times New Roman" w:cs="Times New Roman"/>
          <w:b w:val="0"/>
          <w:i/>
          <w:spacing w:val="-1"/>
          <w:sz w:val="24"/>
          <w:szCs w:val="24"/>
        </w:rPr>
        <w:t>запроса</w:t>
      </w:r>
      <w:r w:rsidRPr="006D31ED">
        <w:rPr>
          <w:rFonts w:ascii="Times New Roman" w:hAnsi="Times New Roman" w:cs="Times New Roman"/>
          <w:b w:val="0"/>
          <w:i/>
          <w:sz w:val="24"/>
          <w:szCs w:val="24"/>
        </w:rPr>
        <w:t xml:space="preserve"> на </w:t>
      </w:r>
      <w:r w:rsidRPr="006D31ED">
        <w:rPr>
          <w:rFonts w:ascii="Times New Roman" w:hAnsi="Times New Roman" w:cs="Times New Roman"/>
          <w:b w:val="0"/>
          <w:i/>
          <w:spacing w:val="-1"/>
          <w:sz w:val="24"/>
          <w:szCs w:val="24"/>
        </w:rPr>
        <w:t>осмотр</w:t>
      </w:r>
      <w:r w:rsidR="00973A79">
        <w:rPr>
          <w:rFonts w:ascii="Times New Roman" w:hAnsi="Times New Roman" w:cs="Times New Roman"/>
          <w:b w:val="0"/>
          <w:i/>
          <w:spacing w:val="-1"/>
          <w:sz w:val="24"/>
          <w:szCs w:val="24"/>
        </w:rPr>
        <w:t xml:space="preserve"> </w:t>
      </w:r>
      <w:r w:rsidRPr="006D31ED">
        <w:rPr>
          <w:rFonts w:ascii="Times New Roman" w:hAnsi="Times New Roman" w:cs="Times New Roman"/>
          <w:b w:val="0"/>
          <w:i/>
          <w:spacing w:val="-1"/>
          <w:sz w:val="24"/>
          <w:szCs w:val="24"/>
        </w:rPr>
        <w:t>недвижимого</w:t>
      </w:r>
    </w:p>
    <w:p w:rsidR="008D5881" w:rsidRPr="006D31ED" w:rsidRDefault="008D5881" w:rsidP="004B2274">
      <w:pPr>
        <w:pStyle w:val="6"/>
        <w:spacing w:before="54"/>
        <w:ind w:left="3861"/>
        <w:jc w:val="right"/>
        <w:rPr>
          <w:rFonts w:ascii="Times New Roman" w:hAnsi="Times New Roman" w:cs="Times New Roman"/>
          <w:b w:val="0"/>
          <w:bCs w:val="0"/>
          <w:i/>
          <w:sz w:val="24"/>
          <w:szCs w:val="24"/>
        </w:rPr>
      </w:pPr>
      <w:r w:rsidRPr="006D31ED">
        <w:rPr>
          <w:rFonts w:ascii="Times New Roman" w:hAnsi="Times New Roman" w:cs="Times New Roman"/>
          <w:b w:val="0"/>
          <w:i/>
          <w:spacing w:val="-1"/>
          <w:sz w:val="24"/>
          <w:szCs w:val="24"/>
        </w:rPr>
        <w:t>имущества</w:t>
      </w:r>
    </w:p>
    <w:p w:rsidR="008D5881" w:rsidRPr="006D31ED" w:rsidRDefault="008D5881" w:rsidP="008D5881">
      <w:pPr>
        <w:spacing w:before="19" w:line="160" w:lineRule="exact"/>
        <w:rPr>
          <w:sz w:val="16"/>
          <w:szCs w:val="16"/>
        </w:rPr>
      </w:pPr>
    </w:p>
    <w:p w:rsidR="008D5881" w:rsidRPr="006D31ED" w:rsidRDefault="007C5BEB" w:rsidP="008D5881">
      <w:pPr>
        <w:pStyle w:val="a7"/>
        <w:spacing w:before="72" w:line="409" w:lineRule="auto"/>
        <w:ind w:left="5245" w:right="-27"/>
        <w:rPr>
          <w:sz w:val="24"/>
          <w:szCs w:val="24"/>
          <w:lang w:val="ru-RU"/>
        </w:rPr>
      </w:pPr>
      <w:r w:rsidRPr="007C5BEB">
        <w:rPr>
          <w:noProof/>
          <w:lang w:val="ru-RU" w:eastAsia="ru-RU"/>
        </w:rPr>
        <w:pict>
          <v:group id="Group 14" o:spid="_x0000_s2102" style="position:absolute;left:0;text-align:left;margin-left:326.7pt;margin-top:20.95pt;width:245.6pt;height:3.55pt;z-index:-251651072;mso-position-horizontal-relative:page" coordorigin="6845,18" coordsize="4601,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">
            <v:shape id="Freeform 15" o:spid="_x0000_s2103" style="position:absolute;left:6845;top:18;width:4601;height:2;visibility:visible;mso-wrap-style:square;v-text-anchor:top" coordsize="460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" path="m,l4601,e" filled="f" strokeweight=".46pt">
              <v:path arrowok="t" o:connecttype="custom" o:connectlocs="0,0;4601,0" o:connectangles="0,0"/>
            </v:shape>
            <w10:wrap anchorx="page"/>
          </v:group>
        </w:pict>
      </w:r>
      <w:r w:rsidR="00973A79">
        <w:rPr>
          <w:spacing w:val="-1"/>
          <w:sz w:val="24"/>
          <w:szCs w:val="24"/>
          <w:lang w:val="ru-RU"/>
        </w:rPr>
        <w:t xml:space="preserve">Организатору  </w:t>
      </w:r>
      <w:r w:rsidR="008D5881" w:rsidRPr="006D31ED">
        <w:rPr>
          <w:sz w:val="24"/>
          <w:szCs w:val="24"/>
          <w:lang w:val="ru-RU"/>
        </w:rPr>
        <w:t>от</w:t>
      </w:r>
    </w:p>
    <w:p w:rsidR="008D5881" w:rsidRPr="006D31ED" w:rsidRDefault="006269E2" w:rsidP="008D5881">
      <w:pPr>
        <w:pStyle w:val="a7"/>
        <w:spacing w:before="18"/>
        <w:ind w:left="5245"/>
        <w:rPr>
          <w:lang w:val="ru-RU"/>
        </w:rPr>
      </w:pPr>
      <w:r>
        <w:rPr>
          <w:spacing w:val="-1"/>
          <w:lang w:val="ru-RU"/>
        </w:rPr>
        <w:t xml:space="preserve">           </w:t>
      </w:r>
      <w:r w:rsidR="004B2274">
        <w:rPr>
          <w:spacing w:val="-1"/>
          <w:lang w:val="ru-RU"/>
        </w:rPr>
        <w:t xml:space="preserve">     </w:t>
      </w:r>
      <w:r w:rsidR="008D5881" w:rsidRPr="006D31ED">
        <w:rPr>
          <w:spacing w:val="-1"/>
          <w:lang w:val="ru-RU"/>
        </w:rPr>
        <w:t>(Ф.И.О.</w:t>
      </w:r>
      <w:r w:rsidR="008D5881" w:rsidRPr="006D31ED">
        <w:rPr>
          <w:lang w:val="ru-RU"/>
        </w:rPr>
        <w:t xml:space="preserve"> /</w:t>
      </w:r>
      <w:r w:rsidR="008D5881" w:rsidRPr="006D31ED">
        <w:rPr>
          <w:spacing w:val="-1"/>
          <w:lang w:val="ru-RU"/>
        </w:rPr>
        <w:t>наименование</w:t>
      </w:r>
      <w:r w:rsidR="005D1F56">
        <w:rPr>
          <w:spacing w:val="-1"/>
          <w:lang w:val="ru-RU"/>
        </w:rPr>
        <w:t xml:space="preserve"> </w:t>
      </w:r>
      <w:r w:rsidR="008D5881" w:rsidRPr="006D31ED">
        <w:rPr>
          <w:spacing w:val="-1"/>
          <w:lang w:val="ru-RU"/>
        </w:rPr>
        <w:t>организации)</w:t>
      </w:r>
    </w:p>
    <w:p w:rsidR="008D5881" w:rsidRPr="006D31ED" w:rsidRDefault="008D5881" w:rsidP="006269E2">
      <w:pPr>
        <w:spacing w:before="1" w:line="150" w:lineRule="exact"/>
        <w:ind w:left="5103"/>
        <w:rPr>
          <w:sz w:val="15"/>
          <w:szCs w:val="15"/>
        </w:rPr>
      </w:pPr>
    </w:p>
    <w:p w:rsidR="008D5881" w:rsidRPr="006D31ED" w:rsidRDefault="007C5BEB" w:rsidP="004B2274">
      <w:pPr>
        <w:pStyle w:val="a7"/>
        <w:spacing w:before="72" w:line="259" w:lineRule="auto"/>
        <w:ind w:left="5103" w:firstLine="426"/>
        <w:jc w:val="center"/>
        <w:rPr>
          <w:lang w:val="ru-RU"/>
        </w:rPr>
      </w:pPr>
      <w:r>
        <w:rPr>
          <w:noProof/>
          <w:lang w:val="ru-RU" w:eastAsia="ru-RU"/>
        </w:rPr>
        <w:pict>
          <v:group id="Group 16" o:spid="_x0000_s2100" style="position:absolute;left:0;text-align:left;margin-left:326.7pt;margin-top:.15pt;width:245.6pt;height:3.55pt;z-index:-251650048;mso-position-horizontal-relative:page" coordorigin="6845,72" coordsize="4601,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">
            <v:shape id="Freeform 17" o:spid="_x0000_s2101" style="position:absolute;left:6845;top:72;width:4601;height:2;visibility:visible;mso-wrap-style:square;v-text-anchor:top" coordsize="460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8siwL8A&#10;AADbAAAADwAAAGRycy9kb3ducmV2LnhtbERPW2vCMBR+H/gfwhH2NtNtoqOaFhEG7km87P2YnLXF&#10;5iQ0ae3+vXkQfPz47utytK0YqAuNYwXvswwEsXam4UrB+fT99gUiRGSDrWNS8E8BymLyssbcuBsf&#10;aDjGSqQQDjkqqGP0uZRB12QxzJwnTtyf6yzGBLtKmg5vKdy28iPLFtJiw6mhRk/bmvT12FsFv63c&#10;af9J5ky9v+znV71sfrRSr9NxswIRaYxP8cO9MwrmaWz6kn6ALO4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vyyLAvwAAANsAAAAPAAAAAAAAAAAAAAAAAJgCAABkcnMvZG93bnJl&#10;di54bWxQSwUGAAAAAAQABAD1AAAAhAMAAAAA&#10;" path="m,l4601,e" filled="f" strokeweight=".46pt">
              <v:path arrowok="t" o:connecttype="custom" o:connectlocs="0,0;4601,0" o:connectangles="0,0"/>
            </v:shape>
            <w10:wrap anchorx="page"/>
          </v:group>
        </w:pict>
      </w:r>
      <w:r w:rsidR="008D5881" w:rsidRPr="004B2274">
        <w:rPr>
          <w:spacing w:val="-1"/>
          <w:lang w:val="ru-RU"/>
        </w:rPr>
        <w:t>(адрес</w:t>
      </w:r>
      <w:r w:rsidR="005D1F56">
        <w:rPr>
          <w:spacing w:val="-1"/>
          <w:lang w:val="ru-RU"/>
        </w:rPr>
        <w:t xml:space="preserve"> </w:t>
      </w:r>
      <w:r w:rsidR="008D5881" w:rsidRPr="006D31ED">
        <w:rPr>
          <w:spacing w:val="-1"/>
          <w:lang w:val="ru-RU"/>
        </w:rPr>
        <w:t>регистрации</w:t>
      </w:r>
      <w:r w:rsidR="005D1F56">
        <w:rPr>
          <w:spacing w:val="-1"/>
          <w:lang w:val="ru-RU"/>
        </w:rPr>
        <w:t xml:space="preserve"> </w:t>
      </w:r>
      <w:r w:rsidR="008D5881" w:rsidRPr="006D31ED">
        <w:rPr>
          <w:spacing w:val="-1"/>
          <w:lang w:val="ru-RU"/>
        </w:rPr>
        <w:t>физ.лица/юридический</w:t>
      </w:r>
      <w:r w:rsidR="005D1F56">
        <w:rPr>
          <w:spacing w:val="-1"/>
          <w:lang w:val="ru-RU"/>
        </w:rPr>
        <w:t xml:space="preserve"> </w:t>
      </w:r>
      <w:r w:rsidR="008D5881" w:rsidRPr="006D31ED">
        <w:rPr>
          <w:spacing w:val="-1"/>
          <w:lang w:val="ru-RU"/>
        </w:rPr>
        <w:t>адрес)</w:t>
      </w:r>
    </w:p>
    <w:p w:rsidR="008D5881" w:rsidRPr="006D31ED" w:rsidRDefault="008D5881" w:rsidP="008D5881">
      <w:pPr>
        <w:spacing w:before="4" w:line="100" w:lineRule="exact"/>
        <w:rPr>
          <w:sz w:val="10"/>
          <w:szCs w:val="10"/>
        </w:rPr>
      </w:pPr>
    </w:p>
    <w:p w:rsidR="008D5881" w:rsidRPr="006D31ED" w:rsidRDefault="008D5881" w:rsidP="008D5881">
      <w:pPr>
        <w:spacing w:line="200" w:lineRule="exact"/>
        <w:rPr>
          <w:sz w:val="20"/>
          <w:szCs w:val="20"/>
        </w:rPr>
      </w:pPr>
    </w:p>
    <w:p w:rsidR="008D5881" w:rsidRPr="006D31ED" w:rsidRDefault="008D5881" w:rsidP="008D5881">
      <w:pPr>
        <w:spacing w:line="200" w:lineRule="exact"/>
        <w:rPr>
          <w:sz w:val="20"/>
          <w:szCs w:val="20"/>
        </w:rPr>
      </w:pPr>
    </w:p>
    <w:p w:rsidR="008D5881" w:rsidRPr="006D31ED" w:rsidRDefault="008D5881" w:rsidP="008D5881">
      <w:pPr>
        <w:spacing w:line="200" w:lineRule="exact"/>
        <w:rPr>
          <w:sz w:val="20"/>
          <w:szCs w:val="20"/>
        </w:rPr>
      </w:pPr>
    </w:p>
    <w:p w:rsidR="008D5881" w:rsidRPr="006D31ED" w:rsidRDefault="008D5881" w:rsidP="008D5881">
      <w:pPr>
        <w:spacing w:line="200" w:lineRule="exact"/>
        <w:rPr>
          <w:sz w:val="20"/>
          <w:szCs w:val="20"/>
        </w:rPr>
      </w:pPr>
    </w:p>
    <w:p w:rsidR="008D5881" w:rsidRPr="006D31ED" w:rsidRDefault="007C5BEB" w:rsidP="008D5881">
      <w:pPr>
        <w:pStyle w:val="a7"/>
        <w:spacing w:before="72" w:line="259" w:lineRule="auto"/>
        <w:ind w:right="107" w:firstLine="566"/>
        <w:rPr>
          <w:sz w:val="24"/>
          <w:szCs w:val="24"/>
          <w:lang w:val="ru-RU"/>
        </w:rPr>
      </w:pPr>
      <w:r>
        <w:rPr>
          <w:noProof/>
          <w:sz w:val="24"/>
          <w:szCs w:val="24"/>
          <w:lang w:val="ru-RU" w:eastAsia="ru-RU"/>
        </w:rPr>
        <w:pict>
          <v:group id="Group 20" o:spid="_x0000_s2098" style="position:absolute;left:0;text-align:left;margin-left:56.65pt;margin-top:51.3pt;width:506.1pt;height:.1pt;z-index:-251648000;mso-position-horizontal-relative:page" coordorigin="1133,1026" coordsize="1012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">
            <v:shape id="Freeform 21" o:spid="_x0000_s2099" style="position:absolute;left:1133;top:1026;width:10122;height:2;visibility:visible;mso-wrap-style:square;v-text-anchor:top" coordsize="1012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s4lIL8A&#10;AADbAAAADwAAAGRycy9kb3ducmV2LnhtbESPS4vCMBSF94L/IVzBnaYOUqQaRUXFrS/cXpprW2xu&#10;SpLR6q83wsAsD+fxcWaL1tTiQc5XlhWMhgkI4tzqigsF59N2MAHhA7LG2jIpeJGHxbzbmWGm7ZMP&#10;9DiGQsQR9hkqKENoMil9XpJBP7QNcfRu1hkMUbpCaofPOG5q+ZMkqTRYcSSU2NC6pPx+/DWRe3Nm&#10;vEkv+2b31qerXiV+gnel+r12OQURqA3/4b/2XisYp/D9En+AnH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GziUgvwAAANsAAAAPAAAAAAAAAAAAAAAAAJgCAABkcnMvZG93bnJl&#10;di54bWxQSwUGAAAAAAQABAD1AAAAhAMAAAAA&#10;" path="m,l10122,e" filled="f" strokeweight=".15578mm">
              <v:path arrowok="t" o:connecttype="custom" o:connectlocs="0,0;10122,0" o:connectangles="0,0"/>
            </v:shape>
            <w10:wrap anchorx="page"/>
          </v:group>
        </w:pict>
      </w:r>
      <w:r>
        <w:rPr>
          <w:noProof/>
          <w:sz w:val="24"/>
          <w:szCs w:val="24"/>
          <w:lang w:val="ru-RU" w:eastAsia="ru-RU"/>
        </w:rPr>
        <w:pict>
          <v:group id="Group 22" o:spid="_x0000_s2096" style="position:absolute;left:0;text-align:left;margin-left:56.65pt;margin-top:65pt;width:506pt;height:.1pt;z-index:-251646976;mso-position-horizontal-relative:page" coordorigin="1133,1300" coordsize="101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">
            <v:shape id="Freeform 23" o:spid="_x0000_s2097" style="position:absolute;left:1133;top:1300;width:10120;height:2;visibility:visible;mso-wrap-style:square;v-text-anchor:top" coordsize="1012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ZKiqcUA&#10;AADbAAAADwAAAGRycy9kb3ducmV2LnhtbESPX2vCQBDE34V+h2MLfRG9tEiR6Cm2IBaKAf88+Ljm&#10;1iSY2wu5rab99F5B8HGYmd8w03nnanWhNlSeDbwOE1DEubcVFwb2u+VgDCoIssXaMxn4pQDz2VNv&#10;iqn1V97QZSuFihAOKRooRZpU65CX5DAMfUMcvZNvHUqUbaFti9cId7V+S5J37bDiuFBiQ58l5eft&#10;jzMQVjrLZd3/lv1f+Dg2h2x1WmbGvDx3iwkooU4e4Xv7yxoYjeD/S/wBenY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1kqKpxQAAANsAAAAPAAAAAAAAAAAAAAAAAJgCAABkcnMv&#10;ZG93bnJldi54bWxQSwUGAAAAAAQABAD1AAAAigMAAAAA&#10;" path="m,l10119,e" filled="f" strokeweight=".15578mm">
              <v:path arrowok="t" o:connecttype="custom" o:connectlocs="0,0;10119,0" o:connectangles="0,0"/>
            </v:shape>
            <w10:wrap anchorx="page"/>
          </v:group>
        </w:pict>
      </w:r>
      <w:r>
        <w:rPr>
          <w:noProof/>
          <w:sz w:val="24"/>
          <w:szCs w:val="24"/>
          <w:lang w:val="ru-RU" w:eastAsia="ru-RU"/>
        </w:rPr>
        <w:pict>
          <v:group id="Group 24" o:spid="_x0000_s2094" style="position:absolute;left:0;text-align:left;margin-left:56.65pt;margin-top:78.55pt;width:506.1pt;height:.1pt;z-index:-251645952;mso-position-horizontal-relative:page" coordorigin="1133,1571" coordsize="1012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">
            <v:shape id="Freeform 25" o:spid="_x0000_s2095" style="position:absolute;left:1133;top:1571;width:10122;height:2;visibility:visible;mso-wrap-style:square;v-text-anchor:top" coordsize="1012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" path="m,l10122,e" filled="f" strokeweight=".15578mm">
              <v:path arrowok="t" o:connecttype="custom" o:connectlocs="0,0;10122,0" o:connectangles="0,0"/>
            </v:shape>
            <w10:wrap anchorx="page"/>
          </v:group>
        </w:pict>
      </w:r>
      <w:r w:rsidR="008D5881" w:rsidRPr="006D31ED">
        <w:rPr>
          <w:spacing w:val="-1"/>
          <w:sz w:val="24"/>
          <w:szCs w:val="24"/>
          <w:lang w:val="ru-RU"/>
        </w:rPr>
        <w:t>Прошу</w:t>
      </w:r>
      <w:r w:rsidR="00973A79">
        <w:rPr>
          <w:spacing w:val="-1"/>
          <w:sz w:val="24"/>
          <w:szCs w:val="24"/>
          <w:lang w:val="ru-RU"/>
        </w:rPr>
        <w:t xml:space="preserve"> </w:t>
      </w:r>
      <w:r w:rsidR="008D5881" w:rsidRPr="006D31ED">
        <w:rPr>
          <w:spacing w:val="-1"/>
          <w:sz w:val="24"/>
          <w:szCs w:val="24"/>
          <w:lang w:val="ru-RU"/>
        </w:rPr>
        <w:t>Вас</w:t>
      </w:r>
      <w:r w:rsidR="00973A79">
        <w:rPr>
          <w:spacing w:val="-1"/>
          <w:sz w:val="24"/>
          <w:szCs w:val="24"/>
          <w:lang w:val="ru-RU"/>
        </w:rPr>
        <w:t xml:space="preserve"> </w:t>
      </w:r>
      <w:r w:rsidR="008D5881" w:rsidRPr="006D31ED">
        <w:rPr>
          <w:spacing w:val="-1"/>
          <w:sz w:val="24"/>
          <w:szCs w:val="24"/>
          <w:lang w:val="ru-RU"/>
        </w:rPr>
        <w:t>организовать</w:t>
      </w:r>
      <w:r w:rsidR="00973A79">
        <w:rPr>
          <w:spacing w:val="-1"/>
          <w:sz w:val="24"/>
          <w:szCs w:val="24"/>
          <w:lang w:val="ru-RU"/>
        </w:rPr>
        <w:t xml:space="preserve"> </w:t>
      </w:r>
      <w:r w:rsidR="008D5881" w:rsidRPr="006D31ED">
        <w:rPr>
          <w:spacing w:val="-1"/>
          <w:sz w:val="24"/>
          <w:szCs w:val="24"/>
          <w:lang w:val="ru-RU"/>
        </w:rPr>
        <w:t>осмотр</w:t>
      </w:r>
      <w:r w:rsidR="00973A79">
        <w:rPr>
          <w:spacing w:val="-1"/>
          <w:sz w:val="24"/>
          <w:szCs w:val="24"/>
          <w:lang w:val="ru-RU"/>
        </w:rPr>
        <w:t xml:space="preserve"> </w:t>
      </w:r>
      <w:r w:rsidR="008D5881" w:rsidRPr="006D31ED">
        <w:rPr>
          <w:spacing w:val="-1"/>
          <w:sz w:val="24"/>
          <w:szCs w:val="24"/>
          <w:lang w:val="ru-RU"/>
        </w:rPr>
        <w:t>следующего</w:t>
      </w:r>
      <w:r w:rsidR="00973A79">
        <w:rPr>
          <w:spacing w:val="-1"/>
          <w:sz w:val="24"/>
          <w:szCs w:val="24"/>
          <w:lang w:val="ru-RU"/>
        </w:rPr>
        <w:t xml:space="preserve"> </w:t>
      </w:r>
      <w:r w:rsidR="008D5881" w:rsidRPr="006D31ED">
        <w:rPr>
          <w:spacing w:val="-1"/>
          <w:sz w:val="24"/>
          <w:szCs w:val="24"/>
          <w:lang w:val="ru-RU"/>
        </w:rPr>
        <w:t>имущества,</w:t>
      </w:r>
      <w:r w:rsidR="00973A79">
        <w:rPr>
          <w:spacing w:val="-1"/>
          <w:sz w:val="24"/>
          <w:szCs w:val="24"/>
          <w:lang w:val="ru-RU"/>
        </w:rPr>
        <w:t xml:space="preserve"> </w:t>
      </w:r>
      <w:r w:rsidR="008D5881" w:rsidRPr="006D31ED">
        <w:rPr>
          <w:spacing w:val="-1"/>
          <w:sz w:val="24"/>
          <w:szCs w:val="24"/>
          <w:lang w:val="ru-RU"/>
        </w:rPr>
        <w:t>выставляемого</w:t>
      </w:r>
      <w:r w:rsidR="00973A79">
        <w:rPr>
          <w:spacing w:val="-1"/>
          <w:sz w:val="24"/>
          <w:szCs w:val="24"/>
          <w:lang w:val="ru-RU"/>
        </w:rPr>
        <w:t xml:space="preserve"> </w:t>
      </w:r>
      <w:r w:rsidR="008D5881" w:rsidRPr="006D31ED">
        <w:rPr>
          <w:spacing w:val="-1"/>
          <w:sz w:val="24"/>
          <w:szCs w:val="24"/>
          <w:lang w:val="ru-RU"/>
        </w:rPr>
        <w:t>на</w:t>
      </w:r>
      <w:r w:rsidR="00973A79">
        <w:rPr>
          <w:spacing w:val="-1"/>
          <w:sz w:val="24"/>
          <w:szCs w:val="24"/>
          <w:lang w:val="ru-RU"/>
        </w:rPr>
        <w:t xml:space="preserve"> </w:t>
      </w:r>
      <w:r w:rsidR="008D5881" w:rsidRPr="006D31ED">
        <w:rPr>
          <w:spacing w:val="-1"/>
          <w:sz w:val="24"/>
          <w:szCs w:val="24"/>
          <w:lang w:val="ru-RU"/>
        </w:rPr>
        <w:t>аукцион</w:t>
      </w:r>
      <w:r w:rsidR="00973A79">
        <w:rPr>
          <w:spacing w:val="-1"/>
          <w:sz w:val="24"/>
          <w:szCs w:val="24"/>
          <w:lang w:val="ru-RU"/>
        </w:rPr>
        <w:t xml:space="preserve"> </w:t>
      </w:r>
      <w:r w:rsidR="008D5881" w:rsidRPr="006D31ED">
        <w:rPr>
          <w:spacing w:val="-1"/>
          <w:sz w:val="24"/>
          <w:szCs w:val="24"/>
          <w:lang w:val="ru-RU"/>
        </w:rPr>
        <w:t>на</w:t>
      </w:r>
      <w:r w:rsidR="00973A79">
        <w:rPr>
          <w:spacing w:val="-1"/>
          <w:sz w:val="24"/>
          <w:szCs w:val="24"/>
          <w:lang w:val="ru-RU"/>
        </w:rPr>
        <w:t xml:space="preserve"> </w:t>
      </w:r>
      <w:r w:rsidR="008D5881" w:rsidRPr="006D31ED">
        <w:rPr>
          <w:spacing w:val="-1"/>
          <w:sz w:val="24"/>
          <w:szCs w:val="24"/>
          <w:lang w:val="ru-RU"/>
        </w:rPr>
        <w:t>право</w:t>
      </w:r>
      <w:r w:rsidR="00973A79">
        <w:rPr>
          <w:spacing w:val="-1"/>
          <w:sz w:val="24"/>
          <w:szCs w:val="24"/>
          <w:lang w:val="ru-RU"/>
        </w:rPr>
        <w:t xml:space="preserve"> </w:t>
      </w:r>
      <w:r w:rsidR="008D5881" w:rsidRPr="006D31ED">
        <w:rPr>
          <w:spacing w:val="-1"/>
          <w:sz w:val="24"/>
          <w:szCs w:val="24"/>
          <w:lang w:val="ru-RU"/>
        </w:rPr>
        <w:t>заключения договора</w:t>
      </w:r>
      <w:r w:rsidR="00973A79">
        <w:rPr>
          <w:spacing w:val="-1"/>
          <w:sz w:val="24"/>
          <w:szCs w:val="24"/>
          <w:lang w:val="ru-RU"/>
        </w:rPr>
        <w:t xml:space="preserve"> </w:t>
      </w:r>
      <w:r w:rsidR="008D5881" w:rsidRPr="006D31ED">
        <w:rPr>
          <w:spacing w:val="-1"/>
          <w:sz w:val="24"/>
          <w:szCs w:val="24"/>
          <w:lang w:val="ru-RU"/>
        </w:rPr>
        <w:t>аренды:</w:t>
      </w:r>
    </w:p>
    <w:p w:rsidR="008D5881" w:rsidRPr="006D31ED" w:rsidRDefault="008D5881" w:rsidP="008D5881">
      <w:pPr>
        <w:spacing w:before="9" w:line="110" w:lineRule="exact"/>
        <w:rPr>
          <w:sz w:val="11"/>
          <w:szCs w:val="11"/>
        </w:rPr>
      </w:pPr>
    </w:p>
    <w:p w:rsidR="008D5881" w:rsidRPr="006D31ED" w:rsidRDefault="008D5881" w:rsidP="008D5881">
      <w:pPr>
        <w:spacing w:line="200" w:lineRule="exact"/>
        <w:rPr>
          <w:sz w:val="20"/>
          <w:szCs w:val="20"/>
        </w:rPr>
      </w:pPr>
    </w:p>
    <w:p w:rsidR="008D5881" w:rsidRPr="006D31ED" w:rsidRDefault="008D5881" w:rsidP="008D5881">
      <w:pPr>
        <w:spacing w:line="200" w:lineRule="exact"/>
        <w:rPr>
          <w:sz w:val="20"/>
          <w:szCs w:val="20"/>
        </w:rPr>
      </w:pPr>
    </w:p>
    <w:p w:rsidR="008D5881" w:rsidRPr="006D31ED" w:rsidRDefault="008D5881" w:rsidP="008D5881">
      <w:pPr>
        <w:spacing w:line="200" w:lineRule="exact"/>
        <w:rPr>
          <w:sz w:val="20"/>
          <w:szCs w:val="20"/>
        </w:rPr>
      </w:pPr>
    </w:p>
    <w:p w:rsidR="008D5881" w:rsidRPr="006D31ED" w:rsidRDefault="008D5881" w:rsidP="008D5881">
      <w:pPr>
        <w:spacing w:line="200" w:lineRule="exact"/>
        <w:rPr>
          <w:sz w:val="20"/>
          <w:szCs w:val="20"/>
        </w:rPr>
      </w:pPr>
    </w:p>
    <w:p w:rsidR="008D5881" w:rsidRPr="006D31ED" w:rsidRDefault="008D5881" w:rsidP="008D5881">
      <w:pPr>
        <w:spacing w:line="200" w:lineRule="exact"/>
        <w:rPr>
          <w:sz w:val="20"/>
          <w:szCs w:val="20"/>
        </w:rPr>
      </w:pPr>
    </w:p>
    <w:p w:rsidR="008D5881" w:rsidRPr="006D31ED" w:rsidRDefault="007C5BEB" w:rsidP="008D5881">
      <w:pPr>
        <w:pStyle w:val="a7"/>
        <w:spacing w:before="72"/>
        <w:ind w:left="652"/>
        <w:rPr>
          <w:lang w:val="ru-RU"/>
        </w:rPr>
      </w:pPr>
      <w:r>
        <w:rPr>
          <w:noProof/>
          <w:lang w:val="ru-RU" w:eastAsia="ru-RU"/>
        </w:rPr>
        <w:pict>
          <v:group id="Group 26" o:spid="_x0000_s2092" style="position:absolute;left:0;text-align:left;margin-left:56.65pt;margin-top:-54.65pt;width:506.1pt;height:.1pt;z-index:-251644928;mso-position-horizontal-relative:page" coordorigin="1133,-1093" coordsize="1012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">
            <v:shape id="Freeform 27" o:spid="_x0000_s2093" style="position:absolute;left:1133;top:-1093;width:10122;height:2;visibility:visible;mso-wrap-style:square;v-text-anchor:top" coordsize="1012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msYz78A&#10;AADbAAAADwAAAGRycy9kb3ducmV2LnhtbERPTWvCQBC9F/wPywi91Y0lBImuotKWXKstXofsmASz&#10;s2F3a9L++s6h0OPjfW92k+vVnULsPBtYLjJQxLW3HTcGPs6vTytQMSFb7D2TgW+KsNvOHjZYWj/y&#10;O91PqVESwrFEA21KQ6l1rFtyGBd+IBbu6oPDJDA02gYcJdz1+jnLCu2wY2locaBjS/Xt9OWk9xpc&#10;/lJ8VsPbjz1f7CGLK7wZ8zif9mtQiab0L/5zV9ZALuvli/wAvf0F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maxjPvwAAANsAAAAPAAAAAAAAAAAAAAAAAJgCAABkcnMvZG93bnJl&#10;di54bWxQSwUGAAAAAAQABAD1AAAAhAMAAAAA&#10;" path="m,l10122,e" filled="f" strokeweight=".15578mm">
              <v:path arrowok="t" o:connecttype="custom" o:connectlocs="0,0;10122,0" o:connectangles="0,0"/>
            </v:shape>
            <w10:wrap anchorx="page"/>
          </v:group>
        </w:pict>
      </w:r>
      <w:r>
        <w:rPr>
          <w:noProof/>
          <w:lang w:val="ru-RU" w:eastAsia="ru-RU"/>
        </w:rPr>
        <w:pict>
          <v:group id="Group 28" o:spid="_x0000_s2090" style="position:absolute;left:0;text-align:left;margin-left:56.65pt;margin-top:-40.95pt;width:506pt;height:.1pt;z-index:-251643904;mso-position-horizontal-relative:page" coordorigin="1133,-819" coordsize="101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">
            <v:shape id="Freeform 29" o:spid="_x0000_s2091" style="position:absolute;left:1133;top:-819;width:10120;height:2;visibility:visible;mso-wrap-style:square;v-text-anchor:top" coordsize="1012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Nnb0cIA&#10;AADbAAAADwAAAGRycy9kb3ducmV2LnhtbERPS2vCQBC+F/oflin0UurGCkVSN2ILoiAGfBx6nGYn&#10;D8zOhuyosb++exB6/Pjes/ngWnWhPjSeDYxHCSjiwtuGKwPHw/J1CioIssXWMxm4UYB59vgww9T6&#10;K+/ospdKxRAOKRqoRbpU61DU5DCMfEccudL3DiXCvtK2x2sMd61+S5J37bDh2FBjR181Faf92RkI&#10;K50Xsn3ZyPE3fP503/mqXObGPD8Niw9QQoP8i+/utTUwiWPjl/gDdPY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s2dvRwgAAANsAAAAPAAAAAAAAAAAAAAAAAJgCAABkcnMvZG93&#10;bnJldi54bWxQSwUGAAAAAAQABAD1AAAAhwMAAAAA&#10;" path="m,l10119,e" filled="f" strokeweight=".15578mm">
              <v:path arrowok="t" o:connecttype="custom" o:connectlocs="0,0;10119,0" o:connectangles="0,0"/>
            </v:shape>
            <w10:wrap anchorx="page"/>
          </v:group>
        </w:pict>
      </w:r>
      <w:r>
        <w:rPr>
          <w:noProof/>
          <w:lang w:val="ru-RU" w:eastAsia="ru-RU"/>
        </w:rPr>
        <w:pict>
          <v:group id="Group 30" o:spid="_x0000_s2088" style="position:absolute;left:0;text-align:left;margin-left:56.65pt;margin-top:-27.3pt;width:412.7pt;height:.1pt;z-index:-251642880;mso-position-horizontal-relative:page" coordorigin="1133,-546" coordsize="8254,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">
            <v:shape id="Freeform 31" o:spid="_x0000_s2089" style="position:absolute;left:1133;top:-546;width:8254;height:2;visibility:visible;mso-wrap-style:square;v-text-anchor:top" coordsize="825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p9XB8UA&#10;AADbAAAADwAAAGRycy9kb3ducmV2LnhtbESPQWvCQBSE74L/YXlCL6XZxII0qauoYAntxaQ99PjI&#10;viah2bchu5r033cFweMwM98w6+1kOnGhwbWWFSRRDIK4srrlWsHX5/HpBYTzyBo7y6TgjxxsN/PZ&#10;GjNtRy7oUvpaBAi7DBU03veZlK5qyKCLbE8cvB87GPRBDrXUA44Bbjq5jOOVNNhyWGiwp0ND1W95&#10;Ngp2UxKn7x/pd3F6Sw6p3j+meUdKPSym3SsIT5O/h2/tXCt4XsH1S/gBcvM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un1cHxQAAANsAAAAPAAAAAAAAAAAAAAAAAJgCAABkcnMv&#10;ZG93bnJldi54bWxQSwUGAAAAAAQABAD1AAAAigMAAAAA&#10;" path="m,l8254,e" filled="f" strokeweight=".15578mm">
              <v:path arrowok="t" o:connecttype="custom" o:connectlocs="0,0;8254,0" o:connectangles="0,0"/>
            </v:shape>
            <w10:wrap anchorx="page"/>
          </v:group>
        </w:pict>
      </w:r>
      <w:r w:rsidR="008D5881" w:rsidRPr="006D31ED">
        <w:rPr>
          <w:spacing w:val="-1"/>
          <w:lang w:val="ru-RU"/>
        </w:rPr>
        <w:t>Данные</w:t>
      </w:r>
      <w:r w:rsidR="00973A79">
        <w:rPr>
          <w:spacing w:val="-1"/>
          <w:lang w:val="ru-RU"/>
        </w:rPr>
        <w:t xml:space="preserve"> </w:t>
      </w:r>
      <w:r w:rsidR="008D5881" w:rsidRPr="006D31ED">
        <w:rPr>
          <w:spacing w:val="-1"/>
          <w:lang w:val="ru-RU"/>
        </w:rPr>
        <w:t>лица,</w:t>
      </w:r>
      <w:r w:rsidR="00973A79">
        <w:rPr>
          <w:spacing w:val="-1"/>
          <w:lang w:val="ru-RU"/>
        </w:rPr>
        <w:t xml:space="preserve"> </w:t>
      </w:r>
      <w:r w:rsidR="008D5881" w:rsidRPr="006D31ED">
        <w:rPr>
          <w:spacing w:val="-1"/>
          <w:lang w:val="ru-RU"/>
        </w:rPr>
        <w:t>производящего</w:t>
      </w:r>
      <w:r w:rsidR="00973A79">
        <w:rPr>
          <w:spacing w:val="-1"/>
          <w:lang w:val="ru-RU"/>
        </w:rPr>
        <w:t xml:space="preserve"> </w:t>
      </w:r>
      <w:r w:rsidR="008D5881" w:rsidRPr="006D31ED">
        <w:rPr>
          <w:spacing w:val="-1"/>
          <w:lang w:val="ru-RU"/>
        </w:rPr>
        <w:t>осмотр:</w:t>
      </w:r>
    </w:p>
    <w:p w:rsidR="008D5881" w:rsidRPr="006D31ED" w:rsidRDefault="008D5881" w:rsidP="008D5881">
      <w:pPr>
        <w:spacing w:line="220" w:lineRule="exact"/>
      </w:pPr>
    </w:p>
    <w:p w:rsidR="008D5881" w:rsidRPr="006D31ED" w:rsidRDefault="007C5BEB" w:rsidP="008D5881">
      <w:pPr>
        <w:pStyle w:val="a7"/>
        <w:ind w:left="0" w:right="140"/>
        <w:jc w:val="center"/>
        <w:rPr>
          <w:lang w:val="ru-RU"/>
        </w:rPr>
      </w:pPr>
      <w:r>
        <w:rPr>
          <w:noProof/>
          <w:lang w:val="ru-RU" w:eastAsia="ru-RU"/>
        </w:rPr>
        <w:pict>
          <v:group id="Group 8" o:spid="_x0000_s2086" style="position:absolute;left:0;text-align:left;margin-left:51.25pt;margin-top:-.1pt;width:478.45pt;height:.1pt;z-index:-251654144;mso-position-horizontal-relative:page" coordorigin="1025,-2" coordsize="956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">
            <v:shape id="Freeform 9" o:spid="_x0000_s2087" style="position:absolute;left:1025;top:-2;width:9569;height:2;visibility:visible;mso-wrap-style:square;v-text-anchor:top" coordsize="956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tjUG8UA&#10;AADbAAAADwAAAGRycy9kb3ducmV2LnhtbESP3WoCMRSE7wXfIRzBO836Uylbo4ggWIpQV5FeHjbH&#10;3a2bk7BJde3Tm0LBy2FmvmHmy9bU4kqNrywrGA0TEMS51RUXCo6HzeAVhA/IGmvLpOBOHpaLbmeO&#10;qbY33tM1C4WIEPYpKihDcKmUPi/JoB9aRxy9s20MhiibQuoGbxFuajlOkpk0WHFcKNHRuqT8kv0Y&#10;BZuX99+Pz7P/vrh75k6n3XRVfFml+r129QYiUBue4f/2ViuYTOHvS/wBcvE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K2NQbxQAAANsAAAAPAAAAAAAAAAAAAAAAAJgCAABkcnMv&#10;ZG93bnJldi54bWxQSwUGAAAAAAQABAD1AAAAigMAAAAA&#10;" path="m,l9569,e" filled="f" strokeweight=".46pt">
              <v:path arrowok="t" o:connecttype="custom" o:connectlocs="0,0;9569,0" o:connectangles="0,0"/>
            </v:shape>
            <w10:wrap anchorx="page"/>
          </v:group>
        </w:pict>
      </w:r>
      <w:r>
        <w:rPr>
          <w:noProof/>
          <w:lang w:val="ru-RU" w:eastAsia="ru-RU"/>
        </w:rPr>
        <w:pict>
          <v:group id="Group 10" o:spid="_x0000_s2084" style="position:absolute;left:0;text-align:left;margin-left:51.25pt;margin-top:43.7pt;width:478.45pt;height:.1pt;z-index:-251653120;mso-position-horizontal-relative:page" coordorigin="1025,874" coordsize="956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">
            <v:shape id="Freeform 11" o:spid="_x0000_s2085" style="position:absolute;left:1025;top:874;width:9569;height:2;visibility:visible;mso-wrap-style:square;v-text-anchor:top" coordsize="956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n3p9MUA&#10;AADbAAAADwAAAGRycy9kb3ducmV2LnhtbESP3WoCMRSE7wu+QziCdzWrrVK2G0UEoSKFui3Sy8Pm&#10;7E/dnIRN1LVP3xQEL4eZ+YbJlr1pxZk631hWMBknIIgLqxuuFHx9bh5fQPiArLG1TAqu5GG5GDxk&#10;mGp74T2d81CJCGGfooI6BJdK6YuaDPqxdcTRK21nMETZVVJ3eIlw08ppksylwYbjQo2O1jUVx/xk&#10;FGxm29/dR+l/ju6au8Ph/XlVfVulRsN+9QoiUB/u4Vv7TSt4msL/l/gD5OI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qfen0xQAAANsAAAAPAAAAAAAAAAAAAAAAAJgCAABkcnMv&#10;ZG93bnJldi54bWxQSwUGAAAAAAQABAD1AAAAigMAAAAA&#10;" path="m,l9569,e" filled="f" strokeweight=".46pt">
              <v:path arrowok="t" o:connecttype="custom" o:connectlocs="0,0;9569,0" o:connectangles="0,0"/>
            </v:shape>
            <w10:wrap anchorx="page"/>
          </v:group>
        </w:pict>
      </w:r>
      <w:r w:rsidR="008D5881" w:rsidRPr="006D31ED">
        <w:rPr>
          <w:spacing w:val="-1"/>
          <w:lang w:val="ru-RU"/>
        </w:rPr>
        <w:t>(Ф.И.О.,</w:t>
      </w:r>
      <w:r w:rsidR="00973A79">
        <w:rPr>
          <w:spacing w:val="-1"/>
          <w:lang w:val="ru-RU"/>
        </w:rPr>
        <w:t xml:space="preserve"> </w:t>
      </w:r>
      <w:r w:rsidR="008D5881" w:rsidRPr="006D31ED">
        <w:rPr>
          <w:spacing w:val="-1"/>
          <w:lang w:val="ru-RU"/>
        </w:rPr>
        <w:t>паспортные</w:t>
      </w:r>
      <w:r w:rsidR="00973A79">
        <w:rPr>
          <w:spacing w:val="-1"/>
          <w:lang w:val="ru-RU"/>
        </w:rPr>
        <w:t xml:space="preserve"> </w:t>
      </w:r>
      <w:r w:rsidR="008D5881" w:rsidRPr="006D31ED">
        <w:rPr>
          <w:spacing w:val="-1"/>
          <w:lang w:val="ru-RU"/>
        </w:rPr>
        <w:t>данные)</w:t>
      </w:r>
    </w:p>
    <w:p w:rsidR="008D5881" w:rsidRPr="006D31ED" w:rsidRDefault="008D5881" w:rsidP="008D5881">
      <w:pPr>
        <w:spacing w:before="19" w:line="240" w:lineRule="exact"/>
        <w:rPr>
          <w:sz w:val="24"/>
          <w:szCs w:val="24"/>
        </w:rPr>
      </w:pPr>
    </w:p>
    <w:p w:rsidR="008D5881" w:rsidRPr="006D31ED" w:rsidRDefault="008D5881" w:rsidP="008D5881">
      <w:pPr>
        <w:pStyle w:val="a7"/>
        <w:spacing w:before="72"/>
        <w:ind w:left="652"/>
        <w:rPr>
          <w:spacing w:val="-1"/>
          <w:lang w:val="ru-RU"/>
        </w:rPr>
      </w:pPr>
    </w:p>
    <w:p w:rsidR="008D5881" w:rsidRPr="006D31ED" w:rsidRDefault="008D5881" w:rsidP="008D5881">
      <w:pPr>
        <w:pStyle w:val="a7"/>
        <w:spacing w:before="72"/>
        <w:ind w:left="652"/>
        <w:rPr>
          <w:spacing w:val="-1"/>
          <w:lang w:val="ru-RU"/>
        </w:rPr>
      </w:pPr>
    </w:p>
    <w:p w:rsidR="008D5881" w:rsidRPr="006D31ED" w:rsidRDefault="007C5BEB" w:rsidP="008D5881">
      <w:pPr>
        <w:pStyle w:val="a7"/>
        <w:spacing w:before="72"/>
        <w:ind w:left="652"/>
        <w:rPr>
          <w:lang w:val="ru-RU"/>
        </w:rPr>
      </w:pPr>
      <w:r>
        <w:rPr>
          <w:noProof/>
          <w:lang w:val="ru-RU" w:eastAsia="ru-RU"/>
        </w:rPr>
        <w:pict>
          <v:group id="Group 32" o:spid="_x0000_s2082" style="position:absolute;left:0;text-align:left;margin-left:185.5pt;margin-top:16.05pt;width:203.6pt;height:.1pt;z-index:-251641856;mso-position-horizontal-relative:page" coordorigin="3710,321" coordsize="407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">
            <v:shape id="Freeform 33" o:spid="_x0000_s2083" style="position:absolute;left:3710;top:321;width:4072;height:2;visibility:visible;mso-wrap-style:square;v-text-anchor:top" coordsize="407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r57KsAA&#10;AADbAAAADwAAAGRycy9kb3ducmV2LnhtbERPTYvCMBC9C/6HMII3Td2yUqpRxGXRm1oF8TY0Y1ts&#10;JrXJ1u6/N4eFPT7e93Ldm1p01LrKsoLZNAJBnFtdcaHgcv6eJCCcR9ZYWyYFv+RgvRoOlphq++IT&#10;dZkvRAhhl6KC0vsmldLlJRl0U9sQB+5uW4M+wLaQusVXCDe1/IiiuTRYcWgosaFtSfkj+zEKbp/P&#10;a3WI4+5rf6iT565I3FEnSo1H/WYBwlPv/8V/7r1WEIf14Uv4AXL1B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lr57KsAAAADbAAAADwAAAAAAAAAAAAAAAACYAgAAZHJzL2Rvd25y&#10;ZXYueG1sUEsFBgAAAAAEAAQA9QAAAIUDAAAAAA==&#10;" path="m,l4071,e" filled="f" strokeweight=".15578mm">
              <v:path arrowok="t" o:connecttype="custom" o:connectlocs="0,0;4071,0" o:connectangles="0,0"/>
            </v:shape>
            <w10:wrap anchorx="page"/>
          </v:group>
        </w:pict>
      </w:r>
      <w:r w:rsidR="008D5881" w:rsidRPr="006D31ED">
        <w:rPr>
          <w:spacing w:val="-1"/>
          <w:lang w:val="ru-RU"/>
        </w:rPr>
        <w:t>Контактный телефон</w:t>
      </w:r>
    </w:p>
    <w:p w:rsidR="008D5881" w:rsidRPr="006D31ED" w:rsidRDefault="008D5881" w:rsidP="008D5881">
      <w:pPr>
        <w:spacing w:before="3" w:line="170" w:lineRule="exact"/>
        <w:rPr>
          <w:sz w:val="17"/>
          <w:szCs w:val="17"/>
        </w:rPr>
      </w:pPr>
    </w:p>
    <w:p w:rsidR="008D5881" w:rsidRPr="006D31ED" w:rsidRDefault="008D5881" w:rsidP="008D5881">
      <w:pPr>
        <w:spacing w:line="200" w:lineRule="exact"/>
        <w:rPr>
          <w:sz w:val="20"/>
          <w:szCs w:val="20"/>
        </w:rPr>
      </w:pPr>
    </w:p>
    <w:p w:rsidR="008D5881" w:rsidRPr="006D31ED" w:rsidRDefault="008D5881" w:rsidP="008D5881">
      <w:pPr>
        <w:spacing w:line="200" w:lineRule="exact"/>
        <w:rPr>
          <w:sz w:val="20"/>
          <w:szCs w:val="20"/>
        </w:rPr>
      </w:pPr>
    </w:p>
    <w:p w:rsidR="008D5881" w:rsidRPr="006D31ED" w:rsidRDefault="008D5881" w:rsidP="008D5881">
      <w:pPr>
        <w:spacing w:line="200" w:lineRule="exact"/>
        <w:rPr>
          <w:sz w:val="20"/>
          <w:szCs w:val="20"/>
        </w:rPr>
      </w:pPr>
    </w:p>
    <w:p w:rsidR="008D5881" w:rsidRPr="006D31ED" w:rsidRDefault="007C5BEB" w:rsidP="008D5881">
      <w:pPr>
        <w:pStyle w:val="a7"/>
        <w:tabs>
          <w:tab w:val="left" w:pos="8591"/>
        </w:tabs>
        <w:spacing w:before="72"/>
        <w:ind w:left="5778"/>
        <w:rPr>
          <w:lang w:val="ru-RU"/>
        </w:rPr>
      </w:pPr>
      <w:r>
        <w:rPr>
          <w:noProof/>
          <w:lang w:val="ru-RU" w:eastAsia="ru-RU"/>
        </w:rPr>
        <w:pict>
          <v:group id="Group 34" o:spid="_x0000_s2080" style="position:absolute;left:0;text-align:left;margin-left:56.65pt;margin-top:16.05pt;width:99.15pt;height:.1pt;z-index:-251640832;mso-position-horizontal-relative:page" coordorigin="1133,321" coordsize="198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">
            <v:shape id="Freeform 35" o:spid="_x0000_s2081" style="position:absolute;left:1133;top:321;width:1983;height:2;visibility:visible;mso-wrap-style:square;v-text-anchor:top" coordsize="198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5+2e8EA&#10;AADbAAAADwAAAGRycy9kb3ducmV2LnhtbERPTWvCQBC9C/0PyxS86UaRGlI3oUiLHgpiFEpv0+w0&#10;Cc3OhuxU4793D4UeH+97U4yuUxcaQuvZwGKegCKuvG25NnA+vc1SUEGQLXaeycCNAhT5w2SDmfVX&#10;PtKllFrFEA4ZGmhE+kzrUDXkMMx9Txy5bz84lAiHWtsBrzHcdXqZJE/aYcuxocGetg1VP+WvM7Be&#10;9enn6/th3H7tFpiWN2H6EGOmj+PLMyihUf7Ff+69NbCMY+OX+AN0fg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uftnvBAAAA2wAAAA8AAAAAAAAAAAAAAAAAmAIAAGRycy9kb3du&#10;cmV2LnhtbFBLBQYAAAAABAAEAPUAAACGAwAAAAA=&#10;" path="m,l1982,e" filled="f" strokeweight=".15578mm">
              <v:path arrowok="t" o:connecttype="custom" o:connectlocs="0,0;1982,0" o:connectangles="0,0"/>
            </v:shape>
            <w10:wrap anchorx="page"/>
          </v:group>
        </w:pict>
      </w:r>
      <w:r>
        <w:rPr>
          <w:noProof/>
          <w:lang w:val="ru-RU" w:eastAsia="ru-RU"/>
        </w:rPr>
        <w:pict>
          <v:group id="Group 36" o:spid="_x0000_s2078" style="position:absolute;left:0;text-align:left;margin-left:164.05pt;margin-top:16.05pt;width:153.95pt;height:.1pt;z-index:-251639808;mso-position-horizontal-relative:page" coordorigin="3281,321" coordsize="307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">
            <v:shape id="Freeform 37" o:spid="_x0000_s2079" style="position:absolute;left:3281;top:321;width:3079;height:2;visibility:visible;mso-wrap-style:square;v-text-anchor:top" coordsize="307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YcnvsIA&#10;AADbAAAADwAAAGRycy9kb3ducmV2LnhtbESPwW7CMBBE75X4B2uRuBWHHBBKMQioQL2S9gM28SZO&#10;ideR7ULK12OkSj2OZuaNZr0dbS+u5EPnWMFinoEgrp3uuFXw9Xl8XYEIEVlj75gU/FKA7WbyssZC&#10;uxuf6VrGViQIhwIVmBiHQspQG7IY5m4gTl7jvMWYpG+l9nhLcNvLPMuW0mLHacHgQAdD9aX8sQqq&#10;Zr/6fj/lh1i2lbybZvTV3Sg1m467NxCRxvgf/mt/aAX5Ep5f0g+Qmw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Bhye+wgAAANsAAAAPAAAAAAAAAAAAAAAAAJgCAABkcnMvZG93&#10;bnJldi54bWxQSwUGAAAAAAQABAD1AAAAhwMAAAAA&#10;" path="m,l3078,e" filled="f" strokeweight=".15578mm">
              <v:path arrowok="t" o:connecttype="custom" o:connectlocs="0,0;3078,0" o:connectangles="0,0"/>
            </v:shape>
            <w10:wrap anchorx="page"/>
          </v:group>
        </w:pict>
      </w:r>
      <w:r>
        <w:rPr>
          <w:noProof/>
          <w:lang w:val="ru-RU" w:eastAsia="ru-RU"/>
        </w:rPr>
        <w:pict>
          <v:group id="Group 38" o:spid="_x0000_s2076" style="position:absolute;left:0;text-align:left;margin-left:343pt;margin-top:16.05pt;width:137.6pt;height:.1pt;z-index:-251638784;mso-position-horizontal-relative:page" coordorigin="6860,321" coordsize="275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">
            <v:shape id="Freeform 39" o:spid="_x0000_s2077" style="position:absolute;left:6860;top:321;width:2752;height:2;visibility:visible;mso-wrap-style:square;v-text-anchor:top" coordsize="275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DM7PcIA&#10;AADbAAAADwAAAGRycy9kb3ducmV2LnhtbESPQWsCMRSE70L/Q3gFb5rtIlW2RmnVQq919f5Inrtr&#10;Ny8hSXXtr28KBY/DzHzDLNeD7cWFQuwcK3iaFiCItTMdNwoO9ftkASImZIO9Y1Jwowjr1cNoiZVx&#10;V/6kyz41IkM4VqigTclXUkbdksU4dZ44eycXLKYsQyNNwGuG216WRfEsLXacF1r0tGlJf+2/rYK3&#10;+a4+n91mp5uTP/Y/utwGb5UaPw6vLyASDeke/m9/GAXlDP6+5B8gV7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UMzs9wgAAANsAAAAPAAAAAAAAAAAAAAAAAJgCAABkcnMvZG93&#10;bnJldi54bWxQSwUGAAAAAAQABAD1AAAAhwMAAAAA&#10;" path="m,l2752,e" filled="f" strokeweight=".15578mm">
              <v:path arrowok="t" o:connecttype="custom" o:connectlocs="0,0;2752,0" o:connectangles="0,0"/>
            </v:shape>
            <w10:wrap anchorx="page"/>
          </v:group>
        </w:pict>
      </w:r>
      <w:r w:rsidR="008D5881" w:rsidRPr="006D31ED">
        <w:rPr>
          <w:lang w:val="ru-RU"/>
        </w:rPr>
        <w:t>/</w:t>
      </w:r>
      <w:r w:rsidR="008D5881" w:rsidRPr="006D31ED">
        <w:rPr>
          <w:lang w:val="ru-RU"/>
        </w:rPr>
        <w:tab/>
        <w:t>/</w:t>
      </w:r>
    </w:p>
    <w:p w:rsidR="0020236F" w:rsidRDefault="008D5881" w:rsidP="008D5881">
      <w:pPr>
        <w:pStyle w:val="a7"/>
        <w:tabs>
          <w:tab w:val="left" w:pos="3016"/>
          <w:tab w:val="left" w:pos="7192"/>
        </w:tabs>
        <w:spacing w:before="181" w:line="409" w:lineRule="auto"/>
        <w:ind w:left="3652" w:right="2740" w:hanging="3000"/>
        <w:rPr>
          <w:spacing w:val="23"/>
          <w:lang w:val="ru-RU"/>
        </w:rPr>
      </w:pPr>
      <w:r w:rsidRPr="006D31ED">
        <w:rPr>
          <w:spacing w:val="-1"/>
          <w:lang w:val="ru-RU"/>
        </w:rPr>
        <w:t>Должность</w:t>
      </w:r>
      <w:r w:rsidRPr="006D31ED">
        <w:rPr>
          <w:spacing w:val="-1"/>
          <w:lang w:val="ru-RU"/>
        </w:rPr>
        <w:tab/>
        <w:t>подпись</w:t>
      </w:r>
      <w:r w:rsidRPr="006D31ED">
        <w:rPr>
          <w:spacing w:val="-1"/>
          <w:lang w:val="ru-RU"/>
        </w:rPr>
        <w:tab/>
        <w:t>ФИО</w:t>
      </w:r>
    </w:p>
    <w:p w:rsidR="008D5881" w:rsidRPr="006D31ED" w:rsidRDefault="008D5881" w:rsidP="008D5881">
      <w:pPr>
        <w:pStyle w:val="a7"/>
        <w:tabs>
          <w:tab w:val="left" w:pos="3016"/>
          <w:tab w:val="left" w:pos="7192"/>
        </w:tabs>
        <w:spacing w:before="181" w:line="409" w:lineRule="auto"/>
        <w:ind w:left="3652" w:right="2740" w:hanging="3000"/>
        <w:rPr>
          <w:lang w:val="ru-RU"/>
        </w:rPr>
      </w:pPr>
      <w:r w:rsidRPr="006D31ED">
        <w:rPr>
          <w:spacing w:val="-1"/>
          <w:lang w:val="ru-RU"/>
        </w:rPr>
        <w:t>м.п.</w:t>
      </w:r>
    </w:p>
    <w:p w:rsidR="008D5881" w:rsidRPr="006D31ED" w:rsidRDefault="008D5881" w:rsidP="008D5881">
      <w:pPr>
        <w:spacing w:line="409" w:lineRule="auto"/>
        <w:sectPr w:rsidR="008D5881" w:rsidRPr="006D31ED" w:rsidSect="008D5881">
          <w:pgSz w:w="11910" w:h="16840"/>
          <w:pgMar w:top="1340" w:right="1278" w:bottom="620" w:left="1020" w:header="0" w:footer="426" w:gutter="0"/>
          <w:cols w:space="720"/>
        </w:sectPr>
      </w:pPr>
    </w:p>
    <w:p w:rsidR="008D5881" w:rsidRPr="006D31ED" w:rsidRDefault="008D5881" w:rsidP="004D4129">
      <w:pPr>
        <w:pStyle w:val="6"/>
        <w:spacing w:before="53"/>
        <w:ind w:right="104"/>
        <w:jc w:val="right"/>
        <w:rPr>
          <w:rFonts w:ascii="Times New Roman" w:hAnsi="Times New Roman" w:cs="Times New Roman"/>
          <w:b w:val="0"/>
          <w:bCs w:val="0"/>
          <w:i/>
          <w:sz w:val="24"/>
          <w:szCs w:val="24"/>
        </w:rPr>
      </w:pPr>
      <w:r w:rsidRPr="006D31ED">
        <w:rPr>
          <w:rFonts w:ascii="Times New Roman" w:hAnsi="Times New Roman" w:cs="Times New Roman"/>
          <w:b w:val="0"/>
          <w:i/>
          <w:spacing w:val="-1"/>
          <w:sz w:val="24"/>
          <w:szCs w:val="24"/>
        </w:rPr>
        <w:lastRenderedPageBreak/>
        <w:t>Форма</w:t>
      </w:r>
      <w:r w:rsidR="004B2274">
        <w:rPr>
          <w:rFonts w:ascii="Times New Roman" w:hAnsi="Times New Roman" w:cs="Times New Roman"/>
          <w:b w:val="0"/>
          <w:i/>
          <w:sz w:val="24"/>
          <w:szCs w:val="24"/>
        </w:rPr>
        <w:t xml:space="preserve"> </w:t>
      </w:r>
      <w:r w:rsidRPr="006D31ED">
        <w:rPr>
          <w:rFonts w:ascii="Times New Roman" w:hAnsi="Times New Roman" w:cs="Times New Roman"/>
          <w:b w:val="0"/>
          <w:i/>
          <w:sz w:val="24"/>
          <w:szCs w:val="24"/>
        </w:rPr>
        <w:t>№3.</w:t>
      </w:r>
      <w:r w:rsidR="00973A79">
        <w:rPr>
          <w:rFonts w:ascii="Times New Roman" w:hAnsi="Times New Roman" w:cs="Times New Roman"/>
          <w:b w:val="0"/>
          <w:i/>
          <w:sz w:val="24"/>
          <w:szCs w:val="24"/>
        </w:rPr>
        <w:t xml:space="preserve"> </w:t>
      </w:r>
      <w:r w:rsidRPr="006D31ED">
        <w:rPr>
          <w:rFonts w:ascii="Times New Roman" w:hAnsi="Times New Roman" w:cs="Times New Roman"/>
          <w:b w:val="0"/>
          <w:i/>
          <w:spacing w:val="-1"/>
          <w:sz w:val="24"/>
          <w:szCs w:val="24"/>
        </w:rPr>
        <w:t>Доверенность.</w:t>
      </w:r>
    </w:p>
    <w:p w:rsidR="008D5881" w:rsidRPr="006D31ED" w:rsidRDefault="008D5881" w:rsidP="008D5881">
      <w:pPr>
        <w:spacing w:before="5" w:line="200" w:lineRule="exact"/>
        <w:jc w:val="both"/>
        <w:rPr>
          <w:sz w:val="20"/>
          <w:szCs w:val="20"/>
        </w:rPr>
      </w:pPr>
    </w:p>
    <w:p w:rsidR="008D5881" w:rsidRPr="006D31ED" w:rsidRDefault="008D5881" w:rsidP="008D5881">
      <w:pPr>
        <w:pStyle w:val="a7"/>
        <w:spacing w:before="72"/>
        <w:jc w:val="both"/>
        <w:rPr>
          <w:lang w:val="ru-RU"/>
        </w:rPr>
      </w:pPr>
      <w:r w:rsidRPr="006D31ED">
        <w:rPr>
          <w:spacing w:val="-1"/>
          <w:lang w:val="ru-RU"/>
        </w:rPr>
        <w:t>Дата,</w:t>
      </w:r>
      <w:r w:rsidR="004B2274">
        <w:rPr>
          <w:spacing w:val="-1"/>
          <w:lang w:val="ru-RU"/>
        </w:rPr>
        <w:t xml:space="preserve"> </w:t>
      </w:r>
      <w:r w:rsidRPr="006D31ED">
        <w:rPr>
          <w:spacing w:val="-1"/>
          <w:lang w:val="ru-RU"/>
        </w:rPr>
        <w:t>исх.</w:t>
      </w:r>
      <w:r w:rsidR="004B2274">
        <w:rPr>
          <w:spacing w:val="-1"/>
          <w:lang w:val="ru-RU"/>
        </w:rPr>
        <w:t xml:space="preserve"> </w:t>
      </w:r>
      <w:r w:rsidRPr="006D31ED">
        <w:rPr>
          <w:spacing w:val="-1"/>
          <w:lang w:val="ru-RU"/>
        </w:rPr>
        <w:t>Номер</w:t>
      </w:r>
    </w:p>
    <w:p w:rsidR="008D5881" w:rsidRPr="006D31ED" w:rsidRDefault="008D5881" w:rsidP="008D5881">
      <w:pPr>
        <w:spacing w:line="200" w:lineRule="exact"/>
        <w:jc w:val="both"/>
        <w:rPr>
          <w:sz w:val="20"/>
          <w:szCs w:val="20"/>
        </w:rPr>
      </w:pPr>
    </w:p>
    <w:p w:rsidR="008D5881" w:rsidRPr="006D31ED" w:rsidRDefault="008D5881" w:rsidP="008D5881">
      <w:pPr>
        <w:spacing w:before="8" w:line="280" w:lineRule="exact"/>
        <w:jc w:val="both"/>
        <w:rPr>
          <w:sz w:val="28"/>
          <w:szCs w:val="28"/>
        </w:rPr>
      </w:pPr>
    </w:p>
    <w:p w:rsidR="008D5881" w:rsidRPr="006D31ED" w:rsidRDefault="008D5881" w:rsidP="004D4129">
      <w:pPr>
        <w:tabs>
          <w:tab w:val="left" w:pos="2742"/>
        </w:tabs>
        <w:spacing w:before="72"/>
        <w:ind w:left="58"/>
        <w:jc w:val="center"/>
        <w:rPr>
          <w:rFonts w:ascii="Times New Roman" w:eastAsia="Times New Roman" w:hAnsi="Times New Roman" w:cs="Times New Roman"/>
        </w:rPr>
      </w:pPr>
      <w:r w:rsidRPr="006D31ED">
        <w:rPr>
          <w:rFonts w:ascii="Times New Roman" w:eastAsia="Times New Roman" w:hAnsi="Times New Roman" w:cs="Times New Roman"/>
          <w:b/>
          <w:bCs/>
          <w:spacing w:val="-1"/>
        </w:rPr>
        <w:t>ДОВЕРЕННОСТЬ</w:t>
      </w:r>
      <w:r w:rsidR="004B2274">
        <w:rPr>
          <w:rFonts w:ascii="Times New Roman" w:eastAsia="Times New Roman" w:hAnsi="Times New Roman" w:cs="Times New Roman"/>
          <w:b/>
          <w:bCs/>
          <w:spacing w:val="-1"/>
        </w:rPr>
        <w:t xml:space="preserve"> </w:t>
      </w:r>
      <w:r w:rsidRPr="006D31ED">
        <w:rPr>
          <w:rFonts w:ascii="Times New Roman" w:eastAsia="Times New Roman" w:hAnsi="Times New Roman" w:cs="Times New Roman"/>
          <w:b/>
          <w:bCs/>
        </w:rPr>
        <w:t>№</w:t>
      </w:r>
    </w:p>
    <w:p w:rsidR="008D5881" w:rsidRPr="006D31ED" w:rsidRDefault="008D5881" w:rsidP="008D5881">
      <w:pPr>
        <w:spacing w:before="19" w:line="120" w:lineRule="exact"/>
        <w:jc w:val="both"/>
        <w:rPr>
          <w:sz w:val="12"/>
          <w:szCs w:val="12"/>
        </w:rPr>
      </w:pPr>
    </w:p>
    <w:p w:rsidR="008D5881" w:rsidRPr="006D31ED" w:rsidRDefault="007C5BEB" w:rsidP="004D4129">
      <w:pPr>
        <w:spacing w:before="81"/>
        <w:ind w:left="1"/>
        <w:jc w:val="center"/>
        <w:rPr>
          <w:rFonts w:ascii="Times New Roman" w:eastAsia="Times New Roman" w:hAnsi="Times New Roman" w:cs="Times New Roman"/>
          <w:vertAlign w:val="subscript"/>
        </w:rPr>
      </w:pPr>
      <w:r w:rsidRPr="007C5BEB">
        <w:rPr>
          <w:rFonts w:cs="Times New Roman"/>
          <w:noProof/>
          <w:vertAlign w:val="subscript"/>
          <w:lang w:eastAsia="ru-RU"/>
        </w:rPr>
        <w:pict>
          <v:group id="Group 40" o:spid="_x0000_s2074" style="position:absolute;left:0;text-align:left;margin-left:72.6pt;margin-top:5.2pt;width:478.7pt;height:.1pt;z-index:-251637760;mso-position-horizontal-relative:page" coordorigin="1452,104" coordsize="9574,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">
            <v:shape id="Freeform 41" o:spid="_x0000_s2075" style="position:absolute;left:1452;top:104;width:9574;height:2;visibility:visible;mso-wrap-style:square;v-text-anchor:top" coordsize="957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uLL8YA&#10;AADbAAAADwAAAGRycy9kb3ducmV2LnhtbESPQWvCQBSE74L/YXmF3urGQEsbXcVWIxa8NO3F2zP7&#10;TFKzb8Puqqm/vlsoeBxm5htmOu9NK87kfGNZwXiUgCAurW64UvD1mT88g/ABWWNrmRT8kIf5bDiY&#10;YqbthT/oXIRKRAj7DBXUIXSZlL6syaAf2Y44egfrDIYoXSW1w0uEm1amSfIkDTYcF2rs6K2m8lic&#10;jAJyy3y3yreP17JoXvav6/fx4rtT6v6uX0xABOrDLfzf3mgFaQp/X+IPkLN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uLL8YAAADbAAAADwAAAAAAAAAAAAAAAACYAgAAZHJz&#10;L2Rvd25yZXYueG1sUEsFBgAAAAAEAAQA9QAAAIsDAAAAAA==&#10;" path="m,l9574,e" filled="f" strokeweight=".15578mm">
              <v:path arrowok="t" o:connecttype="custom" o:connectlocs="0,0;9574,0" o:connectangles="0,0"/>
            </v:shape>
            <w10:wrap anchorx="page"/>
          </v:group>
        </w:pict>
      </w:r>
      <w:r w:rsidR="008D5881" w:rsidRPr="006D31ED">
        <w:rPr>
          <w:rFonts w:ascii="Times New Roman" w:hAnsi="Times New Roman"/>
          <w:i/>
          <w:vertAlign w:val="subscript"/>
        </w:rPr>
        <w:t>(место</w:t>
      </w:r>
      <w:r w:rsidR="00973A79">
        <w:rPr>
          <w:rFonts w:ascii="Times New Roman" w:hAnsi="Times New Roman"/>
          <w:i/>
          <w:vertAlign w:val="subscript"/>
        </w:rPr>
        <w:t xml:space="preserve"> </w:t>
      </w:r>
      <w:r w:rsidR="008D5881" w:rsidRPr="006D31ED">
        <w:rPr>
          <w:rFonts w:ascii="Times New Roman" w:hAnsi="Times New Roman"/>
          <w:i/>
          <w:spacing w:val="-1"/>
          <w:vertAlign w:val="subscript"/>
        </w:rPr>
        <w:t>выдачи</w:t>
      </w:r>
      <w:r w:rsidR="00973A79">
        <w:rPr>
          <w:rFonts w:ascii="Times New Roman" w:hAnsi="Times New Roman"/>
          <w:i/>
          <w:spacing w:val="-1"/>
          <w:vertAlign w:val="subscript"/>
        </w:rPr>
        <w:t xml:space="preserve"> </w:t>
      </w:r>
      <w:r w:rsidR="008D5881" w:rsidRPr="006D31ED">
        <w:rPr>
          <w:rFonts w:ascii="Times New Roman" w:hAnsi="Times New Roman"/>
          <w:i/>
          <w:vertAlign w:val="subscript"/>
        </w:rPr>
        <w:t>доверенности)</w:t>
      </w:r>
    </w:p>
    <w:p w:rsidR="008D5881" w:rsidRPr="006D31ED" w:rsidRDefault="008D5881" w:rsidP="004D4129">
      <w:pPr>
        <w:spacing w:before="81"/>
        <w:jc w:val="center"/>
        <w:rPr>
          <w:rFonts w:ascii="Times New Roman" w:hAnsi="Times New Roman"/>
          <w:i/>
          <w:sz w:val="14"/>
        </w:rPr>
      </w:pPr>
    </w:p>
    <w:p w:rsidR="008D5881" w:rsidRPr="006D31ED" w:rsidRDefault="007C5BEB" w:rsidP="004D4129">
      <w:pPr>
        <w:spacing w:before="81"/>
        <w:jc w:val="center"/>
        <w:rPr>
          <w:rFonts w:ascii="Times New Roman" w:eastAsia="Times New Roman" w:hAnsi="Times New Roman" w:cs="Times New Roman"/>
          <w:vertAlign w:val="subscript"/>
        </w:rPr>
      </w:pPr>
      <w:r w:rsidRPr="007C5BEB">
        <w:rPr>
          <w:rFonts w:cs="Times New Roman"/>
          <w:noProof/>
          <w:vertAlign w:val="subscript"/>
          <w:lang w:eastAsia="ru-RU"/>
        </w:rPr>
        <w:pict>
          <v:group id="Group 42" o:spid="_x0000_s2072" style="position:absolute;left:0;text-align:left;margin-left:75.35pt;margin-top:5.2pt;width:473.2pt;height:.1pt;z-index:-251636736;mso-position-horizontal-relative:page" coordorigin="1507,104" coordsize="9464,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">
            <v:shape id="Freeform 43" o:spid="_x0000_s2073" style="position:absolute;left:1507;top:104;width:9464;height:2;visibility:visible;mso-wrap-style:square;v-text-anchor:top" coordsize="946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KJXC8IA&#10;AADbAAAADwAAAGRycy9kb3ducmV2LnhtbERPz2vCMBS+C/4P4QnebLoeZHTGMjYVQabMbez61ry1&#10;Yc1LbaJW/3pzEHb8+H7Pit424kSdN44VPCQpCOLSacOVgs+P5eQRhA/IGhvHpOBCHor5cDDDXLsz&#10;v9NpHyoRQ9jnqKAOoc2l9GVNFn3iWuLI/brOYoiwq6Tu8BzDbSOzNJ1Ki4ZjQ40tvdRU/u2PVsHX&#10;W7/6aQ+LLZtduTFeX7/D5lWp8ah/fgIRqA//4rt7rRVkcX38En+AnN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UolcLwgAAANsAAAAPAAAAAAAAAAAAAAAAAJgCAABkcnMvZG93&#10;bnJldi54bWxQSwUGAAAAAAQABAD1AAAAhwMAAAAA&#10;" path="m,l9464,e" filled="f" strokeweight=".15578mm">
              <v:path arrowok="t" o:connecttype="custom" o:connectlocs="0,0;9464,0" o:connectangles="0,0"/>
            </v:shape>
            <w10:wrap anchorx="page"/>
          </v:group>
        </w:pict>
      </w:r>
      <w:r w:rsidR="008D5881" w:rsidRPr="006D31ED">
        <w:rPr>
          <w:rFonts w:ascii="Times New Roman" w:hAnsi="Times New Roman"/>
          <w:i/>
          <w:vertAlign w:val="subscript"/>
        </w:rPr>
        <w:t>(прописью</w:t>
      </w:r>
      <w:r w:rsidR="00973A79">
        <w:rPr>
          <w:rFonts w:ascii="Times New Roman" w:hAnsi="Times New Roman"/>
          <w:i/>
          <w:vertAlign w:val="subscript"/>
        </w:rPr>
        <w:t xml:space="preserve"> </w:t>
      </w:r>
      <w:r w:rsidR="008D5881" w:rsidRPr="006D31ED">
        <w:rPr>
          <w:rFonts w:ascii="Times New Roman" w:hAnsi="Times New Roman"/>
          <w:i/>
          <w:spacing w:val="-1"/>
          <w:vertAlign w:val="subscript"/>
        </w:rPr>
        <w:t>число,</w:t>
      </w:r>
      <w:r w:rsidR="00973A79">
        <w:rPr>
          <w:rFonts w:ascii="Times New Roman" w:hAnsi="Times New Roman"/>
          <w:i/>
          <w:spacing w:val="-1"/>
          <w:vertAlign w:val="subscript"/>
        </w:rPr>
        <w:t xml:space="preserve"> </w:t>
      </w:r>
      <w:r w:rsidR="008D5881" w:rsidRPr="006D31ED">
        <w:rPr>
          <w:rFonts w:ascii="Times New Roman" w:hAnsi="Times New Roman"/>
          <w:i/>
          <w:vertAlign w:val="subscript"/>
        </w:rPr>
        <w:t>месяц</w:t>
      </w:r>
      <w:r w:rsidR="00973A79">
        <w:rPr>
          <w:rFonts w:ascii="Times New Roman" w:hAnsi="Times New Roman"/>
          <w:i/>
          <w:vertAlign w:val="subscript"/>
        </w:rPr>
        <w:t xml:space="preserve"> </w:t>
      </w:r>
      <w:r w:rsidR="008D5881" w:rsidRPr="006D31ED">
        <w:rPr>
          <w:rFonts w:ascii="Times New Roman" w:hAnsi="Times New Roman"/>
          <w:i/>
          <w:vertAlign w:val="subscript"/>
        </w:rPr>
        <w:t>и</w:t>
      </w:r>
      <w:r w:rsidR="00973A79">
        <w:rPr>
          <w:rFonts w:ascii="Times New Roman" w:hAnsi="Times New Roman"/>
          <w:i/>
          <w:vertAlign w:val="subscript"/>
        </w:rPr>
        <w:t xml:space="preserve"> </w:t>
      </w:r>
      <w:r w:rsidR="008D5881" w:rsidRPr="006D31ED">
        <w:rPr>
          <w:rFonts w:ascii="Times New Roman" w:hAnsi="Times New Roman"/>
          <w:i/>
          <w:vertAlign w:val="subscript"/>
        </w:rPr>
        <w:t>год</w:t>
      </w:r>
      <w:r w:rsidR="00973A79">
        <w:rPr>
          <w:rFonts w:ascii="Times New Roman" w:hAnsi="Times New Roman"/>
          <w:i/>
          <w:vertAlign w:val="subscript"/>
        </w:rPr>
        <w:t xml:space="preserve"> </w:t>
      </w:r>
      <w:r w:rsidR="008D5881" w:rsidRPr="006D31ED">
        <w:rPr>
          <w:rFonts w:ascii="Times New Roman" w:hAnsi="Times New Roman"/>
          <w:i/>
          <w:spacing w:val="-1"/>
          <w:vertAlign w:val="subscript"/>
        </w:rPr>
        <w:t>выдачи</w:t>
      </w:r>
      <w:r w:rsidR="00973A79">
        <w:rPr>
          <w:rFonts w:ascii="Times New Roman" w:hAnsi="Times New Roman"/>
          <w:i/>
          <w:spacing w:val="-1"/>
          <w:vertAlign w:val="subscript"/>
        </w:rPr>
        <w:t xml:space="preserve"> </w:t>
      </w:r>
      <w:r w:rsidR="008D5881" w:rsidRPr="006D31ED">
        <w:rPr>
          <w:rFonts w:ascii="Times New Roman" w:hAnsi="Times New Roman"/>
          <w:i/>
          <w:vertAlign w:val="subscript"/>
        </w:rPr>
        <w:t>доверенности)</w:t>
      </w:r>
    </w:p>
    <w:p w:rsidR="008D5881" w:rsidRPr="006D31ED" w:rsidRDefault="008D5881" w:rsidP="008D5881">
      <w:pPr>
        <w:pStyle w:val="a7"/>
        <w:spacing w:before="119" w:line="252" w:lineRule="exact"/>
        <w:ind w:left="832"/>
        <w:jc w:val="both"/>
        <w:rPr>
          <w:lang w:val="ru-RU"/>
        </w:rPr>
      </w:pPr>
      <w:r w:rsidRPr="006D31ED">
        <w:rPr>
          <w:spacing w:val="-1"/>
          <w:lang w:val="ru-RU"/>
        </w:rPr>
        <w:t>ИП,</w:t>
      </w:r>
      <w:r w:rsidR="00973A79">
        <w:rPr>
          <w:spacing w:val="-1"/>
          <w:lang w:val="ru-RU"/>
        </w:rPr>
        <w:t xml:space="preserve"> </w:t>
      </w:r>
      <w:r w:rsidRPr="006D31ED">
        <w:rPr>
          <w:spacing w:val="-1"/>
          <w:lang w:val="ru-RU"/>
        </w:rPr>
        <w:t>юридическое</w:t>
      </w:r>
      <w:r w:rsidR="00973A79">
        <w:rPr>
          <w:spacing w:val="-1"/>
          <w:lang w:val="ru-RU"/>
        </w:rPr>
        <w:t xml:space="preserve"> </w:t>
      </w:r>
      <w:r w:rsidRPr="006D31ED">
        <w:rPr>
          <w:spacing w:val="-1"/>
          <w:lang w:val="ru-RU"/>
        </w:rPr>
        <w:t>лицо</w:t>
      </w:r>
      <w:r w:rsidR="004B2274">
        <w:rPr>
          <w:spacing w:val="-1"/>
          <w:lang w:val="ru-RU"/>
        </w:rPr>
        <w:t xml:space="preserve"> </w:t>
      </w:r>
      <w:r w:rsidRPr="006D31ED">
        <w:rPr>
          <w:lang w:val="ru-RU"/>
        </w:rPr>
        <w:t xml:space="preserve">– </w:t>
      </w:r>
      <w:r w:rsidRPr="006D31ED">
        <w:rPr>
          <w:spacing w:val="-1"/>
          <w:lang w:val="ru-RU"/>
        </w:rPr>
        <w:t>участника</w:t>
      </w:r>
      <w:r w:rsidR="003950E5">
        <w:rPr>
          <w:spacing w:val="-1"/>
          <w:lang w:val="ru-RU"/>
        </w:rPr>
        <w:t xml:space="preserve"> а</w:t>
      </w:r>
      <w:r w:rsidRPr="006D31ED">
        <w:rPr>
          <w:spacing w:val="-1"/>
          <w:lang w:val="ru-RU"/>
        </w:rPr>
        <w:t>укциона:</w:t>
      </w:r>
    </w:p>
    <w:p w:rsidR="008D5881" w:rsidRPr="006D31ED" w:rsidRDefault="008D5881" w:rsidP="008D5881">
      <w:pPr>
        <w:pStyle w:val="a7"/>
        <w:tabs>
          <w:tab w:val="left" w:pos="8307"/>
        </w:tabs>
        <w:spacing w:line="239" w:lineRule="exact"/>
        <w:jc w:val="both"/>
        <w:rPr>
          <w:lang w:val="ru-RU"/>
        </w:rPr>
      </w:pPr>
      <w:r w:rsidRPr="006D31ED">
        <w:rPr>
          <w:spacing w:val="-1"/>
          <w:lang w:val="ru-RU"/>
        </w:rPr>
        <w:t>(далее</w:t>
      </w:r>
      <w:r w:rsidR="004D4129" w:rsidRPr="006D31ED">
        <w:rPr>
          <w:lang w:val="ru-RU"/>
        </w:rPr>
        <w:t xml:space="preserve"> – </w:t>
      </w:r>
      <w:r w:rsidRPr="006D31ED">
        <w:rPr>
          <w:spacing w:val="-1"/>
          <w:lang w:val="ru-RU"/>
        </w:rPr>
        <w:t>доверитель)</w:t>
      </w:r>
    </w:p>
    <w:p w:rsidR="008D5881" w:rsidRPr="006D31ED" w:rsidRDefault="008D5881" w:rsidP="008D5881">
      <w:pPr>
        <w:spacing w:line="147" w:lineRule="exact"/>
        <w:ind w:left="2949"/>
        <w:jc w:val="both"/>
        <w:rPr>
          <w:rFonts w:ascii="Times New Roman" w:eastAsia="Times New Roman" w:hAnsi="Times New Roman" w:cs="Times New Roman"/>
          <w:sz w:val="14"/>
          <w:szCs w:val="14"/>
        </w:rPr>
      </w:pPr>
      <w:r w:rsidRPr="006D31ED">
        <w:rPr>
          <w:rFonts w:ascii="Times New Roman" w:hAnsi="Times New Roman"/>
          <w:i/>
          <w:sz w:val="14"/>
        </w:rPr>
        <w:t>(Наименование</w:t>
      </w:r>
      <w:r w:rsidR="00973A79">
        <w:rPr>
          <w:rFonts w:ascii="Times New Roman" w:hAnsi="Times New Roman"/>
          <w:i/>
          <w:sz w:val="14"/>
        </w:rPr>
        <w:t xml:space="preserve"> </w:t>
      </w:r>
      <w:r w:rsidRPr="006D31ED">
        <w:rPr>
          <w:rFonts w:ascii="Times New Roman" w:hAnsi="Times New Roman"/>
          <w:i/>
          <w:spacing w:val="-1"/>
          <w:sz w:val="14"/>
        </w:rPr>
        <w:t>участника</w:t>
      </w:r>
      <w:r w:rsidR="00973A79">
        <w:rPr>
          <w:rFonts w:ascii="Times New Roman" w:hAnsi="Times New Roman"/>
          <w:i/>
          <w:spacing w:val="-1"/>
          <w:sz w:val="14"/>
        </w:rPr>
        <w:t xml:space="preserve"> </w:t>
      </w:r>
      <w:r w:rsidRPr="006D31ED">
        <w:rPr>
          <w:rFonts w:ascii="Times New Roman" w:hAnsi="Times New Roman"/>
          <w:i/>
          <w:sz w:val="14"/>
        </w:rPr>
        <w:t>размещения</w:t>
      </w:r>
      <w:r w:rsidR="00973A79">
        <w:rPr>
          <w:rFonts w:ascii="Times New Roman" w:hAnsi="Times New Roman"/>
          <w:i/>
          <w:sz w:val="14"/>
        </w:rPr>
        <w:t xml:space="preserve"> </w:t>
      </w:r>
      <w:r w:rsidRPr="006D31ED">
        <w:rPr>
          <w:rFonts w:ascii="Times New Roman" w:hAnsi="Times New Roman"/>
          <w:i/>
          <w:spacing w:val="-1"/>
          <w:sz w:val="14"/>
        </w:rPr>
        <w:t>заказа)</w:t>
      </w:r>
    </w:p>
    <w:p w:rsidR="008D5881" w:rsidRPr="006D31ED" w:rsidRDefault="008D5881" w:rsidP="008D5881">
      <w:pPr>
        <w:pStyle w:val="a7"/>
        <w:tabs>
          <w:tab w:val="left" w:pos="9787"/>
        </w:tabs>
        <w:spacing w:before="119" w:line="239" w:lineRule="exact"/>
        <w:jc w:val="both"/>
        <w:rPr>
          <w:lang w:val="ru-RU"/>
        </w:rPr>
      </w:pPr>
      <w:r w:rsidRPr="006D31ED">
        <w:rPr>
          <w:lang w:val="ru-RU"/>
        </w:rPr>
        <w:t>в</w:t>
      </w:r>
      <w:r w:rsidRPr="006D31ED">
        <w:rPr>
          <w:spacing w:val="-1"/>
          <w:lang w:val="ru-RU"/>
        </w:rPr>
        <w:t xml:space="preserve"> лице</w:t>
      </w:r>
      <w:r w:rsidRPr="006D31ED">
        <w:rPr>
          <w:u w:val="single" w:color="000000"/>
          <w:lang w:val="ru-RU"/>
        </w:rPr>
        <w:tab/>
      </w:r>
    </w:p>
    <w:p w:rsidR="008D5881" w:rsidRPr="006D31ED" w:rsidRDefault="008D5881" w:rsidP="008D5881">
      <w:pPr>
        <w:spacing w:line="147" w:lineRule="exact"/>
        <w:ind w:left="2949"/>
        <w:jc w:val="both"/>
        <w:rPr>
          <w:rFonts w:ascii="Times New Roman" w:eastAsia="Times New Roman" w:hAnsi="Times New Roman" w:cs="Times New Roman"/>
          <w:sz w:val="14"/>
          <w:szCs w:val="14"/>
        </w:rPr>
      </w:pPr>
      <w:r w:rsidRPr="006D31ED">
        <w:rPr>
          <w:rFonts w:ascii="Times New Roman" w:hAnsi="Times New Roman"/>
          <w:i/>
          <w:sz w:val="14"/>
        </w:rPr>
        <w:t>(фамилия,</w:t>
      </w:r>
      <w:r w:rsidR="00973A79">
        <w:rPr>
          <w:rFonts w:ascii="Times New Roman" w:hAnsi="Times New Roman"/>
          <w:i/>
          <w:sz w:val="14"/>
        </w:rPr>
        <w:t xml:space="preserve"> </w:t>
      </w:r>
      <w:r w:rsidRPr="006D31ED">
        <w:rPr>
          <w:rFonts w:ascii="Times New Roman" w:hAnsi="Times New Roman"/>
          <w:i/>
          <w:sz w:val="14"/>
        </w:rPr>
        <w:t>имя,</w:t>
      </w:r>
      <w:r w:rsidR="00973A79">
        <w:rPr>
          <w:rFonts w:ascii="Times New Roman" w:hAnsi="Times New Roman"/>
          <w:i/>
          <w:sz w:val="14"/>
        </w:rPr>
        <w:t xml:space="preserve"> </w:t>
      </w:r>
      <w:r w:rsidRPr="006D31ED">
        <w:rPr>
          <w:rFonts w:ascii="Times New Roman" w:hAnsi="Times New Roman"/>
          <w:i/>
          <w:spacing w:val="-1"/>
          <w:sz w:val="14"/>
        </w:rPr>
        <w:t>отчество,</w:t>
      </w:r>
      <w:r w:rsidR="00973A79">
        <w:rPr>
          <w:rFonts w:ascii="Times New Roman" w:hAnsi="Times New Roman"/>
          <w:i/>
          <w:spacing w:val="-1"/>
          <w:sz w:val="14"/>
        </w:rPr>
        <w:t xml:space="preserve"> </w:t>
      </w:r>
      <w:r w:rsidRPr="006D31ED">
        <w:rPr>
          <w:rFonts w:ascii="Times New Roman" w:hAnsi="Times New Roman"/>
          <w:i/>
          <w:spacing w:val="-1"/>
          <w:sz w:val="14"/>
        </w:rPr>
        <w:t>должность)</w:t>
      </w:r>
    </w:p>
    <w:p w:rsidR="008D5881" w:rsidRPr="006D31ED" w:rsidRDefault="008D5881" w:rsidP="008D5881">
      <w:pPr>
        <w:pStyle w:val="a7"/>
        <w:tabs>
          <w:tab w:val="left" w:pos="10002"/>
        </w:tabs>
        <w:spacing w:before="119" w:line="239" w:lineRule="exact"/>
        <w:jc w:val="both"/>
        <w:rPr>
          <w:lang w:val="ru-RU"/>
        </w:rPr>
      </w:pPr>
      <w:r w:rsidRPr="006D31ED">
        <w:rPr>
          <w:spacing w:val="-1"/>
          <w:lang w:val="ru-RU"/>
        </w:rPr>
        <w:t>действующий (ая)</w:t>
      </w:r>
      <w:r w:rsidR="00973A79">
        <w:rPr>
          <w:spacing w:val="-1"/>
          <w:lang w:val="ru-RU"/>
        </w:rPr>
        <w:t xml:space="preserve"> </w:t>
      </w:r>
      <w:r w:rsidRPr="006D31ED">
        <w:rPr>
          <w:spacing w:val="-1"/>
          <w:lang w:val="ru-RU"/>
        </w:rPr>
        <w:t>на</w:t>
      </w:r>
      <w:r w:rsidR="00973A79">
        <w:rPr>
          <w:spacing w:val="-1"/>
          <w:lang w:val="ru-RU"/>
        </w:rPr>
        <w:t xml:space="preserve"> </w:t>
      </w:r>
      <w:r w:rsidRPr="006D31ED">
        <w:rPr>
          <w:spacing w:val="-2"/>
          <w:lang w:val="ru-RU"/>
        </w:rPr>
        <w:t>основании</w:t>
      </w:r>
      <w:r w:rsidRPr="006D31ED">
        <w:rPr>
          <w:u w:val="single" w:color="000000"/>
          <w:lang w:val="ru-RU"/>
        </w:rPr>
        <w:tab/>
      </w:r>
    </w:p>
    <w:p w:rsidR="008D5881" w:rsidRPr="006D31ED" w:rsidRDefault="008D5881" w:rsidP="008D5881">
      <w:pPr>
        <w:spacing w:line="147" w:lineRule="exact"/>
        <w:ind w:left="2949"/>
        <w:jc w:val="both"/>
        <w:rPr>
          <w:rFonts w:ascii="Times New Roman" w:eastAsia="Times New Roman" w:hAnsi="Times New Roman" w:cs="Times New Roman"/>
          <w:sz w:val="14"/>
          <w:szCs w:val="14"/>
        </w:rPr>
      </w:pPr>
      <w:r w:rsidRPr="006D31ED">
        <w:rPr>
          <w:rFonts w:ascii="Times New Roman" w:hAnsi="Times New Roman"/>
          <w:spacing w:val="-1"/>
          <w:sz w:val="14"/>
        </w:rPr>
        <w:t>(устава,</w:t>
      </w:r>
      <w:r w:rsidR="00973A79">
        <w:rPr>
          <w:rFonts w:ascii="Times New Roman" w:hAnsi="Times New Roman"/>
          <w:spacing w:val="-1"/>
          <w:sz w:val="14"/>
        </w:rPr>
        <w:t xml:space="preserve"> </w:t>
      </w:r>
      <w:r w:rsidRPr="006D31ED">
        <w:rPr>
          <w:rFonts w:ascii="Times New Roman" w:hAnsi="Times New Roman"/>
          <w:sz w:val="14"/>
        </w:rPr>
        <w:t>доверенности,</w:t>
      </w:r>
      <w:r w:rsidR="00973A79">
        <w:rPr>
          <w:rFonts w:ascii="Times New Roman" w:hAnsi="Times New Roman"/>
          <w:sz w:val="14"/>
        </w:rPr>
        <w:t xml:space="preserve"> </w:t>
      </w:r>
      <w:r w:rsidRPr="006D31ED">
        <w:rPr>
          <w:rFonts w:ascii="Times New Roman" w:hAnsi="Times New Roman"/>
          <w:sz w:val="14"/>
        </w:rPr>
        <w:t>положения</w:t>
      </w:r>
      <w:r w:rsidR="00973A79">
        <w:rPr>
          <w:rFonts w:ascii="Times New Roman" w:hAnsi="Times New Roman"/>
          <w:sz w:val="14"/>
        </w:rPr>
        <w:t xml:space="preserve"> </w:t>
      </w:r>
      <w:r w:rsidRPr="006D31ED">
        <w:rPr>
          <w:rFonts w:ascii="Times New Roman" w:hAnsi="Times New Roman"/>
          <w:sz w:val="14"/>
        </w:rPr>
        <w:t>и</w:t>
      </w:r>
      <w:r w:rsidR="00973A79">
        <w:rPr>
          <w:rFonts w:ascii="Times New Roman" w:hAnsi="Times New Roman"/>
          <w:sz w:val="14"/>
        </w:rPr>
        <w:t xml:space="preserve"> </w:t>
      </w:r>
      <w:r w:rsidRPr="006D31ED">
        <w:rPr>
          <w:rFonts w:ascii="Times New Roman" w:hAnsi="Times New Roman"/>
          <w:sz w:val="14"/>
        </w:rPr>
        <w:t>т.д.)</w:t>
      </w:r>
    </w:p>
    <w:p w:rsidR="008D5881" w:rsidRPr="006D31ED" w:rsidRDefault="00973A79" w:rsidP="008D5881">
      <w:pPr>
        <w:pStyle w:val="a7"/>
        <w:tabs>
          <w:tab w:val="left" w:pos="7761"/>
        </w:tabs>
        <w:spacing w:before="119" w:line="239" w:lineRule="exact"/>
        <w:jc w:val="both"/>
        <w:rPr>
          <w:lang w:val="ru-RU"/>
        </w:rPr>
      </w:pPr>
      <w:r w:rsidRPr="006D31ED">
        <w:rPr>
          <w:spacing w:val="-1"/>
          <w:lang w:val="ru-RU"/>
        </w:rPr>
        <w:t>Д</w:t>
      </w:r>
      <w:r w:rsidR="008D5881" w:rsidRPr="006D31ED">
        <w:rPr>
          <w:spacing w:val="-1"/>
          <w:lang w:val="ru-RU"/>
        </w:rPr>
        <w:t>оверяет</w:t>
      </w:r>
      <w:r>
        <w:rPr>
          <w:spacing w:val="-1"/>
          <w:lang w:val="ru-RU"/>
        </w:rPr>
        <w:t xml:space="preserve"> </w:t>
      </w:r>
      <w:r w:rsidR="008D5881" w:rsidRPr="006D31ED">
        <w:rPr>
          <w:spacing w:val="-1"/>
          <w:lang w:val="ru-RU"/>
        </w:rPr>
        <w:t>(далее</w:t>
      </w:r>
      <w:r w:rsidR="008D5881" w:rsidRPr="006D31ED">
        <w:rPr>
          <w:lang w:val="ru-RU"/>
        </w:rPr>
        <w:t xml:space="preserve"> – </w:t>
      </w:r>
      <w:r w:rsidR="008D5881" w:rsidRPr="006D31ED">
        <w:rPr>
          <w:spacing w:val="-1"/>
          <w:lang w:val="ru-RU"/>
        </w:rPr>
        <w:t>представитель)</w:t>
      </w:r>
    </w:p>
    <w:p w:rsidR="008D5881" w:rsidRPr="006D31ED" w:rsidRDefault="008D5881" w:rsidP="008D5881">
      <w:pPr>
        <w:spacing w:line="147" w:lineRule="exact"/>
        <w:ind w:left="2949"/>
        <w:jc w:val="both"/>
        <w:rPr>
          <w:rFonts w:ascii="Times New Roman" w:eastAsia="Times New Roman" w:hAnsi="Times New Roman" w:cs="Times New Roman"/>
          <w:sz w:val="14"/>
          <w:szCs w:val="14"/>
        </w:rPr>
      </w:pPr>
      <w:r w:rsidRPr="006D31ED">
        <w:rPr>
          <w:rFonts w:ascii="Times New Roman" w:hAnsi="Times New Roman"/>
          <w:i/>
          <w:sz w:val="14"/>
        </w:rPr>
        <w:t>(фамилия,</w:t>
      </w:r>
      <w:r w:rsidR="00973A79">
        <w:rPr>
          <w:rFonts w:ascii="Times New Roman" w:hAnsi="Times New Roman"/>
          <w:i/>
          <w:sz w:val="14"/>
        </w:rPr>
        <w:t xml:space="preserve"> </w:t>
      </w:r>
      <w:r w:rsidRPr="006D31ED">
        <w:rPr>
          <w:rFonts w:ascii="Times New Roman" w:hAnsi="Times New Roman"/>
          <w:i/>
          <w:sz w:val="14"/>
        </w:rPr>
        <w:t>имя,</w:t>
      </w:r>
      <w:r w:rsidR="00973A79">
        <w:rPr>
          <w:rFonts w:ascii="Times New Roman" w:hAnsi="Times New Roman"/>
          <w:i/>
          <w:sz w:val="14"/>
        </w:rPr>
        <w:t xml:space="preserve"> </w:t>
      </w:r>
      <w:r w:rsidRPr="006D31ED">
        <w:rPr>
          <w:rFonts w:ascii="Times New Roman" w:hAnsi="Times New Roman"/>
          <w:i/>
          <w:spacing w:val="-1"/>
          <w:sz w:val="14"/>
        </w:rPr>
        <w:t>отчество,</w:t>
      </w:r>
      <w:r w:rsidR="00973A79">
        <w:rPr>
          <w:rFonts w:ascii="Times New Roman" w:hAnsi="Times New Roman"/>
          <w:i/>
          <w:spacing w:val="-1"/>
          <w:sz w:val="14"/>
        </w:rPr>
        <w:t xml:space="preserve"> </w:t>
      </w:r>
      <w:r w:rsidRPr="006D31ED">
        <w:rPr>
          <w:rFonts w:ascii="Times New Roman" w:hAnsi="Times New Roman"/>
          <w:i/>
          <w:spacing w:val="-1"/>
          <w:sz w:val="14"/>
        </w:rPr>
        <w:t>должность)</w:t>
      </w:r>
    </w:p>
    <w:p w:rsidR="004D4129" w:rsidRPr="006D31ED" w:rsidRDefault="008D5881" w:rsidP="008D5881">
      <w:pPr>
        <w:pStyle w:val="a7"/>
        <w:tabs>
          <w:tab w:val="left" w:pos="2224"/>
          <w:tab w:val="left" w:pos="3482"/>
          <w:tab w:val="left" w:pos="7030"/>
          <w:tab w:val="left" w:pos="7632"/>
          <w:tab w:val="left" w:pos="9886"/>
          <w:tab w:val="left" w:pos="10098"/>
        </w:tabs>
        <w:spacing w:before="117" w:line="359" w:lineRule="auto"/>
        <w:ind w:right="328"/>
        <w:jc w:val="both"/>
        <w:rPr>
          <w:spacing w:val="29"/>
          <w:lang w:val="ru-RU"/>
        </w:rPr>
      </w:pPr>
      <w:r w:rsidRPr="006D31ED">
        <w:rPr>
          <w:spacing w:val="-1"/>
          <w:lang w:val="ru-RU"/>
        </w:rPr>
        <w:t>паспорт серии</w:t>
      </w:r>
      <w:r w:rsidRPr="006D31ED">
        <w:rPr>
          <w:spacing w:val="-1"/>
          <w:u w:val="single" w:color="000000"/>
          <w:lang w:val="ru-RU"/>
        </w:rPr>
        <w:tab/>
      </w:r>
      <w:r w:rsidRPr="006D31ED">
        <w:rPr>
          <w:lang w:val="ru-RU"/>
        </w:rPr>
        <w:t>№</w:t>
      </w:r>
      <w:r w:rsidRPr="006D31ED">
        <w:rPr>
          <w:u w:val="single" w:color="000000"/>
          <w:lang w:val="ru-RU"/>
        </w:rPr>
        <w:tab/>
      </w:r>
      <w:r w:rsidRPr="006D31ED">
        <w:rPr>
          <w:spacing w:val="-1"/>
          <w:lang w:val="ru-RU"/>
        </w:rPr>
        <w:t>выдан</w:t>
      </w:r>
      <w:r w:rsidRPr="006D31ED">
        <w:rPr>
          <w:spacing w:val="-1"/>
          <w:u w:val="single" w:color="000000"/>
          <w:lang w:val="ru-RU"/>
        </w:rPr>
        <w:tab/>
      </w:r>
      <w:r w:rsidRPr="006D31ED">
        <w:rPr>
          <w:spacing w:val="-5"/>
          <w:lang w:val="ru-RU"/>
        </w:rPr>
        <w:t>«</w:t>
      </w:r>
      <w:r w:rsidRPr="006D31ED">
        <w:rPr>
          <w:spacing w:val="-5"/>
          <w:u w:val="single" w:color="000000"/>
          <w:lang w:val="ru-RU"/>
        </w:rPr>
        <w:tab/>
      </w:r>
      <w:r w:rsidRPr="006D31ED">
        <w:rPr>
          <w:lang w:val="ru-RU"/>
        </w:rPr>
        <w:t>»</w:t>
      </w:r>
      <w:r w:rsidRPr="006D31ED">
        <w:rPr>
          <w:u w:val="single" w:color="000000"/>
          <w:lang w:val="ru-RU"/>
        </w:rPr>
        <w:tab/>
      </w:r>
    </w:p>
    <w:p w:rsidR="008D5881" w:rsidRPr="006D31ED" w:rsidRDefault="008D5881" w:rsidP="008D5881">
      <w:pPr>
        <w:pStyle w:val="a7"/>
        <w:tabs>
          <w:tab w:val="left" w:pos="2224"/>
          <w:tab w:val="left" w:pos="3482"/>
          <w:tab w:val="left" w:pos="7030"/>
          <w:tab w:val="left" w:pos="7632"/>
          <w:tab w:val="left" w:pos="9886"/>
          <w:tab w:val="left" w:pos="10098"/>
        </w:tabs>
        <w:spacing w:before="117" w:line="359" w:lineRule="auto"/>
        <w:ind w:right="328"/>
        <w:jc w:val="both"/>
        <w:rPr>
          <w:lang w:val="ru-RU"/>
        </w:rPr>
      </w:pPr>
      <w:r w:rsidRPr="006D31ED">
        <w:rPr>
          <w:spacing w:val="-1"/>
          <w:lang w:val="ru-RU"/>
        </w:rPr>
        <w:t>представлять</w:t>
      </w:r>
      <w:r w:rsidR="00973A79">
        <w:rPr>
          <w:spacing w:val="-1"/>
          <w:lang w:val="ru-RU"/>
        </w:rPr>
        <w:t xml:space="preserve"> </w:t>
      </w:r>
      <w:r w:rsidRPr="006D31ED">
        <w:rPr>
          <w:spacing w:val="-1"/>
          <w:lang w:val="ru-RU"/>
        </w:rPr>
        <w:t>интересы</w:t>
      </w:r>
      <w:r w:rsidR="00973A79">
        <w:rPr>
          <w:spacing w:val="-1"/>
          <w:lang w:val="ru-RU"/>
        </w:rPr>
        <w:t xml:space="preserve"> </w:t>
      </w:r>
      <w:r w:rsidRPr="006D31ED">
        <w:rPr>
          <w:spacing w:val="-1"/>
          <w:lang w:val="ru-RU"/>
        </w:rPr>
        <w:t>доверителя на</w:t>
      </w:r>
      <w:r w:rsidR="00973A79">
        <w:rPr>
          <w:spacing w:val="-1"/>
          <w:lang w:val="ru-RU"/>
        </w:rPr>
        <w:t xml:space="preserve"> </w:t>
      </w:r>
      <w:r w:rsidRPr="006D31ED">
        <w:rPr>
          <w:spacing w:val="-1"/>
          <w:lang w:val="ru-RU"/>
        </w:rPr>
        <w:t>аукционе</w:t>
      </w:r>
      <w:r w:rsidRPr="006D31ED">
        <w:rPr>
          <w:u w:val="single" w:color="000000"/>
          <w:lang w:val="ru-RU"/>
        </w:rPr>
        <w:tab/>
      </w:r>
      <w:r w:rsidRPr="006D31ED">
        <w:rPr>
          <w:u w:val="single" w:color="000000"/>
          <w:lang w:val="ru-RU"/>
        </w:rPr>
        <w:tab/>
      </w:r>
      <w:r w:rsidRPr="006D31ED">
        <w:rPr>
          <w:u w:val="single" w:color="000000"/>
          <w:lang w:val="ru-RU"/>
        </w:rPr>
        <w:tab/>
      </w:r>
      <w:r w:rsidRPr="006D31ED">
        <w:rPr>
          <w:u w:val="single" w:color="000000"/>
          <w:lang w:val="ru-RU"/>
        </w:rPr>
        <w:tab/>
      </w:r>
    </w:p>
    <w:p w:rsidR="008D5881" w:rsidRPr="006D31ED" w:rsidRDefault="008D5881" w:rsidP="008D5881">
      <w:pPr>
        <w:pStyle w:val="a7"/>
        <w:tabs>
          <w:tab w:val="left" w:pos="8088"/>
        </w:tabs>
        <w:spacing w:line="234" w:lineRule="exact"/>
        <w:jc w:val="both"/>
        <w:rPr>
          <w:lang w:val="ru-RU"/>
        </w:rPr>
      </w:pPr>
      <w:r w:rsidRPr="006D31ED">
        <w:rPr>
          <w:u w:val="single" w:color="000000"/>
          <w:lang w:val="ru-RU"/>
        </w:rPr>
        <w:tab/>
      </w:r>
      <w:r w:rsidRPr="006D31ED">
        <w:rPr>
          <w:spacing w:val="-1"/>
          <w:lang w:val="ru-RU"/>
        </w:rPr>
        <w:t>(далее</w:t>
      </w:r>
      <w:r w:rsidRPr="006D31ED">
        <w:rPr>
          <w:lang w:val="ru-RU"/>
        </w:rPr>
        <w:t xml:space="preserve"> –</w:t>
      </w:r>
      <w:r w:rsidR="004B2274">
        <w:rPr>
          <w:lang w:val="ru-RU"/>
        </w:rPr>
        <w:t xml:space="preserve"> </w:t>
      </w:r>
      <w:r w:rsidRPr="006D31ED">
        <w:rPr>
          <w:spacing w:val="-1"/>
          <w:lang w:val="ru-RU"/>
        </w:rPr>
        <w:t>аукцион)</w:t>
      </w:r>
    </w:p>
    <w:p w:rsidR="008D5881" w:rsidRPr="006D31ED" w:rsidRDefault="008D5881" w:rsidP="008D5881">
      <w:pPr>
        <w:spacing w:line="147" w:lineRule="exact"/>
        <w:ind w:left="2949"/>
        <w:jc w:val="both"/>
        <w:rPr>
          <w:rFonts w:ascii="Times New Roman" w:eastAsia="Times New Roman" w:hAnsi="Times New Roman" w:cs="Times New Roman"/>
          <w:sz w:val="14"/>
          <w:szCs w:val="14"/>
        </w:rPr>
      </w:pPr>
      <w:r w:rsidRPr="006D31ED">
        <w:rPr>
          <w:rFonts w:ascii="Times New Roman" w:hAnsi="Times New Roman"/>
          <w:i/>
          <w:sz w:val="14"/>
        </w:rPr>
        <w:t>(указать</w:t>
      </w:r>
      <w:r w:rsidR="00973A79">
        <w:rPr>
          <w:rFonts w:ascii="Times New Roman" w:hAnsi="Times New Roman"/>
          <w:i/>
          <w:sz w:val="14"/>
        </w:rPr>
        <w:t xml:space="preserve"> </w:t>
      </w:r>
      <w:r w:rsidRPr="006D31ED">
        <w:rPr>
          <w:rFonts w:ascii="Times New Roman" w:hAnsi="Times New Roman"/>
          <w:i/>
          <w:sz w:val="14"/>
        </w:rPr>
        <w:t>наименование</w:t>
      </w:r>
      <w:r w:rsidR="00973A79">
        <w:rPr>
          <w:rFonts w:ascii="Times New Roman" w:hAnsi="Times New Roman"/>
          <w:i/>
          <w:sz w:val="14"/>
        </w:rPr>
        <w:t xml:space="preserve"> </w:t>
      </w:r>
      <w:r w:rsidRPr="006D31ED">
        <w:rPr>
          <w:rFonts w:ascii="Times New Roman" w:hAnsi="Times New Roman"/>
          <w:i/>
          <w:sz w:val="14"/>
        </w:rPr>
        <w:t>предмета</w:t>
      </w:r>
      <w:r w:rsidR="00973A79">
        <w:rPr>
          <w:rFonts w:ascii="Times New Roman" w:hAnsi="Times New Roman"/>
          <w:i/>
          <w:sz w:val="14"/>
        </w:rPr>
        <w:t xml:space="preserve"> </w:t>
      </w:r>
      <w:r w:rsidRPr="006D31ED">
        <w:rPr>
          <w:rFonts w:ascii="Times New Roman" w:hAnsi="Times New Roman"/>
          <w:i/>
          <w:sz w:val="14"/>
        </w:rPr>
        <w:t>аукциона)</w:t>
      </w:r>
    </w:p>
    <w:p w:rsidR="008D5881" w:rsidRPr="006D31ED" w:rsidRDefault="008D5881" w:rsidP="008D5881">
      <w:pPr>
        <w:spacing w:before="5" w:line="90" w:lineRule="exact"/>
        <w:jc w:val="both"/>
        <w:rPr>
          <w:sz w:val="9"/>
          <w:szCs w:val="9"/>
        </w:rPr>
      </w:pPr>
    </w:p>
    <w:p w:rsidR="008D5881" w:rsidRPr="006D31ED" w:rsidRDefault="008D5881" w:rsidP="008D5881">
      <w:pPr>
        <w:spacing w:line="140" w:lineRule="exact"/>
        <w:jc w:val="both"/>
        <w:rPr>
          <w:sz w:val="14"/>
          <w:szCs w:val="14"/>
        </w:rPr>
      </w:pPr>
    </w:p>
    <w:p w:rsidR="008D5881" w:rsidRPr="006D31ED" w:rsidRDefault="008D5881" w:rsidP="008D5881">
      <w:pPr>
        <w:pStyle w:val="a7"/>
        <w:tabs>
          <w:tab w:val="left" w:pos="9646"/>
        </w:tabs>
        <w:spacing w:line="239" w:lineRule="exact"/>
        <w:jc w:val="both"/>
        <w:rPr>
          <w:lang w:val="ru-RU"/>
        </w:rPr>
      </w:pPr>
      <w:r w:rsidRPr="006D31ED">
        <w:rPr>
          <w:spacing w:val="-1"/>
          <w:lang w:val="ru-RU"/>
        </w:rPr>
        <w:t xml:space="preserve">проводимом </w:t>
      </w:r>
      <w:r w:rsidRPr="006D31ED">
        <w:rPr>
          <w:u w:val="single" w:color="000000"/>
          <w:lang w:val="ru-RU"/>
        </w:rPr>
        <w:tab/>
      </w:r>
    </w:p>
    <w:p w:rsidR="008D5881" w:rsidRPr="006D31ED" w:rsidRDefault="008D5881" w:rsidP="008D5881">
      <w:pPr>
        <w:spacing w:line="147" w:lineRule="exact"/>
        <w:ind w:left="2949"/>
        <w:jc w:val="both"/>
        <w:rPr>
          <w:rFonts w:ascii="Times New Roman" w:eastAsia="Times New Roman" w:hAnsi="Times New Roman" w:cs="Times New Roman"/>
          <w:sz w:val="14"/>
          <w:szCs w:val="14"/>
        </w:rPr>
      </w:pPr>
      <w:r w:rsidRPr="006D31ED">
        <w:rPr>
          <w:rFonts w:ascii="Times New Roman" w:hAnsi="Times New Roman"/>
          <w:i/>
          <w:sz w:val="14"/>
        </w:rPr>
        <w:t>(указать</w:t>
      </w:r>
      <w:r w:rsidR="005D1F56">
        <w:rPr>
          <w:rFonts w:ascii="Times New Roman" w:hAnsi="Times New Roman"/>
          <w:i/>
          <w:sz w:val="14"/>
        </w:rPr>
        <w:t xml:space="preserve"> </w:t>
      </w:r>
      <w:r w:rsidRPr="006D31ED">
        <w:rPr>
          <w:rFonts w:ascii="Times New Roman" w:hAnsi="Times New Roman"/>
          <w:i/>
          <w:spacing w:val="-1"/>
          <w:sz w:val="14"/>
        </w:rPr>
        <w:t>название</w:t>
      </w:r>
      <w:r w:rsidR="005D1F56">
        <w:rPr>
          <w:rFonts w:ascii="Times New Roman" w:hAnsi="Times New Roman"/>
          <w:i/>
          <w:spacing w:val="-1"/>
          <w:sz w:val="14"/>
        </w:rPr>
        <w:t xml:space="preserve"> </w:t>
      </w:r>
      <w:r w:rsidR="00E2695B">
        <w:rPr>
          <w:rFonts w:ascii="Times New Roman" w:hAnsi="Times New Roman"/>
          <w:i/>
          <w:sz w:val="14"/>
        </w:rPr>
        <w:t>О</w:t>
      </w:r>
      <w:r w:rsidRPr="006D31ED">
        <w:rPr>
          <w:rFonts w:ascii="Times New Roman" w:hAnsi="Times New Roman"/>
          <w:i/>
          <w:sz w:val="14"/>
        </w:rPr>
        <w:t>рганизатора</w:t>
      </w:r>
      <w:r w:rsidR="005D1F56">
        <w:rPr>
          <w:rFonts w:ascii="Times New Roman" w:hAnsi="Times New Roman"/>
          <w:i/>
          <w:sz w:val="14"/>
        </w:rPr>
        <w:t xml:space="preserve"> </w:t>
      </w:r>
      <w:r w:rsidRPr="006D31ED">
        <w:rPr>
          <w:rFonts w:ascii="Times New Roman" w:hAnsi="Times New Roman"/>
          <w:i/>
          <w:sz w:val="14"/>
        </w:rPr>
        <w:t>торгов).</w:t>
      </w:r>
    </w:p>
    <w:p w:rsidR="008D5881" w:rsidRPr="006D31ED" w:rsidRDefault="008D5881" w:rsidP="008D5881">
      <w:pPr>
        <w:spacing w:before="2" w:line="90" w:lineRule="exact"/>
        <w:jc w:val="both"/>
        <w:rPr>
          <w:sz w:val="9"/>
          <w:szCs w:val="9"/>
        </w:rPr>
      </w:pPr>
    </w:p>
    <w:p w:rsidR="008D5881" w:rsidRPr="006D31ED" w:rsidRDefault="008D5881" w:rsidP="004D4129">
      <w:pPr>
        <w:pStyle w:val="a7"/>
        <w:ind w:right="220" w:firstLine="596"/>
        <w:jc w:val="both"/>
        <w:rPr>
          <w:sz w:val="24"/>
          <w:szCs w:val="24"/>
          <w:lang w:val="ru-RU"/>
        </w:rPr>
      </w:pPr>
      <w:r w:rsidRPr="006D31ED">
        <w:rPr>
          <w:spacing w:val="-1"/>
          <w:sz w:val="24"/>
          <w:szCs w:val="24"/>
          <w:lang w:val="ru-RU"/>
        </w:rPr>
        <w:t>Представитель</w:t>
      </w:r>
      <w:r w:rsidR="00973A79">
        <w:rPr>
          <w:spacing w:val="-1"/>
          <w:sz w:val="24"/>
          <w:szCs w:val="24"/>
          <w:lang w:val="ru-RU"/>
        </w:rPr>
        <w:t xml:space="preserve"> </w:t>
      </w:r>
      <w:r w:rsidRPr="006D31ED">
        <w:rPr>
          <w:spacing w:val="-1"/>
          <w:sz w:val="24"/>
          <w:szCs w:val="24"/>
          <w:lang w:val="ru-RU"/>
        </w:rPr>
        <w:t xml:space="preserve">уполномочен </w:t>
      </w:r>
      <w:r w:rsidRPr="006D31ED">
        <w:rPr>
          <w:sz w:val="24"/>
          <w:szCs w:val="24"/>
          <w:lang w:val="ru-RU"/>
        </w:rPr>
        <w:t>от</w:t>
      </w:r>
      <w:r w:rsidRPr="006D31ED">
        <w:rPr>
          <w:spacing w:val="-1"/>
          <w:sz w:val="24"/>
          <w:szCs w:val="24"/>
          <w:lang w:val="ru-RU"/>
        </w:rPr>
        <w:t xml:space="preserve"> имени доверителя</w:t>
      </w:r>
      <w:r w:rsidR="00973A79">
        <w:rPr>
          <w:spacing w:val="-1"/>
          <w:sz w:val="24"/>
          <w:szCs w:val="24"/>
          <w:lang w:val="ru-RU"/>
        </w:rPr>
        <w:t xml:space="preserve"> </w:t>
      </w:r>
      <w:r w:rsidRPr="006D31ED">
        <w:rPr>
          <w:sz w:val="24"/>
          <w:szCs w:val="24"/>
          <w:lang w:val="ru-RU"/>
        </w:rPr>
        <w:t>в</w:t>
      </w:r>
      <w:r w:rsidR="00973A79">
        <w:rPr>
          <w:sz w:val="24"/>
          <w:szCs w:val="24"/>
          <w:lang w:val="ru-RU"/>
        </w:rPr>
        <w:t xml:space="preserve"> </w:t>
      </w:r>
      <w:r w:rsidRPr="006D31ED">
        <w:rPr>
          <w:sz w:val="24"/>
          <w:szCs w:val="24"/>
          <w:lang w:val="ru-RU"/>
        </w:rPr>
        <w:t xml:space="preserve">ходе </w:t>
      </w:r>
      <w:r w:rsidRPr="006D31ED">
        <w:rPr>
          <w:spacing w:val="-1"/>
          <w:sz w:val="24"/>
          <w:szCs w:val="24"/>
          <w:lang w:val="ru-RU"/>
        </w:rPr>
        <w:t xml:space="preserve">проведения </w:t>
      </w:r>
      <w:r w:rsidRPr="006D31ED">
        <w:rPr>
          <w:spacing w:val="-2"/>
          <w:sz w:val="24"/>
          <w:szCs w:val="24"/>
          <w:lang w:val="ru-RU"/>
        </w:rPr>
        <w:t>аукциона</w:t>
      </w:r>
      <w:r w:rsidR="00973A79">
        <w:rPr>
          <w:spacing w:val="-2"/>
          <w:sz w:val="24"/>
          <w:szCs w:val="24"/>
          <w:lang w:val="ru-RU"/>
        </w:rPr>
        <w:t xml:space="preserve"> </w:t>
      </w:r>
      <w:r w:rsidRPr="006D31ED">
        <w:rPr>
          <w:spacing w:val="-1"/>
          <w:sz w:val="24"/>
          <w:szCs w:val="24"/>
          <w:lang w:val="ru-RU"/>
        </w:rPr>
        <w:t>подавать</w:t>
      </w:r>
      <w:r w:rsidR="00973A79">
        <w:rPr>
          <w:spacing w:val="-1"/>
          <w:sz w:val="24"/>
          <w:szCs w:val="24"/>
          <w:lang w:val="ru-RU"/>
        </w:rPr>
        <w:t xml:space="preserve"> </w:t>
      </w:r>
      <w:r w:rsidRPr="006D31ED">
        <w:rPr>
          <w:spacing w:val="-1"/>
          <w:sz w:val="24"/>
          <w:szCs w:val="24"/>
          <w:lang w:val="ru-RU"/>
        </w:rPr>
        <w:t>предложения</w:t>
      </w:r>
      <w:r w:rsidR="00973A79">
        <w:rPr>
          <w:spacing w:val="-1"/>
          <w:sz w:val="24"/>
          <w:szCs w:val="24"/>
          <w:lang w:val="ru-RU"/>
        </w:rPr>
        <w:t xml:space="preserve"> </w:t>
      </w:r>
      <w:r w:rsidRPr="006D31ED">
        <w:rPr>
          <w:sz w:val="24"/>
          <w:szCs w:val="24"/>
          <w:lang w:val="ru-RU"/>
        </w:rPr>
        <w:t>о</w:t>
      </w:r>
      <w:r w:rsidR="00973A79">
        <w:rPr>
          <w:sz w:val="24"/>
          <w:szCs w:val="24"/>
          <w:lang w:val="ru-RU"/>
        </w:rPr>
        <w:t xml:space="preserve"> </w:t>
      </w:r>
      <w:r w:rsidRPr="006D31ED">
        <w:rPr>
          <w:spacing w:val="-1"/>
          <w:sz w:val="24"/>
          <w:szCs w:val="24"/>
          <w:lang w:val="ru-RU"/>
        </w:rPr>
        <w:t>цене</w:t>
      </w:r>
      <w:r w:rsidR="00973A79">
        <w:rPr>
          <w:spacing w:val="-1"/>
          <w:sz w:val="24"/>
          <w:szCs w:val="24"/>
          <w:lang w:val="ru-RU"/>
        </w:rPr>
        <w:t xml:space="preserve"> </w:t>
      </w:r>
      <w:r w:rsidRPr="006D31ED">
        <w:rPr>
          <w:spacing w:val="-1"/>
          <w:sz w:val="24"/>
          <w:szCs w:val="24"/>
          <w:lang w:val="ru-RU"/>
        </w:rPr>
        <w:t>договора</w:t>
      </w:r>
      <w:r w:rsidR="00973A79">
        <w:rPr>
          <w:spacing w:val="-1"/>
          <w:sz w:val="24"/>
          <w:szCs w:val="24"/>
          <w:lang w:val="ru-RU"/>
        </w:rPr>
        <w:t xml:space="preserve"> </w:t>
      </w:r>
      <w:r w:rsidRPr="006D31ED">
        <w:rPr>
          <w:spacing w:val="-1"/>
          <w:sz w:val="24"/>
          <w:szCs w:val="24"/>
          <w:lang w:val="ru-RU"/>
        </w:rPr>
        <w:t>аренды,</w:t>
      </w:r>
      <w:r w:rsidR="00973A79">
        <w:rPr>
          <w:spacing w:val="-1"/>
          <w:sz w:val="24"/>
          <w:szCs w:val="24"/>
          <w:lang w:val="ru-RU"/>
        </w:rPr>
        <w:t xml:space="preserve"> </w:t>
      </w:r>
      <w:r w:rsidRPr="006D31ED">
        <w:rPr>
          <w:spacing w:val="-1"/>
          <w:sz w:val="24"/>
          <w:szCs w:val="24"/>
          <w:lang w:val="ru-RU"/>
        </w:rPr>
        <w:t>подавать</w:t>
      </w:r>
      <w:r w:rsidR="00973A79">
        <w:rPr>
          <w:spacing w:val="-1"/>
          <w:sz w:val="24"/>
          <w:szCs w:val="24"/>
          <w:lang w:val="ru-RU"/>
        </w:rPr>
        <w:t xml:space="preserve"> </w:t>
      </w:r>
      <w:r w:rsidR="00E2695B">
        <w:rPr>
          <w:spacing w:val="-1"/>
          <w:sz w:val="24"/>
          <w:szCs w:val="24"/>
          <w:lang w:val="ru-RU"/>
        </w:rPr>
        <w:t>О</w:t>
      </w:r>
      <w:r w:rsidRPr="006D31ED">
        <w:rPr>
          <w:spacing w:val="-1"/>
          <w:sz w:val="24"/>
          <w:szCs w:val="24"/>
          <w:lang w:val="ru-RU"/>
        </w:rPr>
        <w:t>рганизатору,</w:t>
      </w:r>
      <w:r w:rsidR="00973A79">
        <w:rPr>
          <w:spacing w:val="-1"/>
          <w:sz w:val="24"/>
          <w:szCs w:val="24"/>
          <w:lang w:val="ru-RU"/>
        </w:rPr>
        <w:t xml:space="preserve"> </w:t>
      </w:r>
      <w:r w:rsidRPr="006D31ED">
        <w:rPr>
          <w:spacing w:val="-1"/>
          <w:sz w:val="24"/>
          <w:szCs w:val="24"/>
          <w:lang w:val="ru-RU"/>
        </w:rPr>
        <w:t>аукционной комиссии необходимые</w:t>
      </w:r>
      <w:r w:rsidR="00973A79">
        <w:rPr>
          <w:spacing w:val="-1"/>
          <w:sz w:val="24"/>
          <w:szCs w:val="24"/>
          <w:lang w:val="ru-RU"/>
        </w:rPr>
        <w:t xml:space="preserve"> </w:t>
      </w:r>
      <w:r w:rsidRPr="006D31ED">
        <w:rPr>
          <w:spacing w:val="-1"/>
          <w:sz w:val="24"/>
          <w:szCs w:val="24"/>
          <w:lang w:val="ru-RU"/>
        </w:rPr>
        <w:t>документы,</w:t>
      </w:r>
      <w:r w:rsidR="00973A79">
        <w:rPr>
          <w:spacing w:val="-1"/>
          <w:sz w:val="24"/>
          <w:szCs w:val="24"/>
          <w:lang w:val="ru-RU"/>
        </w:rPr>
        <w:t xml:space="preserve"> </w:t>
      </w:r>
      <w:r w:rsidRPr="006D31ED">
        <w:rPr>
          <w:spacing w:val="-1"/>
          <w:sz w:val="24"/>
          <w:szCs w:val="24"/>
          <w:lang w:val="ru-RU"/>
        </w:rPr>
        <w:t>подписывать</w:t>
      </w:r>
      <w:r w:rsidRPr="006D31ED">
        <w:rPr>
          <w:sz w:val="24"/>
          <w:szCs w:val="24"/>
          <w:lang w:val="ru-RU"/>
        </w:rPr>
        <w:t xml:space="preserve"> и</w:t>
      </w:r>
      <w:r w:rsidR="00973A79">
        <w:rPr>
          <w:sz w:val="24"/>
          <w:szCs w:val="24"/>
          <w:lang w:val="ru-RU"/>
        </w:rPr>
        <w:t xml:space="preserve"> </w:t>
      </w:r>
      <w:r w:rsidRPr="006D31ED">
        <w:rPr>
          <w:spacing w:val="-2"/>
          <w:sz w:val="24"/>
          <w:szCs w:val="24"/>
          <w:lang w:val="ru-RU"/>
        </w:rPr>
        <w:t>получать</w:t>
      </w:r>
      <w:r w:rsidRPr="006D31ED">
        <w:rPr>
          <w:sz w:val="24"/>
          <w:szCs w:val="24"/>
          <w:lang w:val="ru-RU"/>
        </w:rPr>
        <w:t xml:space="preserve"> от</w:t>
      </w:r>
      <w:r w:rsidRPr="006D31ED">
        <w:rPr>
          <w:spacing w:val="-1"/>
          <w:sz w:val="24"/>
          <w:szCs w:val="24"/>
          <w:lang w:val="ru-RU"/>
        </w:rPr>
        <w:t xml:space="preserve"> имени доверителя документы,</w:t>
      </w:r>
      <w:r w:rsidR="00973A79">
        <w:rPr>
          <w:spacing w:val="-1"/>
          <w:sz w:val="24"/>
          <w:szCs w:val="24"/>
          <w:lang w:val="ru-RU"/>
        </w:rPr>
        <w:t xml:space="preserve"> </w:t>
      </w:r>
      <w:r w:rsidRPr="006D31ED">
        <w:rPr>
          <w:spacing w:val="-1"/>
          <w:sz w:val="24"/>
          <w:szCs w:val="24"/>
          <w:lang w:val="ru-RU"/>
        </w:rPr>
        <w:t>совершать</w:t>
      </w:r>
      <w:r w:rsidR="00973A79">
        <w:rPr>
          <w:spacing w:val="-1"/>
          <w:sz w:val="24"/>
          <w:szCs w:val="24"/>
          <w:lang w:val="ru-RU"/>
        </w:rPr>
        <w:t xml:space="preserve"> </w:t>
      </w:r>
      <w:r w:rsidRPr="006D31ED">
        <w:rPr>
          <w:spacing w:val="-1"/>
          <w:sz w:val="24"/>
          <w:szCs w:val="24"/>
          <w:lang w:val="ru-RU"/>
        </w:rPr>
        <w:t>иные</w:t>
      </w:r>
      <w:r w:rsidR="00973A79">
        <w:rPr>
          <w:spacing w:val="-1"/>
          <w:sz w:val="24"/>
          <w:szCs w:val="24"/>
          <w:lang w:val="ru-RU"/>
        </w:rPr>
        <w:t xml:space="preserve"> </w:t>
      </w:r>
      <w:r w:rsidRPr="006D31ED">
        <w:rPr>
          <w:spacing w:val="-1"/>
          <w:sz w:val="24"/>
          <w:szCs w:val="24"/>
          <w:lang w:val="ru-RU"/>
        </w:rPr>
        <w:t>действия,</w:t>
      </w:r>
      <w:r w:rsidR="00973A79">
        <w:rPr>
          <w:spacing w:val="-1"/>
          <w:sz w:val="24"/>
          <w:szCs w:val="24"/>
          <w:lang w:val="ru-RU"/>
        </w:rPr>
        <w:t xml:space="preserve"> </w:t>
      </w:r>
      <w:r w:rsidRPr="006D31ED">
        <w:rPr>
          <w:spacing w:val="-1"/>
          <w:sz w:val="24"/>
          <w:szCs w:val="24"/>
          <w:lang w:val="ru-RU"/>
        </w:rPr>
        <w:t>связанные</w:t>
      </w:r>
      <w:r w:rsidR="00973A79">
        <w:rPr>
          <w:spacing w:val="-1"/>
          <w:sz w:val="24"/>
          <w:szCs w:val="24"/>
          <w:lang w:val="ru-RU"/>
        </w:rPr>
        <w:t xml:space="preserve"> </w:t>
      </w:r>
      <w:r w:rsidRPr="006D31ED">
        <w:rPr>
          <w:sz w:val="24"/>
          <w:szCs w:val="24"/>
          <w:lang w:val="ru-RU"/>
        </w:rPr>
        <w:t xml:space="preserve">с </w:t>
      </w:r>
      <w:r w:rsidRPr="006D31ED">
        <w:rPr>
          <w:spacing w:val="-1"/>
          <w:sz w:val="24"/>
          <w:szCs w:val="24"/>
          <w:lang w:val="ru-RU"/>
        </w:rPr>
        <w:t>участием</w:t>
      </w:r>
      <w:r w:rsidR="00973A79">
        <w:rPr>
          <w:spacing w:val="-1"/>
          <w:sz w:val="24"/>
          <w:szCs w:val="24"/>
          <w:lang w:val="ru-RU"/>
        </w:rPr>
        <w:t xml:space="preserve"> </w:t>
      </w:r>
      <w:r w:rsidRPr="006D31ED">
        <w:rPr>
          <w:spacing w:val="-1"/>
          <w:sz w:val="24"/>
          <w:szCs w:val="24"/>
          <w:lang w:val="ru-RU"/>
        </w:rPr>
        <w:t xml:space="preserve">доверителя </w:t>
      </w:r>
      <w:r w:rsidRPr="006D31ED">
        <w:rPr>
          <w:sz w:val="24"/>
          <w:szCs w:val="24"/>
          <w:lang w:val="ru-RU"/>
        </w:rPr>
        <w:t>в</w:t>
      </w:r>
      <w:r w:rsidRPr="006D31ED">
        <w:rPr>
          <w:spacing w:val="-1"/>
          <w:sz w:val="24"/>
          <w:szCs w:val="24"/>
          <w:lang w:val="ru-RU"/>
        </w:rPr>
        <w:t xml:space="preserve"> аукционе.</w:t>
      </w:r>
    </w:p>
    <w:p w:rsidR="008D5881" w:rsidRPr="006D31ED" w:rsidRDefault="008D5881" w:rsidP="008D5881">
      <w:pPr>
        <w:pStyle w:val="a7"/>
        <w:tabs>
          <w:tab w:val="left" w:pos="4669"/>
          <w:tab w:val="left" w:pos="7912"/>
        </w:tabs>
        <w:spacing w:before="116"/>
        <w:jc w:val="both"/>
        <w:rPr>
          <w:lang w:val="ru-RU"/>
        </w:rPr>
      </w:pPr>
      <w:r w:rsidRPr="006D31ED">
        <w:rPr>
          <w:spacing w:val="-1"/>
          <w:lang w:val="ru-RU"/>
        </w:rPr>
        <w:t>Подпись</w:t>
      </w:r>
      <w:r w:rsidRPr="006D31ED">
        <w:rPr>
          <w:spacing w:val="-1"/>
          <w:u w:val="single" w:color="000000"/>
          <w:lang w:val="ru-RU"/>
        </w:rPr>
        <w:tab/>
      </w:r>
      <w:r w:rsidRPr="006D31ED">
        <w:rPr>
          <w:spacing w:val="-1"/>
          <w:u w:val="single" w:color="000000"/>
          <w:lang w:val="ru-RU"/>
        </w:rPr>
        <w:tab/>
      </w:r>
      <w:r w:rsidRPr="006D31ED">
        <w:rPr>
          <w:spacing w:val="-1"/>
          <w:lang w:val="ru-RU"/>
        </w:rPr>
        <w:t>удостоверяем.</w:t>
      </w:r>
    </w:p>
    <w:p w:rsidR="008D5881" w:rsidRPr="006D31ED" w:rsidRDefault="008D5881" w:rsidP="008D5881">
      <w:pPr>
        <w:spacing w:before="11" w:line="240" w:lineRule="exact"/>
        <w:jc w:val="both"/>
        <w:rPr>
          <w:sz w:val="24"/>
          <w:szCs w:val="24"/>
        </w:rPr>
      </w:pPr>
    </w:p>
    <w:p w:rsidR="008D5881" w:rsidRPr="006D31ED" w:rsidRDefault="008D5881" w:rsidP="008D5881">
      <w:pPr>
        <w:ind w:left="112"/>
        <w:jc w:val="both"/>
        <w:rPr>
          <w:rFonts w:ascii="Times New Roman" w:eastAsia="Times New Roman" w:hAnsi="Times New Roman" w:cs="Times New Roman"/>
          <w:sz w:val="14"/>
          <w:szCs w:val="14"/>
        </w:rPr>
      </w:pPr>
      <w:r w:rsidRPr="006D31ED">
        <w:rPr>
          <w:rFonts w:ascii="Times New Roman" w:hAnsi="Times New Roman"/>
          <w:i/>
          <w:sz w:val="14"/>
        </w:rPr>
        <w:t>(Ф.И.О.</w:t>
      </w:r>
      <w:r w:rsidR="005D1F56">
        <w:rPr>
          <w:rFonts w:ascii="Times New Roman" w:hAnsi="Times New Roman"/>
          <w:i/>
          <w:sz w:val="14"/>
        </w:rPr>
        <w:t xml:space="preserve"> </w:t>
      </w:r>
      <w:r w:rsidRPr="006D31ED">
        <w:rPr>
          <w:rFonts w:ascii="Times New Roman" w:hAnsi="Times New Roman"/>
          <w:i/>
          <w:spacing w:val="-1"/>
          <w:sz w:val="14"/>
        </w:rPr>
        <w:t>представителя)</w:t>
      </w:r>
      <w:r w:rsidR="00973A79">
        <w:rPr>
          <w:rFonts w:ascii="Times New Roman" w:hAnsi="Times New Roman"/>
          <w:i/>
          <w:spacing w:val="-1"/>
          <w:sz w:val="14"/>
        </w:rPr>
        <w:t xml:space="preserve"> </w:t>
      </w:r>
      <w:r w:rsidRPr="006D31ED">
        <w:rPr>
          <w:rFonts w:ascii="Times New Roman" w:hAnsi="Times New Roman"/>
          <w:i/>
          <w:sz w:val="14"/>
        </w:rPr>
        <w:t>(Подпись</w:t>
      </w:r>
      <w:r w:rsidR="00973A79">
        <w:rPr>
          <w:rFonts w:ascii="Times New Roman" w:hAnsi="Times New Roman"/>
          <w:i/>
          <w:sz w:val="14"/>
        </w:rPr>
        <w:t xml:space="preserve"> </w:t>
      </w:r>
      <w:r w:rsidRPr="006D31ED">
        <w:rPr>
          <w:rFonts w:ascii="Times New Roman" w:hAnsi="Times New Roman"/>
          <w:i/>
          <w:sz w:val="14"/>
        </w:rPr>
        <w:t>представителя)</w:t>
      </w:r>
    </w:p>
    <w:p w:rsidR="008D5881" w:rsidRPr="006D31ED" w:rsidRDefault="008D5881" w:rsidP="008D5881">
      <w:pPr>
        <w:spacing w:line="120" w:lineRule="exact"/>
        <w:jc w:val="both"/>
        <w:rPr>
          <w:sz w:val="12"/>
          <w:szCs w:val="12"/>
        </w:rPr>
      </w:pPr>
    </w:p>
    <w:p w:rsidR="008D5881" w:rsidRPr="006D31ED" w:rsidRDefault="008D5881" w:rsidP="008D5881">
      <w:pPr>
        <w:pStyle w:val="a7"/>
        <w:tabs>
          <w:tab w:val="left" w:pos="3888"/>
          <w:tab w:val="left" w:pos="6807"/>
          <w:tab w:val="left" w:pos="7740"/>
        </w:tabs>
        <w:jc w:val="both"/>
        <w:rPr>
          <w:lang w:val="ru-RU"/>
        </w:rPr>
      </w:pPr>
      <w:r w:rsidRPr="006D31ED">
        <w:rPr>
          <w:spacing w:val="-1"/>
          <w:lang w:val="ru-RU"/>
        </w:rPr>
        <w:t>Доверенность</w:t>
      </w:r>
      <w:r w:rsidR="00973A79">
        <w:rPr>
          <w:spacing w:val="-1"/>
          <w:lang w:val="ru-RU"/>
        </w:rPr>
        <w:t xml:space="preserve"> </w:t>
      </w:r>
      <w:r w:rsidRPr="006D31ED">
        <w:rPr>
          <w:spacing w:val="-1"/>
          <w:lang w:val="ru-RU"/>
        </w:rPr>
        <w:t>действительна</w:t>
      </w:r>
      <w:r w:rsidR="00973A79">
        <w:rPr>
          <w:spacing w:val="-1"/>
          <w:lang w:val="ru-RU"/>
        </w:rPr>
        <w:t xml:space="preserve"> </w:t>
      </w:r>
      <w:r w:rsidRPr="006D31ED">
        <w:rPr>
          <w:spacing w:val="-1"/>
          <w:lang w:val="ru-RU"/>
        </w:rPr>
        <w:t>по</w:t>
      </w:r>
      <w:r w:rsidRPr="006D31ED">
        <w:rPr>
          <w:spacing w:val="-5"/>
          <w:lang w:val="ru-RU"/>
        </w:rPr>
        <w:t>«</w:t>
      </w:r>
      <w:r w:rsidRPr="006D31ED">
        <w:rPr>
          <w:spacing w:val="-5"/>
          <w:u w:val="single" w:color="000000"/>
          <w:lang w:val="ru-RU"/>
        </w:rPr>
        <w:tab/>
      </w:r>
      <w:r w:rsidRPr="006D31ED">
        <w:rPr>
          <w:lang w:val="ru-RU"/>
        </w:rPr>
        <w:t>»</w:t>
      </w:r>
      <w:r w:rsidRPr="006D31ED">
        <w:rPr>
          <w:u w:val="single" w:color="000000"/>
          <w:lang w:val="ru-RU"/>
        </w:rPr>
        <w:tab/>
      </w:r>
      <w:r w:rsidRPr="006D31ED">
        <w:rPr>
          <w:spacing w:val="-1"/>
          <w:lang w:val="ru-RU"/>
        </w:rPr>
        <w:t>20</w:t>
      </w:r>
      <w:r w:rsidRPr="006D31ED">
        <w:rPr>
          <w:spacing w:val="-1"/>
          <w:u w:val="single" w:color="000000"/>
          <w:lang w:val="ru-RU"/>
        </w:rPr>
        <w:tab/>
      </w:r>
      <w:r w:rsidRPr="006D31ED">
        <w:rPr>
          <w:lang w:val="ru-RU"/>
        </w:rPr>
        <w:t>г.</w:t>
      </w:r>
    </w:p>
    <w:p w:rsidR="008D5881" w:rsidRPr="006D31ED" w:rsidRDefault="008D5881" w:rsidP="008D5881">
      <w:pPr>
        <w:spacing w:before="20" w:line="260" w:lineRule="exact"/>
        <w:jc w:val="both"/>
        <w:rPr>
          <w:sz w:val="26"/>
          <w:szCs w:val="26"/>
        </w:rPr>
      </w:pPr>
    </w:p>
    <w:p w:rsidR="008D5881" w:rsidRPr="006D31ED" w:rsidRDefault="008D5881" w:rsidP="008D5881">
      <w:pPr>
        <w:pStyle w:val="a7"/>
        <w:tabs>
          <w:tab w:val="left" w:pos="6387"/>
          <w:tab w:val="left" w:pos="9320"/>
        </w:tabs>
        <w:jc w:val="both"/>
        <w:rPr>
          <w:lang w:val="ru-RU"/>
        </w:rPr>
      </w:pPr>
      <w:r w:rsidRPr="006D31ED">
        <w:rPr>
          <w:spacing w:val="-1"/>
          <w:lang w:val="ru-RU"/>
        </w:rPr>
        <w:t>Руководитель</w:t>
      </w:r>
      <w:r w:rsidR="005D1F56">
        <w:rPr>
          <w:spacing w:val="-1"/>
          <w:lang w:val="ru-RU"/>
        </w:rPr>
        <w:t xml:space="preserve"> </w:t>
      </w:r>
      <w:r w:rsidRPr="006D31ED">
        <w:rPr>
          <w:spacing w:val="-1"/>
          <w:lang w:val="ru-RU"/>
        </w:rPr>
        <w:t>организации</w:t>
      </w:r>
      <w:r w:rsidRPr="006D31ED">
        <w:rPr>
          <w:spacing w:val="-1"/>
          <w:u w:val="single" w:color="000000"/>
          <w:lang w:val="ru-RU"/>
        </w:rPr>
        <w:tab/>
      </w:r>
      <w:r w:rsidRPr="006D31ED">
        <w:rPr>
          <w:lang w:val="ru-RU"/>
        </w:rPr>
        <w:t>(</w:t>
      </w:r>
      <w:r w:rsidRPr="006D31ED">
        <w:rPr>
          <w:u w:val="single" w:color="000000"/>
          <w:lang w:val="ru-RU"/>
        </w:rPr>
        <w:tab/>
      </w:r>
      <w:r w:rsidRPr="006D31ED">
        <w:rPr>
          <w:lang w:val="ru-RU"/>
        </w:rPr>
        <w:t>)</w:t>
      </w:r>
    </w:p>
    <w:p w:rsidR="008D5881" w:rsidRPr="006D31ED" w:rsidRDefault="008D5881" w:rsidP="008D5881">
      <w:pPr>
        <w:spacing w:before="11" w:line="240" w:lineRule="exact"/>
        <w:jc w:val="both"/>
        <w:rPr>
          <w:sz w:val="24"/>
          <w:szCs w:val="24"/>
        </w:rPr>
      </w:pPr>
    </w:p>
    <w:p w:rsidR="008D5881" w:rsidRPr="006D31ED" w:rsidRDefault="008D5881" w:rsidP="008D5881">
      <w:pPr>
        <w:ind w:left="112"/>
        <w:jc w:val="both"/>
        <w:rPr>
          <w:rFonts w:ascii="Times New Roman" w:eastAsia="Times New Roman" w:hAnsi="Times New Roman" w:cs="Times New Roman"/>
          <w:sz w:val="14"/>
          <w:szCs w:val="14"/>
        </w:rPr>
      </w:pPr>
      <w:r w:rsidRPr="006D31ED">
        <w:rPr>
          <w:rFonts w:ascii="Times New Roman" w:hAnsi="Times New Roman"/>
          <w:i/>
          <w:sz w:val="14"/>
        </w:rPr>
        <w:t>(Ф.И.О.)</w:t>
      </w:r>
    </w:p>
    <w:p w:rsidR="008D5881" w:rsidRPr="006D31ED" w:rsidRDefault="008D5881" w:rsidP="008D5881">
      <w:pPr>
        <w:ind w:left="112"/>
        <w:jc w:val="both"/>
        <w:rPr>
          <w:rFonts w:ascii="Times New Roman" w:eastAsia="Times New Roman" w:hAnsi="Times New Roman" w:cs="Times New Roman"/>
        </w:rPr>
      </w:pPr>
      <w:r w:rsidRPr="006D31ED">
        <w:rPr>
          <w:rFonts w:ascii="Times New Roman" w:hAnsi="Times New Roman"/>
          <w:i/>
          <w:spacing w:val="-1"/>
        </w:rPr>
        <w:t>М.П.</w:t>
      </w:r>
    </w:p>
    <w:p w:rsidR="008D5881" w:rsidRPr="006D31ED" w:rsidRDefault="008D5881" w:rsidP="008D5881">
      <w:pPr>
        <w:jc w:val="both"/>
        <w:rPr>
          <w:rFonts w:ascii="Times New Roman" w:eastAsia="Times New Roman" w:hAnsi="Times New Roman" w:cs="Times New Roman"/>
        </w:rPr>
        <w:sectPr w:rsidR="008D5881" w:rsidRPr="006D31ED" w:rsidSect="008D5881">
          <w:pgSz w:w="11910" w:h="16840"/>
          <w:pgMar w:top="1180" w:right="1137" w:bottom="620" w:left="1020" w:header="0" w:footer="426" w:gutter="0"/>
          <w:cols w:space="720"/>
        </w:sectPr>
      </w:pPr>
    </w:p>
    <w:p w:rsidR="008D5881" w:rsidRPr="006D31ED" w:rsidRDefault="008D5881" w:rsidP="004B2274">
      <w:pPr>
        <w:pStyle w:val="6"/>
        <w:spacing w:before="72"/>
        <w:ind w:left="5245"/>
        <w:jc w:val="right"/>
        <w:rPr>
          <w:rFonts w:ascii="Times New Roman" w:hAnsi="Times New Roman" w:cs="Times New Roman"/>
          <w:b w:val="0"/>
          <w:bCs w:val="0"/>
          <w:i/>
          <w:sz w:val="24"/>
          <w:szCs w:val="24"/>
        </w:rPr>
      </w:pPr>
      <w:r w:rsidRPr="006D31ED">
        <w:rPr>
          <w:rFonts w:ascii="Times New Roman" w:hAnsi="Times New Roman" w:cs="Times New Roman"/>
          <w:b w:val="0"/>
          <w:i/>
          <w:spacing w:val="-1"/>
          <w:sz w:val="24"/>
          <w:szCs w:val="24"/>
        </w:rPr>
        <w:lastRenderedPageBreak/>
        <w:t>Форма</w:t>
      </w:r>
      <w:r w:rsidR="004B2274">
        <w:rPr>
          <w:rFonts w:ascii="Times New Roman" w:hAnsi="Times New Roman" w:cs="Times New Roman"/>
          <w:b w:val="0"/>
          <w:i/>
          <w:spacing w:val="-1"/>
          <w:sz w:val="24"/>
          <w:szCs w:val="24"/>
        </w:rPr>
        <w:t xml:space="preserve"> </w:t>
      </w:r>
      <w:r w:rsidRPr="006D31ED">
        <w:rPr>
          <w:rFonts w:ascii="Times New Roman" w:hAnsi="Times New Roman" w:cs="Times New Roman"/>
          <w:b w:val="0"/>
          <w:i/>
          <w:spacing w:val="-1"/>
          <w:sz w:val="24"/>
          <w:szCs w:val="24"/>
        </w:rPr>
        <w:t>№4</w:t>
      </w:r>
      <w:r w:rsidRPr="006D31ED">
        <w:rPr>
          <w:rFonts w:ascii="Times New Roman" w:hAnsi="Times New Roman" w:cs="Times New Roman"/>
          <w:b w:val="0"/>
          <w:i/>
          <w:sz w:val="24"/>
          <w:szCs w:val="24"/>
        </w:rPr>
        <w:t xml:space="preserve"> .</w:t>
      </w:r>
      <w:r w:rsidRPr="006D31ED">
        <w:rPr>
          <w:rFonts w:ascii="Times New Roman" w:hAnsi="Times New Roman" w:cs="Times New Roman"/>
          <w:b w:val="0"/>
          <w:i/>
          <w:spacing w:val="-1"/>
          <w:sz w:val="24"/>
          <w:szCs w:val="24"/>
        </w:rPr>
        <w:t>Заявка</w:t>
      </w:r>
      <w:r w:rsidR="00973A79">
        <w:rPr>
          <w:rFonts w:ascii="Times New Roman" w:hAnsi="Times New Roman" w:cs="Times New Roman"/>
          <w:b w:val="0"/>
          <w:i/>
          <w:spacing w:val="-1"/>
          <w:sz w:val="24"/>
          <w:szCs w:val="24"/>
        </w:rPr>
        <w:t xml:space="preserve"> </w:t>
      </w:r>
      <w:r w:rsidRPr="006D31ED">
        <w:rPr>
          <w:rFonts w:ascii="Times New Roman" w:hAnsi="Times New Roman" w:cs="Times New Roman"/>
          <w:b w:val="0"/>
          <w:i/>
          <w:sz w:val="24"/>
          <w:szCs w:val="24"/>
        </w:rPr>
        <w:t xml:space="preserve">на </w:t>
      </w:r>
      <w:r w:rsidRPr="006D31ED">
        <w:rPr>
          <w:rFonts w:ascii="Times New Roman" w:hAnsi="Times New Roman" w:cs="Times New Roman"/>
          <w:b w:val="0"/>
          <w:i/>
          <w:spacing w:val="-1"/>
          <w:sz w:val="24"/>
          <w:szCs w:val="24"/>
        </w:rPr>
        <w:t>участие</w:t>
      </w:r>
      <w:r w:rsidR="00973A79">
        <w:rPr>
          <w:rFonts w:ascii="Times New Roman" w:hAnsi="Times New Roman" w:cs="Times New Roman"/>
          <w:b w:val="0"/>
          <w:i/>
          <w:spacing w:val="-1"/>
          <w:sz w:val="24"/>
          <w:szCs w:val="24"/>
        </w:rPr>
        <w:t xml:space="preserve"> </w:t>
      </w:r>
      <w:r w:rsidRPr="006D31ED">
        <w:rPr>
          <w:rFonts w:ascii="Times New Roman" w:hAnsi="Times New Roman" w:cs="Times New Roman"/>
          <w:b w:val="0"/>
          <w:i/>
          <w:sz w:val="24"/>
          <w:szCs w:val="24"/>
        </w:rPr>
        <w:t xml:space="preserve">в </w:t>
      </w:r>
      <w:r w:rsidRPr="006D31ED">
        <w:rPr>
          <w:rFonts w:ascii="Times New Roman" w:hAnsi="Times New Roman" w:cs="Times New Roman"/>
          <w:b w:val="0"/>
          <w:i/>
          <w:spacing w:val="-1"/>
          <w:sz w:val="24"/>
          <w:szCs w:val="24"/>
        </w:rPr>
        <w:t>аукционе</w:t>
      </w:r>
    </w:p>
    <w:p w:rsidR="008D5881" w:rsidRPr="006D31ED" w:rsidRDefault="008D5881" w:rsidP="008D5881">
      <w:pPr>
        <w:spacing w:before="20" w:line="260" w:lineRule="exact"/>
        <w:rPr>
          <w:sz w:val="26"/>
          <w:szCs w:val="26"/>
        </w:rPr>
      </w:pPr>
    </w:p>
    <w:p w:rsidR="008D5881" w:rsidRPr="006D31ED" w:rsidRDefault="008D5881" w:rsidP="008D5881">
      <w:pPr>
        <w:ind w:left="5"/>
        <w:jc w:val="center"/>
        <w:rPr>
          <w:rFonts w:ascii="Times New Roman" w:eastAsia="Times New Roman" w:hAnsi="Times New Roman" w:cs="Times New Roman"/>
        </w:rPr>
      </w:pPr>
      <w:r w:rsidRPr="006D31ED">
        <w:rPr>
          <w:rFonts w:ascii="Times New Roman" w:hAnsi="Times New Roman"/>
          <w:b/>
          <w:spacing w:val="-1"/>
        </w:rPr>
        <w:t xml:space="preserve">ЗАЯВКА </w:t>
      </w:r>
      <w:r w:rsidRPr="006D31ED">
        <w:rPr>
          <w:rFonts w:ascii="Times New Roman" w:hAnsi="Times New Roman"/>
          <w:b/>
        </w:rPr>
        <w:t>НА</w:t>
      </w:r>
      <w:r w:rsidRPr="006D31ED">
        <w:rPr>
          <w:rFonts w:ascii="Times New Roman" w:hAnsi="Times New Roman"/>
          <w:b/>
          <w:spacing w:val="-1"/>
        </w:rPr>
        <w:t xml:space="preserve">УЧАСТИЕ </w:t>
      </w:r>
      <w:r w:rsidRPr="006D31ED">
        <w:rPr>
          <w:rFonts w:ascii="Times New Roman" w:hAnsi="Times New Roman"/>
          <w:b/>
        </w:rPr>
        <w:t>В</w:t>
      </w:r>
      <w:r w:rsidRPr="006D31ED">
        <w:rPr>
          <w:rFonts w:ascii="Times New Roman" w:hAnsi="Times New Roman"/>
          <w:b/>
          <w:spacing w:val="-2"/>
        </w:rPr>
        <w:t>АУКЦИОНЕ</w:t>
      </w:r>
    </w:p>
    <w:p w:rsidR="008D5881" w:rsidRPr="006D31ED" w:rsidRDefault="008D5881" w:rsidP="008D5881">
      <w:pPr>
        <w:spacing w:line="250" w:lineRule="exact"/>
        <w:ind w:left="5"/>
        <w:jc w:val="center"/>
        <w:rPr>
          <w:rFonts w:ascii="Times New Roman" w:eastAsia="Times New Roman" w:hAnsi="Times New Roman" w:cs="Times New Roman"/>
        </w:rPr>
      </w:pPr>
      <w:r w:rsidRPr="006D31ED">
        <w:rPr>
          <w:rFonts w:ascii="Times New Roman" w:hAnsi="Times New Roman"/>
          <w:b/>
          <w:i/>
        </w:rPr>
        <w:t xml:space="preserve">на </w:t>
      </w:r>
      <w:r w:rsidRPr="006D31ED">
        <w:rPr>
          <w:rFonts w:ascii="Times New Roman" w:hAnsi="Times New Roman"/>
          <w:b/>
          <w:i/>
          <w:spacing w:val="-1"/>
        </w:rPr>
        <w:t>право</w:t>
      </w:r>
      <w:r w:rsidR="00AE441B">
        <w:rPr>
          <w:rFonts w:ascii="Times New Roman" w:hAnsi="Times New Roman"/>
          <w:b/>
          <w:i/>
          <w:spacing w:val="-1"/>
        </w:rPr>
        <w:t xml:space="preserve"> </w:t>
      </w:r>
      <w:r w:rsidRPr="006D31ED">
        <w:rPr>
          <w:rFonts w:ascii="Times New Roman" w:hAnsi="Times New Roman"/>
          <w:b/>
          <w:i/>
          <w:spacing w:val="-1"/>
        </w:rPr>
        <w:t>заключения</w:t>
      </w:r>
      <w:r w:rsidR="005D1F56">
        <w:rPr>
          <w:rFonts w:ascii="Times New Roman" w:hAnsi="Times New Roman"/>
          <w:b/>
          <w:i/>
          <w:spacing w:val="-1"/>
        </w:rPr>
        <w:t xml:space="preserve"> </w:t>
      </w:r>
      <w:r w:rsidRPr="006D31ED">
        <w:rPr>
          <w:rFonts w:ascii="Times New Roman" w:hAnsi="Times New Roman"/>
          <w:b/>
          <w:i/>
          <w:spacing w:val="-1"/>
        </w:rPr>
        <w:t>договора</w:t>
      </w:r>
      <w:r w:rsidR="00AE441B">
        <w:rPr>
          <w:rFonts w:ascii="Times New Roman" w:hAnsi="Times New Roman"/>
          <w:b/>
          <w:i/>
          <w:spacing w:val="-1"/>
        </w:rPr>
        <w:t xml:space="preserve"> </w:t>
      </w:r>
      <w:r w:rsidRPr="006D31ED">
        <w:rPr>
          <w:rFonts w:ascii="Times New Roman" w:hAnsi="Times New Roman"/>
          <w:b/>
          <w:i/>
          <w:spacing w:val="-1"/>
        </w:rPr>
        <w:t>аренды</w:t>
      </w:r>
      <w:r w:rsidR="00AE441B">
        <w:rPr>
          <w:rFonts w:ascii="Times New Roman" w:hAnsi="Times New Roman"/>
          <w:b/>
          <w:i/>
          <w:spacing w:val="-1"/>
        </w:rPr>
        <w:t xml:space="preserve"> </w:t>
      </w:r>
      <w:r w:rsidR="004D4129" w:rsidRPr="006D31ED">
        <w:rPr>
          <w:rFonts w:ascii="Times New Roman" w:hAnsi="Times New Roman"/>
          <w:b/>
          <w:i/>
          <w:spacing w:val="-2"/>
        </w:rPr>
        <w:t xml:space="preserve">объектов </w:t>
      </w:r>
      <w:r w:rsidRPr="006D31ED">
        <w:rPr>
          <w:rFonts w:ascii="Times New Roman" w:hAnsi="Times New Roman"/>
          <w:b/>
          <w:i/>
          <w:spacing w:val="-1"/>
        </w:rPr>
        <w:t>недвижимого</w:t>
      </w:r>
      <w:r w:rsidR="00AE441B">
        <w:rPr>
          <w:rFonts w:ascii="Times New Roman" w:hAnsi="Times New Roman"/>
          <w:b/>
          <w:i/>
          <w:spacing w:val="-1"/>
        </w:rPr>
        <w:t xml:space="preserve"> </w:t>
      </w:r>
      <w:r w:rsidRPr="006D31ED">
        <w:rPr>
          <w:rFonts w:ascii="Times New Roman" w:hAnsi="Times New Roman"/>
          <w:b/>
          <w:i/>
          <w:spacing w:val="-1"/>
        </w:rPr>
        <w:t>имущества</w:t>
      </w:r>
    </w:p>
    <w:p w:rsidR="008D5881" w:rsidRPr="006D31ED" w:rsidRDefault="008D5881" w:rsidP="008D5881">
      <w:pPr>
        <w:pStyle w:val="a7"/>
        <w:spacing w:line="250" w:lineRule="exact"/>
        <w:ind w:left="3"/>
        <w:jc w:val="center"/>
        <w:rPr>
          <w:lang w:val="ru-RU"/>
        </w:rPr>
      </w:pPr>
      <w:r w:rsidRPr="006D31ED">
        <w:rPr>
          <w:spacing w:val="-1"/>
          <w:lang w:val="ru-RU"/>
        </w:rPr>
        <w:t xml:space="preserve">(заполняется заявителем </w:t>
      </w:r>
      <w:r w:rsidRPr="006D31ED">
        <w:rPr>
          <w:lang w:val="ru-RU"/>
        </w:rPr>
        <w:t xml:space="preserve">(его </w:t>
      </w:r>
      <w:r w:rsidRPr="006D31ED">
        <w:rPr>
          <w:spacing w:val="-1"/>
          <w:lang w:val="ru-RU"/>
        </w:rPr>
        <w:t>полномочным представителем)</w:t>
      </w:r>
    </w:p>
    <w:p w:rsidR="008D5881" w:rsidRPr="006D31ED" w:rsidRDefault="008D5881" w:rsidP="004D4129">
      <w:pPr>
        <w:tabs>
          <w:tab w:val="left" w:pos="10143"/>
        </w:tabs>
        <w:spacing w:before="179"/>
        <w:ind w:left="7"/>
        <w:jc w:val="both"/>
      </w:pPr>
      <w:r w:rsidRPr="006D31ED">
        <w:rPr>
          <w:rFonts w:ascii="Times New Roman" w:hAnsi="Times New Roman"/>
          <w:b/>
          <w:spacing w:val="-1"/>
        </w:rPr>
        <w:t>Претендент</w:t>
      </w:r>
      <w:r w:rsidR="004B2274">
        <w:rPr>
          <w:rFonts w:ascii="Times New Roman" w:hAnsi="Times New Roman"/>
          <w:b/>
          <w:spacing w:val="-1"/>
        </w:rPr>
        <w:t xml:space="preserve"> </w:t>
      </w:r>
      <w:r w:rsidR="000E5A64">
        <w:rPr>
          <w:rFonts w:ascii="Times New Roman" w:hAnsi="Times New Roman" w:cs="Times New Roman"/>
        </w:rPr>
        <w:t>–</w:t>
      </w:r>
    </w:p>
    <w:p w:rsidR="008D5881" w:rsidRPr="006D31ED" w:rsidRDefault="007C5BEB" w:rsidP="008D5881">
      <w:pPr>
        <w:spacing w:before="72"/>
        <w:ind w:left="1528"/>
        <w:rPr>
          <w:rFonts w:ascii="Times New Roman" w:eastAsia="Times New Roman" w:hAnsi="Times New Roman" w:cs="Times New Roman"/>
          <w:vertAlign w:val="subscript"/>
        </w:rPr>
      </w:pPr>
      <w:r w:rsidRPr="007C5BEB">
        <w:rPr>
          <w:rFonts w:cs="Times New Roman"/>
          <w:noProof/>
          <w:vertAlign w:val="subscript"/>
          <w:lang w:eastAsia="ru-RU"/>
        </w:rPr>
        <w:pict>
          <v:group id="Group 44" o:spid="_x0000_s2070" style="position:absolute;left:0;text-align:left;margin-left:56.65pt;margin-top:2.35pt;width:445.75pt;height:.1pt;z-index:-251635712;mso-position-horizontal-relative:page" coordorigin="1133,47" coordsize="891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">
            <v:shape id="Freeform 45" o:spid="_x0000_s2071" style="position:absolute;left:1133;top:47;width:8915;height:2;visibility:visible;mso-wrap-style:square;v-text-anchor:top" coordsize="891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HfcHsUA&#10;AADbAAAADwAAAGRycy9kb3ducmV2LnhtbESPQWsCQQyF70L/w5CCtzpbRS1bR6mCVEGF2h56DDvp&#10;7tKdzLoz1fHfm0PBW8J7ee/LbJFco87UhdqzgedBBoq48Lbm0sDX5/rpBVSIyBYbz2TgSgEW84fe&#10;DHPrL/xB52MslYRwyNFAFWObax2KihyGgW+JRfvxncMoa1dq2+FFwl2jh1k20Q5rloYKW1pVVPwe&#10;/5yB7+1u8j6e7seUtit7OI1Subsujek/prdXUJFSvJv/rzdW8AVWfpEB9PwG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4d9wexQAAANsAAAAPAAAAAAAAAAAAAAAAAJgCAABkcnMv&#10;ZG93bnJldi54bWxQSwUGAAAAAAQABAD1AAAAigMAAAAA&#10;" path="m,l8914,e" filled="f" strokeweight=".15578mm">
              <v:path arrowok="t" o:connecttype="custom" o:connectlocs="0,0;8914,0" o:connectangles="0,0"/>
            </v:shape>
            <w10:wrap anchorx="page"/>
          </v:group>
        </w:pict>
      </w:r>
      <w:r w:rsidR="008D5881" w:rsidRPr="006D31ED">
        <w:rPr>
          <w:rFonts w:ascii="Times New Roman" w:hAnsi="Times New Roman"/>
          <w:i/>
          <w:spacing w:val="-1"/>
          <w:vertAlign w:val="subscript"/>
        </w:rPr>
        <w:t>(Ф.И.О./Наименование</w:t>
      </w:r>
      <w:r w:rsidR="00AE441B">
        <w:rPr>
          <w:rFonts w:ascii="Times New Roman" w:hAnsi="Times New Roman"/>
          <w:i/>
          <w:spacing w:val="-1"/>
          <w:vertAlign w:val="subscript"/>
        </w:rPr>
        <w:t xml:space="preserve"> </w:t>
      </w:r>
      <w:r w:rsidR="008D5881" w:rsidRPr="006D31ED">
        <w:rPr>
          <w:rFonts w:ascii="Times New Roman" w:hAnsi="Times New Roman"/>
          <w:i/>
          <w:spacing w:val="-1"/>
          <w:vertAlign w:val="subscript"/>
        </w:rPr>
        <w:t>заявителя</w:t>
      </w:r>
      <w:r w:rsidR="00AE441B">
        <w:rPr>
          <w:rFonts w:ascii="Times New Roman" w:hAnsi="Times New Roman"/>
          <w:i/>
          <w:spacing w:val="-1"/>
          <w:vertAlign w:val="subscript"/>
        </w:rPr>
        <w:t xml:space="preserve"> </w:t>
      </w:r>
      <w:r w:rsidR="008D5881" w:rsidRPr="006D31ED">
        <w:rPr>
          <w:rFonts w:ascii="Times New Roman" w:hAnsi="Times New Roman"/>
          <w:i/>
          <w:spacing w:val="-1"/>
          <w:vertAlign w:val="subscript"/>
        </w:rPr>
        <w:t>юридического</w:t>
      </w:r>
      <w:r w:rsidR="00AE441B">
        <w:rPr>
          <w:rFonts w:ascii="Times New Roman" w:hAnsi="Times New Roman"/>
          <w:i/>
          <w:spacing w:val="-1"/>
          <w:vertAlign w:val="subscript"/>
        </w:rPr>
        <w:t xml:space="preserve"> </w:t>
      </w:r>
      <w:r w:rsidR="008D5881" w:rsidRPr="006D31ED">
        <w:rPr>
          <w:rFonts w:ascii="Times New Roman" w:hAnsi="Times New Roman"/>
          <w:i/>
          <w:spacing w:val="-1"/>
          <w:vertAlign w:val="subscript"/>
        </w:rPr>
        <w:t>лица</w:t>
      </w:r>
      <w:r w:rsidR="00AE441B">
        <w:rPr>
          <w:rFonts w:ascii="Times New Roman" w:hAnsi="Times New Roman"/>
          <w:i/>
          <w:spacing w:val="-1"/>
          <w:vertAlign w:val="subscript"/>
        </w:rPr>
        <w:t xml:space="preserve"> </w:t>
      </w:r>
      <w:r w:rsidR="008D5881" w:rsidRPr="006D31ED">
        <w:rPr>
          <w:rFonts w:ascii="Times New Roman" w:hAnsi="Times New Roman"/>
          <w:i/>
          <w:spacing w:val="-1"/>
          <w:vertAlign w:val="subscript"/>
        </w:rPr>
        <w:t>,</w:t>
      </w:r>
      <w:r w:rsidR="00AE441B">
        <w:rPr>
          <w:rFonts w:ascii="Times New Roman" w:hAnsi="Times New Roman"/>
          <w:i/>
          <w:spacing w:val="-1"/>
          <w:vertAlign w:val="subscript"/>
        </w:rPr>
        <w:t xml:space="preserve"> </w:t>
      </w:r>
      <w:r w:rsidR="008D5881" w:rsidRPr="006D31ED">
        <w:rPr>
          <w:rFonts w:ascii="Times New Roman" w:hAnsi="Times New Roman"/>
          <w:i/>
          <w:spacing w:val="-1"/>
          <w:vertAlign w:val="subscript"/>
        </w:rPr>
        <w:t>индивидуального</w:t>
      </w:r>
      <w:r w:rsidR="00AE441B">
        <w:rPr>
          <w:rFonts w:ascii="Times New Roman" w:hAnsi="Times New Roman"/>
          <w:i/>
          <w:spacing w:val="-1"/>
          <w:vertAlign w:val="subscript"/>
        </w:rPr>
        <w:t xml:space="preserve"> </w:t>
      </w:r>
      <w:r w:rsidR="008D5881" w:rsidRPr="006D31ED">
        <w:rPr>
          <w:rFonts w:ascii="Times New Roman" w:hAnsi="Times New Roman"/>
          <w:i/>
          <w:spacing w:val="-1"/>
          <w:vertAlign w:val="subscript"/>
        </w:rPr>
        <w:t>предпринимателя)</w:t>
      </w:r>
    </w:p>
    <w:p w:rsidR="008D5881" w:rsidRPr="006D31ED" w:rsidRDefault="008D5881" w:rsidP="008D5881">
      <w:pPr>
        <w:spacing w:before="179"/>
        <w:ind w:left="112"/>
        <w:rPr>
          <w:rFonts w:ascii="Times New Roman" w:eastAsia="Times New Roman" w:hAnsi="Times New Roman" w:cs="Times New Roman"/>
          <w:sz w:val="24"/>
          <w:szCs w:val="24"/>
        </w:rPr>
      </w:pPr>
      <w:r w:rsidRPr="006D31ED">
        <w:rPr>
          <w:rFonts w:ascii="Times New Roman" w:hAnsi="Times New Roman"/>
          <w:b/>
          <w:i/>
          <w:spacing w:val="-1"/>
          <w:sz w:val="24"/>
          <w:szCs w:val="24"/>
        </w:rPr>
        <w:t>Для физических</w:t>
      </w:r>
      <w:r w:rsidR="00412283">
        <w:rPr>
          <w:rFonts w:ascii="Times New Roman" w:hAnsi="Times New Roman"/>
          <w:b/>
          <w:i/>
          <w:spacing w:val="-1"/>
          <w:sz w:val="24"/>
          <w:szCs w:val="24"/>
        </w:rPr>
        <w:t xml:space="preserve"> </w:t>
      </w:r>
      <w:r w:rsidRPr="006D31ED">
        <w:rPr>
          <w:rFonts w:ascii="Times New Roman" w:hAnsi="Times New Roman"/>
          <w:b/>
          <w:i/>
          <w:spacing w:val="-1"/>
          <w:sz w:val="24"/>
          <w:szCs w:val="24"/>
        </w:rPr>
        <w:t>лиц,</w:t>
      </w:r>
      <w:r w:rsidR="00412283">
        <w:rPr>
          <w:rFonts w:ascii="Times New Roman" w:hAnsi="Times New Roman"/>
          <w:b/>
          <w:i/>
          <w:spacing w:val="-1"/>
          <w:sz w:val="24"/>
          <w:szCs w:val="24"/>
        </w:rPr>
        <w:t xml:space="preserve"> </w:t>
      </w:r>
      <w:r w:rsidRPr="006D31ED">
        <w:rPr>
          <w:rFonts w:ascii="Times New Roman" w:hAnsi="Times New Roman"/>
          <w:b/>
          <w:i/>
          <w:spacing w:val="-1"/>
          <w:sz w:val="24"/>
          <w:szCs w:val="24"/>
        </w:rPr>
        <w:t>зарегистрированных</w:t>
      </w:r>
      <w:r w:rsidR="00412283">
        <w:rPr>
          <w:rFonts w:ascii="Times New Roman" w:hAnsi="Times New Roman"/>
          <w:b/>
          <w:i/>
          <w:spacing w:val="-1"/>
          <w:sz w:val="24"/>
          <w:szCs w:val="24"/>
        </w:rPr>
        <w:t xml:space="preserve"> </w:t>
      </w:r>
      <w:r w:rsidRPr="006D31ED">
        <w:rPr>
          <w:rFonts w:ascii="Times New Roman" w:hAnsi="Times New Roman"/>
          <w:b/>
          <w:i/>
          <w:sz w:val="24"/>
          <w:szCs w:val="24"/>
        </w:rPr>
        <w:t xml:space="preserve"> в</w:t>
      </w:r>
      <w:r w:rsidR="00412283">
        <w:rPr>
          <w:rFonts w:ascii="Times New Roman" w:hAnsi="Times New Roman"/>
          <w:b/>
          <w:i/>
          <w:sz w:val="24"/>
          <w:szCs w:val="24"/>
        </w:rPr>
        <w:t xml:space="preserve"> </w:t>
      </w:r>
      <w:r w:rsidRPr="006D31ED">
        <w:rPr>
          <w:rFonts w:ascii="Times New Roman" w:hAnsi="Times New Roman"/>
          <w:b/>
          <w:i/>
          <w:spacing w:val="-1"/>
          <w:sz w:val="24"/>
          <w:szCs w:val="24"/>
        </w:rPr>
        <w:t>качестве</w:t>
      </w:r>
      <w:r w:rsidR="00412283">
        <w:rPr>
          <w:rFonts w:ascii="Times New Roman" w:hAnsi="Times New Roman"/>
          <w:b/>
          <w:i/>
          <w:spacing w:val="-1"/>
          <w:sz w:val="24"/>
          <w:szCs w:val="24"/>
        </w:rPr>
        <w:t xml:space="preserve"> </w:t>
      </w:r>
      <w:r w:rsidRPr="006D31ED">
        <w:rPr>
          <w:rFonts w:ascii="Times New Roman" w:hAnsi="Times New Roman"/>
          <w:b/>
          <w:i/>
          <w:spacing w:val="-1"/>
          <w:sz w:val="24"/>
          <w:szCs w:val="24"/>
        </w:rPr>
        <w:t>индивидуальных</w:t>
      </w:r>
      <w:r w:rsidR="00412283">
        <w:rPr>
          <w:rFonts w:ascii="Times New Roman" w:hAnsi="Times New Roman"/>
          <w:b/>
          <w:i/>
          <w:spacing w:val="-1"/>
          <w:sz w:val="24"/>
          <w:szCs w:val="24"/>
        </w:rPr>
        <w:t xml:space="preserve"> </w:t>
      </w:r>
      <w:r w:rsidRPr="006D31ED">
        <w:rPr>
          <w:rFonts w:ascii="Times New Roman" w:hAnsi="Times New Roman"/>
          <w:b/>
          <w:i/>
          <w:spacing w:val="-1"/>
          <w:sz w:val="24"/>
          <w:szCs w:val="24"/>
        </w:rPr>
        <w:t>предпринимателей:</w:t>
      </w:r>
    </w:p>
    <w:p w:rsidR="008D5881" w:rsidRPr="006D31ED" w:rsidRDefault="008D5881" w:rsidP="008D5881">
      <w:pPr>
        <w:pStyle w:val="a7"/>
        <w:spacing w:before="176" w:line="258" w:lineRule="auto"/>
        <w:ind w:right="105"/>
        <w:jc w:val="both"/>
        <w:rPr>
          <w:sz w:val="24"/>
          <w:szCs w:val="24"/>
          <w:lang w:val="ru-RU"/>
        </w:rPr>
      </w:pPr>
      <w:r w:rsidRPr="006D31ED">
        <w:rPr>
          <w:spacing w:val="-1"/>
          <w:sz w:val="24"/>
          <w:szCs w:val="24"/>
          <w:lang w:val="ru-RU"/>
        </w:rPr>
        <w:t>Свидетельство</w:t>
      </w:r>
      <w:r w:rsidRPr="006D31ED">
        <w:rPr>
          <w:sz w:val="24"/>
          <w:szCs w:val="24"/>
          <w:lang w:val="ru-RU"/>
        </w:rPr>
        <w:t xml:space="preserve"> о</w:t>
      </w:r>
      <w:r w:rsidR="00AE441B">
        <w:rPr>
          <w:sz w:val="24"/>
          <w:szCs w:val="24"/>
          <w:lang w:val="ru-RU"/>
        </w:rPr>
        <w:t xml:space="preserve"> </w:t>
      </w:r>
      <w:r w:rsidRPr="006D31ED">
        <w:rPr>
          <w:spacing w:val="-1"/>
          <w:sz w:val="24"/>
          <w:szCs w:val="24"/>
          <w:lang w:val="ru-RU"/>
        </w:rPr>
        <w:t>государственной</w:t>
      </w:r>
      <w:r w:rsidR="00AE441B">
        <w:rPr>
          <w:spacing w:val="-1"/>
          <w:sz w:val="24"/>
          <w:szCs w:val="24"/>
          <w:lang w:val="ru-RU"/>
        </w:rPr>
        <w:t xml:space="preserve"> </w:t>
      </w:r>
      <w:r w:rsidRPr="006D31ED">
        <w:rPr>
          <w:spacing w:val="-2"/>
          <w:sz w:val="24"/>
          <w:szCs w:val="24"/>
          <w:lang w:val="ru-RU"/>
        </w:rPr>
        <w:t>регистрации</w:t>
      </w:r>
      <w:r w:rsidR="00AE441B">
        <w:rPr>
          <w:spacing w:val="-2"/>
          <w:sz w:val="24"/>
          <w:szCs w:val="24"/>
          <w:lang w:val="ru-RU"/>
        </w:rPr>
        <w:t xml:space="preserve"> </w:t>
      </w:r>
      <w:r w:rsidRPr="006D31ED">
        <w:rPr>
          <w:spacing w:val="-1"/>
          <w:sz w:val="24"/>
          <w:szCs w:val="24"/>
          <w:lang w:val="ru-RU"/>
        </w:rPr>
        <w:t>физического</w:t>
      </w:r>
      <w:r w:rsidR="00AE441B">
        <w:rPr>
          <w:spacing w:val="-1"/>
          <w:sz w:val="24"/>
          <w:szCs w:val="24"/>
          <w:lang w:val="ru-RU"/>
        </w:rPr>
        <w:t xml:space="preserve"> </w:t>
      </w:r>
      <w:r w:rsidRPr="006D31ED">
        <w:rPr>
          <w:spacing w:val="-1"/>
          <w:sz w:val="24"/>
          <w:szCs w:val="24"/>
          <w:lang w:val="ru-RU"/>
        </w:rPr>
        <w:t>лица</w:t>
      </w:r>
      <w:r w:rsidR="00AE441B">
        <w:rPr>
          <w:spacing w:val="-1"/>
          <w:sz w:val="24"/>
          <w:szCs w:val="24"/>
          <w:lang w:val="ru-RU"/>
        </w:rPr>
        <w:t xml:space="preserve"> </w:t>
      </w:r>
      <w:r w:rsidRPr="006D31ED">
        <w:rPr>
          <w:sz w:val="24"/>
          <w:szCs w:val="24"/>
          <w:lang w:val="ru-RU"/>
        </w:rPr>
        <w:t>в</w:t>
      </w:r>
      <w:r w:rsidR="00AE441B">
        <w:rPr>
          <w:sz w:val="24"/>
          <w:szCs w:val="24"/>
          <w:lang w:val="ru-RU"/>
        </w:rPr>
        <w:t xml:space="preserve"> </w:t>
      </w:r>
      <w:r w:rsidRPr="006D31ED">
        <w:rPr>
          <w:spacing w:val="-1"/>
          <w:sz w:val="24"/>
          <w:szCs w:val="24"/>
          <w:lang w:val="ru-RU"/>
        </w:rPr>
        <w:t>качестве</w:t>
      </w:r>
      <w:r w:rsidR="00AE441B">
        <w:rPr>
          <w:spacing w:val="-1"/>
          <w:sz w:val="24"/>
          <w:szCs w:val="24"/>
          <w:lang w:val="ru-RU"/>
        </w:rPr>
        <w:t xml:space="preserve"> </w:t>
      </w:r>
      <w:r w:rsidRPr="006D31ED">
        <w:rPr>
          <w:spacing w:val="-1"/>
          <w:sz w:val="24"/>
          <w:szCs w:val="24"/>
          <w:lang w:val="ru-RU"/>
        </w:rPr>
        <w:t>индивидуального</w:t>
      </w:r>
      <w:r w:rsidR="00AE441B">
        <w:rPr>
          <w:spacing w:val="-1"/>
          <w:sz w:val="24"/>
          <w:szCs w:val="24"/>
          <w:lang w:val="ru-RU"/>
        </w:rPr>
        <w:t xml:space="preserve"> </w:t>
      </w:r>
      <w:r w:rsidRPr="006D31ED">
        <w:rPr>
          <w:spacing w:val="-1"/>
          <w:sz w:val="24"/>
          <w:szCs w:val="24"/>
          <w:lang w:val="ru-RU"/>
        </w:rPr>
        <w:t>предпринимателя</w:t>
      </w:r>
      <w:r w:rsidR="00AE441B">
        <w:rPr>
          <w:spacing w:val="-1"/>
          <w:sz w:val="24"/>
          <w:szCs w:val="24"/>
          <w:lang w:val="ru-RU"/>
        </w:rPr>
        <w:t xml:space="preserve"> </w:t>
      </w:r>
      <w:r w:rsidRPr="006D31ED">
        <w:rPr>
          <w:spacing w:val="-1"/>
          <w:sz w:val="24"/>
          <w:szCs w:val="24"/>
          <w:lang w:val="ru-RU"/>
        </w:rPr>
        <w:t>(или</w:t>
      </w:r>
      <w:r w:rsidR="00AE441B">
        <w:rPr>
          <w:spacing w:val="-1"/>
          <w:sz w:val="24"/>
          <w:szCs w:val="24"/>
          <w:lang w:val="ru-RU"/>
        </w:rPr>
        <w:t xml:space="preserve"> </w:t>
      </w:r>
      <w:r w:rsidRPr="006D31ED">
        <w:rPr>
          <w:spacing w:val="-1"/>
          <w:sz w:val="24"/>
          <w:szCs w:val="24"/>
          <w:lang w:val="ru-RU"/>
        </w:rPr>
        <w:t>свидетельство</w:t>
      </w:r>
      <w:r w:rsidR="00AE441B">
        <w:rPr>
          <w:spacing w:val="-1"/>
          <w:sz w:val="24"/>
          <w:szCs w:val="24"/>
          <w:lang w:val="ru-RU"/>
        </w:rPr>
        <w:t xml:space="preserve"> </w:t>
      </w:r>
      <w:r w:rsidRPr="006D31ED">
        <w:rPr>
          <w:sz w:val="24"/>
          <w:szCs w:val="24"/>
          <w:lang w:val="ru-RU"/>
        </w:rPr>
        <w:t>о</w:t>
      </w:r>
      <w:r w:rsidR="00AE441B">
        <w:rPr>
          <w:sz w:val="24"/>
          <w:szCs w:val="24"/>
          <w:lang w:val="ru-RU"/>
        </w:rPr>
        <w:t xml:space="preserve"> </w:t>
      </w:r>
      <w:r w:rsidRPr="006D31ED">
        <w:rPr>
          <w:spacing w:val="-1"/>
          <w:sz w:val="24"/>
          <w:szCs w:val="24"/>
          <w:lang w:val="ru-RU"/>
        </w:rPr>
        <w:t>внесении</w:t>
      </w:r>
      <w:r w:rsidR="00AE441B">
        <w:rPr>
          <w:spacing w:val="-1"/>
          <w:sz w:val="24"/>
          <w:szCs w:val="24"/>
          <w:lang w:val="ru-RU"/>
        </w:rPr>
        <w:t xml:space="preserve"> </w:t>
      </w:r>
      <w:r w:rsidRPr="006D31ED">
        <w:rPr>
          <w:sz w:val="24"/>
          <w:szCs w:val="24"/>
          <w:lang w:val="ru-RU"/>
        </w:rPr>
        <w:t>в</w:t>
      </w:r>
      <w:r w:rsidR="00AE441B">
        <w:rPr>
          <w:sz w:val="24"/>
          <w:szCs w:val="24"/>
          <w:lang w:val="ru-RU"/>
        </w:rPr>
        <w:t xml:space="preserve"> </w:t>
      </w:r>
      <w:r w:rsidRPr="006D31ED">
        <w:rPr>
          <w:spacing w:val="-1"/>
          <w:sz w:val="24"/>
          <w:szCs w:val="24"/>
          <w:lang w:val="ru-RU"/>
        </w:rPr>
        <w:t>ЕГРИП</w:t>
      </w:r>
      <w:r w:rsidR="00AE441B">
        <w:rPr>
          <w:spacing w:val="-1"/>
          <w:sz w:val="24"/>
          <w:szCs w:val="24"/>
          <w:lang w:val="ru-RU"/>
        </w:rPr>
        <w:t xml:space="preserve"> </w:t>
      </w:r>
      <w:r w:rsidRPr="006D31ED">
        <w:rPr>
          <w:spacing w:val="-1"/>
          <w:sz w:val="24"/>
          <w:szCs w:val="24"/>
          <w:lang w:val="ru-RU"/>
        </w:rPr>
        <w:t>записи</w:t>
      </w:r>
      <w:r w:rsidR="00AE441B">
        <w:rPr>
          <w:spacing w:val="-1"/>
          <w:sz w:val="24"/>
          <w:szCs w:val="24"/>
          <w:lang w:val="ru-RU"/>
        </w:rPr>
        <w:t xml:space="preserve"> </w:t>
      </w:r>
      <w:r w:rsidRPr="006D31ED">
        <w:rPr>
          <w:sz w:val="24"/>
          <w:szCs w:val="24"/>
          <w:lang w:val="ru-RU"/>
        </w:rPr>
        <w:t>об</w:t>
      </w:r>
      <w:r w:rsidR="00AE441B">
        <w:rPr>
          <w:sz w:val="24"/>
          <w:szCs w:val="24"/>
          <w:lang w:val="ru-RU"/>
        </w:rPr>
        <w:t xml:space="preserve"> </w:t>
      </w:r>
      <w:r w:rsidRPr="006D31ED">
        <w:rPr>
          <w:spacing w:val="-1"/>
          <w:sz w:val="24"/>
          <w:szCs w:val="24"/>
          <w:lang w:val="ru-RU"/>
        </w:rPr>
        <w:t>индивидуальном</w:t>
      </w:r>
      <w:r w:rsidR="00AE441B">
        <w:rPr>
          <w:spacing w:val="-1"/>
          <w:sz w:val="24"/>
          <w:szCs w:val="24"/>
          <w:lang w:val="ru-RU"/>
        </w:rPr>
        <w:t xml:space="preserve"> </w:t>
      </w:r>
      <w:r w:rsidRPr="006D31ED">
        <w:rPr>
          <w:spacing w:val="-1"/>
          <w:sz w:val="24"/>
          <w:szCs w:val="24"/>
          <w:lang w:val="ru-RU"/>
        </w:rPr>
        <w:t>предпринимателе,</w:t>
      </w:r>
      <w:r w:rsidR="00AE441B">
        <w:rPr>
          <w:spacing w:val="-1"/>
          <w:sz w:val="24"/>
          <w:szCs w:val="24"/>
          <w:lang w:val="ru-RU"/>
        </w:rPr>
        <w:t xml:space="preserve"> </w:t>
      </w:r>
      <w:r w:rsidRPr="006D31ED">
        <w:rPr>
          <w:spacing w:val="-1"/>
          <w:sz w:val="24"/>
          <w:szCs w:val="24"/>
          <w:lang w:val="ru-RU"/>
        </w:rPr>
        <w:t xml:space="preserve">зарегистрированным </w:t>
      </w:r>
      <w:r w:rsidRPr="006D31ED">
        <w:rPr>
          <w:sz w:val="24"/>
          <w:szCs w:val="24"/>
          <w:lang w:val="ru-RU"/>
        </w:rPr>
        <w:t>до</w:t>
      </w:r>
      <w:r w:rsidR="00AE441B">
        <w:rPr>
          <w:sz w:val="24"/>
          <w:szCs w:val="24"/>
          <w:lang w:val="ru-RU"/>
        </w:rPr>
        <w:t xml:space="preserve"> </w:t>
      </w:r>
      <w:r w:rsidRPr="006D31ED">
        <w:rPr>
          <w:spacing w:val="-1"/>
          <w:sz w:val="24"/>
          <w:szCs w:val="24"/>
          <w:lang w:val="ru-RU"/>
        </w:rPr>
        <w:t>01.01.2004</w:t>
      </w:r>
      <w:r w:rsidR="004B2274">
        <w:rPr>
          <w:spacing w:val="-1"/>
          <w:sz w:val="24"/>
          <w:szCs w:val="24"/>
          <w:lang w:val="ru-RU"/>
        </w:rPr>
        <w:t xml:space="preserve"> </w:t>
      </w:r>
      <w:r w:rsidRPr="006D31ED">
        <w:rPr>
          <w:sz w:val="24"/>
          <w:szCs w:val="24"/>
          <w:lang w:val="ru-RU"/>
        </w:rPr>
        <w:t>г.):</w:t>
      </w:r>
    </w:p>
    <w:p w:rsidR="008D5881" w:rsidRPr="006D31ED" w:rsidRDefault="008D5881" w:rsidP="008D5881">
      <w:pPr>
        <w:pStyle w:val="a7"/>
        <w:tabs>
          <w:tab w:val="left" w:pos="1785"/>
          <w:tab w:val="left" w:pos="4198"/>
        </w:tabs>
        <w:spacing w:before="162"/>
        <w:rPr>
          <w:sz w:val="24"/>
          <w:szCs w:val="24"/>
          <w:lang w:val="ru-RU"/>
        </w:rPr>
      </w:pPr>
      <w:r w:rsidRPr="006D31ED">
        <w:rPr>
          <w:spacing w:val="-1"/>
          <w:sz w:val="24"/>
          <w:szCs w:val="24"/>
          <w:lang w:val="ru-RU"/>
        </w:rPr>
        <w:t>Серия</w:t>
      </w:r>
      <w:r w:rsidRPr="006D31ED">
        <w:rPr>
          <w:spacing w:val="-1"/>
          <w:sz w:val="24"/>
          <w:szCs w:val="24"/>
          <w:u w:val="single" w:color="000000"/>
          <w:lang w:val="ru-RU"/>
        </w:rPr>
        <w:tab/>
      </w:r>
      <w:r w:rsidRPr="006D31ED">
        <w:rPr>
          <w:sz w:val="24"/>
          <w:szCs w:val="24"/>
          <w:lang w:val="ru-RU"/>
        </w:rPr>
        <w:t>№</w:t>
      </w:r>
      <w:r w:rsidRPr="006D31ED">
        <w:rPr>
          <w:sz w:val="24"/>
          <w:szCs w:val="24"/>
          <w:u w:val="single" w:color="000000"/>
          <w:lang w:val="ru-RU"/>
        </w:rPr>
        <w:tab/>
      </w:r>
      <w:r w:rsidRPr="006D31ED">
        <w:rPr>
          <w:sz w:val="24"/>
          <w:szCs w:val="24"/>
          <w:lang w:val="ru-RU"/>
        </w:rPr>
        <w:t>,</w:t>
      </w:r>
    </w:p>
    <w:p w:rsidR="008D5881" w:rsidRPr="006D31ED" w:rsidRDefault="008D5881" w:rsidP="008D5881">
      <w:pPr>
        <w:pStyle w:val="a7"/>
        <w:tabs>
          <w:tab w:val="left" w:pos="2656"/>
          <w:tab w:val="left" w:pos="4859"/>
        </w:tabs>
        <w:spacing w:before="179"/>
        <w:rPr>
          <w:sz w:val="24"/>
          <w:szCs w:val="24"/>
          <w:lang w:val="ru-RU"/>
        </w:rPr>
      </w:pPr>
      <w:r w:rsidRPr="006D31ED">
        <w:rPr>
          <w:spacing w:val="-1"/>
          <w:sz w:val="24"/>
          <w:szCs w:val="24"/>
          <w:lang w:val="ru-RU"/>
        </w:rPr>
        <w:t>Дата</w:t>
      </w:r>
      <w:r w:rsidR="00412283">
        <w:rPr>
          <w:spacing w:val="-1"/>
          <w:sz w:val="24"/>
          <w:szCs w:val="24"/>
          <w:lang w:val="ru-RU"/>
        </w:rPr>
        <w:t xml:space="preserve"> </w:t>
      </w:r>
      <w:r w:rsidRPr="006D31ED">
        <w:rPr>
          <w:spacing w:val="-1"/>
          <w:sz w:val="24"/>
          <w:szCs w:val="24"/>
          <w:lang w:val="ru-RU"/>
        </w:rPr>
        <w:t xml:space="preserve">регистрации </w:t>
      </w:r>
      <w:r w:rsidRPr="006D31ED">
        <w:rPr>
          <w:spacing w:val="-5"/>
          <w:sz w:val="24"/>
          <w:szCs w:val="24"/>
          <w:lang w:val="ru-RU"/>
        </w:rPr>
        <w:t>«</w:t>
      </w:r>
      <w:r w:rsidRPr="006D31ED">
        <w:rPr>
          <w:spacing w:val="-5"/>
          <w:sz w:val="24"/>
          <w:szCs w:val="24"/>
          <w:u w:val="single" w:color="000000"/>
          <w:lang w:val="ru-RU"/>
        </w:rPr>
        <w:tab/>
      </w:r>
      <w:r w:rsidRPr="006D31ED">
        <w:rPr>
          <w:spacing w:val="-5"/>
          <w:sz w:val="24"/>
          <w:szCs w:val="24"/>
          <w:lang w:val="ru-RU"/>
        </w:rPr>
        <w:t>»</w:t>
      </w:r>
      <w:r w:rsidRPr="006D31ED">
        <w:rPr>
          <w:spacing w:val="-5"/>
          <w:sz w:val="24"/>
          <w:szCs w:val="24"/>
          <w:u w:val="single" w:color="000000"/>
          <w:lang w:val="ru-RU"/>
        </w:rPr>
        <w:tab/>
      </w:r>
      <w:r w:rsidRPr="006D31ED">
        <w:rPr>
          <w:spacing w:val="-1"/>
          <w:sz w:val="24"/>
          <w:szCs w:val="24"/>
          <w:lang w:val="ru-RU"/>
        </w:rPr>
        <w:t>г.</w:t>
      </w:r>
    </w:p>
    <w:p w:rsidR="004D4129" w:rsidRPr="006D31ED" w:rsidRDefault="008D5881" w:rsidP="008D5881">
      <w:pPr>
        <w:pStyle w:val="a7"/>
        <w:tabs>
          <w:tab w:val="left" w:pos="5730"/>
          <w:tab w:val="left" w:pos="8610"/>
          <w:tab w:val="left" w:pos="8859"/>
        </w:tabs>
        <w:spacing w:before="181" w:line="409" w:lineRule="auto"/>
        <w:ind w:right="1567"/>
        <w:rPr>
          <w:spacing w:val="23"/>
          <w:sz w:val="24"/>
          <w:szCs w:val="24"/>
          <w:lang w:val="ru-RU"/>
        </w:rPr>
      </w:pPr>
      <w:r w:rsidRPr="006D31ED">
        <w:rPr>
          <w:spacing w:val="-1"/>
          <w:sz w:val="24"/>
          <w:szCs w:val="24"/>
          <w:lang w:val="ru-RU"/>
        </w:rPr>
        <w:t>Орган,</w:t>
      </w:r>
      <w:r w:rsidR="00412283">
        <w:rPr>
          <w:spacing w:val="-1"/>
          <w:sz w:val="24"/>
          <w:szCs w:val="24"/>
          <w:lang w:val="ru-RU"/>
        </w:rPr>
        <w:t xml:space="preserve"> </w:t>
      </w:r>
      <w:r w:rsidRPr="006D31ED">
        <w:rPr>
          <w:spacing w:val="-1"/>
          <w:sz w:val="24"/>
          <w:szCs w:val="24"/>
          <w:lang w:val="ru-RU"/>
        </w:rPr>
        <w:t>осуществивший регистрацию</w:t>
      </w:r>
      <w:r w:rsidRPr="006D31ED">
        <w:rPr>
          <w:sz w:val="24"/>
          <w:szCs w:val="24"/>
          <w:u w:val="single" w:color="000000"/>
          <w:lang w:val="ru-RU"/>
        </w:rPr>
        <w:tab/>
      </w:r>
      <w:r w:rsidRPr="006D31ED">
        <w:rPr>
          <w:sz w:val="24"/>
          <w:szCs w:val="24"/>
          <w:u w:val="single" w:color="000000"/>
          <w:lang w:val="ru-RU"/>
        </w:rPr>
        <w:tab/>
      </w:r>
      <w:r w:rsidRPr="006D31ED">
        <w:rPr>
          <w:sz w:val="24"/>
          <w:szCs w:val="24"/>
          <w:u w:val="single" w:color="000000"/>
          <w:lang w:val="ru-RU"/>
        </w:rPr>
        <w:tab/>
      </w:r>
    </w:p>
    <w:p w:rsidR="008D5881" w:rsidRPr="006D31ED" w:rsidRDefault="008D5881" w:rsidP="008D5881">
      <w:pPr>
        <w:pStyle w:val="a7"/>
        <w:tabs>
          <w:tab w:val="left" w:pos="5730"/>
          <w:tab w:val="left" w:pos="8610"/>
          <w:tab w:val="left" w:pos="8859"/>
        </w:tabs>
        <w:spacing w:before="181" w:line="409" w:lineRule="auto"/>
        <w:ind w:right="1567"/>
        <w:rPr>
          <w:sz w:val="24"/>
          <w:szCs w:val="24"/>
          <w:lang w:val="ru-RU"/>
        </w:rPr>
      </w:pPr>
      <w:r w:rsidRPr="006D31ED">
        <w:rPr>
          <w:spacing w:val="-1"/>
          <w:sz w:val="24"/>
          <w:szCs w:val="24"/>
          <w:lang w:val="ru-RU"/>
        </w:rPr>
        <w:t>Место</w:t>
      </w:r>
      <w:r w:rsidR="00412283">
        <w:rPr>
          <w:spacing w:val="-1"/>
          <w:sz w:val="24"/>
          <w:szCs w:val="24"/>
          <w:lang w:val="ru-RU"/>
        </w:rPr>
        <w:t xml:space="preserve"> </w:t>
      </w:r>
      <w:r w:rsidRPr="006D31ED">
        <w:rPr>
          <w:spacing w:val="-1"/>
          <w:sz w:val="24"/>
          <w:szCs w:val="24"/>
          <w:lang w:val="ru-RU"/>
        </w:rPr>
        <w:t>выдачи:</w:t>
      </w:r>
      <w:r w:rsidRPr="006D31ED">
        <w:rPr>
          <w:sz w:val="24"/>
          <w:szCs w:val="24"/>
          <w:u w:val="single" w:color="000000"/>
          <w:lang w:val="ru-RU"/>
        </w:rPr>
        <w:tab/>
      </w:r>
      <w:r w:rsidRPr="006D31ED">
        <w:rPr>
          <w:sz w:val="24"/>
          <w:szCs w:val="24"/>
          <w:u w:val="single" w:color="000000"/>
          <w:lang w:val="ru-RU"/>
        </w:rPr>
        <w:tab/>
      </w:r>
      <w:r w:rsidRPr="006D31ED">
        <w:rPr>
          <w:spacing w:val="-1"/>
          <w:sz w:val="24"/>
          <w:szCs w:val="24"/>
          <w:lang w:val="ru-RU"/>
        </w:rPr>
        <w:t>ОГРНИП</w:t>
      </w:r>
      <w:r w:rsidRPr="006D31ED">
        <w:rPr>
          <w:sz w:val="24"/>
          <w:szCs w:val="24"/>
          <w:u w:val="single" w:color="000000"/>
          <w:lang w:val="ru-RU"/>
        </w:rPr>
        <w:tab/>
      </w:r>
    </w:p>
    <w:p w:rsidR="008D5881" w:rsidRPr="006D31ED" w:rsidRDefault="008D5881" w:rsidP="008D5881">
      <w:pPr>
        <w:spacing w:before="3" w:line="170" w:lineRule="exact"/>
        <w:rPr>
          <w:sz w:val="17"/>
          <w:szCs w:val="17"/>
        </w:rPr>
      </w:pPr>
    </w:p>
    <w:p w:rsidR="008D5881" w:rsidRPr="006D31ED" w:rsidRDefault="008D5881" w:rsidP="008D5881">
      <w:pPr>
        <w:pStyle w:val="6"/>
        <w:spacing w:before="72"/>
        <w:rPr>
          <w:rFonts w:ascii="Times New Roman" w:hAnsi="Times New Roman" w:cs="Times New Roman"/>
          <w:b w:val="0"/>
          <w:bCs w:val="0"/>
          <w:i/>
          <w:sz w:val="24"/>
          <w:szCs w:val="24"/>
        </w:rPr>
      </w:pPr>
      <w:r w:rsidRPr="006D31ED">
        <w:rPr>
          <w:rFonts w:ascii="Times New Roman" w:hAnsi="Times New Roman" w:cs="Times New Roman"/>
          <w:i/>
          <w:spacing w:val="-1"/>
          <w:sz w:val="24"/>
          <w:szCs w:val="24"/>
        </w:rPr>
        <w:t>Для юридических</w:t>
      </w:r>
      <w:r w:rsidR="004B2274">
        <w:rPr>
          <w:rFonts w:ascii="Times New Roman" w:hAnsi="Times New Roman" w:cs="Times New Roman"/>
          <w:i/>
          <w:spacing w:val="-1"/>
          <w:sz w:val="24"/>
          <w:szCs w:val="24"/>
        </w:rPr>
        <w:t xml:space="preserve"> </w:t>
      </w:r>
      <w:r w:rsidRPr="006D31ED">
        <w:rPr>
          <w:rFonts w:ascii="Times New Roman" w:hAnsi="Times New Roman" w:cs="Times New Roman"/>
          <w:i/>
          <w:spacing w:val="-2"/>
          <w:sz w:val="24"/>
          <w:szCs w:val="24"/>
        </w:rPr>
        <w:t>лиц:</w:t>
      </w:r>
    </w:p>
    <w:p w:rsidR="008D5881" w:rsidRPr="006D31ED" w:rsidRDefault="008D5881" w:rsidP="008D5881">
      <w:pPr>
        <w:pStyle w:val="a7"/>
        <w:tabs>
          <w:tab w:val="left" w:pos="10297"/>
        </w:tabs>
        <w:spacing w:before="176"/>
        <w:rPr>
          <w:lang w:val="ru-RU"/>
        </w:rPr>
      </w:pPr>
      <w:r w:rsidRPr="006D31ED">
        <w:rPr>
          <w:spacing w:val="-1"/>
          <w:lang w:val="ru-RU"/>
        </w:rPr>
        <w:t xml:space="preserve">Документ </w:t>
      </w:r>
      <w:r w:rsidRPr="006D31ED">
        <w:rPr>
          <w:lang w:val="ru-RU"/>
        </w:rPr>
        <w:t xml:space="preserve">о </w:t>
      </w:r>
      <w:r w:rsidRPr="006D31ED">
        <w:rPr>
          <w:spacing w:val="-1"/>
          <w:lang w:val="ru-RU"/>
        </w:rPr>
        <w:t xml:space="preserve">государственной регистрации </w:t>
      </w:r>
      <w:r w:rsidRPr="006D31ED">
        <w:rPr>
          <w:lang w:val="ru-RU"/>
        </w:rPr>
        <w:t>в</w:t>
      </w:r>
      <w:r w:rsidRPr="006D31ED">
        <w:rPr>
          <w:spacing w:val="-1"/>
          <w:lang w:val="ru-RU"/>
        </w:rPr>
        <w:t xml:space="preserve"> качестве</w:t>
      </w:r>
      <w:r w:rsidR="00AE441B">
        <w:rPr>
          <w:spacing w:val="-1"/>
          <w:lang w:val="ru-RU"/>
        </w:rPr>
        <w:t xml:space="preserve"> </w:t>
      </w:r>
      <w:r w:rsidRPr="006D31ED">
        <w:rPr>
          <w:spacing w:val="-1"/>
          <w:lang w:val="ru-RU"/>
        </w:rPr>
        <w:t>юридического</w:t>
      </w:r>
      <w:r w:rsidRPr="006D31ED">
        <w:rPr>
          <w:lang w:val="ru-RU"/>
        </w:rPr>
        <w:t xml:space="preserve"> лица:</w:t>
      </w:r>
      <w:r w:rsidRPr="006D31ED">
        <w:rPr>
          <w:u w:val="single" w:color="000000"/>
          <w:lang w:val="ru-RU"/>
        </w:rPr>
        <w:tab/>
      </w:r>
    </w:p>
    <w:p w:rsidR="008D5881" w:rsidRPr="006D31ED" w:rsidRDefault="008D5881" w:rsidP="008D5881">
      <w:pPr>
        <w:spacing w:before="7" w:line="100" w:lineRule="exact"/>
        <w:rPr>
          <w:sz w:val="10"/>
          <w:szCs w:val="10"/>
        </w:rPr>
      </w:pPr>
    </w:p>
    <w:p w:rsidR="008D5881" w:rsidRPr="006D31ED" w:rsidRDefault="008D5881" w:rsidP="008D5881">
      <w:pPr>
        <w:pStyle w:val="a7"/>
        <w:tabs>
          <w:tab w:val="left" w:pos="2696"/>
          <w:tab w:val="left" w:pos="3040"/>
          <w:tab w:val="left" w:pos="3961"/>
          <w:tab w:val="left" w:pos="5006"/>
        </w:tabs>
        <w:spacing w:before="72"/>
        <w:rPr>
          <w:lang w:val="ru-RU"/>
        </w:rPr>
      </w:pPr>
      <w:r w:rsidRPr="006D31ED">
        <w:rPr>
          <w:u w:val="single" w:color="000000"/>
          <w:lang w:val="ru-RU"/>
        </w:rPr>
        <w:tab/>
      </w:r>
      <w:r w:rsidRPr="006D31ED">
        <w:rPr>
          <w:lang w:val="ru-RU"/>
        </w:rPr>
        <w:tab/>
      </w:r>
      <w:r w:rsidRPr="006D31ED">
        <w:rPr>
          <w:spacing w:val="-1"/>
          <w:lang w:val="ru-RU"/>
        </w:rPr>
        <w:t>серия</w:t>
      </w:r>
      <w:r w:rsidRPr="006D31ED">
        <w:rPr>
          <w:lang w:val="ru-RU"/>
        </w:rPr>
        <w:tab/>
      </w:r>
      <w:r w:rsidRPr="006D31ED">
        <w:rPr>
          <w:u w:val="single" w:color="000000"/>
          <w:lang w:val="ru-RU"/>
        </w:rPr>
        <w:tab/>
      </w:r>
    </w:p>
    <w:p w:rsidR="008D5881" w:rsidRPr="006D31ED" w:rsidRDefault="008D5881" w:rsidP="008D5881">
      <w:pPr>
        <w:pStyle w:val="a7"/>
        <w:tabs>
          <w:tab w:val="left" w:pos="2480"/>
        </w:tabs>
        <w:spacing w:before="20"/>
        <w:rPr>
          <w:lang w:val="ru-RU"/>
        </w:rPr>
      </w:pPr>
      <w:r w:rsidRPr="006D31ED">
        <w:rPr>
          <w:u w:val="single" w:color="000000"/>
          <w:lang w:val="ru-RU"/>
        </w:rPr>
        <w:tab/>
      </w:r>
      <w:r w:rsidRPr="006D31ED">
        <w:rPr>
          <w:lang w:val="ru-RU"/>
        </w:rPr>
        <w:t>г.</w:t>
      </w:r>
    </w:p>
    <w:p w:rsidR="008D5881" w:rsidRPr="006D31ED" w:rsidRDefault="008D5881" w:rsidP="008D5881">
      <w:pPr>
        <w:pStyle w:val="a7"/>
        <w:tabs>
          <w:tab w:val="left" w:pos="722"/>
          <w:tab w:val="left" w:pos="1656"/>
          <w:tab w:val="left" w:pos="2054"/>
          <w:tab w:val="left" w:pos="2855"/>
          <w:tab w:val="left" w:pos="4421"/>
          <w:tab w:val="left" w:pos="5024"/>
        </w:tabs>
        <w:spacing w:before="72"/>
        <w:rPr>
          <w:lang w:val="ru-RU"/>
        </w:rPr>
      </w:pPr>
      <w:r w:rsidRPr="006D31ED">
        <w:rPr>
          <w:lang w:val="ru-RU"/>
        </w:rPr>
        <w:t>№</w:t>
      </w:r>
      <w:r w:rsidRPr="006D31ED">
        <w:rPr>
          <w:lang w:val="ru-RU"/>
        </w:rPr>
        <w:tab/>
      </w:r>
      <w:r w:rsidRPr="006D31ED">
        <w:rPr>
          <w:u w:val="single" w:color="000000"/>
          <w:lang w:val="ru-RU"/>
        </w:rPr>
        <w:tab/>
      </w:r>
      <w:r w:rsidRPr="006D31ED">
        <w:rPr>
          <w:lang w:val="ru-RU"/>
        </w:rPr>
        <w:t>,</w:t>
      </w:r>
      <w:r w:rsidRPr="006D31ED">
        <w:rPr>
          <w:lang w:val="ru-RU"/>
        </w:rPr>
        <w:tab/>
      </w:r>
      <w:r w:rsidRPr="006D31ED">
        <w:rPr>
          <w:spacing w:val="-1"/>
          <w:lang w:val="ru-RU"/>
        </w:rPr>
        <w:t>дата</w:t>
      </w:r>
      <w:r w:rsidRPr="006D31ED">
        <w:rPr>
          <w:spacing w:val="-1"/>
          <w:lang w:val="ru-RU"/>
        </w:rPr>
        <w:tab/>
        <w:t>регистрации</w:t>
      </w:r>
      <w:r w:rsidRPr="006D31ED">
        <w:rPr>
          <w:spacing w:val="-1"/>
          <w:lang w:val="ru-RU"/>
        </w:rPr>
        <w:tab/>
      </w:r>
      <w:r w:rsidRPr="006D31ED">
        <w:rPr>
          <w:spacing w:val="-3"/>
          <w:lang w:val="ru-RU"/>
        </w:rPr>
        <w:t>«</w:t>
      </w:r>
      <w:r w:rsidRPr="006D31ED">
        <w:rPr>
          <w:spacing w:val="-3"/>
          <w:u w:val="single" w:color="000000"/>
          <w:lang w:val="ru-RU"/>
        </w:rPr>
        <w:tab/>
      </w:r>
      <w:r w:rsidRPr="006D31ED">
        <w:rPr>
          <w:lang w:val="ru-RU"/>
        </w:rPr>
        <w:t>»</w:t>
      </w:r>
    </w:p>
    <w:p w:rsidR="008D5881" w:rsidRPr="006D31ED" w:rsidRDefault="008D5881" w:rsidP="008D5881">
      <w:pPr>
        <w:pStyle w:val="a7"/>
        <w:tabs>
          <w:tab w:val="left" w:pos="4166"/>
          <w:tab w:val="left" w:pos="9099"/>
        </w:tabs>
        <w:spacing w:before="72"/>
        <w:rPr>
          <w:spacing w:val="-1"/>
          <w:sz w:val="24"/>
          <w:szCs w:val="24"/>
          <w:lang w:val="ru-RU"/>
        </w:rPr>
      </w:pPr>
      <w:r w:rsidRPr="006D31ED">
        <w:rPr>
          <w:spacing w:val="-1"/>
          <w:sz w:val="24"/>
          <w:szCs w:val="24"/>
          <w:lang w:val="ru-RU"/>
        </w:rPr>
        <w:t>Орган,</w:t>
      </w:r>
      <w:r w:rsidR="00AE441B">
        <w:rPr>
          <w:spacing w:val="-1"/>
          <w:sz w:val="24"/>
          <w:szCs w:val="24"/>
          <w:lang w:val="ru-RU"/>
        </w:rPr>
        <w:t xml:space="preserve"> </w:t>
      </w:r>
      <w:r w:rsidRPr="006D31ED">
        <w:rPr>
          <w:spacing w:val="-1"/>
          <w:sz w:val="24"/>
          <w:szCs w:val="24"/>
          <w:lang w:val="ru-RU"/>
        </w:rPr>
        <w:t>осуществивший</w:t>
      </w:r>
      <w:r w:rsidR="00AE441B">
        <w:rPr>
          <w:spacing w:val="-1"/>
          <w:sz w:val="24"/>
          <w:szCs w:val="24"/>
          <w:lang w:val="ru-RU"/>
        </w:rPr>
        <w:t xml:space="preserve"> </w:t>
      </w:r>
      <w:r w:rsidRPr="006D31ED">
        <w:rPr>
          <w:spacing w:val="-1"/>
          <w:sz w:val="24"/>
          <w:szCs w:val="24"/>
          <w:lang w:val="ru-RU"/>
        </w:rPr>
        <w:t>регистрацию</w:t>
      </w:r>
    </w:p>
    <w:p w:rsidR="008D5881" w:rsidRPr="006D31ED" w:rsidRDefault="008D5881" w:rsidP="008D5881">
      <w:pPr>
        <w:spacing w:line="200" w:lineRule="exact"/>
        <w:rPr>
          <w:sz w:val="24"/>
          <w:szCs w:val="24"/>
        </w:rPr>
      </w:pPr>
    </w:p>
    <w:p w:rsidR="008D5881" w:rsidRPr="006D31ED" w:rsidRDefault="007C5BEB" w:rsidP="008D5881">
      <w:pPr>
        <w:pStyle w:val="a7"/>
        <w:spacing w:before="72" w:line="412" w:lineRule="auto"/>
        <w:ind w:right="8441"/>
        <w:rPr>
          <w:sz w:val="24"/>
          <w:szCs w:val="24"/>
          <w:lang w:val="ru-RU"/>
        </w:rPr>
      </w:pPr>
      <w:r>
        <w:rPr>
          <w:noProof/>
          <w:sz w:val="24"/>
          <w:szCs w:val="24"/>
          <w:lang w:val="ru-RU" w:eastAsia="ru-RU"/>
        </w:rPr>
        <w:pict>
          <v:group id="Group 48" o:spid="_x0000_s2068" style="position:absolute;left:0;text-align:left;margin-left:56.65pt;margin-top:-5.55pt;width:335.6pt;height:.1pt;z-index:-251633664;mso-position-horizontal-relative:page" coordorigin="1133,-111" coordsize="671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">
            <v:shape id="Freeform 49" o:spid="_x0000_s2069" style="position:absolute;left:1133;top:-111;width:6712;height:2;visibility:visible;mso-wrap-style:square;v-text-anchor:top" coordsize="671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ZR7bMEA&#10;AADbAAAADwAAAGRycy9kb3ducmV2LnhtbERPS2sCMRC+F/ofwhS8lG5WD2JXo5SisHv0VXocNuNm&#10;cTNZNlHjvzeFgrf5+J6zWEXbiSsNvnWsYJzlIIhrp1tuFBz2m48ZCB+QNXaOScGdPKyWry8LLLS7&#10;8Zauu9CIFMK+QAUmhL6Q0teGLPrM9cSJO7nBYkhwaKQe8JbCbScneT6VFltODQZ7+jZUn3cXq6B8&#10;n1TnT1PFaj2ujrP7r+l+yqjU6C1+zUEEiuEp/neXOs2fwt8v6QC5fA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mUe2zBAAAA2wAAAA8AAAAAAAAAAAAAAAAAmAIAAGRycy9kb3du&#10;cmV2LnhtbFBLBQYAAAAABAAEAPUAAACGAwAAAAA=&#10;" path="m,l6711,e" filled="f" strokeweight=".15578mm">
              <v:path arrowok="t" o:connecttype="custom" o:connectlocs="0,0;6711,0" o:connectangles="0,0"/>
            </v:shape>
            <w10:wrap anchorx="page"/>
          </v:group>
        </w:pict>
      </w:r>
      <w:r>
        <w:rPr>
          <w:noProof/>
          <w:sz w:val="24"/>
          <w:szCs w:val="24"/>
          <w:lang w:val="ru-RU" w:eastAsia="ru-RU"/>
        </w:rPr>
        <w:pict>
          <v:group id="Group 50" o:spid="_x0000_s2066" style="position:absolute;left:0;text-align:left;margin-left:126.55pt;margin-top:16.05pt;width:280.65pt;height:.1pt;z-index:-251632640;mso-position-horizontal-relative:page" coordorigin="2531,321" coordsize="561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">
            <v:shape id="Freeform 51" o:spid="_x0000_s2067" style="position:absolute;left:2531;top:321;width:5613;height:2;visibility:visible;mso-wrap-style:square;v-text-anchor:top" coordsize="561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aOgisEA&#10;AADbAAAADwAAAGRycy9kb3ducmV2LnhtbERPS27CMBDdV+IO1iB1VxxaFFDAICiiZUvgAEM8xBHx&#10;OMQGQk9fI1Xqbp7ed2aLztbiRq2vHCsYDhIQxIXTFZcKDvvN2wSED8gaa8ek4EEeFvPeywwz7e68&#10;o1seShFD2GeowITQZFL6wpBFP3ANceROrrUYImxLqVu8x3Bby/ckSaXFimODwYY+DRXn/GoVpKsv&#10;uz7U3frj+HP+Ho7S1fh6MUq99rvlFESgLvyL/9xbHeeP4PlLPEDOf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2joIrBAAAA2wAAAA8AAAAAAAAAAAAAAAAAmAIAAGRycy9kb3du&#10;cmV2LnhtbFBLBQYAAAAABAAEAPUAAACGAwAAAAA=&#10;" path="m,l5613,e" filled="f" strokeweight=".15578mm">
              <v:path arrowok="t" o:connecttype="custom" o:connectlocs="0,0;5613,0" o:connectangles="0,0"/>
            </v:shape>
            <w10:wrap anchorx="page"/>
          </v:group>
        </w:pict>
      </w:r>
      <w:r>
        <w:rPr>
          <w:noProof/>
          <w:sz w:val="24"/>
          <w:szCs w:val="24"/>
          <w:lang w:val="ru-RU" w:eastAsia="ru-RU"/>
        </w:rPr>
        <w:pict>
          <v:group id="Group 52" o:spid="_x0000_s2064" style="position:absolute;left:0;text-align:left;margin-left:87.75pt;margin-top:37.75pt;width:242.2pt;height:.1pt;z-index:-251631616;mso-position-horizontal-relative:page" coordorigin="1755,755" coordsize="4844,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">
            <v:shape id="Freeform 53" o:spid="_x0000_s2065" style="position:absolute;left:1755;top:755;width:4844;height:2;visibility:visible;mso-wrap-style:square;v-text-anchor:top" coordsize="484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QQshb4A&#10;AADbAAAADwAAAGRycy9kb3ducmV2LnhtbERPzYrCMBC+L/gOYQQvy5rag0jXKKIIelT3AcZmbKrN&#10;JCRR69ubhYW9zcf3O/NlbzvxoBBbxwom4wIEce10y42Cn9P2awYiJmSNnWNS8KIIy8XgY46Vdk8+&#10;0OOYGpFDOFaowKTkKyljbchiHDtPnLmLCxZThqGROuAzh9tOlkUxlRZbzg0GPa0N1bfj3Soo2Z/c&#10;Dlf9bKrPezP5DJurPys1GvarbxCJ+vQv/nPvdJ5fwu8v+QC5eA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IUELIW+AAAA2wAAAA8AAAAAAAAAAAAAAAAAmAIAAGRycy9kb3ducmV2&#10;LnhtbFBLBQYAAAAABAAEAPUAAACDAwAAAAA=&#10;" path="m,l4843,e" filled="f" strokeweight=".15578mm">
              <v:path arrowok="t" o:connecttype="custom" o:connectlocs="0,0;4843,0" o:connectangles="0,0"/>
            </v:shape>
            <w10:wrap anchorx="page"/>
          </v:group>
        </w:pict>
      </w:r>
      <w:r w:rsidR="008D5881" w:rsidRPr="006D31ED">
        <w:rPr>
          <w:spacing w:val="-1"/>
          <w:sz w:val="24"/>
          <w:szCs w:val="24"/>
          <w:lang w:val="ru-RU"/>
        </w:rPr>
        <w:t>Место</w:t>
      </w:r>
      <w:r w:rsidR="00AE441B">
        <w:rPr>
          <w:spacing w:val="-1"/>
          <w:sz w:val="24"/>
          <w:szCs w:val="24"/>
          <w:lang w:val="ru-RU"/>
        </w:rPr>
        <w:t xml:space="preserve"> </w:t>
      </w:r>
      <w:r w:rsidR="008D5881" w:rsidRPr="006D31ED">
        <w:rPr>
          <w:spacing w:val="-1"/>
          <w:sz w:val="24"/>
          <w:szCs w:val="24"/>
          <w:lang w:val="ru-RU"/>
        </w:rPr>
        <w:t>выдачи</w:t>
      </w:r>
      <w:r w:rsidR="00AE441B">
        <w:rPr>
          <w:spacing w:val="-1"/>
          <w:sz w:val="24"/>
          <w:szCs w:val="24"/>
          <w:lang w:val="ru-RU"/>
        </w:rPr>
        <w:t xml:space="preserve"> </w:t>
      </w:r>
      <w:r w:rsidR="008D5881" w:rsidRPr="006D31ED">
        <w:rPr>
          <w:spacing w:val="-1"/>
          <w:sz w:val="24"/>
          <w:szCs w:val="24"/>
          <w:lang w:val="ru-RU"/>
        </w:rPr>
        <w:t>ОГРН</w:t>
      </w:r>
    </w:p>
    <w:p w:rsidR="004D4129" w:rsidRPr="006D31ED" w:rsidRDefault="007C5BEB" w:rsidP="004D4129">
      <w:pPr>
        <w:pStyle w:val="a7"/>
        <w:spacing w:before="4"/>
        <w:rPr>
          <w:spacing w:val="-1"/>
          <w:sz w:val="24"/>
          <w:szCs w:val="24"/>
          <w:lang w:val="ru-RU"/>
        </w:rPr>
      </w:pPr>
      <w:r w:rsidRPr="007C5BEB">
        <w:rPr>
          <w:noProof/>
          <w:sz w:val="24"/>
          <w:szCs w:val="24"/>
          <w:lang w:val="ru-RU" w:eastAsia="ru-RU"/>
        </w:rPr>
        <w:pict>
          <v:group id="Group 54" o:spid="_x0000_s2062" style="position:absolute;left:0;text-align:left;margin-left:83.2pt;margin-top:12.65pt;width:247.75pt;height:.1pt;z-index:-251630592;mso-position-horizontal-relative:page" coordorigin="1664,253" coordsize="495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">
            <v:shape id="Freeform 55" o:spid="_x0000_s2063" style="position:absolute;left:1664;top:253;width:4955;height:2;visibility:visible;mso-wrap-style:square;v-text-anchor:top" coordsize="495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IX46sUA&#10;AADbAAAADwAAAGRycy9kb3ducmV2LnhtbESPQW/CMAyF75P4D5En7TZSODBUCIihgXaYQBS0s9eY&#10;tqJxuiZA+ff4gMTN1nt+7/N03rlaXagNlWcDg34Cijj3tuLCwGG/eh+DChHZYu2ZDNwowHzWe5li&#10;av2Vd3TJYqEkhEOKBsoYm1TrkJfkMPR9Qyza0bcOo6xtoW2LVwl3tR4myUg7rFgaSmxoWVJ+ys7O&#10;wOb4+7kd/nfr1c958bG9ZV+D4u9kzNtrt5iAitTFp/lx/W0FX+jlFxlAz+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0hfjqxQAAANsAAAAPAAAAAAAAAAAAAAAAAJgCAABkcnMv&#10;ZG93bnJldi54bWxQSwUGAAAAAAQABAD1AAAAigMAAAAA&#10;" path="m,l4955,e" filled="f" strokeweight=".15578mm">
              <v:path arrowok="t" o:connecttype="custom" o:connectlocs="0,0;4955,0" o:connectangles="0,0"/>
            </v:shape>
            <w10:wrap anchorx="page"/>
          </v:group>
        </w:pict>
      </w:r>
      <w:r w:rsidR="008D5881" w:rsidRPr="006D31ED">
        <w:rPr>
          <w:spacing w:val="-1"/>
          <w:sz w:val="24"/>
          <w:szCs w:val="24"/>
          <w:lang w:val="ru-RU"/>
        </w:rPr>
        <w:t>ИНН</w:t>
      </w:r>
    </w:p>
    <w:p w:rsidR="004D4129" w:rsidRPr="006D31ED" w:rsidRDefault="004D4129" w:rsidP="004D4129">
      <w:pPr>
        <w:pStyle w:val="a7"/>
        <w:spacing w:before="4"/>
        <w:rPr>
          <w:spacing w:val="-1"/>
          <w:sz w:val="24"/>
          <w:szCs w:val="24"/>
          <w:lang w:val="ru-RU"/>
        </w:rPr>
      </w:pPr>
    </w:p>
    <w:p w:rsidR="008D5881" w:rsidRPr="006D31ED" w:rsidRDefault="008D5881" w:rsidP="004D4129">
      <w:pPr>
        <w:pStyle w:val="a7"/>
        <w:rPr>
          <w:sz w:val="24"/>
          <w:szCs w:val="24"/>
          <w:lang w:val="ru-RU"/>
        </w:rPr>
      </w:pPr>
      <w:r w:rsidRPr="006D31ED">
        <w:rPr>
          <w:spacing w:val="-1"/>
          <w:sz w:val="24"/>
          <w:szCs w:val="24"/>
          <w:lang w:val="ru-RU"/>
        </w:rPr>
        <w:t>Юридический</w:t>
      </w:r>
      <w:r w:rsidR="00AE441B">
        <w:rPr>
          <w:spacing w:val="-1"/>
          <w:sz w:val="24"/>
          <w:szCs w:val="24"/>
          <w:lang w:val="ru-RU"/>
        </w:rPr>
        <w:t xml:space="preserve">  </w:t>
      </w:r>
      <w:r w:rsidRPr="006D31ED">
        <w:rPr>
          <w:sz w:val="24"/>
          <w:szCs w:val="24"/>
          <w:lang w:val="ru-RU"/>
        </w:rPr>
        <w:t>адрес</w:t>
      </w:r>
      <w:r w:rsidR="00AE441B">
        <w:rPr>
          <w:sz w:val="24"/>
          <w:szCs w:val="24"/>
          <w:lang w:val="ru-RU"/>
        </w:rPr>
        <w:t xml:space="preserve"> </w:t>
      </w:r>
      <w:r w:rsidRPr="006D31ED">
        <w:rPr>
          <w:spacing w:val="-1"/>
          <w:sz w:val="24"/>
          <w:szCs w:val="24"/>
          <w:lang w:val="ru-RU"/>
        </w:rPr>
        <w:t>заявителя:</w:t>
      </w:r>
    </w:p>
    <w:p w:rsidR="008D5881" w:rsidRPr="006D31ED" w:rsidRDefault="008D5881" w:rsidP="004D4129">
      <w:pPr>
        <w:spacing w:line="200" w:lineRule="exact"/>
        <w:rPr>
          <w:sz w:val="24"/>
          <w:szCs w:val="24"/>
        </w:rPr>
        <w:sectPr w:rsidR="008D5881" w:rsidRPr="006D31ED" w:rsidSect="004D4129">
          <w:pgSz w:w="11910" w:h="16840"/>
          <w:pgMar w:top="1060" w:right="400" w:bottom="620" w:left="1020" w:header="0" w:footer="426" w:gutter="0"/>
          <w:cols w:space="720"/>
        </w:sectPr>
      </w:pPr>
    </w:p>
    <w:p w:rsidR="004D4129" w:rsidRPr="006D31ED" w:rsidRDefault="004D4129" w:rsidP="004D4129">
      <w:pPr>
        <w:pStyle w:val="a7"/>
        <w:spacing w:line="409" w:lineRule="auto"/>
        <w:rPr>
          <w:spacing w:val="-1"/>
          <w:sz w:val="24"/>
          <w:szCs w:val="24"/>
          <w:lang w:val="ru-RU"/>
        </w:rPr>
      </w:pPr>
    </w:p>
    <w:p w:rsidR="004D4129" w:rsidRPr="006D31ED" w:rsidRDefault="004D4129" w:rsidP="004D4129">
      <w:pPr>
        <w:pStyle w:val="a7"/>
        <w:spacing w:line="409" w:lineRule="auto"/>
        <w:rPr>
          <w:spacing w:val="-1"/>
          <w:sz w:val="24"/>
          <w:szCs w:val="24"/>
          <w:lang w:val="ru-RU"/>
        </w:rPr>
      </w:pPr>
      <w:r w:rsidRPr="006D31ED">
        <w:rPr>
          <w:spacing w:val="-1"/>
          <w:sz w:val="24"/>
          <w:szCs w:val="24"/>
          <w:lang w:val="ru-RU"/>
        </w:rPr>
        <w:t>Телефон, эл. почта, факс: ________________________________</w:t>
      </w:r>
    </w:p>
    <w:p w:rsidR="008D5881" w:rsidRPr="006D31ED" w:rsidRDefault="008D5881" w:rsidP="004D4129">
      <w:pPr>
        <w:pStyle w:val="a7"/>
        <w:rPr>
          <w:sz w:val="24"/>
          <w:szCs w:val="24"/>
          <w:lang w:val="ru-RU"/>
        </w:rPr>
      </w:pPr>
      <w:r w:rsidRPr="006D31ED">
        <w:rPr>
          <w:spacing w:val="-1"/>
          <w:sz w:val="24"/>
          <w:szCs w:val="24"/>
          <w:lang w:val="ru-RU"/>
        </w:rPr>
        <w:t>Индекс</w:t>
      </w:r>
    </w:p>
    <w:p w:rsidR="008D5881" w:rsidRPr="006D31ED" w:rsidRDefault="008D5881" w:rsidP="004D4129">
      <w:pPr>
        <w:rPr>
          <w:sz w:val="24"/>
          <w:szCs w:val="24"/>
        </w:rPr>
        <w:sectPr w:rsidR="008D5881" w:rsidRPr="006D31ED" w:rsidSect="004D4129">
          <w:type w:val="continuous"/>
          <w:pgSz w:w="11910" w:h="16840"/>
          <w:pgMar w:top="1100" w:right="400" w:bottom="280" w:left="1020" w:header="720" w:footer="720" w:gutter="0"/>
          <w:cols w:space="720"/>
        </w:sectPr>
      </w:pPr>
    </w:p>
    <w:p w:rsidR="008D5881" w:rsidRPr="006D31ED" w:rsidRDefault="007C5BEB" w:rsidP="004D4129">
      <w:pPr>
        <w:pStyle w:val="a7"/>
        <w:tabs>
          <w:tab w:val="left" w:pos="9404"/>
        </w:tabs>
        <w:rPr>
          <w:sz w:val="24"/>
          <w:szCs w:val="24"/>
          <w:lang w:val="ru-RU"/>
        </w:rPr>
      </w:pPr>
      <w:r>
        <w:rPr>
          <w:noProof/>
          <w:sz w:val="24"/>
          <w:szCs w:val="24"/>
          <w:lang w:val="ru-RU" w:eastAsia="ru-RU"/>
        </w:rPr>
        <w:lastRenderedPageBreak/>
        <w:pict>
          <v:group id="Group 64" o:spid="_x0000_s2060" style="position:absolute;left:0;text-align:left;margin-left:152.35pt;margin-top:-8.85pt;width:187.2pt;height:.1pt;z-index:-251625472;mso-position-horizontal-relative:page" coordorigin="3047,-177" coordsize="3744,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">
            <v:shape id="Freeform 65" o:spid="_x0000_s2061" style="position:absolute;left:3047;top:-177;width:3744;height:2;visibility:visible;mso-wrap-style:square;v-text-anchor:top" coordsize="374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" path="m,l3743,e" filled="f" strokeweight=".15578mm">
              <v:path arrowok="t" o:connecttype="custom" o:connectlocs="0,0;3743,0" o:connectangles="0,0"/>
            </v:shape>
            <w10:wrap anchorx="page"/>
          </v:group>
        </w:pict>
      </w:r>
      <w:r w:rsidR="008D5881" w:rsidRPr="006D31ED">
        <w:rPr>
          <w:spacing w:val="-1"/>
          <w:sz w:val="24"/>
          <w:szCs w:val="24"/>
          <w:lang w:val="ru-RU"/>
        </w:rPr>
        <w:t>Представитель</w:t>
      </w:r>
      <w:r w:rsidR="00AE441B">
        <w:rPr>
          <w:spacing w:val="-1"/>
          <w:sz w:val="24"/>
          <w:szCs w:val="24"/>
          <w:lang w:val="ru-RU"/>
        </w:rPr>
        <w:t xml:space="preserve"> </w:t>
      </w:r>
      <w:r w:rsidR="008D5881" w:rsidRPr="006D31ED">
        <w:rPr>
          <w:spacing w:val="-1"/>
          <w:sz w:val="24"/>
          <w:szCs w:val="24"/>
          <w:lang w:val="ru-RU"/>
        </w:rPr>
        <w:t>заявителя</w:t>
      </w:r>
    </w:p>
    <w:p w:rsidR="008D5881" w:rsidRPr="006D31ED" w:rsidRDefault="008D5881" w:rsidP="004D4129">
      <w:pPr>
        <w:spacing w:line="200" w:lineRule="exact"/>
        <w:rPr>
          <w:sz w:val="24"/>
          <w:szCs w:val="24"/>
        </w:rPr>
      </w:pPr>
    </w:p>
    <w:p w:rsidR="004D4129" w:rsidRPr="006D31ED" w:rsidRDefault="004D4129" w:rsidP="004D4129">
      <w:pPr>
        <w:ind w:left="135" w:right="186"/>
        <w:jc w:val="center"/>
        <w:rPr>
          <w:rFonts w:ascii="Times New Roman" w:hAnsi="Times New Roman"/>
          <w:i/>
          <w:spacing w:val="-1"/>
          <w:sz w:val="24"/>
          <w:szCs w:val="24"/>
        </w:rPr>
        <w:sectPr w:rsidR="004D4129" w:rsidRPr="006D31ED" w:rsidSect="004D4129">
          <w:type w:val="continuous"/>
          <w:pgSz w:w="11910" w:h="16840"/>
          <w:pgMar w:top="1100" w:right="400" w:bottom="280" w:left="1020" w:header="720" w:footer="720" w:gutter="0"/>
          <w:cols w:space="720"/>
        </w:sectPr>
      </w:pPr>
    </w:p>
    <w:p w:rsidR="008D5881" w:rsidRPr="006D31ED" w:rsidRDefault="007C5BEB" w:rsidP="004D4129">
      <w:pPr>
        <w:ind w:left="135" w:right="186"/>
        <w:jc w:val="center"/>
        <w:rPr>
          <w:rFonts w:ascii="Times New Roman" w:eastAsia="Times New Roman" w:hAnsi="Times New Roman" w:cs="Times New Roman"/>
          <w:sz w:val="24"/>
          <w:szCs w:val="24"/>
        </w:rPr>
      </w:pPr>
      <w:r w:rsidRPr="007C5BEB">
        <w:rPr>
          <w:rFonts w:cs="Times New Roman"/>
          <w:noProof/>
          <w:sz w:val="24"/>
          <w:szCs w:val="24"/>
          <w:lang w:eastAsia="ru-RU"/>
        </w:rPr>
        <w:lastRenderedPageBreak/>
        <w:pict>
          <v:group id="Group 66" o:spid="_x0000_s2058" style="position:absolute;left:0;text-align:left;margin-left:56.65pt;margin-top:2.35pt;width:390.55pt;height:.1pt;z-index:-251624448;mso-position-horizontal-relative:page" coordorigin="1133,47" coordsize="7811,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">
            <v:shape id="Freeform 67" o:spid="_x0000_s2059" style="position:absolute;left:1133;top:47;width:7811;height:2;visibility:visible;mso-wrap-style:square;v-text-anchor:top" coordsize="78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eptMsMA&#10;AADaAAAADwAAAGRycy9kb3ducmV2LnhtbESPX2vCQBDE3wt+h2OFvhS9tKWi0VOsUCj4Uv+Ar0tu&#10;TYK5vZA9z/jte0Khj8PM/IZZrHrXqEid1J4NvI4zUMSFtzWXBo6Hr9EUlARki41nMnAngdVy8LTA&#10;3Pob7yjuQ6kShCVHA1UIba61FBU5lLFviZN39p3DkGRXatvhLcFdo9+ybKId1pwWKmxpU1Fx2V+d&#10;AXnZ7uzHjKSUGH8O7f29+YwnY56H/XoOKlAf/sN/7W9rYAKPK+kG6O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eptMsMAAADaAAAADwAAAAAAAAAAAAAAAACYAgAAZHJzL2Rv&#10;d25yZXYueG1sUEsFBgAAAAAEAAQA9QAAAIgDAAAAAA==&#10;" path="m,l7810,e" filled="f" strokeweight=".15578mm">
              <v:path arrowok="t" o:connecttype="custom" o:connectlocs="0,0;7810,0" o:connectangles="0,0"/>
            </v:shape>
            <w10:wrap anchorx="page"/>
          </v:group>
        </w:pict>
      </w:r>
      <w:r w:rsidR="008D5881" w:rsidRPr="006D31ED">
        <w:rPr>
          <w:rFonts w:ascii="Times New Roman" w:hAnsi="Times New Roman"/>
          <w:i/>
          <w:spacing w:val="-1"/>
          <w:sz w:val="24"/>
          <w:szCs w:val="24"/>
        </w:rPr>
        <w:t>(Ф.И.О.</w:t>
      </w:r>
      <w:r w:rsidR="00AE441B">
        <w:rPr>
          <w:rFonts w:ascii="Times New Roman" w:hAnsi="Times New Roman"/>
          <w:i/>
          <w:spacing w:val="-1"/>
          <w:sz w:val="24"/>
          <w:szCs w:val="24"/>
        </w:rPr>
        <w:t xml:space="preserve"> </w:t>
      </w:r>
      <w:r w:rsidR="008D5881" w:rsidRPr="006D31ED">
        <w:rPr>
          <w:rFonts w:ascii="Times New Roman" w:hAnsi="Times New Roman"/>
          <w:i/>
          <w:spacing w:val="-1"/>
          <w:sz w:val="24"/>
          <w:szCs w:val="24"/>
        </w:rPr>
        <w:t>или</w:t>
      </w:r>
      <w:r w:rsidR="00AE441B">
        <w:rPr>
          <w:rFonts w:ascii="Times New Roman" w:hAnsi="Times New Roman"/>
          <w:i/>
          <w:spacing w:val="-1"/>
          <w:sz w:val="24"/>
          <w:szCs w:val="24"/>
        </w:rPr>
        <w:t xml:space="preserve"> </w:t>
      </w:r>
      <w:r w:rsidR="008D5881" w:rsidRPr="006D31ED">
        <w:rPr>
          <w:rFonts w:ascii="Times New Roman" w:hAnsi="Times New Roman"/>
          <w:i/>
          <w:spacing w:val="-1"/>
          <w:sz w:val="24"/>
          <w:szCs w:val="24"/>
        </w:rPr>
        <w:t>наименование)</w:t>
      </w:r>
    </w:p>
    <w:p w:rsidR="008D5881" w:rsidRPr="006D31ED" w:rsidRDefault="008D5881" w:rsidP="004D4129">
      <w:pPr>
        <w:pStyle w:val="a7"/>
        <w:tabs>
          <w:tab w:val="left" w:pos="4595"/>
          <w:tab w:val="left" w:pos="5462"/>
          <w:tab w:val="left" w:pos="6506"/>
          <w:tab w:val="left" w:pos="7413"/>
        </w:tabs>
        <w:rPr>
          <w:sz w:val="24"/>
          <w:szCs w:val="24"/>
          <w:lang w:val="ru-RU"/>
        </w:rPr>
      </w:pPr>
      <w:r w:rsidRPr="006D31ED">
        <w:rPr>
          <w:spacing w:val="-1"/>
          <w:sz w:val="24"/>
          <w:szCs w:val="24"/>
          <w:lang w:val="ru-RU"/>
        </w:rPr>
        <w:t xml:space="preserve">Действует </w:t>
      </w:r>
      <w:r w:rsidR="00AE441B">
        <w:rPr>
          <w:spacing w:val="-1"/>
          <w:sz w:val="24"/>
          <w:szCs w:val="24"/>
          <w:lang w:val="ru-RU"/>
        </w:rPr>
        <w:t xml:space="preserve"> </w:t>
      </w:r>
      <w:r w:rsidRPr="006D31ED">
        <w:rPr>
          <w:spacing w:val="-1"/>
          <w:sz w:val="24"/>
          <w:szCs w:val="24"/>
          <w:lang w:val="ru-RU"/>
        </w:rPr>
        <w:t>на</w:t>
      </w:r>
      <w:r w:rsidR="00AE441B">
        <w:rPr>
          <w:spacing w:val="-1"/>
          <w:sz w:val="24"/>
          <w:szCs w:val="24"/>
          <w:lang w:val="ru-RU"/>
        </w:rPr>
        <w:t xml:space="preserve"> </w:t>
      </w:r>
      <w:r w:rsidRPr="006D31ED">
        <w:rPr>
          <w:spacing w:val="-1"/>
          <w:sz w:val="24"/>
          <w:szCs w:val="24"/>
          <w:lang w:val="ru-RU"/>
        </w:rPr>
        <w:t>основании</w:t>
      </w:r>
      <w:r w:rsidRPr="006D31ED">
        <w:rPr>
          <w:spacing w:val="-1"/>
          <w:sz w:val="24"/>
          <w:szCs w:val="24"/>
          <w:u w:val="single" w:color="000000"/>
          <w:lang w:val="ru-RU"/>
        </w:rPr>
        <w:tab/>
      </w:r>
      <w:r w:rsidRPr="006D31ED">
        <w:rPr>
          <w:sz w:val="24"/>
          <w:szCs w:val="24"/>
          <w:lang w:val="ru-RU"/>
        </w:rPr>
        <w:t>от</w:t>
      </w:r>
      <w:r w:rsidR="00AE441B">
        <w:rPr>
          <w:sz w:val="24"/>
          <w:szCs w:val="24"/>
          <w:lang w:val="ru-RU"/>
        </w:rPr>
        <w:t xml:space="preserve"> </w:t>
      </w:r>
      <w:r w:rsidRPr="006D31ED">
        <w:rPr>
          <w:spacing w:val="-3"/>
          <w:sz w:val="24"/>
          <w:szCs w:val="24"/>
          <w:lang w:val="ru-RU"/>
        </w:rPr>
        <w:t>«</w:t>
      </w:r>
      <w:r w:rsidRPr="006D31ED">
        <w:rPr>
          <w:spacing w:val="-3"/>
          <w:sz w:val="24"/>
          <w:szCs w:val="24"/>
          <w:u w:val="single" w:color="000000"/>
          <w:lang w:val="ru-RU"/>
        </w:rPr>
        <w:tab/>
      </w:r>
      <w:r w:rsidRPr="006D31ED">
        <w:rPr>
          <w:sz w:val="24"/>
          <w:szCs w:val="24"/>
          <w:lang w:val="ru-RU"/>
        </w:rPr>
        <w:t>»</w:t>
      </w:r>
      <w:r w:rsidRPr="006D31ED">
        <w:rPr>
          <w:sz w:val="24"/>
          <w:szCs w:val="24"/>
          <w:u w:val="single" w:color="000000"/>
          <w:lang w:val="ru-RU"/>
        </w:rPr>
        <w:tab/>
      </w:r>
      <w:r w:rsidRPr="006D31ED">
        <w:rPr>
          <w:sz w:val="24"/>
          <w:szCs w:val="24"/>
          <w:lang w:val="ru-RU"/>
        </w:rPr>
        <w:t>г. №</w:t>
      </w:r>
      <w:r w:rsidRPr="006D31ED">
        <w:rPr>
          <w:sz w:val="24"/>
          <w:szCs w:val="24"/>
          <w:u w:val="single" w:color="000000"/>
          <w:lang w:val="ru-RU"/>
        </w:rPr>
        <w:tab/>
      </w:r>
    </w:p>
    <w:p w:rsidR="008D5881" w:rsidRPr="006D31ED" w:rsidRDefault="008D5881" w:rsidP="004D4129">
      <w:pPr>
        <w:pStyle w:val="a7"/>
        <w:spacing w:line="259" w:lineRule="auto"/>
        <w:ind w:left="135" w:right="189"/>
        <w:jc w:val="center"/>
        <w:rPr>
          <w:sz w:val="24"/>
          <w:szCs w:val="24"/>
          <w:lang w:val="ru-RU"/>
        </w:rPr>
      </w:pPr>
      <w:r w:rsidRPr="006D31ED">
        <w:rPr>
          <w:spacing w:val="-1"/>
          <w:sz w:val="24"/>
          <w:szCs w:val="24"/>
          <w:lang w:val="ru-RU"/>
        </w:rPr>
        <w:t>Реквизиты</w:t>
      </w:r>
      <w:r w:rsidR="00AE441B">
        <w:rPr>
          <w:spacing w:val="-1"/>
          <w:sz w:val="24"/>
          <w:szCs w:val="24"/>
          <w:lang w:val="ru-RU"/>
        </w:rPr>
        <w:t xml:space="preserve"> </w:t>
      </w:r>
      <w:r w:rsidRPr="006D31ED">
        <w:rPr>
          <w:spacing w:val="-1"/>
          <w:sz w:val="24"/>
          <w:szCs w:val="24"/>
          <w:lang w:val="ru-RU"/>
        </w:rPr>
        <w:t>документа</w:t>
      </w:r>
      <w:r w:rsidR="00AE441B">
        <w:rPr>
          <w:spacing w:val="-1"/>
          <w:sz w:val="24"/>
          <w:szCs w:val="24"/>
          <w:lang w:val="ru-RU"/>
        </w:rPr>
        <w:t xml:space="preserve"> </w:t>
      </w:r>
      <w:r w:rsidRPr="006D31ED">
        <w:rPr>
          <w:sz w:val="24"/>
          <w:szCs w:val="24"/>
          <w:lang w:val="ru-RU"/>
        </w:rPr>
        <w:t>о</w:t>
      </w:r>
      <w:r w:rsidR="00AE441B">
        <w:rPr>
          <w:sz w:val="24"/>
          <w:szCs w:val="24"/>
          <w:lang w:val="ru-RU"/>
        </w:rPr>
        <w:t xml:space="preserve"> </w:t>
      </w:r>
      <w:r w:rsidRPr="006D31ED">
        <w:rPr>
          <w:spacing w:val="-1"/>
          <w:sz w:val="24"/>
          <w:szCs w:val="24"/>
          <w:lang w:val="ru-RU"/>
        </w:rPr>
        <w:t>государственной</w:t>
      </w:r>
      <w:r w:rsidR="00AE441B">
        <w:rPr>
          <w:spacing w:val="-1"/>
          <w:sz w:val="24"/>
          <w:szCs w:val="24"/>
          <w:lang w:val="ru-RU"/>
        </w:rPr>
        <w:t xml:space="preserve"> </w:t>
      </w:r>
      <w:r w:rsidRPr="006D31ED">
        <w:rPr>
          <w:spacing w:val="-1"/>
          <w:sz w:val="24"/>
          <w:szCs w:val="24"/>
          <w:lang w:val="ru-RU"/>
        </w:rPr>
        <w:t>регистрации</w:t>
      </w:r>
      <w:r w:rsidR="00AE441B">
        <w:rPr>
          <w:spacing w:val="-1"/>
          <w:sz w:val="24"/>
          <w:szCs w:val="24"/>
          <w:lang w:val="ru-RU"/>
        </w:rPr>
        <w:t xml:space="preserve"> </w:t>
      </w:r>
      <w:r w:rsidRPr="006D31ED">
        <w:rPr>
          <w:sz w:val="24"/>
          <w:szCs w:val="24"/>
          <w:lang w:val="ru-RU"/>
        </w:rPr>
        <w:t xml:space="preserve">в </w:t>
      </w:r>
      <w:r w:rsidRPr="006D31ED">
        <w:rPr>
          <w:spacing w:val="-1"/>
          <w:sz w:val="24"/>
          <w:szCs w:val="24"/>
          <w:lang w:val="ru-RU"/>
        </w:rPr>
        <w:t>качестве</w:t>
      </w:r>
      <w:r w:rsidR="00AE441B">
        <w:rPr>
          <w:spacing w:val="-1"/>
          <w:sz w:val="24"/>
          <w:szCs w:val="24"/>
          <w:lang w:val="ru-RU"/>
        </w:rPr>
        <w:t xml:space="preserve"> </w:t>
      </w:r>
      <w:r w:rsidRPr="006D31ED">
        <w:rPr>
          <w:spacing w:val="-1"/>
          <w:sz w:val="24"/>
          <w:szCs w:val="24"/>
          <w:lang w:val="ru-RU"/>
        </w:rPr>
        <w:t>юридического</w:t>
      </w:r>
      <w:r w:rsidR="00AE441B">
        <w:rPr>
          <w:spacing w:val="-1"/>
          <w:sz w:val="24"/>
          <w:szCs w:val="24"/>
          <w:lang w:val="ru-RU"/>
        </w:rPr>
        <w:t xml:space="preserve"> </w:t>
      </w:r>
      <w:r w:rsidRPr="006D31ED">
        <w:rPr>
          <w:spacing w:val="-1"/>
          <w:sz w:val="24"/>
          <w:szCs w:val="24"/>
          <w:lang w:val="ru-RU"/>
        </w:rPr>
        <w:t>лица</w:t>
      </w:r>
      <w:r w:rsidR="00AE441B">
        <w:rPr>
          <w:spacing w:val="-1"/>
          <w:sz w:val="24"/>
          <w:szCs w:val="24"/>
          <w:lang w:val="ru-RU"/>
        </w:rPr>
        <w:t xml:space="preserve"> </w:t>
      </w:r>
      <w:r w:rsidRPr="006D31ED">
        <w:rPr>
          <w:spacing w:val="-1"/>
          <w:sz w:val="24"/>
          <w:szCs w:val="24"/>
          <w:lang w:val="ru-RU"/>
        </w:rPr>
        <w:lastRenderedPageBreak/>
        <w:t>представителя</w:t>
      </w:r>
      <w:r w:rsidR="00AE441B">
        <w:rPr>
          <w:spacing w:val="-1"/>
          <w:sz w:val="24"/>
          <w:szCs w:val="24"/>
          <w:lang w:val="ru-RU"/>
        </w:rPr>
        <w:t xml:space="preserve"> </w:t>
      </w:r>
      <w:r w:rsidRPr="006D31ED">
        <w:rPr>
          <w:sz w:val="24"/>
          <w:szCs w:val="24"/>
          <w:lang w:val="ru-RU"/>
        </w:rPr>
        <w:t xml:space="preserve">– </w:t>
      </w:r>
      <w:r w:rsidRPr="006D31ED">
        <w:rPr>
          <w:spacing w:val="-1"/>
          <w:sz w:val="24"/>
          <w:szCs w:val="24"/>
          <w:lang w:val="ru-RU"/>
        </w:rPr>
        <w:t>юридического</w:t>
      </w:r>
      <w:r w:rsidR="00AE441B">
        <w:rPr>
          <w:spacing w:val="-1"/>
          <w:sz w:val="24"/>
          <w:szCs w:val="24"/>
          <w:lang w:val="ru-RU"/>
        </w:rPr>
        <w:t xml:space="preserve"> </w:t>
      </w:r>
      <w:r w:rsidRPr="006D31ED">
        <w:rPr>
          <w:spacing w:val="-1"/>
          <w:sz w:val="24"/>
          <w:szCs w:val="24"/>
          <w:lang w:val="ru-RU"/>
        </w:rPr>
        <w:t>лица:</w:t>
      </w:r>
    </w:p>
    <w:p w:rsidR="004D4129" w:rsidRPr="006D31ED" w:rsidRDefault="004D4129" w:rsidP="004D4129">
      <w:pPr>
        <w:pStyle w:val="a7"/>
        <w:ind w:left="0"/>
        <w:rPr>
          <w:rFonts w:ascii="Calibri" w:eastAsia="Calibri" w:hAnsi="Calibri" w:cs="Calibri"/>
          <w:sz w:val="24"/>
          <w:szCs w:val="24"/>
          <w:lang w:val="ru-RU"/>
        </w:rPr>
      </w:pPr>
    </w:p>
    <w:p w:rsidR="008D5881" w:rsidRPr="006D31ED" w:rsidRDefault="007C5BEB" w:rsidP="004E74FB">
      <w:pPr>
        <w:pStyle w:val="a7"/>
        <w:ind w:left="0"/>
        <w:jc w:val="center"/>
        <w:rPr>
          <w:sz w:val="20"/>
          <w:szCs w:val="20"/>
          <w:lang w:val="ru-RU"/>
        </w:rPr>
      </w:pPr>
      <w:r w:rsidRPr="007C5BEB">
        <w:rPr>
          <w:noProof/>
          <w:sz w:val="24"/>
          <w:szCs w:val="24"/>
          <w:lang w:val="ru-RU" w:eastAsia="ru-RU"/>
        </w:rPr>
        <w:pict>
          <v:group id="Group 68" o:spid="_x0000_s2056" style="position:absolute;left:0;text-align:left;margin-left:56.65pt;margin-top:2.45pt;width:506pt;height:.1pt;z-index:-251623424;mso-position-horizontal-relative:page" coordorigin="1133,49" coordsize="101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">
            <v:shape id="Freeform 69" o:spid="_x0000_s2057" style="position:absolute;left:1133;top:49;width:10120;height:2;visibility:visible;mso-wrap-style:square;v-text-anchor:top" coordsize="1012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84R6cQA&#10;AADaAAAADwAAAGRycy9kb3ducmV2LnhtbESPQWvCQBSE7wX/w/IEL0U3KpSSuooKolAMVD30+Jp9&#10;JqHZtyH71NRf7xYKPQ4z8w0zW3SuVldqQ+XZwHiUgCLOva24MHA6boavoIIgW6w9k4EfCrCY955m&#10;mFp/4w+6HqRQEcIhRQOlSJNqHfKSHIaRb4ijd/atQ4myLbRt8RbhrtaTJHnRDiuOCyU2tC4p/z5c&#10;nIGw1Vku++d3Od3D6qv5zLbnTWbMoN8t30AJdfIf/mvvrIEp/F6JN0DP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fOEenEAAAA2gAAAA8AAAAAAAAAAAAAAAAAmAIAAGRycy9k&#10;b3ducmV2LnhtbFBLBQYAAAAABAAEAPUAAACJAwAAAAA=&#10;" path="m,l10120,e" filled="f" strokeweight=".15578mm">
              <v:path arrowok="t" o:connecttype="custom" o:connectlocs="0,0;10120,0" o:connectangles="0,0"/>
            </v:shape>
            <w10:wrap anchorx="page"/>
          </v:group>
        </w:pict>
      </w:r>
      <w:r w:rsidR="008D5881" w:rsidRPr="006D31ED">
        <w:rPr>
          <w:i/>
          <w:spacing w:val="-1"/>
          <w:sz w:val="20"/>
          <w:szCs w:val="20"/>
          <w:lang w:val="ru-RU"/>
        </w:rPr>
        <w:t>(наименование</w:t>
      </w:r>
      <w:r w:rsidR="00412283">
        <w:rPr>
          <w:i/>
          <w:spacing w:val="-1"/>
          <w:sz w:val="20"/>
          <w:szCs w:val="20"/>
          <w:lang w:val="ru-RU"/>
        </w:rPr>
        <w:t xml:space="preserve"> </w:t>
      </w:r>
      <w:r w:rsidR="008D5881" w:rsidRPr="006D31ED">
        <w:rPr>
          <w:i/>
          <w:spacing w:val="-1"/>
          <w:sz w:val="20"/>
          <w:szCs w:val="20"/>
          <w:lang w:val="ru-RU"/>
        </w:rPr>
        <w:t>документа,</w:t>
      </w:r>
      <w:r w:rsidR="00412283">
        <w:rPr>
          <w:i/>
          <w:spacing w:val="-1"/>
          <w:sz w:val="20"/>
          <w:szCs w:val="20"/>
          <w:lang w:val="ru-RU"/>
        </w:rPr>
        <w:t xml:space="preserve"> </w:t>
      </w:r>
      <w:r w:rsidR="008D5881" w:rsidRPr="006D31ED">
        <w:rPr>
          <w:i/>
          <w:spacing w:val="-1"/>
          <w:sz w:val="20"/>
          <w:szCs w:val="20"/>
          <w:lang w:val="ru-RU"/>
        </w:rPr>
        <w:t>серия,</w:t>
      </w:r>
      <w:r w:rsidR="00412283">
        <w:rPr>
          <w:i/>
          <w:spacing w:val="-1"/>
          <w:sz w:val="20"/>
          <w:szCs w:val="20"/>
          <w:lang w:val="ru-RU"/>
        </w:rPr>
        <w:t xml:space="preserve"> </w:t>
      </w:r>
      <w:r w:rsidR="008D5881" w:rsidRPr="006D31ED">
        <w:rPr>
          <w:i/>
          <w:spacing w:val="-1"/>
          <w:sz w:val="20"/>
          <w:szCs w:val="20"/>
          <w:lang w:val="ru-RU"/>
        </w:rPr>
        <w:t>номер,</w:t>
      </w:r>
      <w:r w:rsidR="00412283">
        <w:rPr>
          <w:i/>
          <w:spacing w:val="-1"/>
          <w:sz w:val="20"/>
          <w:szCs w:val="20"/>
          <w:lang w:val="ru-RU"/>
        </w:rPr>
        <w:t xml:space="preserve"> </w:t>
      </w:r>
      <w:r w:rsidR="008D5881" w:rsidRPr="006D31ED">
        <w:rPr>
          <w:i/>
          <w:spacing w:val="-1"/>
          <w:sz w:val="20"/>
          <w:szCs w:val="20"/>
          <w:lang w:val="ru-RU"/>
        </w:rPr>
        <w:t>дата</w:t>
      </w:r>
      <w:r w:rsidR="00412283">
        <w:rPr>
          <w:i/>
          <w:spacing w:val="-1"/>
          <w:sz w:val="20"/>
          <w:szCs w:val="20"/>
          <w:lang w:val="ru-RU"/>
        </w:rPr>
        <w:t xml:space="preserve"> </w:t>
      </w:r>
      <w:r w:rsidR="008D5881" w:rsidRPr="006D31ED">
        <w:rPr>
          <w:i/>
          <w:sz w:val="20"/>
          <w:szCs w:val="20"/>
          <w:lang w:val="ru-RU"/>
        </w:rPr>
        <w:t xml:space="preserve">и </w:t>
      </w:r>
      <w:r w:rsidR="008D5881" w:rsidRPr="006D31ED">
        <w:rPr>
          <w:i/>
          <w:spacing w:val="-1"/>
          <w:sz w:val="20"/>
          <w:szCs w:val="20"/>
          <w:lang w:val="ru-RU"/>
        </w:rPr>
        <w:t>место</w:t>
      </w:r>
      <w:r w:rsidR="00412283">
        <w:rPr>
          <w:i/>
          <w:spacing w:val="-1"/>
          <w:sz w:val="20"/>
          <w:szCs w:val="20"/>
          <w:lang w:val="ru-RU"/>
        </w:rPr>
        <w:t xml:space="preserve"> </w:t>
      </w:r>
      <w:r w:rsidR="008D5881" w:rsidRPr="006D31ED">
        <w:rPr>
          <w:i/>
          <w:spacing w:val="-1"/>
          <w:sz w:val="20"/>
          <w:szCs w:val="20"/>
          <w:lang w:val="ru-RU"/>
        </w:rPr>
        <w:t>выдачи(регистрации),</w:t>
      </w:r>
      <w:r w:rsidR="008D5881" w:rsidRPr="006D31ED">
        <w:rPr>
          <w:i/>
          <w:sz w:val="20"/>
          <w:szCs w:val="20"/>
          <w:lang w:val="ru-RU"/>
        </w:rPr>
        <w:t xml:space="preserve"> кем и </w:t>
      </w:r>
      <w:r w:rsidR="008D5881" w:rsidRPr="006D31ED">
        <w:rPr>
          <w:i/>
          <w:spacing w:val="-1"/>
          <w:sz w:val="20"/>
          <w:szCs w:val="20"/>
          <w:lang w:val="ru-RU"/>
        </w:rPr>
        <w:t>когда</w:t>
      </w:r>
      <w:r w:rsidR="00412283">
        <w:rPr>
          <w:i/>
          <w:spacing w:val="-1"/>
          <w:sz w:val="20"/>
          <w:szCs w:val="20"/>
          <w:lang w:val="ru-RU"/>
        </w:rPr>
        <w:t xml:space="preserve"> </w:t>
      </w:r>
      <w:r w:rsidR="008D5881" w:rsidRPr="006D31ED">
        <w:rPr>
          <w:i/>
          <w:spacing w:val="-1"/>
          <w:sz w:val="20"/>
          <w:szCs w:val="20"/>
          <w:lang w:val="ru-RU"/>
        </w:rPr>
        <w:t>выдан)</w:t>
      </w:r>
    </w:p>
    <w:p w:rsidR="008D5881" w:rsidRPr="006D31ED" w:rsidRDefault="008D5881" w:rsidP="004D4129">
      <w:pPr>
        <w:spacing w:line="280" w:lineRule="exact"/>
        <w:rPr>
          <w:sz w:val="24"/>
          <w:szCs w:val="24"/>
        </w:rPr>
      </w:pPr>
    </w:p>
    <w:p w:rsidR="008D5881" w:rsidRPr="006D31ED" w:rsidRDefault="008D5881" w:rsidP="004D4129">
      <w:pPr>
        <w:spacing w:line="252" w:lineRule="auto"/>
        <w:ind w:left="112"/>
        <w:rPr>
          <w:rFonts w:ascii="Times New Roman" w:eastAsia="Times New Roman" w:hAnsi="Times New Roman" w:cs="Times New Roman"/>
          <w:sz w:val="24"/>
          <w:szCs w:val="24"/>
        </w:rPr>
      </w:pPr>
      <w:r w:rsidRPr="006D31ED">
        <w:rPr>
          <w:rFonts w:ascii="Times New Roman" w:hAnsi="Times New Roman"/>
          <w:b/>
          <w:spacing w:val="-1"/>
          <w:sz w:val="24"/>
          <w:szCs w:val="24"/>
        </w:rPr>
        <w:t>Принимая</w:t>
      </w:r>
      <w:r w:rsidR="00AE441B">
        <w:rPr>
          <w:rFonts w:ascii="Times New Roman" w:hAnsi="Times New Roman"/>
          <w:b/>
          <w:spacing w:val="-1"/>
          <w:sz w:val="24"/>
          <w:szCs w:val="24"/>
        </w:rPr>
        <w:t xml:space="preserve">  </w:t>
      </w:r>
      <w:r w:rsidRPr="006D31ED">
        <w:rPr>
          <w:rFonts w:ascii="Times New Roman" w:hAnsi="Times New Roman"/>
          <w:b/>
          <w:spacing w:val="-1"/>
          <w:sz w:val="24"/>
          <w:szCs w:val="24"/>
        </w:rPr>
        <w:t>решение</w:t>
      </w:r>
      <w:r w:rsidR="00AE441B">
        <w:rPr>
          <w:rFonts w:ascii="Times New Roman" w:hAnsi="Times New Roman"/>
          <w:b/>
          <w:spacing w:val="-1"/>
          <w:sz w:val="24"/>
          <w:szCs w:val="24"/>
        </w:rPr>
        <w:t xml:space="preserve"> </w:t>
      </w:r>
      <w:r w:rsidRPr="006D31ED">
        <w:rPr>
          <w:rFonts w:ascii="Times New Roman" w:hAnsi="Times New Roman"/>
          <w:b/>
          <w:sz w:val="24"/>
          <w:szCs w:val="24"/>
        </w:rPr>
        <w:t xml:space="preserve">об </w:t>
      </w:r>
      <w:r w:rsidRPr="006D31ED">
        <w:rPr>
          <w:rFonts w:ascii="Times New Roman" w:hAnsi="Times New Roman"/>
          <w:b/>
          <w:spacing w:val="-1"/>
          <w:sz w:val="24"/>
          <w:szCs w:val="24"/>
        </w:rPr>
        <w:t>участии</w:t>
      </w:r>
      <w:r w:rsidR="00AE441B">
        <w:rPr>
          <w:rFonts w:ascii="Times New Roman" w:hAnsi="Times New Roman"/>
          <w:b/>
          <w:spacing w:val="-1"/>
          <w:sz w:val="24"/>
          <w:szCs w:val="24"/>
        </w:rPr>
        <w:t xml:space="preserve"> </w:t>
      </w:r>
      <w:r w:rsidRPr="006D31ED">
        <w:rPr>
          <w:rFonts w:ascii="Times New Roman" w:hAnsi="Times New Roman"/>
          <w:b/>
          <w:sz w:val="24"/>
          <w:szCs w:val="24"/>
        </w:rPr>
        <w:t xml:space="preserve">в </w:t>
      </w:r>
      <w:r w:rsidRPr="006D31ED">
        <w:rPr>
          <w:rFonts w:ascii="Times New Roman" w:hAnsi="Times New Roman"/>
          <w:b/>
          <w:spacing w:val="-1"/>
          <w:sz w:val="24"/>
          <w:szCs w:val="24"/>
        </w:rPr>
        <w:t>аукционе</w:t>
      </w:r>
      <w:r w:rsidR="00AE441B">
        <w:rPr>
          <w:rFonts w:ascii="Times New Roman" w:hAnsi="Times New Roman"/>
          <w:b/>
          <w:spacing w:val="-1"/>
          <w:sz w:val="24"/>
          <w:szCs w:val="24"/>
        </w:rPr>
        <w:t xml:space="preserve"> </w:t>
      </w:r>
      <w:r w:rsidRPr="006D31ED">
        <w:rPr>
          <w:rFonts w:ascii="Times New Roman" w:hAnsi="Times New Roman"/>
          <w:b/>
          <w:sz w:val="24"/>
          <w:szCs w:val="24"/>
        </w:rPr>
        <w:t xml:space="preserve">на </w:t>
      </w:r>
      <w:r w:rsidRPr="006D31ED">
        <w:rPr>
          <w:rFonts w:ascii="Times New Roman" w:hAnsi="Times New Roman"/>
          <w:b/>
          <w:spacing w:val="-1"/>
          <w:sz w:val="24"/>
          <w:szCs w:val="24"/>
        </w:rPr>
        <w:t>право</w:t>
      </w:r>
      <w:r w:rsidR="00AE441B">
        <w:rPr>
          <w:rFonts w:ascii="Times New Roman" w:hAnsi="Times New Roman"/>
          <w:b/>
          <w:spacing w:val="-1"/>
          <w:sz w:val="24"/>
          <w:szCs w:val="24"/>
        </w:rPr>
        <w:t xml:space="preserve"> </w:t>
      </w:r>
      <w:r w:rsidRPr="006D31ED">
        <w:rPr>
          <w:rFonts w:ascii="Times New Roman" w:hAnsi="Times New Roman"/>
          <w:b/>
          <w:spacing w:val="-1"/>
          <w:sz w:val="24"/>
          <w:szCs w:val="24"/>
        </w:rPr>
        <w:t>заключения</w:t>
      </w:r>
      <w:r w:rsidR="00AE441B">
        <w:rPr>
          <w:rFonts w:ascii="Times New Roman" w:hAnsi="Times New Roman"/>
          <w:b/>
          <w:spacing w:val="-1"/>
          <w:sz w:val="24"/>
          <w:szCs w:val="24"/>
        </w:rPr>
        <w:t xml:space="preserve"> </w:t>
      </w:r>
      <w:r w:rsidRPr="006D31ED">
        <w:rPr>
          <w:rFonts w:ascii="Times New Roman" w:hAnsi="Times New Roman"/>
          <w:b/>
          <w:spacing w:val="-1"/>
          <w:sz w:val="24"/>
          <w:szCs w:val="24"/>
        </w:rPr>
        <w:t>договора</w:t>
      </w:r>
      <w:r w:rsidR="00AE441B">
        <w:rPr>
          <w:rFonts w:ascii="Times New Roman" w:hAnsi="Times New Roman"/>
          <w:b/>
          <w:spacing w:val="-1"/>
          <w:sz w:val="24"/>
          <w:szCs w:val="24"/>
        </w:rPr>
        <w:t xml:space="preserve"> </w:t>
      </w:r>
      <w:r w:rsidRPr="006D31ED">
        <w:rPr>
          <w:rFonts w:ascii="Times New Roman" w:hAnsi="Times New Roman"/>
          <w:b/>
          <w:spacing w:val="-1"/>
          <w:sz w:val="24"/>
          <w:szCs w:val="24"/>
        </w:rPr>
        <w:t>аренды</w:t>
      </w:r>
      <w:r w:rsidR="00AE441B">
        <w:rPr>
          <w:rFonts w:ascii="Times New Roman" w:hAnsi="Times New Roman"/>
          <w:b/>
          <w:spacing w:val="-1"/>
          <w:sz w:val="24"/>
          <w:szCs w:val="24"/>
        </w:rPr>
        <w:t xml:space="preserve"> </w:t>
      </w:r>
      <w:r w:rsidRPr="006D31ED">
        <w:rPr>
          <w:rFonts w:ascii="Times New Roman" w:hAnsi="Times New Roman"/>
          <w:b/>
          <w:spacing w:val="-1"/>
          <w:sz w:val="24"/>
          <w:szCs w:val="24"/>
        </w:rPr>
        <w:t>следующего</w:t>
      </w:r>
      <w:r w:rsidR="00AE441B">
        <w:rPr>
          <w:rFonts w:ascii="Times New Roman" w:hAnsi="Times New Roman"/>
          <w:b/>
          <w:spacing w:val="-1"/>
          <w:sz w:val="24"/>
          <w:szCs w:val="24"/>
        </w:rPr>
        <w:t xml:space="preserve"> </w:t>
      </w:r>
      <w:r w:rsidRPr="006D31ED">
        <w:rPr>
          <w:rFonts w:ascii="Times New Roman" w:hAnsi="Times New Roman"/>
          <w:b/>
          <w:spacing w:val="-1"/>
          <w:sz w:val="24"/>
          <w:szCs w:val="24"/>
        </w:rPr>
        <w:t>имущества</w:t>
      </w:r>
      <w:r w:rsidRPr="006D31ED">
        <w:rPr>
          <w:rFonts w:ascii="Times New Roman" w:hAnsi="Times New Roman"/>
          <w:spacing w:val="-1"/>
          <w:sz w:val="24"/>
          <w:szCs w:val="24"/>
        </w:rPr>
        <w:t>:</w:t>
      </w:r>
    </w:p>
    <w:p w:rsidR="008D5881" w:rsidRPr="006D31ED" w:rsidRDefault="008D5881" w:rsidP="004D4129">
      <w:pPr>
        <w:pStyle w:val="a7"/>
        <w:tabs>
          <w:tab w:val="left" w:pos="9077"/>
        </w:tabs>
        <w:rPr>
          <w:sz w:val="24"/>
          <w:szCs w:val="24"/>
          <w:lang w:val="ru-RU"/>
        </w:rPr>
      </w:pPr>
      <w:r w:rsidRPr="006D31ED">
        <w:rPr>
          <w:sz w:val="24"/>
          <w:szCs w:val="24"/>
          <w:u w:val="single" w:color="000000"/>
          <w:lang w:val="ru-RU"/>
        </w:rPr>
        <w:tab/>
      </w:r>
      <w:r w:rsidRPr="006D31ED">
        <w:rPr>
          <w:sz w:val="24"/>
          <w:szCs w:val="24"/>
          <w:lang w:val="ru-RU"/>
        </w:rPr>
        <w:t>_,</w:t>
      </w:r>
    </w:p>
    <w:p w:rsidR="008D5881" w:rsidRPr="006D31ED" w:rsidRDefault="008D5881" w:rsidP="004D4129">
      <w:pPr>
        <w:ind w:left="2229"/>
        <w:rPr>
          <w:rFonts w:ascii="Times New Roman" w:eastAsia="Times New Roman" w:hAnsi="Times New Roman" w:cs="Times New Roman"/>
          <w:sz w:val="20"/>
          <w:szCs w:val="20"/>
        </w:rPr>
      </w:pPr>
      <w:r w:rsidRPr="006D31ED">
        <w:rPr>
          <w:rFonts w:ascii="Times New Roman" w:hAnsi="Times New Roman"/>
          <w:i/>
          <w:spacing w:val="-1"/>
          <w:sz w:val="20"/>
          <w:szCs w:val="20"/>
        </w:rPr>
        <w:t>(наименование,</w:t>
      </w:r>
      <w:r w:rsidR="00AE441B">
        <w:rPr>
          <w:rFonts w:ascii="Times New Roman" w:hAnsi="Times New Roman"/>
          <w:i/>
          <w:spacing w:val="-1"/>
          <w:sz w:val="20"/>
          <w:szCs w:val="20"/>
        </w:rPr>
        <w:t xml:space="preserve"> </w:t>
      </w:r>
      <w:r w:rsidRPr="006D31ED">
        <w:rPr>
          <w:rFonts w:ascii="Times New Roman" w:hAnsi="Times New Roman"/>
          <w:i/>
          <w:spacing w:val="-1"/>
          <w:sz w:val="20"/>
          <w:szCs w:val="20"/>
        </w:rPr>
        <w:t>адрес,</w:t>
      </w:r>
      <w:r w:rsidR="00AE441B">
        <w:rPr>
          <w:rFonts w:ascii="Times New Roman" w:hAnsi="Times New Roman"/>
          <w:i/>
          <w:spacing w:val="-1"/>
          <w:sz w:val="20"/>
          <w:szCs w:val="20"/>
        </w:rPr>
        <w:t xml:space="preserve"> </w:t>
      </w:r>
      <w:r w:rsidRPr="006D31ED">
        <w:rPr>
          <w:rFonts w:ascii="Times New Roman" w:hAnsi="Times New Roman"/>
          <w:i/>
          <w:spacing w:val="-1"/>
          <w:sz w:val="20"/>
          <w:szCs w:val="20"/>
        </w:rPr>
        <w:t>площадь</w:t>
      </w:r>
      <w:r w:rsidR="00AE441B">
        <w:rPr>
          <w:rFonts w:ascii="Times New Roman" w:hAnsi="Times New Roman"/>
          <w:i/>
          <w:spacing w:val="-1"/>
          <w:sz w:val="20"/>
          <w:szCs w:val="20"/>
        </w:rPr>
        <w:t xml:space="preserve"> </w:t>
      </w:r>
      <w:r w:rsidRPr="006D31ED">
        <w:rPr>
          <w:rFonts w:ascii="Times New Roman" w:hAnsi="Times New Roman"/>
          <w:i/>
          <w:spacing w:val="-1"/>
          <w:sz w:val="20"/>
          <w:szCs w:val="20"/>
        </w:rPr>
        <w:t>недвижимого</w:t>
      </w:r>
      <w:r w:rsidR="00AE441B">
        <w:rPr>
          <w:rFonts w:ascii="Times New Roman" w:hAnsi="Times New Roman"/>
          <w:i/>
          <w:spacing w:val="-1"/>
          <w:sz w:val="20"/>
          <w:szCs w:val="20"/>
        </w:rPr>
        <w:t xml:space="preserve"> </w:t>
      </w:r>
      <w:r w:rsidRPr="006D31ED">
        <w:rPr>
          <w:rFonts w:ascii="Times New Roman" w:hAnsi="Times New Roman"/>
          <w:i/>
          <w:spacing w:val="-1"/>
          <w:sz w:val="20"/>
          <w:szCs w:val="20"/>
        </w:rPr>
        <w:t>имущества,</w:t>
      </w:r>
      <w:r w:rsidR="00AE441B">
        <w:rPr>
          <w:rFonts w:ascii="Times New Roman" w:hAnsi="Times New Roman"/>
          <w:i/>
          <w:spacing w:val="-1"/>
          <w:sz w:val="20"/>
          <w:szCs w:val="20"/>
        </w:rPr>
        <w:t xml:space="preserve"> </w:t>
      </w:r>
      <w:r w:rsidRPr="006D31ED">
        <w:rPr>
          <w:rFonts w:ascii="Times New Roman" w:hAnsi="Times New Roman"/>
          <w:i/>
          <w:spacing w:val="-1"/>
          <w:sz w:val="20"/>
          <w:szCs w:val="20"/>
        </w:rPr>
        <w:t>номер</w:t>
      </w:r>
      <w:r w:rsidR="00AE441B">
        <w:rPr>
          <w:rFonts w:ascii="Times New Roman" w:hAnsi="Times New Roman"/>
          <w:i/>
          <w:spacing w:val="-1"/>
          <w:sz w:val="20"/>
          <w:szCs w:val="20"/>
        </w:rPr>
        <w:t xml:space="preserve"> </w:t>
      </w:r>
      <w:r w:rsidRPr="006D31ED">
        <w:rPr>
          <w:rFonts w:ascii="Times New Roman" w:hAnsi="Times New Roman"/>
          <w:i/>
          <w:spacing w:val="-1"/>
          <w:sz w:val="20"/>
          <w:szCs w:val="20"/>
        </w:rPr>
        <w:t>лота)</w:t>
      </w:r>
    </w:p>
    <w:p w:rsidR="008D5881" w:rsidRPr="006D31ED" w:rsidRDefault="008D5881" w:rsidP="004D4129">
      <w:pPr>
        <w:spacing w:line="100" w:lineRule="exact"/>
        <w:rPr>
          <w:sz w:val="24"/>
          <w:szCs w:val="24"/>
        </w:rPr>
      </w:pPr>
    </w:p>
    <w:p w:rsidR="008D5881" w:rsidRPr="006D31ED" w:rsidRDefault="008D5881" w:rsidP="004D4129">
      <w:pPr>
        <w:ind w:left="112"/>
        <w:rPr>
          <w:rFonts w:ascii="Times New Roman" w:eastAsia="Times New Roman" w:hAnsi="Times New Roman" w:cs="Times New Roman"/>
          <w:sz w:val="24"/>
          <w:szCs w:val="24"/>
        </w:rPr>
      </w:pPr>
      <w:r w:rsidRPr="006D31ED">
        <w:rPr>
          <w:rFonts w:ascii="Times New Roman" w:hAnsi="Times New Roman"/>
          <w:b/>
          <w:spacing w:val="-1"/>
          <w:sz w:val="24"/>
          <w:szCs w:val="24"/>
        </w:rPr>
        <w:t>Обязуюсь:</w:t>
      </w:r>
    </w:p>
    <w:p w:rsidR="008D5881" w:rsidRPr="006D31ED" w:rsidRDefault="008D5881" w:rsidP="004B2274">
      <w:pPr>
        <w:pStyle w:val="a7"/>
        <w:numPr>
          <w:ilvl w:val="1"/>
          <w:numId w:val="6"/>
        </w:numPr>
        <w:tabs>
          <w:tab w:val="left" w:pos="1066"/>
        </w:tabs>
        <w:ind w:firstLine="567"/>
        <w:jc w:val="both"/>
        <w:rPr>
          <w:sz w:val="24"/>
          <w:szCs w:val="24"/>
          <w:lang w:val="ru-RU"/>
        </w:rPr>
      </w:pPr>
      <w:r w:rsidRPr="006D31ED">
        <w:rPr>
          <w:spacing w:val="-1"/>
          <w:sz w:val="24"/>
          <w:szCs w:val="24"/>
          <w:lang w:val="ru-RU"/>
        </w:rPr>
        <w:t>Соблюдать</w:t>
      </w:r>
      <w:r w:rsidR="00AE441B">
        <w:rPr>
          <w:spacing w:val="-1"/>
          <w:sz w:val="24"/>
          <w:szCs w:val="24"/>
          <w:lang w:val="ru-RU"/>
        </w:rPr>
        <w:t xml:space="preserve"> </w:t>
      </w:r>
      <w:r w:rsidRPr="006D31ED">
        <w:rPr>
          <w:spacing w:val="-1"/>
          <w:sz w:val="24"/>
          <w:szCs w:val="24"/>
          <w:lang w:val="ru-RU"/>
        </w:rPr>
        <w:t>условия аукциона,</w:t>
      </w:r>
      <w:r w:rsidR="00AE441B">
        <w:rPr>
          <w:spacing w:val="-1"/>
          <w:sz w:val="24"/>
          <w:szCs w:val="24"/>
          <w:lang w:val="ru-RU"/>
        </w:rPr>
        <w:t xml:space="preserve"> </w:t>
      </w:r>
      <w:r w:rsidRPr="006D31ED">
        <w:rPr>
          <w:spacing w:val="-1"/>
          <w:sz w:val="24"/>
          <w:szCs w:val="24"/>
          <w:lang w:val="ru-RU"/>
        </w:rPr>
        <w:t xml:space="preserve">содержащиеся </w:t>
      </w:r>
      <w:r w:rsidRPr="006D31ED">
        <w:rPr>
          <w:sz w:val="24"/>
          <w:szCs w:val="24"/>
          <w:lang w:val="ru-RU"/>
        </w:rPr>
        <w:t>в</w:t>
      </w:r>
      <w:r w:rsidR="00AE441B">
        <w:rPr>
          <w:sz w:val="24"/>
          <w:szCs w:val="24"/>
          <w:lang w:val="ru-RU"/>
        </w:rPr>
        <w:t xml:space="preserve"> </w:t>
      </w:r>
      <w:r w:rsidRPr="006D31ED">
        <w:rPr>
          <w:spacing w:val="-1"/>
          <w:sz w:val="24"/>
          <w:szCs w:val="24"/>
          <w:lang w:val="ru-RU"/>
        </w:rPr>
        <w:t>аукционной документации.</w:t>
      </w:r>
    </w:p>
    <w:p w:rsidR="008D5881" w:rsidRPr="006D31ED" w:rsidRDefault="008D5881" w:rsidP="004B2274">
      <w:pPr>
        <w:pStyle w:val="a7"/>
        <w:numPr>
          <w:ilvl w:val="1"/>
          <w:numId w:val="6"/>
        </w:numPr>
        <w:tabs>
          <w:tab w:val="left" w:pos="1066"/>
        </w:tabs>
        <w:ind w:left="1065" w:hanging="386"/>
        <w:jc w:val="both"/>
        <w:rPr>
          <w:sz w:val="24"/>
          <w:szCs w:val="24"/>
          <w:lang w:val="ru-RU"/>
        </w:rPr>
      </w:pPr>
      <w:r w:rsidRPr="006D31ED">
        <w:rPr>
          <w:spacing w:val="-1"/>
          <w:sz w:val="24"/>
          <w:szCs w:val="24"/>
          <w:lang w:val="ru-RU"/>
        </w:rPr>
        <w:t>Принять</w:t>
      </w:r>
      <w:r w:rsidR="00AE441B">
        <w:rPr>
          <w:spacing w:val="-1"/>
          <w:sz w:val="24"/>
          <w:szCs w:val="24"/>
          <w:lang w:val="ru-RU"/>
        </w:rPr>
        <w:t xml:space="preserve"> </w:t>
      </w:r>
      <w:r w:rsidRPr="006D31ED">
        <w:rPr>
          <w:spacing w:val="-1"/>
          <w:sz w:val="24"/>
          <w:szCs w:val="24"/>
          <w:lang w:val="ru-RU"/>
        </w:rPr>
        <w:t>участие</w:t>
      </w:r>
      <w:r w:rsidRPr="006D31ED">
        <w:rPr>
          <w:sz w:val="24"/>
          <w:szCs w:val="24"/>
          <w:lang w:val="ru-RU"/>
        </w:rPr>
        <w:t xml:space="preserve"> в</w:t>
      </w:r>
      <w:r w:rsidRPr="006D31ED">
        <w:rPr>
          <w:spacing w:val="-1"/>
          <w:sz w:val="24"/>
          <w:szCs w:val="24"/>
          <w:lang w:val="ru-RU"/>
        </w:rPr>
        <w:t xml:space="preserve"> аукционе</w:t>
      </w:r>
      <w:r w:rsidR="00AE441B">
        <w:rPr>
          <w:spacing w:val="-1"/>
          <w:sz w:val="24"/>
          <w:szCs w:val="24"/>
          <w:lang w:val="ru-RU"/>
        </w:rPr>
        <w:t xml:space="preserve">  </w:t>
      </w:r>
      <w:r w:rsidRPr="006D31ED">
        <w:rPr>
          <w:spacing w:val="-1"/>
          <w:sz w:val="24"/>
          <w:szCs w:val="24"/>
          <w:lang w:val="ru-RU"/>
        </w:rPr>
        <w:t>лично,</w:t>
      </w:r>
      <w:r w:rsidR="00AE441B">
        <w:rPr>
          <w:spacing w:val="-1"/>
          <w:sz w:val="24"/>
          <w:szCs w:val="24"/>
          <w:lang w:val="ru-RU"/>
        </w:rPr>
        <w:t xml:space="preserve">  </w:t>
      </w:r>
      <w:r w:rsidRPr="006D31ED">
        <w:rPr>
          <w:spacing w:val="-1"/>
          <w:sz w:val="24"/>
          <w:szCs w:val="24"/>
          <w:lang w:val="ru-RU"/>
        </w:rPr>
        <w:t>либо</w:t>
      </w:r>
      <w:r w:rsidR="00AE441B">
        <w:rPr>
          <w:spacing w:val="-1"/>
          <w:sz w:val="24"/>
          <w:szCs w:val="24"/>
          <w:lang w:val="ru-RU"/>
        </w:rPr>
        <w:t xml:space="preserve"> </w:t>
      </w:r>
      <w:r w:rsidRPr="006D31ED">
        <w:rPr>
          <w:spacing w:val="-1"/>
          <w:sz w:val="24"/>
          <w:szCs w:val="24"/>
          <w:lang w:val="ru-RU"/>
        </w:rPr>
        <w:t>через уполномоченное</w:t>
      </w:r>
      <w:r w:rsidR="00AE441B">
        <w:rPr>
          <w:spacing w:val="-1"/>
          <w:sz w:val="24"/>
          <w:szCs w:val="24"/>
          <w:lang w:val="ru-RU"/>
        </w:rPr>
        <w:t xml:space="preserve"> </w:t>
      </w:r>
      <w:r w:rsidRPr="006D31ED">
        <w:rPr>
          <w:spacing w:val="-1"/>
          <w:sz w:val="24"/>
          <w:szCs w:val="24"/>
          <w:lang w:val="ru-RU"/>
        </w:rPr>
        <w:t>лицо.</w:t>
      </w:r>
    </w:p>
    <w:p w:rsidR="008D5881" w:rsidRPr="006D31ED" w:rsidRDefault="008D5881" w:rsidP="004B2274">
      <w:pPr>
        <w:pStyle w:val="a7"/>
        <w:numPr>
          <w:ilvl w:val="1"/>
          <w:numId w:val="6"/>
        </w:numPr>
        <w:tabs>
          <w:tab w:val="left" w:pos="1136"/>
        </w:tabs>
        <w:spacing w:line="259" w:lineRule="auto"/>
        <w:ind w:right="167" w:firstLine="567"/>
        <w:jc w:val="both"/>
        <w:rPr>
          <w:sz w:val="24"/>
          <w:szCs w:val="24"/>
          <w:lang w:val="ru-RU"/>
        </w:rPr>
      </w:pPr>
      <w:r w:rsidRPr="006D31ED">
        <w:rPr>
          <w:sz w:val="24"/>
          <w:szCs w:val="24"/>
          <w:lang w:val="ru-RU"/>
        </w:rPr>
        <w:t>В</w:t>
      </w:r>
      <w:r w:rsidR="00AE441B">
        <w:rPr>
          <w:sz w:val="24"/>
          <w:szCs w:val="24"/>
          <w:lang w:val="ru-RU"/>
        </w:rPr>
        <w:t xml:space="preserve"> </w:t>
      </w:r>
      <w:r w:rsidRPr="006D31ED">
        <w:rPr>
          <w:spacing w:val="-1"/>
          <w:sz w:val="24"/>
          <w:szCs w:val="24"/>
          <w:lang w:val="ru-RU"/>
        </w:rPr>
        <w:t>случае</w:t>
      </w:r>
      <w:r w:rsidR="00AE441B">
        <w:rPr>
          <w:spacing w:val="-1"/>
          <w:sz w:val="24"/>
          <w:szCs w:val="24"/>
          <w:lang w:val="ru-RU"/>
        </w:rPr>
        <w:t xml:space="preserve"> </w:t>
      </w:r>
      <w:r w:rsidRPr="006D31ED">
        <w:rPr>
          <w:spacing w:val="-1"/>
          <w:sz w:val="24"/>
          <w:szCs w:val="24"/>
          <w:lang w:val="ru-RU"/>
        </w:rPr>
        <w:t>признания</w:t>
      </w:r>
      <w:r w:rsidR="00AE441B">
        <w:rPr>
          <w:spacing w:val="-1"/>
          <w:sz w:val="24"/>
          <w:szCs w:val="24"/>
          <w:lang w:val="ru-RU"/>
        </w:rPr>
        <w:t xml:space="preserve"> </w:t>
      </w:r>
      <w:r w:rsidRPr="006D31ED">
        <w:rPr>
          <w:sz w:val="24"/>
          <w:szCs w:val="24"/>
          <w:lang w:val="ru-RU"/>
        </w:rPr>
        <w:t>меня</w:t>
      </w:r>
      <w:r w:rsidR="00AE441B">
        <w:rPr>
          <w:sz w:val="24"/>
          <w:szCs w:val="24"/>
          <w:lang w:val="ru-RU"/>
        </w:rPr>
        <w:t xml:space="preserve"> </w:t>
      </w:r>
      <w:r w:rsidRPr="006D31ED">
        <w:rPr>
          <w:spacing w:val="-1"/>
          <w:sz w:val="24"/>
          <w:szCs w:val="24"/>
          <w:lang w:val="ru-RU"/>
        </w:rPr>
        <w:t>Победителем</w:t>
      </w:r>
      <w:r w:rsidR="00AE441B">
        <w:rPr>
          <w:spacing w:val="-1"/>
          <w:sz w:val="24"/>
          <w:szCs w:val="24"/>
          <w:lang w:val="ru-RU"/>
        </w:rPr>
        <w:t xml:space="preserve"> </w:t>
      </w:r>
      <w:r w:rsidRPr="006D31ED">
        <w:rPr>
          <w:spacing w:val="-1"/>
          <w:sz w:val="24"/>
          <w:szCs w:val="24"/>
          <w:lang w:val="ru-RU"/>
        </w:rPr>
        <w:t>(Единственным</w:t>
      </w:r>
      <w:r w:rsidR="00AE441B">
        <w:rPr>
          <w:spacing w:val="-1"/>
          <w:sz w:val="24"/>
          <w:szCs w:val="24"/>
          <w:lang w:val="ru-RU"/>
        </w:rPr>
        <w:t xml:space="preserve"> </w:t>
      </w:r>
      <w:r w:rsidRPr="006D31ED">
        <w:rPr>
          <w:spacing w:val="-1"/>
          <w:sz w:val="24"/>
          <w:szCs w:val="24"/>
          <w:lang w:val="ru-RU"/>
        </w:rPr>
        <w:t>участником)</w:t>
      </w:r>
      <w:r w:rsidR="00AE441B">
        <w:rPr>
          <w:spacing w:val="-1"/>
          <w:sz w:val="24"/>
          <w:szCs w:val="24"/>
          <w:lang w:val="ru-RU"/>
        </w:rPr>
        <w:t xml:space="preserve"> </w:t>
      </w:r>
      <w:r w:rsidRPr="006D31ED">
        <w:rPr>
          <w:spacing w:val="-1"/>
          <w:sz w:val="24"/>
          <w:szCs w:val="24"/>
          <w:lang w:val="ru-RU"/>
        </w:rPr>
        <w:t>аукциона</w:t>
      </w:r>
      <w:r w:rsidR="00AE441B">
        <w:rPr>
          <w:spacing w:val="-1"/>
          <w:sz w:val="24"/>
          <w:szCs w:val="24"/>
          <w:lang w:val="ru-RU"/>
        </w:rPr>
        <w:t xml:space="preserve"> </w:t>
      </w:r>
      <w:r w:rsidRPr="006D31ED">
        <w:rPr>
          <w:spacing w:val="-1"/>
          <w:sz w:val="24"/>
          <w:szCs w:val="24"/>
          <w:lang w:val="ru-RU"/>
        </w:rPr>
        <w:t>заключить</w:t>
      </w:r>
      <w:r w:rsidR="00AE441B">
        <w:rPr>
          <w:spacing w:val="-1"/>
          <w:sz w:val="24"/>
          <w:szCs w:val="24"/>
          <w:lang w:val="ru-RU"/>
        </w:rPr>
        <w:t xml:space="preserve"> </w:t>
      </w:r>
      <w:r w:rsidRPr="006D31ED">
        <w:rPr>
          <w:sz w:val="24"/>
          <w:szCs w:val="24"/>
          <w:lang w:val="ru-RU"/>
        </w:rPr>
        <w:t>с</w:t>
      </w:r>
      <w:r w:rsidR="00AE441B">
        <w:rPr>
          <w:sz w:val="24"/>
          <w:szCs w:val="24"/>
          <w:lang w:val="ru-RU"/>
        </w:rPr>
        <w:t xml:space="preserve"> </w:t>
      </w:r>
      <w:r w:rsidR="00E2695B">
        <w:rPr>
          <w:spacing w:val="-1"/>
          <w:sz w:val="24"/>
          <w:szCs w:val="24"/>
          <w:lang w:val="ru-RU"/>
        </w:rPr>
        <w:t>О</w:t>
      </w:r>
      <w:r w:rsidRPr="006D31ED">
        <w:rPr>
          <w:spacing w:val="-1"/>
          <w:sz w:val="24"/>
          <w:szCs w:val="24"/>
          <w:lang w:val="ru-RU"/>
        </w:rPr>
        <w:t>рганизатором</w:t>
      </w:r>
      <w:r w:rsidR="00AE441B">
        <w:rPr>
          <w:spacing w:val="-1"/>
          <w:sz w:val="24"/>
          <w:szCs w:val="24"/>
          <w:lang w:val="ru-RU"/>
        </w:rPr>
        <w:t xml:space="preserve"> </w:t>
      </w:r>
      <w:r w:rsidRPr="006D31ED">
        <w:rPr>
          <w:spacing w:val="-1"/>
          <w:sz w:val="24"/>
          <w:szCs w:val="24"/>
          <w:lang w:val="ru-RU"/>
        </w:rPr>
        <w:t>торгов</w:t>
      </w:r>
      <w:r w:rsidR="00AE441B">
        <w:rPr>
          <w:spacing w:val="-1"/>
          <w:sz w:val="24"/>
          <w:szCs w:val="24"/>
          <w:lang w:val="ru-RU"/>
        </w:rPr>
        <w:t xml:space="preserve"> </w:t>
      </w:r>
      <w:r w:rsidRPr="006D31ED">
        <w:rPr>
          <w:spacing w:val="-1"/>
          <w:sz w:val="24"/>
          <w:szCs w:val="24"/>
          <w:lang w:val="ru-RU"/>
        </w:rPr>
        <w:t>договор</w:t>
      </w:r>
      <w:r w:rsidR="00AE441B">
        <w:rPr>
          <w:spacing w:val="-1"/>
          <w:sz w:val="24"/>
          <w:szCs w:val="24"/>
          <w:lang w:val="ru-RU"/>
        </w:rPr>
        <w:t xml:space="preserve"> </w:t>
      </w:r>
      <w:r w:rsidRPr="006D31ED">
        <w:rPr>
          <w:spacing w:val="-1"/>
          <w:sz w:val="24"/>
          <w:szCs w:val="24"/>
          <w:lang w:val="ru-RU"/>
        </w:rPr>
        <w:t>аренды</w:t>
      </w:r>
      <w:r w:rsidR="00AE441B">
        <w:rPr>
          <w:spacing w:val="-1"/>
          <w:sz w:val="24"/>
          <w:szCs w:val="24"/>
          <w:lang w:val="ru-RU"/>
        </w:rPr>
        <w:t xml:space="preserve"> </w:t>
      </w:r>
      <w:r w:rsidR="00024809">
        <w:rPr>
          <w:sz w:val="24"/>
          <w:szCs w:val="24"/>
          <w:lang w:val="ru-RU"/>
        </w:rPr>
        <w:t>в течение</w:t>
      </w:r>
      <w:r w:rsidRPr="006D31ED">
        <w:rPr>
          <w:sz w:val="24"/>
          <w:szCs w:val="24"/>
          <w:lang w:val="ru-RU"/>
        </w:rPr>
        <w:t>10</w:t>
      </w:r>
      <w:r w:rsidR="00AE441B">
        <w:rPr>
          <w:sz w:val="24"/>
          <w:szCs w:val="24"/>
          <w:lang w:val="ru-RU"/>
        </w:rPr>
        <w:t xml:space="preserve"> </w:t>
      </w:r>
      <w:r w:rsidRPr="006D31ED">
        <w:rPr>
          <w:spacing w:val="-1"/>
          <w:sz w:val="24"/>
          <w:szCs w:val="24"/>
          <w:lang w:val="ru-RU"/>
        </w:rPr>
        <w:t>(десяти)</w:t>
      </w:r>
      <w:r w:rsidR="00AE441B">
        <w:rPr>
          <w:spacing w:val="-1"/>
          <w:sz w:val="24"/>
          <w:szCs w:val="24"/>
          <w:lang w:val="ru-RU"/>
        </w:rPr>
        <w:t xml:space="preserve"> </w:t>
      </w:r>
      <w:r w:rsidRPr="006D31ED">
        <w:rPr>
          <w:spacing w:val="-1"/>
          <w:sz w:val="24"/>
          <w:szCs w:val="24"/>
          <w:lang w:val="ru-RU"/>
        </w:rPr>
        <w:t>дней</w:t>
      </w:r>
      <w:r w:rsidR="00AE441B">
        <w:rPr>
          <w:spacing w:val="-1"/>
          <w:sz w:val="24"/>
          <w:szCs w:val="24"/>
          <w:lang w:val="ru-RU"/>
        </w:rPr>
        <w:t xml:space="preserve"> </w:t>
      </w:r>
      <w:r w:rsidRPr="006D31ED">
        <w:rPr>
          <w:sz w:val="24"/>
          <w:szCs w:val="24"/>
          <w:lang w:val="ru-RU"/>
        </w:rPr>
        <w:t>с</w:t>
      </w:r>
      <w:r w:rsidR="00AE441B">
        <w:rPr>
          <w:sz w:val="24"/>
          <w:szCs w:val="24"/>
          <w:lang w:val="ru-RU"/>
        </w:rPr>
        <w:t xml:space="preserve"> </w:t>
      </w:r>
      <w:r w:rsidRPr="006D31ED">
        <w:rPr>
          <w:spacing w:val="-1"/>
          <w:sz w:val="24"/>
          <w:szCs w:val="24"/>
          <w:lang w:val="ru-RU"/>
        </w:rPr>
        <w:t>даты</w:t>
      </w:r>
      <w:r w:rsidR="00AE441B">
        <w:rPr>
          <w:spacing w:val="-1"/>
          <w:sz w:val="24"/>
          <w:szCs w:val="24"/>
          <w:lang w:val="ru-RU"/>
        </w:rPr>
        <w:t xml:space="preserve"> </w:t>
      </w:r>
      <w:r w:rsidRPr="006D31ED">
        <w:rPr>
          <w:spacing w:val="-1"/>
          <w:sz w:val="24"/>
          <w:szCs w:val="24"/>
          <w:lang w:val="ru-RU"/>
        </w:rPr>
        <w:t>подписания</w:t>
      </w:r>
      <w:r w:rsidR="00AE441B">
        <w:rPr>
          <w:spacing w:val="-1"/>
          <w:sz w:val="24"/>
          <w:szCs w:val="24"/>
          <w:lang w:val="ru-RU"/>
        </w:rPr>
        <w:t xml:space="preserve"> </w:t>
      </w:r>
      <w:r w:rsidRPr="006D31ED">
        <w:rPr>
          <w:spacing w:val="-1"/>
          <w:sz w:val="24"/>
          <w:szCs w:val="24"/>
          <w:lang w:val="ru-RU"/>
        </w:rPr>
        <w:t>протокола</w:t>
      </w:r>
      <w:r w:rsidRPr="006D31ED">
        <w:rPr>
          <w:sz w:val="24"/>
          <w:szCs w:val="24"/>
          <w:lang w:val="ru-RU"/>
        </w:rPr>
        <w:t xml:space="preserve"> об </w:t>
      </w:r>
      <w:r w:rsidRPr="006D31ED">
        <w:rPr>
          <w:spacing w:val="-1"/>
          <w:sz w:val="24"/>
          <w:szCs w:val="24"/>
          <w:lang w:val="ru-RU"/>
        </w:rPr>
        <w:t>итогах</w:t>
      </w:r>
      <w:r w:rsidR="00AE441B">
        <w:rPr>
          <w:spacing w:val="-1"/>
          <w:sz w:val="24"/>
          <w:szCs w:val="24"/>
          <w:lang w:val="ru-RU"/>
        </w:rPr>
        <w:t xml:space="preserve"> </w:t>
      </w:r>
      <w:r w:rsidRPr="006D31ED">
        <w:rPr>
          <w:spacing w:val="-1"/>
          <w:sz w:val="24"/>
          <w:szCs w:val="24"/>
          <w:lang w:val="ru-RU"/>
        </w:rPr>
        <w:t>аукциона</w:t>
      </w:r>
      <w:r w:rsidR="00AE441B">
        <w:rPr>
          <w:spacing w:val="-1"/>
          <w:sz w:val="24"/>
          <w:szCs w:val="24"/>
          <w:lang w:val="ru-RU"/>
        </w:rPr>
        <w:t xml:space="preserve"> </w:t>
      </w:r>
      <w:r w:rsidRPr="006D31ED">
        <w:rPr>
          <w:spacing w:val="-1"/>
          <w:sz w:val="24"/>
          <w:szCs w:val="24"/>
          <w:lang w:val="ru-RU"/>
        </w:rPr>
        <w:t>на</w:t>
      </w:r>
      <w:r w:rsidR="00AE441B">
        <w:rPr>
          <w:spacing w:val="-1"/>
          <w:sz w:val="24"/>
          <w:szCs w:val="24"/>
          <w:lang w:val="ru-RU"/>
        </w:rPr>
        <w:t xml:space="preserve"> </w:t>
      </w:r>
      <w:r w:rsidRPr="006D31ED">
        <w:rPr>
          <w:spacing w:val="-1"/>
          <w:sz w:val="24"/>
          <w:szCs w:val="24"/>
          <w:lang w:val="ru-RU"/>
        </w:rPr>
        <w:t>условиях,</w:t>
      </w:r>
      <w:r w:rsidR="00AE441B">
        <w:rPr>
          <w:spacing w:val="-1"/>
          <w:sz w:val="24"/>
          <w:szCs w:val="24"/>
          <w:lang w:val="ru-RU"/>
        </w:rPr>
        <w:t xml:space="preserve"> </w:t>
      </w:r>
      <w:r w:rsidRPr="006D31ED">
        <w:rPr>
          <w:spacing w:val="-1"/>
          <w:sz w:val="24"/>
          <w:szCs w:val="24"/>
          <w:lang w:val="ru-RU"/>
        </w:rPr>
        <w:t>определенных</w:t>
      </w:r>
      <w:r w:rsidR="00AE441B">
        <w:rPr>
          <w:spacing w:val="-1"/>
          <w:sz w:val="24"/>
          <w:szCs w:val="24"/>
          <w:lang w:val="ru-RU"/>
        </w:rPr>
        <w:t xml:space="preserve"> </w:t>
      </w:r>
      <w:r w:rsidRPr="006D31ED">
        <w:rPr>
          <w:spacing w:val="-1"/>
          <w:sz w:val="24"/>
          <w:szCs w:val="24"/>
          <w:lang w:val="ru-RU"/>
        </w:rPr>
        <w:t>итогами аукциона.</w:t>
      </w:r>
    </w:p>
    <w:p w:rsidR="008D5881" w:rsidRPr="006D31ED" w:rsidRDefault="008D5881" w:rsidP="004B2274">
      <w:pPr>
        <w:pStyle w:val="a7"/>
        <w:numPr>
          <w:ilvl w:val="1"/>
          <w:numId w:val="6"/>
        </w:numPr>
        <w:tabs>
          <w:tab w:val="left" w:pos="1076"/>
        </w:tabs>
        <w:spacing w:line="259" w:lineRule="auto"/>
        <w:ind w:right="171" w:firstLine="567"/>
        <w:jc w:val="both"/>
        <w:rPr>
          <w:sz w:val="24"/>
          <w:szCs w:val="24"/>
          <w:lang w:val="ru-RU"/>
        </w:rPr>
      </w:pPr>
      <w:r w:rsidRPr="006D31ED">
        <w:rPr>
          <w:sz w:val="24"/>
          <w:szCs w:val="24"/>
          <w:lang w:val="ru-RU"/>
        </w:rPr>
        <w:t>В</w:t>
      </w:r>
      <w:r w:rsidR="00AE441B">
        <w:rPr>
          <w:sz w:val="24"/>
          <w:szCs w:val="24"/>
          <w:lang w:val="ru-RU"/>
        </w:rPr>
        <w:t xml:space="preserve"> </w:t>
      </w:r>
      <w:r w:rsidRPr="006D31ED">
        <w:rPr>
          <w:spacing w:val="-1"/>
          <w:sz w:val="24"/>
          <w:szCs w:val="24"/>
          <w:lang w:val="ru-RU"/>
        </w:rPr>
        <w:t>случае</w:t>
      </w:r>
      <w:r w:rsidR="00AE441B">
        <w:rPr>
          <w:spacing w:val="-1"/>
          <w:sz w:val="24"/>
          <w:szCs w:val="24"/>
          <w:lang w:val="ru-RU"/>
        </w:rPr>
        <w:t xml:space="preserve"> </w:t>
      </w:r>
      <w:r w:rsidRPr="006D31ED">
        <w:rPr>
          <w:spacing w:val="-1"/>
          <w:sz w:val="24"/>
          <w:szCs w:val="24"/>
          <w:lang w:val="ru-RU"/>
        </w:rPr>
        <w:t>уклонения</w:t>
      </w:r>
      <w:r w:rsidR="00AE441B">
        <w:rPr>
          <w:spacing w:val="-1"/>
          <w:sz w:val="24"/>
          <w:szCs w:val="24"/>
          <w:lang w:val="ru-RU"/>
        </w:rPr>
        <w:t xml:space="preserve"> </w:t>
      </w:r>
      <w:r w:rsidRPr="006D31ED">
        <w:rPr>
          <w:spacing w:val="-1"/>
          <w:sz w:val="24"/>
          <w:szCs w:val="24"/>
          <w:lang w:val="ru-RU"/>
        </w:rPr>
        <w:t>Победителя</w:t>
      </w:r>
      <w:r w:rsidR="00AE441B">
        <w:rPr>
          <w:spacing w:val="-1"/>
          <w:sz w:val="24"/>
          <w:szCs w:val="24"/>
          <w:lang w:val="ru-RU"/>
        </w:rPr>
        <w:t xml:space="preserve"> </w:t>
      </w:r>
      <w:r w:rsidRPr="006D31ED">
        <w:rPr>
          <w:spacing w:val="-1"/>
          <w:sz w:val="24"/>
          <w:szCs w:val="24"/>
          <w:lang w:val="ru-RU"/>
        </w:rPr>
        <w:t>аукциона</w:t>
      </w:r>
      <w:r w:rsidR="00AE441B">
        <w:rPr>
          <w:spacing w:val="-1"/>
          <w:sz w:val="24"/>
          <w:szCs w:val="24"/>
          <w:lang w:val="ru-RU"/>
        </w:rPr>
        <w:t xml:space="preserve"> </w:t>
      </w:r>
      <w:r w:rsidRPr="006D31ED">
        <w:rPr>
          <w:sz w:val="24"/>
          <w:szCs w:val="24"/>
          <w:lang w:val="ru-RU"/>
        </w:rPr>
        <w:t>от</w:t>
      </w:r>
      <w:r w:rsidR="00AE441B">
        <w:rPr>
          <w:sz w:val="24"/>
          <w:szCs w:val="24"/>
          <w:lang w:val="ru-RU"/>
        </w:rPr>
        <w:t xml:space="preserve"> </w:t>
      </w:r>
      <w:r w:rsidRPr="006D31ED">
        <w:rPr>
          <w:spacing w:val="-1"/>
          <w:sz w:val="24"/>
          <w:szCs w:val="24"/>
          <w:lang w:val="ru-RU"/>
        </w:rPr>
        <w:t>подписания</w:t>
      </w:r>
      <w:r w:rsidR="00AE441B">
        <w:rPr>
          <w:spacing w:val="-1"/>
          <w:sz w:val="24"/>
          <w:szCs w:val="24"/>
          <w:lang w:val="ru-RU"/>
        </w:rPr>
        <w:t xml:space="preserve"> </w:t>
      </w:r>
      <w:r w:rsidRPr="006D31ED">
        <w:rPr>
          <w:spacing w:val="-1"/>
          <w:sz w:val="24"/>
          <w:szCs w:val="24"/>
          <w:lang w:val="ru-RU"/>
        </w:rPr>
        <w:t>договора</w:t>
      </w:r>
      <w:r w:rsidR="00AE441B">
        <w:rPr>
          <w:spacing w:val="-1"/>
          <w:sz w:val="24"/>
          <w:szCs w:val="24"/>
          <w:lang w:val="ru-RU"/>
        </w:rPr>
        <w:t xml:space="preserve"> </w:t>
      </w:r>
      <w:r w:rsidRPr="006D31ED">
        <w:rPr>
          <w:spacing w:val="-1"/>
          <w:sz w:val="24"/>
          <w:szCs w:val="24"/>
          <w:lang w:val="ru-RU"/>
        </w:rPr>
        <w:t>аренды</w:t>
      </w:r>
      <w:r w:rsidR="00AE441B">
        <w:rPr>
          <w:spacing w:val="-1"/>
          <w:sz w:val="24"/>
          <w:szCs w:val="24"/>
          <w:lang w:val="ru-RU"/>
        </w:rPr>
        <w:t xml:space="preserve"> </w:t>
      </w:r>
      <w:r w:rsidRPr="006D31ED">
        <w:rPr>
          <w:spacing w:val="-1"/>
          <w:sz w:val="24"/>
          <w:szCs w:val="24"/>
          <w:lang w:val="ru-RU"/>
        </w:rPr>
        <w:t>имущества</w:t>
      </w:r>
      <w:r w:rsidR="00AE441B">
        <w:rPr>
          <w:spacing w:val="-1"/>
          <w:sz w:val="24"/>
          <w:szCs w:val="24"/>
          <w:lang w:val="ru-RU"/>
        </w:rPr>
        <w:t xml:space="preserve"> </w:t>
      </w:r>
      <w:r w:rsidRPr="006D31ED">
        <w:rPr>
          <w:spacing w:val="-1"/>
          <w:sz w:val="24"/>
          <w:szCs w:val="24"/>
          <w:lang w:val="ru-RU"/>
        </w:rPr>
        <w:t>принимаю</w:t>
      </w:r>
      <w:r w:rsidR="00AE441B">
        <w:rPr>
          <w:spacing w:val="-1"/>
          <w:sz w:val="24"/>
          <w:szCs w:val="24"/>
          <w:lang w:val="ru-RU"/>
        </w:rPr>
        <w:t xml:space="preserve"> </w:t>
      </w:r>
      <w:r w:rsidRPr="006D31ED">
        <w:rPr>
          <w:spacing w:val="-1"/>
          <w:sz w:val="24"/>
          <w:szCs w:val="24"/>
          <w:lang w:val="ru-RU"/>
        </w:rPr>
        <w:t>на</w:t>
      </w:r>
      <w:r w:rsidR="00AE441B">
        <w:rPr>
          <w:spacing w:val="-1"/>
          <w:sz w:val="24"/>
          <w:szCs w:val="24"/>
          <w:lang w:val="ru-RU"/>
        </w:rPr>
        <w:t xml:space="preserve"> </w:t>
      </w:r>
      <w:r w:rsidRPr="006D31ED">
        <w:rPr>
          <w:sz w:val="24"/>
          <w:szCs w:val="24"/>
          <w:lang w:val="ru-RU"/>
        </w:rPr>
        <w:t>себя</w:t>
      </w:r>
      <w:r w:rsidR="00AE441B">
        <w:rPr>
          <w:sz w:val="24"/>
          <w:szCs w:val="24"/>
          <w:lang w:val="ru-RU"/>
        </w:rPr>
        <w:t xml:space="preserve"> </w:t>
      </w:r>
      <w:r w:rsidRPr="006D31ED">
        <w:rPr>
          <w:spacing w:val="-1"/>
          <w:sz w:val="24"/>
          <w:szCs w:val="24"/>
          <w:lang w:val="ru-RU"/>
        </w:rPr>
        <w:t>обязанности</w:t>
      </w:r>
      <w:r w:rsidR="00AE441B">
        <w:rPr>
          <w:spacing w:val="-1"/>
          <w:sz w:val="24"/>
          <w:szCs w:val="24"/>
          <w:lang w:val="ru-RU"/>
        </w:rPr>
        <w:t xml:space="preserve"> </w:t>
      </w:r>
      <w:r w:rsidRPr="006D31ED">
        <w:rPr>
          <w:spacing w:val="-1"/>
          <w:sz w:val="24"/>
          <w:szCs w:val="24"/>
          <w:lang w:val="ru-RU"/>
        </w:rPr>
        <w:t>Победителя,</w:t>
      </w:r>
      <w:r w:rsidR="00AE441B">
        <w:rPr>
          <w:spacing w:val="-1"/>
          <w:sz w:val="24"/>
          <w:szCs w:val="24"/>
          <w:lang w:val="ru-RU"/>
        </w:rPr>
        <w:t xml:space="preserve"> </w:t>
      </w:r>
      <w:r w:rsidRPr="006D31ED">
        <w:rPr>
          <w:sz w:val="24"/>
          <w:szCs w:val="24"/>
          <w:lang w:val="ru-RU"/>
        </w:rPr>
        <w:t>в</w:t>
      </w:r>
      <w:r w:rsidR="00AE441B">
        <w:rPr>
          <w:sz w:val="24"/>
          <w:szCs w:val="24"/>
          <w:lang w:val="ru-RU"/>
        </w:rPr>
        <w:t xml:space="preserve"> </w:t>
      </w:r>
      <w:r w:rsidRPr="006D31ED">
        <w:rPr>
          <w:spacing w:val="-1"/>
          <w:sz w:val="24"/>
          <w:szCs w:val="24"/>
          <w:lang w:val="ru-RU"/>
        </w:rPr>
        <w:t>случае</w:t>
      </w:r>
      <w:r w:rsidR="00AE441B">
        <w:rPr>
          <w:spacing w:val="-1"/>
          <w:sz w:val="24"/>
          <w:szCs w:val="24"/>
          <w:lang w:val="ru-RU"/>
        </w:rPr>
        <w:t xml:space="preserve"> </w:t>
      </w:r>
      <w:r w:rsidRPr="006D31ED">
        <w:rPr>
          <w:spacing w:val="-1"/>
          <w:sz w:val="24"/>
          <w:szCs w:val="24"/>
          <w:lang w:val="ru-RU"/>
        </w:rPr>
        <w:t>если</w:t>
      </w:r>
      <w:r w:rsidR="00AE441B">
        <w:rPr>
          <w:spacing w:val="-1"/>
          <w:sz w:val="24"/>
          <w:szCs w:val="24"/>
          <w:lang w:val="ru-RU"/>
        </w:rPr>
        <w:t xml:space="preserve"> </w:t>
      </w:r>
      <w:r w:rsidRPr="006D31ED">
        <w:rPr>
          <w:spacing w:val="-1"/>
          <w:sz w:val="24"/>
          <w:szCs w:val="24"/>
          <w:lang w:val="ru-RU"/>
        </w:rPr>
        <w:t>мое</w:t>
      </w:r>
      <w:r w:rsidR="00AE441B">
        <w:rPr>
          <w:spacing w:val="-1"/>
          <w:sz w:val="24"/>
          <w:szCs w:val="24"/>
          <w:lang w:val="ru-RU"/>
        </w:rPr>
        <w:t xml:space="preserve"> </w:t>
      </w:r>
      <w:r w:rsidRPr="006D31ED">
        <w:rPr>
          <w:spacing w:val="-1"/>
          <w:sz w:val="24"/>
          <w:szCs w:val="24"/>
          <w:lang w:val="ru-RU"/>
        </w:rPr>
        <w:t>предложение</w:t>
      </w:r>
      <w:r w:rsidR="00AE441B">
        <w:rPr>
          <w:spacing w:val="-1"/>
          <w:sz w:val="24"/>
          <w:szCs w:val="24"/>
          <w:lang w:val="ru-RU"/>
        </w:rPr>
        <w:t xml:space="preserve"> </w:t>
      </w:r>
      <w:r w:rsidRPr="006D31ED">
        <w:rPr>
          <w:sz w:val="24"/>
          <w:szCs w:val="24"/>
          <w:lang w:val="ru-RU"/>
        </w:rPr>
        <w:t>о</w:t>
      </w:r>
      <w:r w:rsidR="00AE441B">
        <w:rPr>
          <w:sz w:val="24"/>
          <w:szCs w:val="24"/>
          <w:lang w:val="ru-RU"/>
        </w:rPr>
        <w:t xml:space="preserve"> </w:t>
      </w:r>
      <w:r w:rsidRPr="006D31ED">
        <w:rPr>
          <w:spacing w:val="-1"/>
          <w:sz w:val="24"/>
          <w:szCs w:val="24"/>
          <w:lang w:val="ru-RU"/>
        </w:rPr>
        <w:t>цене</w:t>
      </w:r>
      <w:r w:rsidR="00AE441B">
        <w:rPr>
          <w:spacing w:val="-1"/>
          <w:sz w:val="24"/>
          <w:szCs w:val="24"/>
          <w:lang w:val="ru-RU"/>
        </w:rPr>
        <w:t xml:space="preserve"> </w:t>
      </w:r>
      <w:r w:rsidRPr="006D31ED">
        <w:rPr>
          <w:sz w:val="24"/>
          <w:szCs w:val="24"/>
          <w:lang w:val="ru-RU"/>
        </w:rPr>
        <w:t>входе</w:t>
      </w:r>
      <w:r w:rsidR="00AE441B">
        <w:rPr>
          <w:sz w:val="24"/>
          <w:szCs w:val="24"/>
          <w:lang w:val="ru-RU"/>
        </w:rPr>
        <w:t xml:space="preserve"> </w:t>
      </w:r>
      <w:r w:rsidRPr="006D31ED">
        <w:rPr>
          <w:spacing w:val="-1"/>
          <w:sz w:val="24"/>
          <w:szCs w:val="24"/>
          <w:lang w:val="ru-RU"/>
        </w:rPr>
        <w:t>аукциона</w:t>
      </w:r>
      <w:r w:rsidR="00AE441B">
        <w:rPr>
          <w:spacing w:val="-1"/>
          <w:sz w:val="24"/>
          <w:szCs w:val="24"/>
          <w:lang w:val="ru-RU"/>
        </w:rPr>
        <w:t xml:space="preserve"> </w:t>
      </w:r>
      <w:r w:rsidRPr="006D31ED">
        <w:rPr>
          <w:spacing w:val="-1"/>
          <w:sz w:val="24"/>
          <w:szCs w:val="24"/>
          <w:lang w:val="ru-RU"/>
        </w:rPr>
        <w:t>было</w:t>
      </w:r>
      <w:r w:rsidR="00AE441B">
        <w:rPr>
          <w:spacing w:val="-1"/>
          <w:sz w:val="24"/>
          <w:szCs w:val="24"/>
          <w:lang w:val="ru-RU"/>
        </w:rPr>
        <w:t xml:space="preserve"> </w:t>
      </w:r>
      <w:r w:rsidRPr="006D31ED">
        <w:rPr>
          <w:spacing w:val="-1"/>
          <w:sz w:val="24"/>
          <w:szCs w:val="24"/>
          <w:lang w:val="ru-RU"/>
        </w:rPr>
        <w:t>предпоследним.</w:t>
      </w:r>
    </w:p>
    <w:p w:rsidR="008D5881" w:rsidRPr="006D31ED" w:rsidRDefault="008D5881" w:rsidP="004B2274">
      <w:pPr>
        <w:pStyle w:val="a7"/>
        <w:numPr>
          <w:ilvl w:val="1"/>
          <w:numId w:val="6"/>
        </w:numPr>
        <w:tabs>
          <w:tab w:val="left" w:pos="1080"/>
        </w:tabs>
        <w:ind w:left="1080"/>
        <w:jc w:val="both"/>
        <w:rPr>
          <w:sz w:val="24"/>
          <w:szCs w:val="24"/>
        </w:rPr>
      </w:pPr>
      <w:r w:rsidRPr="006D31ED">
        <w:rPr>
          <w:spacing w:val="-1"/>
          <w:sz w:val="24"/>
          <w:szCs w:val="24"/>
        </w:rPr>
        <w:t>Настоящей</w:t>
      </w:r>
      <w:r w:rsidR="00AE441B">
        <w:rPr>
          <w:spacing w:val="-1"/>
          <w:sz w:val="24"/>
          <w:szCs w:val="24"/>
          <w:lang w:val="ru-RU"/>
        </w:rPr>
        <w:t xml:space="preserve"> </w:t>
      </w:r>
      <w:r w:rsidRPr="006D31ED">
        <w:rPr>
          <w:spacing w:val="-1"/>
          <w:sz w:val="24"/>
          <w:szCs w:val="24"/>
        </w:rPr>
        <w:t>заявкой</w:t>
      </w:r>
      <w:r w:rsidR="00AE441B">
        <w:rPr>
          <w:spacing w:val="-1"/>
          <w:sz w:val="24"/>
          <w:szCs w:val="24"/>
          <w:lang w:val="ru-RU"/>
        </w:rPr>
        <w:t xml:space="preserve"> </w:t>
      </w:r>
      <w:r w:rsidRPr="006D31ED">
        <w:rPr>
          <w:spacing w:val="-1"/>
          <w:sz w:val="24"/>
          <w:szCs w:val="24"/>
        </w:rPr>
        <w:t>подтверждаю,</w:t>
      </w:r>
      <w:r w:rsidR="00AE441B">
        <w:rPr>
          <w:spacing w:val="-1"/>
          <w:sz w:val="24"/>
          <w:szCs w:val="24"/>
          <w:lang w:val="ru-RU"/>
        </w:rPr>
        <w:t xml:space="preserve"> </w:t>
      </w:r>
      <w:r w:rsidRPr="006D31ED">
        <w:rPr>
          <w:spacing w:val="-1"/>
          <w:sz w:val="24"/>
          <w:szCs w:val="24"/>
        </w:rPr>
        <w:t>что:</w:t>
      </w:r>
    </w:p>
    <w:p w:rsidR="008D5881" w:rsidRPr="006D31ED" w:rsidRDefault="008D5881" w:rsidP="004D4129">
      <w:pPr>
        <w:spacing w:line="280" w:lineRule="exact"/>
        <w:rPr>
          <w:sz w:val="24"/>
          <w:szCs w:val="24"/>
        </w:rPr>
      </w:pPr>
    </w:p>
    <w:p w:rsidR="008D5881" w:rsidRPr="006D31ED" w:rsidRDefault="003950E5" w:rsidP="004D4129">
      <w:pPr>
        <w:pStyle w:val="a7"/>
        <w:tabs>
          <w:tab w:val="left" w:pos="9522"/>
        </w:tabs>
        <w:ind w:left="167"/>
        <w:rPr>
          <w:sz w:val="24"/>
          <w:szCs w:val="24"/>
        </w:rPr>
      </w:pPr>
      <w:r w:rsidRPr="006D31ED">
        <w:rPr>
          <w:sz w:val="24"/>
          <w:szCs w:val="24"/>
        </w:rPr>
        <w:t>В</w:t>
      </w:r>
      <w:r w:rsidR="00265669">
        <w:rPr>
          <w:sz w:val="24"/>
          <w:szCs w:val="24"/>
          <w:lang w:val="ru-RU"/>
        </w:rPr>
        <w:t xml:space="preserve"> </w:t>
      </w:r>
      <w:r w:rsidR="008D5881" w:rsidRPr="006D31ED">
        <w:rPr>
          <w:spacing w:val="-1"/>
          <w:sz w:val="24"/>
          <w:szCs w:val="24"/>
        </w:rPr>
        <w:t>отношении</w:t>
      </w:r>
      <w:r w:rsidR="008D5881" w:rsidRPr="006D31ED">
        <w:rPr>
          <w:sz w:val="24"/>
          <w:szCs w:val="24"/>
          <w:u w:val="single" w:color="000000"/>
        </w:rPr>
        <w:tab/>
      </w:r>
    </w:p>
    <w:p w:rsidR="008D5881" w:rsidRPr="006D31ED" w:rsidRDefault="008D5881" w:rsidP="004D4129">
      <w:pPr>
        <w:spacing w:line="252" w:lineRule="exact"/>
        <w:ind w:right="54"/>
        <w:jc w:val="center"/>
        <w:rPr>
          <w:rFonts w:ascii="Times New Roman" w:eastAsia="Times New Roman" w:hAnsi="Times New Roman" w:cs="Times New Roman"/>
          <w:sz w:val="20"/>
          <w:szCs w:val="20"/>
        </w:rPr>
      </w:pPr>
      <w:r w:rsidRPr="006D31ED">
        <w:rPr>
          <w:rFonts w:ascii="Times New Roman" w:hAnsi="Times New Roman"/>
          <w:i/>
          <w:spacing w:val="-1"/>
          <w:sz w:val="20"/>
          <w:szCs w:val="20"/>
        </w:rPr>
        <w:t>(наименование</w:t>
      </w:r>
      <w:r w:rsidR="00FD653C">
        <w:rPr>
          <w:rFonts w:ascii="Times New Roman" w:hAnsi="Times New Roman"/>
          <w:i/>
          <w:spacing w:val="-1"/>
          <w:sz w:val="20"/>
          <w:szCs w:val="20"/>
        </w:rPr>
        <w:t xml:space="preserve"> </w:t>
      </w:r>
      <w:r w:rsidRPr="006D31ED">
        <w:rPr>
          <w:rFonts w:ascii="Times New Roman" w:hAnsi="Times New Roman"/>
          <w:i/>
          <w:spacing w:val="-1"/>
          <w:sz w:val="20"/>
          <w:szCs w:val="20"/>
        </w:rPr>
        <w:t>заявителя)</w:t>
      </w:r>
    </w:p>
    <w:p w:rsidR="008D5881" w:rsidRPr="006D31ED" w:rsidRDefault="00265669" w:rsidP="004D4129">
      <w:pPr>
        <w:pStyle w:val="a7"/>
        <w:spacing w:line="252" w:lineRule="exact"/>
        <w:rPr>
          <w:sz w:val="24"/>
          <w:szCs w:val="24"/>
          <w:lang w:val="ru-RU"/>
        </w:rPr>
      </w:pPr>
      <w:r>
        <w:rPr>
          <w:spacing w:val="-1"/>
          <w:sz w:val="24"/>
          <w:szCs w:val="24"/>
          <w:lang w:val="ru-RU"/>
        </w:rPr>
        <w:t>Н</w:t>
      </w:r>
      <w:r w:rsidR="008D5881" w:rsidRPr="006D31ED">
        <w:rPr>
          <w:spacing w:val="-1"/>
          <w:sz w:val="24"/>
          <w:szCs w:val="24"/>
          <w:lang w:val="ru-RU"/>
        </w:rPr>
        <w:t>е</w:t>
      </w:r>
      <w:r>
        <w:rPr>
          <w:spacing w:val="-1"/>
          <w:sz w:val="24"/>
          <w:szCs w:val="24"/>
          <w:lang w:val="ru-RU"/>
        </w:rPr>
        <w:t xml:space="preserve"> </w:t>
      </w:r>
      <w:r w:rsidR="008D5881" w:rsidRPr="006D31ED">
        <w:rPr>
          <w:spacing w:val="-1"/>
          <w:sz w:val="24"/>
          <w:szCs w:val="24"/>
          <w:lang w:val="ru-RU"/>
        </w:rPr>
        <w:t>проводится процедура</w:t>
      </w:r>
      <w:r>
        <w:rPr>
          <w:spacing w:val="-1"/>
          <w:sz w:val="24"/>
          <w:szCs w:val="24"/>
          <w:lang w:val="ru-RU"/>
        </w:rPr>
        <w:t xml:space="preserve"> </w:t>
      </w:r>
      <w:r w:rsidR="008D5881" w:rsidRPr="006D31ED">
        <w:rPr>
          <w:spacing w:val="-1"/>
          <w:sz w:val="24"/>
          <w:szCs w:val="24"/>
          <w:lang w:val="ru-RU"/>
        </w:rPr>
        <w:t>ликвидации,</w:t>
      </w:r>
      <w:r>
        <w:rPr>
          <w:spacing w:val="-1"/>
          <w:sz w:val="24"/>
          <w:szCs w:val="24"/>
          <w:lang w:val="ru-RU"/>
        </w:rPr>
        <w:t xml:space="preserve"> </w:t>
      </w:r>
      <w:r w:rsidR="008D5881" w:rsidRPr="006D31ED">
        <w:rPr>
          <w:spacing w:val="-1"/>
          <w:sz w:val="24"/>
          <w:szCs w:val="24"/>
          <w:lang w:val="ru-RU"/>
        </w:rPr>
        <w:t>банкротства,</w:t>
      </w:r>
      <w:r>
        <w:rPr>
          <w:spacing w:val="-1"/>
          <w:sz w:val="24"/>
          <w:szCs w:val="24"/>
          <w:lang w:val="ru-RU"/>
        </w:rPr>
        <w:t xml:space="preserve"> </w:t>
      </w:r>
      <w:r w:rsidR="008D5881" w:rsidRPr="006D31ED">
        <w:rPr>
          <w:spacing w:val="-1"/>
          <w:sz w:val="24"/>
          <w:szCs w:val="24"/>
          <w:lang w:val="ru-RU"/>
        </w:rPr>
        <w:t>деятельность</w:t>
      </w:r>
      <w:r>
        <w:rPr>
          <w:spacing w:val="-1"/>
          <w:sz w:val="24"/>
          <w:szCs w:val="24"/>
          <w:lang w:val="ru-RU"/>
        </w:rPr>
        <w:t xml:space="preserve"> </w:t>
      </w:r>
      <w:r w:rsidR="008D5881" w:rsidRPr="006D31ED">
        <w:rPr>
          <w:spacing w:val="-1"/>
          <w:sz w:val="24"/>
          <w:szCs w:val="24"/>
          <w:lang w:val="ru-RU"/>
        </w:rPr>
        <w:t>не</w:t>
      </w:r>
      <w:r>
        <w:rPr>
          <w:spacing w:val="-1"/>
          <w:sz w:val="24"/>
          <w:szCs w:val="24"/>
          <w:lang w:val="ru-RU"/>
        </w:rPr>
        <w:t xml:space="preserve"> </w:t>
      </w:r>
      <w:r w:rsidR="008D5881" w:rsidRPr="006D31ED">
        <w:rPr>
          <w:spacing w:val="-1"/>
          <w:sz w:val="24"/>
          <w:szCs w:val="24"/>
          <w:lang w:val="ru-RU"/>
        </w:rPr>
        <w:t>приостановлена.</w:t>
      </w:r>
    </w:p>
    <w:p w:rsidR="008D5881" w:rsidRPr="006D31ED" w:rsidRDefault="008D5881" w:rsidP="00EF30C8">
      <w:pPr>
        <w:pStyle w:val="a7"/>
        <w:numPr>
          <w:ilvl w:val="1"/>
          <w:numId w:val="6"/>
        </w:numPr>
        <w:tabs>
          <w:tab w:val="left" w:pos="1097"/>
          <w:tab w:val="left" w:pos="1823"/>
          <w:tab w:val="left" w:pos="2132"/>
          <w:tab w:val="left" w:pos="3787"/>
          <w:tab w:val="left" w:pos="4471"/>
          <w:tab w:val="left" w:pos="10374"/>
        </w:tabs>
        <w:spacing w:line="258" w:lineRule="auto"/>
        <w:ind w:right="111" w:firstLine="567"/>
        <w:jc w:val="both"/>
        <w:rPr>
          <w:sz w:val="24"/>
          <w:szCs w:val="24"/>
          <w:lang w:val="ru-RU"/>
        </w:rPr>
      </w:pPr>
      <w:r w:rsidRPr="006D31ED">
        <w:rPr>
          <w:spacing w:val="-1"/>
          <w:sz w:val="24"/>
          <w:szCs w:val="24"/>
          <w:lang w:val="ru-RU"/>
        </w:rPr>
        <w:t>Сообщаем,</w:t>
      </w:r>
      <w:r w:rsidR="00265669">
        <w:rPr>
          <w:spacing w:val="-1"/>
          <w:sz w:val="24"/>
          <w:szCs w:val="24"/>
          <w:lang w:val="ru-RU"/>
        </w:rPr>
        <w:t xml:space="preserve"> </w:t>
      </w:r>
      <w:r w:rsidRPr="006D31ED">
        <w:rPr>
          <w:spacing w:val="-1"/>
          <w:sz w:val="24"/>
          <w:szCs w:val="24"/>
          <w:lang w:val="ru-RU"/>
        </w:rPr>
        <w:t>что</w:t>
      </w:r>
      <w:r w:rsidR="00265669">
        <w:rPr>
          <w:spacing w:val="-1"/>
          <w:sz w:val="24"/>
          <w:szCs w:val="24"/>
          <w:lang w:val="ru-RU"/>
        </w:rPr>
        <w:t xml:space="preserve"> </w:t>
      </w:r>
      <w:r w:rsidRPr="006D31ED">
        <w:rPr>
          <w:sz w:val="24"/>
          <w:szCs w:val="24"/>
          <w:lang w:val="ru-RU"/>
        </w:rPr>
        <w:t>для</w:t>
      </w:r>
      <w:r w:rsidR="00265669">
        <w:rPr>
          <w:sz w:val="24"/>
          <w:szCs w:val="24"/>
          <w:lang w:val="ru-RU"/>
        </w:rPr>
        <w:t xml:space="preserve"> </w:t>
      </w:r>
      <w:r w:rsidRPr="006D31ED">
        <w:rPr>
          <w:spacing w:val="-1"/>
          <w:sz w:val="24"/>
          <w:szCs w:val="24"/>
          <w:lang w:val="ru-RU"/>
        </w:rPr>
        <w:t>оперативного</w:t>
      </w:r>
      <w:r w:rsidR="00265669">
        <w:rPr>
          <w:spacing w:val="-1"/>
          <w:sz w:val="24"/>
          <w:szCs w:val="24"/>
          <w:lang w:val="ru-RU"/>
        </w:rPr>
        <w:t xml:space="preserve"> </w:t>
      </w:r>
      <w:r w:rsidRPr="006D31ED">
        <w:rPr>
          <w:spacing w:val="-1"/>
          <w:sz w:val="24"/>
          <w:szCs w:val="24"/>
          <w:lang w:val="ru-RU"/>
        </w:rPr>
        <w:t>уведомления</w:t>
      </w:r>
      <w:r w:rsidR="00265669">
        <w:rPr>
          <w:spacing w:val="-1"/>
          <w:sz w:val="24"/>
          <w:szCs w:val="24"/>
          <w:lang w:val="ru-RU"/>
        </w:rPr>
        <w:t xml:space="preserve"> </w:t>
      </w:r>
      <w:r w:rsidRPr="006D31ED">
        <w:rPr>
          <w:spacing w:val="-1"/>
          <w:sz w:val="24"/>
          <w:szCs w:val="24"/>
          <w:lang w:val="ru-RU"/>
        </w:rPr>
        <w:t>нас</w:t>
      </w:r>
      <w:r w:rsidR="00265669">
        <w:rPr>
          <w:spacing w:val="-1"/>
          <w:sz w:val="24"/>
          <w:szCs w:val="24"/>
          <w:lang w:val="ru-RU"/>
        </w:rPr>
        <w:t xml:space="preserve"> </w:t>
      </w:r>
      <w:r w:rsidRPr="006D31ED">
        <w:rPr>
          <w:spacing w:val="-1"/>
          <w:sz w:val="24"/>
          <w:szCs w:val="24"/>
          <w:lang w:val="ru-RU"/>
        </w:rPr>
        <w:t>по</w:t>
      </w:r>
      <w:r w:rsidR="00265669">
        <w:rPr>
          <w:spacing w:val="-1"/>
          <w:sz w:val="24"/>
          <w:szCs w:val="24"/>
          <w:lang w:val="ru-RU"/>
        </w:rPr>
        <w:t xml:space="preserve"> </w:t>
      </w:r>
      <w:r w:rsidRPr="006D31ED">
        <w:rPr>
          <w:spacing w:val="-1"/>
          <w:sz w:val="24"/>
          <w:szCs w:val="24"/>
          <w:lang w:val="ru-RU"/>
        </w:rPr>
        <w:t>вопросам</w:t>
      </w:r>
      <w:r w:rsidR="00265669">
        <w:rPr>
          <w:spacing w:val="-1"/>
          <w:sz w:val="24"/>
          <w:szCs w:val="24"/>
          <w:lang w:val="ru-RU"/>
        </w:rPr>
        <w:t xml:space="preserve"> </w:t>
      </w:r>
      <w:r w:rsidRPr="006D31ED">
        <w:rPr>
          <w:spacing w:val="-1"/>
          <w:sz w:val="24"/>
          <w:szCs w:val="24"/>
          <w:lang w:val="ru-RU"/>
        </w:rPr>
        <w:t>организационного</w:t>
      </w:r>
      <w:r w:rsidR="00265669">
        <w:rPr>
          <w:spacing w:val="-1"/>
          <w:sz w:val="24"/>
          <w:szCs w:val="24"/>
          <w:lang w:val="ru-RU"/>
        </w:rPr>
        <w:t xml:space="preserve"> </w:t>
      </w:r>
      <w:r w:rsidRPr="006D31ED">
        <w:rPr>
          <w:spacing w:val="-1"/>
          <w:sz w:val="24"/>
          <w:szCs w:val="24"/>
          <w:lang w:val="ru-RU"/>
        </w:rPr>
        <w:t>характера</w:t>
      </w:r>
      <w:r w:rsidR="00265669">
        <w:rPr>
          <w:spacing w:val="-1"/>
          <w:sz w:val="24"/>
          <w:szCs w:val="24"/>
          <w:lang w:val="ru-RU"/>
        </w:rPr>
        <w:t xml:space="preserve"> </w:t>
      </w:r>
      <w:r w:rsidRPr="006D31ED">
        <w:rPr>
          <w:sz w:val="24"/>
          <w:szCs w:val="24"/>
          <w:lang w:val="ru-RU"/>
        </w:rPr>
        <w:t>и</w:t>
      </w:r>
      <w:r w:rsidR="00265669">
        <w:rPr>
          <w:sz w:val="24"/>
          <w:szCs w:val="24"/>
          <w:lang w:val="ru-RU"/>
        </w:rPr>
        <w:t xml:space="preserve"> </w:t>
      </w:r>
      <w:r w:rsidR="004E74FB" w:rsidRPr="006D31ED">
        <w:rPr>
          <w:spacing w:val="-1"/>
          <w:sz w:val="24"/>
          <w:szCs w:val="24"/>
          <w:lang w:val="ru-RU"/>
        </w:rPr>
        <w:t xml:space="preserve">взаимодействия </w:t>
      </w:r>
      <w:r w:rsidRPr="006D31ED">
        <w:rPr>
          <w:sz w:val="24"/>
          <w:szCs w:val="24"/>
          <w:lang w:val="ru-RU"/>
        </w:rPr>
        <w:t>с</w:t>
      </w:r>
      <w:r w:rsidR="00265669">
        <w:rPr>
          <w:sz w:val="24"/>
          <w:szCs w:val="24"/>
          <w:lang w:val="ru-RU"/>
        </w:rPr>
        <w:t xml:space="preserve"> </w:t>
      </w:r>
      <w:r w:rsidR="004E74FB" w:rsidRPr="006D31ED">
        <w:rPr>
          <w:spacing w:val="-1"/>
          <w:sz w:val="24"/>
          <w:szCs w:val="24"/>
          <w:lang w:val="ru-RU"/>
        </w:rPr>
        <w:t xml:space="preserve">Организатором нами </w:t>
      </w:r>
      <w:r w:rsidRPr="006D31ED">
        <w:rPr>
          <w:spacing w:val="-1"/>
          <w:sz w:val="24"/>
          <w:szCs w:val="24"/>
          <w:lang w:val="ru-RU"/>
        </w:rPr>
        <w:t>уполномочен(а):</w:t>
      </w:r>
      <w:r w:rsidRPr="006D31ED">
        <w:rPr>
          <w:sz w:val="24"/>
          <w:szCs w:val="24"/>
          <w:u w:val="single" w:color="000000"/>
          <w:lang w:val="ru-RU"/>
        </w:rPr>
        <w:tab/>
      </w:r>
      <w:r w:rsidR="00265669">
        <w:rPr>
          <w:sz w:val="24"/>
          <w:szCs w:val="24"/>
          <w:u w:val="single" w:color="000000"/>
          <w:lang w:val="ru-RU"/>
        </w:rPr>
        <w:t xml:space="preserve"> </w:t>
      </w:r>
      <w:r w:rsidRPr="006D31ED">
        <w:rPr>
          <w:spacing w:val="-1"/>
          <w:sz w:val="24"/>
          <w:szCs w:val="24"/>
          <w:lang w:val="ru-RU"/>
        </w:rPr>
        <w:t>тел:</w:t>
      </w:r>
      <w:r w:rsidRPr="006D31ED">
        <w:rPr>
          <w:sz w:val="24"/>
          <w:szCs w:val="24"/>
          <w:u w:val="single" w:color="000000"/>
          <w:lang w:val="ru-RU"/>
        </w:rPr>
        <w:tab/>
      </w:r>
    </w:p>
    <w:p w:rsidR="008D5881" w:rsidRPr="006D31ED" w:rsidRDefault="008D5881" w:rsidP="004D4129">
      <w:pPr>
        <w:spacing w:line="259" w:lineRule="auto"/>
        <w:ind w:left="112"/>
        <w:rPr>
          <w:rFonts w:ascii="Times New Roman" w:eastAsia="Times New Roman" w:hAnsi="Times New Roman" w:cs="Times New Roman"/>
          <w:sz w:val="24"/>
          <w:szCs w:val="24"/>
        </w:rPr>
      </w:pPr>
      <w:r w:rsidRPr="006D31ED">
        <w:rPr>
          <w:rFonts w:ascii="Times New Roman" w:hAnsi="Times New Roman"/>
          <w:i/>
          <w:spacing w:val="-1"/>
          <w:sz w:val="24"/>
          <w:szCs w:val="24"/>
        </w:rPr>
        <w:t>Пакет</w:t>
      </w:r>
      <w:r w:rsidR="00265669">
        <w:rPr>
          <w:rFonts w:ascii="Times New Roman" w:hAnsi="Times New Roman"/>
          <w:i/>
          <w:spacing w:val="-1"/>
          <w:sz w:val="24"/>
          <w:szCs w:val="24"/>
        </w:rPr>
        <w:t xml:space="preserve"> </w:t>
      </w:r>
      <w:r w:rsidRPr="006D31ED">
        <w:rPr>
          <w:rFonts w:ascii="Times New Roman" w:hAnsi="Times New Roman"/>
          <w:i/>
          <w:spacing w:val="-1"/>
          <w:sz w:val="24"/>
          <w:szCs w:val="24"/>
        </w:rPr>
        <w:t>документов,</w:t>
      </w:r>
      <w:r w:rsidR="00265669">
        <w:rPr>
          <w:rFonts w:ascii="Times New Roman" w:hAnsi="Times New Roman"/>
          <w:i/>
          <w:spacing w:val="-1"/>
          <w:sz w:val="24"/>
          <w:szCs w:val="24"/>
        </w:rPr>
        <w:t xml:space="preserve"> </w:t>
      </w:r>
      <w:r w:rsidRPr="006D31ED">
        <w:rPr>
          <w:rFonts w:ascii="Times New Roman" w:hAnsi="Times New Roman"/>
          <w:i/>
          <w:spacing w:val="-1"/>
          <w:sz w:val="24"/>
          <w:szCs w:val="24"/>
        </w:rPr>
        <w:t>указанных</w:t>
      </w:r>
      <w:r w:rsidR="00265669">
        <w:rPr>
          <w:rFonts w:ascii="Times New Roman" w:hAnsi="Times New Roman"/>
          <w:i/>
          <w:spacing w:val="-1"/>
          <w:sz w:val="24"/>
          <w:szCs w:val="24"/>
        </w:rPr>
        <w:t xml:space="preserve"> </w:t>
      </w:r>
      <w:r w:rsidRPr="006D31ED">
        <w:rPr>
          <w:rFonts w:ascii="Times New Roman" w:hAnsi="Times New Roman"/>
          <w:i/>
          <w:sz w:val="24"/>
          <w:szCs w:val="24"/>
        </w:rPr>
        <w:t xml:space="preserve">в </w:t>
      </w:r>
      <w:r w:rsidRPr="006D31ED">
        <w:rPr>
          <w:rFonts w:ascii="Times New Roman" w:hAnsi="Times New Roman"/>
          <w:i/>
          <w:spacing w:val="-1"/>
          <w:sz w:val="24"/>
          <w:szCs w:val="24"/>
        </w:rPr>
        <w:t>аукционной</w:t>
      </w:r>
      <w:r w:rsidR="00265669">
        <w:rPr>
          <w:rFonts w:ascii="Times New Roman" w:hAnsi="Times New Roman"/>
          <w:i/>
          <w:spacing w:val="-1"/>
          <w:sz w:val="24"/>
          <w:szCs w:val="24"/>
        </w:rPr>
        <w:t xml:space="preserve"> </w:t>
      </w:r>
      <w:r w:rsidRPr="006D31ED">
        <w:rPr>
          <w:rFonts w:ascii="Times New Roman" w:hAnsi="Times New Roman"/>
          <w:i/>
          <w:spacing w:val="-1"/>
          <w:sz w:val="24"/>
          <w:szCs w:val="24"/>
        </w:rPr>
        <w:t>документации</w:t>
      </w:r>
      <w:r w:rsidR="00265669">
        <w:rPr>
          <w:rFonts w:ascii="Times New Roman" w:hAnsi="Times New Roman"/>
          <w:i/>
          <w:spacing w:val="-1"/>
          <w:sz w:val="24"/>
          <w:szCs w:val="24"/>
        </w:rPr>
        <w:t xml:space="preserve"> </w:t>
      </w:r>
      <w:r w:rsidRPr="006D31ED">
        <w:rPr>
          <w:rFonts w:ascii="Times New Roman" w:hAnsi="Times New Roman"/>
          <w:i/>
          <w:sz w:val="24"/>
          <w:szCs w:val="24"/>
        </w:rPr>
        <w:t xml:space="preserve">и </w:t>
      </w:r>
      <w:r w:rsidRPr="006D31ED">
        <w:rPr>
          <w:rFonts w:ascii="Times New Roman" w:hAnsi="Times New Roman"/>
          <w:i/>
          <w:spacing w:val="-1"/>
          <w:sz w:val="24"/>
          <w:szCs w:val="24"/>
        </w:rPr>
        <w:t>оформленных</w:t>
      </w:r>
      <w:r w:rsidR="00265669">
        <w:rPr>
          <w:rFonts w:ascii="Times New Roman" w:hAnsi="Times New Roman"/>
          <w:i/>
          <w:spacing w:val="-1"/>
          <w:sz w:val="24"/>
          <w:szCs w:val="24"/>
        </w:rPr>
        <w:t xml:space="preserve"> </w:t>
      </w:r>
      <w:r w:rsidRPr="006D31ED">
        <w:rPr>
          <w:rFonts w:ascii="Times New Roman" w:hAnsi="Times New Roman"/>
          <w:i/>
          <w:spacing w:val="-1"/>
          <w:sz w:val="24"/>
          <w:szCs w:val="24"/>
        </w:rPr>
        <w:t>надлежащим</w:t>
      </w:r>
      <w:r w:rsidR="00265669">
        <w:rPr>
          <w:rFonts w:ascii="Times New Roman" w:hAnsi="Times New Roman"/>
          <w:i/>
          <w:spacing w:val="-1"/>
          <w:sz w:val="24"/>
          <w:szCs w:val="24"/>
        </w:rPr>
        <w:t xml:space="preserve"> </w:t>
      </w:r>
      <w:r w:rsidRPr="006D31ED">
        <w:rPr>
          <w:rFonts w:ascii="Times New Roman" w:hAnsi="Times New Roman"/>
          <w:i/>
          <w:spacing w:val="-1"/>
          <w:sz w:val="24"/>
          <w:szCs w:val="24"/>
        </w:rPr>
        <w:t>образом</w:t>
      </w:r>
      <w:r w:rsidR="00265669">
        <w:rPr>
          <w:rFonts w:ascii="Times New Roman" w:hAnsi="Times New Roman"/>
          <w:i/>
          <w:spacing w:val="-1"/>
          <w:sz w:val="24"/>
          <w:szCs w:val="24"/>
        </w:rPr>
        <w:t xml:space="preserve"> </w:t>
      </w:r>
      <w:r w:rsidRPr="006D31ED">
        <w:rPr>
          <w:rFonts w:ascii="Times New Roman" w:hAnsi="Times New Roman"/>
          <w:i/>
          <w:spacing w:val="-1"/>
          <w:sz w:val="24"/>
          <w:szCs w:val="24"/>
        </w:rPr>
        <w:t>прилагается.</w:t>
      </w:r>
    </w:p>
    <w:p w:rsidR="008D5881" w:rsidRPr="006D31ED" w:rsidRDefault="008D5881" w:rsidP="004D4129">
      <w:pPr>
        <w:tabs>
          <w:tab w:val="left" w:pos="7049"/>
        </w:tabs>
        <w:ind w:left="112"/>
        <w:rPr>
          <w:rFonts w:ascii="Times New Roman" w:eastAsia="Times New Roman" w:hAnsi="Times New Roman" w:cs="Times New Roman"/>
          <w:sz w:val="24"/>
          <w:szCs w:val="24"/>
        </w:rPr>
      </w:pPr>
      <w:r w:rsidRPr="006D31ED">
        <w:rPr>
          <w:rFonts w:ascii="Times New Roman" w:hAnsi="Times New Roman"/>
          <w:i/>
          <w:spacing w:val="-1"/>
          <w:sz w:val="24"/>
          <w:szCs w:val="24"/>
        </w:rPr>
        <w:t>Должность</w:t>
      </w:r>
      <w:r w:rsidRPr="006D31ED">
        <w:rPr>
          <w:rFonts w:ascii="Times New Roman" w:hAnsi="Times New Roman"/>
          <w:i/>
          <w:sz w:val="24"/>
          <w:szCs w:val="24"/>
        </w:rPr>
        <w:t xml:space="preserve"> и </w:t>
      </w:r>
      <w:r w:rsidRPr="006D31ED">
        <w:rPr>
          <w:rFonts w:ascii="Times New Roman" w:hAnsi="Times New Roman"/>
          <w:i/>
          <w:spacing w:val="-1"/>
          <w:sz w:val="24"/>
          <w:szCs w:val="24"/>
        </w:rPr>
        <w:t>подпись</w:t>
      </w:r>
      <w:r w:rsidR="00265669">
        <w:rPr>
          <w:rFonts w:ascii="Times New Roman" w:hAnsi="Times New Roman"/>
          <w:i/>
          <w:spacing w:val="-1"/>
          <w:sz w:val="24"/>
          <w:szCs w:val="24"/>
        </w:rPr>
        <w:t xml:space="preserve"> </w:t>
      </w:r>
      <w:r w:rsidRPr="006D31ED">
        <w:rPr>
          <w:rFonts w:ascii="Times New Roman" w:hAnsi="Times New Roman"/>
          <w:i/>
          <w:spacing w:val="-1"/>
          <w:sz w:val="24"/>
          <w:szCs w:val="24"/>
        </w:rPr>
        <w:t>Претендента</w:t>
      </w:r>
      <w:r w:rsidRPr="006D31ED">
        <w:rPr>
          <w:rFonts w:ascii="Times New Roman" w:hAnsi="Times New Roman"/>
          <w:i/>
          <w:sz w:val="24"/>
          <w:szCs w:val="24"/>
          <w:u w:val="single" w:color="000000"/>
        </w:rPr>
        <w:tab/>
      </w:r>
    </w:p>
    <w:p w:rsidR="008D5881" w:rsidRPr="006D31ED" w:rsidRDefault="008D5881" w:rsidP="004D4129">
      <w:pPr>
        <w:pStyle w:val="a7"/>
        <w:ind w:left="4903"/>
        <w:rPr>
          <w:sz w:val="24"/>
          <w:szCs w:val="24"/>
          <w:lang w:val="ru-RU"/>
        </w:rPr>
      </w:pPr>
      <w:r w:rsidRPr="006D31ED">
        <w:rPr>
          <w:spacing w:val="-1"/>
          <w:sz w:val="24"/>
          <w:szCs w:val="24"/>
          <w:lang w:val="ru-RU"/>
        </w:rPr>
        <w:t>(его</w:t>
      </w:r>
      <w:r w:rsidR="00265669">
        <w:rPr>
          <w:spacing w:val="-1"/>
          <w:sz w:val="24"/>
          <w:szCs w:val="24"/>
          <w:lang w:val="ru-RU"/>
        </w:rPr>
        <w:t xml:space="preserve"> </w:t>
      </w:r>
      <w:r w:rsidRPr="006D31ED">
        <w:rPr>
          <w:spacing w:val="-1"/>
          <w:sz w:val="24"/>
          <w:szCs w:val="24"/>
          <w:lang w:val="ru-RU"/>
        </w:rPr>
        <w:t>полномочного</w:t>
      </w:r>
      <w:r w:rsidR="00265669">
        <w:rPr>
          <w:spacing w:val="-1"/>
          <w:sz w:val="24"/>
          <w:szCs w:val="24"/>
          <w:lang w:val="ru-RU"/>
        </w:rPr>
        <w:t xml:space="preserve"> </w:t>
      </w:r>
      <w:r w:rsidRPr="006D31ED">
        <w:rPr>
          <w:spacing w:val="-1"/>
          <w:sz w:val="24"/>
          <w:szCs w:val="24"/>
          <w:lang w:val="ru-RU"/>
        </w:rPr>
        <w:t>представителя)</w:t>
      </w:r>
    </w:p>
    <w:p w:rsidR="008D5881" w:rsidRPr="006D31ED" w:rsidRDefault="008D5881" w:rsidP="004D4129">
      <w:pPr>
        <w:spacing w:line="100" w:lineRule="exact"/>
        <w:rPr>
          <w:sz w:val="24"/>
          <w:szCs w:val="24"/>
        </w:rPr>
      </w:pPr>
    </w:p>
    <w:p w:rsidR="008D5881" w:rsidRPr="006D31ED" w:rsidRDefault="008D5881" w:rsidP="004D4129">
      <w:pPr>
        <w:pStyle w:val="a7"/>
        <w:rPr>
          <w:sz w:val="24"/>
          <w:szCs w:val="24"/>
          <w:lang w:val="ru-RU"/>
        </w:rPr>
      </w:pPr>
      <w:r w:rsidRPr="006D31ED">
        <w:rPr>
          <w:spacing w:val="-1"/>
          <w:sz w:val="24"/>
          <w:szCs w:val="24"/>
          <w:lang w:val="ru-RU"/>
        </w:rPr>
        <w:t>М.П.</w:t>
      </w:r>
    </w:p>
    <w:p w:rsidR="008D5881" w:rsidRPr="006D31ED" w:rsidRDefault="008D5881" w:rsidP="004D4129">
      <w:pPr>
        <w:rPr>
          <w:sz w:val="24"/>
          <w:szCs w:val="24"/>
        </w:rPr>
        <w:sectPr w:rsidR="008D5881" w:rsidRPr="006D31ED">
          <w:type w:val="continuous"/>
          <w:pgSz w:w="11910" w:h="16840"/>
          <w:pgMar w:top="1100" w:right="400" w:bottom="280" w:left="1020" w:header="720" w:footer="720" w:gutter="0"/>
          <w:cols w:space="720"/>
        </w:sectPr>
      </w:pPr>
    </w:p>
    <w:p w:rsidR="008D5881" w:rsidRPr="006D31ED" w:rsidRDefault="008D5881" w:rsidP="004B2274">
      <w:pPr>
        <w:pStyle w:val="6"/>
        <w:spacing w:before="51"/>
        <w:ind w:left="4053" w:hanging="900"/>
        <w:jc w:val="right"/>
        <w:rPr>
          <w:rFonts w:ascii="Times New Roman" w:hAnsi="Times New Roman" w:cs="Times New Roman"/>
          <w:b w:val="0"/>
          <w:bCs w:val="0"/>
          <w:i/>
          <w:sz w:val="24"/>
          <w:szCs w:val="24"/>
        </w:rPr>
      </w:pPr>
      <w:r w:rsidRPr="006D31ED">
        <w:rPr>
          <w:rFonts w:ascii="Times New Roman" w:hAnsi="Times New Roman" w:cs="Times New Roman"/>
          <w:b w:val="0"/>
          <w:i/>
          <w:spacing w:val="-1"/>
          <w:sz w:val="24"/>
          <w:szCs w:val="24"/>
        </w:rPr>
        <w:lastRenderedPageBreak/>
        <w:t>Форма</w:t>
      </w:r>
      <w:r w:rsidRPr="006D31ED">
        <w:rPr>
          <w:rFonts w:ascii="Times New Roman" w:hAnsi="Times New Roman" w:cs="Times New Roman"/>
          <w:b w:val="0"/>
          <w:i/>
          <w:sz w:val="24"/>
          <w:szCs w:val="24"/>
        </w:rPr>
        <w:t xml:space="preserve"> №5. </w:t>
      </w:r>
      <w:r w:rsidRPr="006D31ED">
        <w:rPr>
          <w:rFonts w:ascii="Times New Roman" w:hAnsi="Times New Roman" w:cs="Times New Roman"/>
          <w:b w:val="0"/>
          <w:i/>
          <w:spacing w:val="-1"/>
          <w:sz w:val="24"/>
          <w:szCs w:val="24"/>
        </w:rPr>
        <w:t>Опись документов,</w:t>
      </w:r>
      <w:r w:rsidR="00FD653C">
        <w:rPr>
          <w:rFonts w:ascii="Times New Roman" w:hAnsi="Times New Roman" w:cs="Times New Roman"/>
          <w:b w:val="0"/>
          <w:i/>
          <w:spacing w:val="-1"/>
          <w:sz w:val="24"/>
          <w:szCs w:val="24"/>
        </w:rPr>
        <w:t xml:space="preserve"> </w:t>
      </w:r>
      <w:r w:rsidRPr="006D31ED">
        <w:rPr>
          <w:rFonts w:ascii="Times New Roman" w:hAnsi="Times New Roman" w:cs="Times New Roman"/>
          <w:b w:val="0"/>
          <w:i/>
          <w:spacing w:val="-1"/>
          <w:sz w:val="24"/>
          <w:szCs w:val="24"/>
        </w:rPr>
        <w:t>предоставляемых</w:t>
      </w:r>
      <w:r w:rsidR="00FD653C">
        <w:rPr>
          <w:rFonts w:ascii="Times New Roman" w:hAnsi="Times New Roman" w:cs="Times New Roman"/>
          <w:b w:val="0"/>
          <w:i/>
          <w:spacing w:val="-1"/>
          <w:sz w:val="24"/>
          <w:szCs w:val="24"/>
        </w:rPr>
        <w:t xml:space="preserve"> </w:t>
      </w:r>
      <w:r w:rsidRPr="006D31ED">
        <w:rPr>
          <w:rFonts w:ascii="Times New Roman" w:hAnsi="Times New Roman" w:cs="Times New Roman"/>
          <w:b w:val="0"/>
          <w:i/>
          <w:spacing w:val="-1"/>
          <w:sz w:val="24"/>
          <w:szCs w:val="24"/>
        </w:rPr>
        <w:t xml:space="preserve">для участия </w:t>
      </w:r>
      <w:r w:rsidRPr="006D31ED">
        <w:rPr>
          <w:rFonts w:ascii="Times New Roman" w:hAnsi="Times New Roman" w:cs="Times New Roman"/>
          <w:b w:val="0"/>
          <w:i/>
          <w:sz w:val="24"/>
          <w:szCs w:val="24"/>
        </w:rPr>
        <w:t xml:space="preserve">в </w:t>
      </w:r>
      <w:r w:rsidRPr="006D31ED">
        <w:rPr>
          <w:rFonts w:ascii="Times New Roman" w:hAnsi="Times New Roman" w:cs="Times New Roman"/>
          <w:b w:val="0"/>
          <w:i/>
          <w:spacing w:val="-1"/>
          <w:sz w:val="24"/>
          <w:szCs w:val="24"/>
        </w:rPr>
        <w:t>аукционе</w:t>
      </w:r>
    </w:p>
    <w:p w:rsidR="008D5881" w:rsidRPr="006D31ED" w:rsidRDefault="008D5881" w:rsidP="008D5881">
      <w:pPr>
        <w:spacing w:before="2" w:line="280" w:lineRule="exact"/>
        <w:rPr>
          <w:rFonts w:ascii="Times New Roman" w:hAnsi="Times New Roman" w:cs="Times New Roman"/>
          <w:sz w:val="24"/>
          <w:szCs w:val="24"/>
        </w:rPr>
      </w:pPr>
    </w:p>
    <w:p w:rsidR="00B3733C" w:rsidRPr="006D31ED" w:rsidRDefault="008D5881" w:rsidP="00B3733C">
      <w:pPr>
        <w:spacing w:after="0"/>
        <w:ind w:right="-49" w:firstLine="2"/>
        <w:jc w:val="center"/>
        <w:rPr>
          <w:rFonts w:ascii="Times New Roman" w:hAnsi="Times New Roman" w:cs="Times New Roman"/>
          <w:b/>
          <w:spacing w:val="25"/>
          <w:sz w:val="24"/>
          <w:szCs w:val="24"/>
        </w:rPr>
      </w:pPr>
      <w:r w:rsidRPr="006D31ED">
        <w:rPr>
          <w:rFonts w:ascii="Times New Roman" w:hAnsi="Times New Roman" w:cs="Times New Roman"/>
          <w:b/>
          <w:spacing w:val="-1"/>
          <w:sz w:val="24"/>
          <w:szCs w:val="24"/>
        </w:rPr>
        <w:t>ОПИСЬ</w:t>
      </w:r>
      <w:r w:rsidR="00FD653C">
        <w:rPr>
          <w:rFonts w:ascii="Times New Roman" w:hAnsi="Times New Roman" w:cs="Times New Roman"/>
          <w:b/>
          <w:spacing w:val="-1"/>
          <w:sz w:val="24"/>
          <w:szCs w:val="24"/>
        </w:rPr>
        <w:t xml:space="preserve"> </w:t>
      </w:r>
      <w:r w:rsidRPr="006D31ED">
        <w:rPr>
          <w:rFonts w:ascii="Times New Roman" w:hAnsi="Times New Roman" w:cs="Times New Roman"/>
          <w:b/>
          <w:spacing w:val="-1"/>
          <w:sz w:val="24"/>
          <w:szCs w:val="24"/>
        </w:rPr>
        <w:t>ДОКУМЕНТОВ,</w:t>
      </w:r>
    </w:p>
    <w:p w:rsidR="008D5881" w:rsidRPr="006D31ED" w:rsidRDefault="008D5881" w:rsidP="00B3733C">
      <w:pPr>
        <w:ind w:right="-49" w:firstLine="2"/>
        <w:jc w:val="center"/>
        <w:rPr>
          <w:rFonts w:ascii="Times New Roman" w:eastAsia="Times New Roman" w:hAnsi="Times New Roman" w:cs="Times New Roman"/>
          <w:sz w:val="24"/>
          <w:szCs w:val="24"/>
        </w:rPr>
      </w:pPr>
      <w:r w:rsidRPr="006D31ED">
        <w:rPr>
          <w:rFonts w:ascii="Times New Roman" w:hAnsi="Times New Roman" w:cs="Times New Roman"/>
          <w:b/>
          <w:spacing w:val="-1"/>
          <w:sz w:val="24"/>
          <w:szCs w:val="24"/>
        </w:rPr>
        <w:t>ПРЕДОСТАВЛЯЕМЫХ</w:t>
      </w:r>
      <w:r w:rsidR="00FD653C">
        <w:rPr>
          <w:rFonts w:ascii="Times New Roman" w:hAnsi="Times New Roman" w:cs="Times New Roman"/>
          <w:b/>
          <w:spacing w:val="-1"/>
          <w:sz w:val="24"/>
          <w:szCs w:val="24"/>
        </w:rPr>
        <w:t xml:space="preserve"> </w:t>
      </w:r>
      <w:r w:rsidRPr="006D31ED">
        <w:rPr>
          <w:rFonts w:ascii="Times New Roman" w:hAnsi="Times New Roman" w:cs="Times New Roman"/>
          <w:b/>
          <w:sz w:val="24"/>
          <w:szCs w:val="24"/>
        </w:rPr>
        <w:t>В</w:t>
      </w:r>
      <w:r w:rsidR="00FD653C">
        <w:rPr>
          <w:rFonts w:ascii="Times New Roman" w:hAnsi="Times New Roman" w:cs="Times New Roman"/>
          <w:b/>
          <w:sz w:val="24"/>
          <w:szCs w:val="24"/>
        </w:rPr>
        <w:t xml:space="preserve"> </w:t>
      </w:r>
      <w:r w:rsidR="00B3733C" w:rsidRPr="006D31ED">
        <w:rPr>
          <w:rFonts w:ascii="Times New Roman" w:hAnsi="Times New Roman" w:cs="Times New Roman"/>
          <w:b/>
          <w:spacing w:val="-1"/>
          <w:sz w:val="24"/>
          <w:szCs w:val="24"/>
        </w:rPr>
        <w:t>СОСТАВЕ</w:t>
      </w:r>
      <w:r w:rsidR="00FD653C">
        <w:rPr>
          <w:rFonts w:ascii="Times New Roman" w:hAnsi="Times New Roman" w:cs="Times New Roman"/>
          <w:b/>
          <w:spacing w:val="-1"/>
          <w:sz w:val="24"/>
          <w:szCs w:val="24"/>
        </w:rPr>
        <w:t xml:space="preserve"> </w:t>
      </w:r>
      <w:r w:rsidRPr="006D31ED">
        <w:rPr>
          <w:rFonts w:ascii="Times New Roman" w:hAnsi="Times New Roman" w:cs="Times New Roman"/>
          <w:b/>
          <w:spacing w:val="-1"/>
          <w:sz w:val="24"/>
          <w:szCs w:val="24"/>
        </w:rPr>
        <w:t>ЗАЯВКИ</w:t>
      </w:r>
      <w:r w:rsidR="00FD653C">
        <w:rPr>
          <w:rFonts w:ascii="Times New Roman" w:hAnsi="Times New Roman" w:cs="Times New Roman"/>
          <w:b/>
          <w:spacing w:val="-1"/>
          <w:sz w:val="24"/>
          <w:szCs w:val="24"/>
        </w:rPr>
        <w:t xml:space="preserve"> </w:t>
      </w:r>
      <w:r w:rsidRPr="006D31ED">
        <w:rPr>
          <w:rFonts w:ascii="Times New Roman" w:hAnsi="Times New Roman" w:cs="Times New Roman"/>
          <w:b/>
          <w:sz w:val="24"/>
          <w:szCs w:val="24"/>
        </w:rPr>
        <w:t>НА</w:t>
      </w:r>
      <w:r w:rsidRPr="006D31ED">
        <w:rPr>
          <w:rFonts w:ascii="Times New Roman" w:hAnsi="Times New Roman" w:cs="Times New Roman"/>
          <w:b/>
          <w:spacing w:val="-1"/>
          <w:sz w:val="24"/>
          <w:szCs w:val="24"/>
        </w:rPr>
        <w:t xml:space="preserve"> УЧАСТИЕ</w:t>
      </w:r>
      <w:r w:rsidR="00FD653C">
        <w:rPr>
          <w:rFonts w:ascii="Times New Roman" w:hAnsi="Times New Roman" w:cs="Times New Roman"/>
          <w:b/>
          <w:spacing w:val="-1"/>
          <w:sz w:val="24"/>
          <w:szCs w:val="24"/>
        </w:rPr>
        <w:t xml:space="preserve"> </w:t>
      </w:r>
      <w:r w:rsidRPr="006D31ED">
        <w:rPr>
          <w:rFonts w:ascii="Times New Roman" w:hAnsi="Times New Roman" w:cs="Times New Roman"/>
          <w:b/>
          <w:sz w:val="24"/>
          <w:szCs w:val="24"/>
        </w:rPr>
        <w:t>В</w:t>
      </w:r>
      <w:r w:rsidR="00FD653C">
        <w:rPr>
          <w:rFonts w:ascii="Times New Roman" w:hAnsi="Times New Roman" w:cs="Times New Roman"/>
          <w:b/>
          <w:sz w:val="24"/>
          <w:szCs w:val="24"/>
        </w:rPr>
        <w:t xml:space="preserve"> </w:t>
      </w:r>
      <w:r w:rsidRPr="006D31ED">
        <w:rPr>
          <w:rFonts w:ascii="Times New Roman" w:hAnsi="Times New Roman" w:cs="Times New Roman"/>
          <w:b/>
          <w:spacing w:val="-2"/>
          <w:sz w:val="24"/>
          <w:szCs w:val="24"/>
        </w:rPr>
        <w:t xml:space="preserve">АУКЦИОНЕ </w:t>
      </w:r>
      <w:r w:rsidRPr="006D31ED">
        <w:rPr>
          <w:rFonts w:ascii="Times New Roman" w:hAnsi="Times New Roman" w:cs="Times New Roman"/>
          <w:b/>
          <w:sz w:val="24"/>
          <w:szCs w:val="24"/>
        </w:rPr>
        <w:t>НА</w:t>
      </w:r>
      <w:r w:rsidR="00FD653C">
        <w:rPr>
          <w:rFonts w:ascii="Times New Roman" w:hAnsi="Times New Roman" w:cs="Times New Roman"/>
          <w:b/>
          <w:sz w:val="24"/>
          <w:szCs w:val="24"/>
        </w:rPr>
        <w:t xml:space="preserve"> </w:t>
      </w:r>
      <w:r w:rsidRPr="006D31ED">
        <w:rPr>
          <w:rFonts w:ascii="Times New Roman" w:hAnsi="Times New Roman" w:cs="Times New Roman"/>
          <w:b/>
          <w:spacing w:val="-2"/>
          <w:sz w:val="24"/>
          <w:szCs w:val="24"/>
        </w:rPr>
        <w:t>ПРАВО</w:t>
      </w:r>
      <w:r w:rsidR="00FD653C">
        <w:rPr>
          <w:rFonts w:ascii="Times New Roman" w:hAnsi="Times New Roman" w:cs="Times New Roman"/>
          <w:b/>
          <w:spacing w:val="-2"/>
          <w:sz w:val="24"/>
          <w:szCs w:val="24"/>
        </w:rPr>
        <w:t xml:space="preserve"> </w:t>
      </w:r>
      <w:r w:rsidRPr="006D31ED">
        <w:rPr>
          <w:rFonts w:ascii="Times New Roman" w:hAnsi="Times New Roman" w:cs="Times New Roman"/>
          <w:b/>
          <w:spacing w:val="-1"/>
          <w:sz w:val="24"/>
          <w:szCs w:val="24"/>
        </w:rPr>
        <w:t xml:space="preserve">ЗАКЛЮЧЕНИЯ </w:t>
      </w:r>
      <w:r w:rsidRPr="006D31ED">
        <w:rPr>
          <w:rFonts w:ascii="Times New Roman" w:hAnsi="Times New Roman" w:cs="Times New Roman"/>
          <w:b/>
          <w:spacing w:val="-2"/>
          <w:sz w:val="24"/>
          <w:szCs w:val="24"/>
        </w:rPr>
        <w:t>ДОГОВОРА</w:t>
      </w:r>
      <w:r w:rsidRPr="006D31ED">
        <w:rPr>
          <w:rFonts w:ascii="Times New Roman" w:hAnsi="Times New Roman" w:cs="Times New Roman"/>
          <w:b/>
          <w:spacing w:val="-1"/>
          <w:sz w:val="24"/>
          <w:szCs w:val="24"/>
        </w:rPr>
        <w:t xml:space="preserve"> АРЕНДЫ</w:t>
      </w:r>
      <w:r w:rsidR="00FD653C">
        <w:rPr>
          <w:rFonts w:ascii="Times New Roman" w:hAnsi="Times New Roman" w:cs="Times New Roman"/>
          <w:b/>
          <w:spacing w:val="-1"/>
          <w:sz w:val="24"/>
          <w:szCs w:val="24"/>
        </w:rPr>
        <w:t xml:space="preserve"> </w:t>
      </w:r>
      <w:r w:rsidR="00B3733C" w:rsidRPr="006D31ED">
        <w:rPr>
          <w:rStyle w:val="a8"/>
          <w:rFonts w:eastAsia="Calibri"/>
          <w:b/>
          <w:sz w:val="24"/>
          <w:szCs w:val="24"/>
          <w:lang w:val="ru-RU"/>
        </w:rPr>
        <w:t>ОБЪЕКТОВ</w:t>
      </w:r>
      <w:r w:rsidR="00FD653C">
        <w:rPr>
          <w:rStyle w:val="a8"/>
          <w:rFonts w:eastAsia="Calibri"/>
          <w:b/>
          <w:sz w:val="24"/>
          <w:szCs w:val="24"/>
          <w:lang w:val="ru-RU"/>
        </w:rPr>
        <w:t xml:space="preserve"> </w:t>
      </w:r>
      <w:r w:rsidRPr="006D31ED">
        <w:rPr>
          <w:rFonts w:ascii="Times New Roman" w:hAnsi="Times New Roman" w:cs="Times New Roman"/>
          <w:b/>
          <w:spacing w:val="-2"/>
          <w:sz w:val="24"/>
          <w:szCs w:val="24"/>
        </w:rPr>
        <w:t>НЕДВИЖИМОГО</w:t>
      </w:r>
      <w:r w:rsidR="00FD653C">
        <w:rPr>
          <w:rFonts w:ascii="Times New Roman" w:hAnsi="Times New Roman" w:cs="Times New Roman"/>
          <w:b/>
          <w:spacing w:val="-2"/>
          <w:sz w:val="24"/>
          <w:szCs w:val="24"/>
        </w:rPr>
        <w:t xml:space="preserve"> </w:t>
      </w:r>
      <w:r w:rsidRPr="006D31ED">
        <w:rPr>
          <w:rFonts w:ascii="Times New Roman" w:hAnsi="Times New Roman" w:cs="Times New Roman"/>
          <w:b/>
          <w:spacing w:val="-1"/>
          <w:sz w:val="24"/>
          <w:szCs w:val="24"/>
        </w:rPr>
        <w:t>ИМУЩЕСТВА.</w:t>
      </w:r>
    </w:p>
    <w:p w:rsidR="008D5881" w:rsidRPr="006D31ED" w:rsidRDefault="008D5881" w:rsidP="008D5881">
      <w:pPr>
        <w:spacing w:before="5" w:line="150" w:lineRule="exact"/>
        <w:rPr>
          <w:rFonts w:ascii="Times New Roman" w:hAnsi="Times New Roman" w:cs="Times New Roman"/>
          <w:sz w:val="24"/>
          <w:szCs w:val="24"/>
        </w:rPr>
      </w:pPr>
    </w:p>
    <w:p w:rsidR="008D5881" w:rsidRPr="006D31ED" w:rsidRDefault="008D5881" w:rsidP="008D5881">
      <w:pPr>
        <w:spacing w:before="3" w:line="200" w:lineRule="exact"/>
        <w:rPr>
          <w:rFonts w:ascii="Times New Roman" w:hAnsi="Times New Roman" w:cs="Times New Roman"/>
          <w:sz w:val="24"/>
          <w:szCs w:val="24"/>
        </w:rPr>
      </w:pPr>
    </w:p>
    <w:p w:rsidR="008D5881" w:rsidRPr="006D31ED" w:rsidRDefault="008D5881" w:rsidP="008D5881">
      <w:pPr>
        <w:pStyle w:val="a7"/>
        <w:tabs>
          <w:tab w:val="left" w:pos="8435"/>
        </w:tabs>
        <w:spacing w:before="72"/>
        <w:ind w:left="748"/>
        <w:jc w:val="center"/>
        <w:rPr>
          <w:sz w:val="24"/>
          <w:szCs w:val="24"/>
          <w:lang w:val="ru-RU"/>
        </w:rPr>
      </w:pPr>
      <w:r w:rsidRPr="006D31ED">
        <w:rPr>
          <w:spacing w:val="-1"/>
          <w:sz w:val="24"/>
          <w:szCs w:val="24"/>
          <w:lang w:val="ru-RU"/>
        </w:rPr>
        <w:t>Настоящим</w:t>
      </w:r>
      <w:r w:rsidR="00B3733C" w:rsidRPr="006D31ED">
        <w:rPr>
          <w:spacing w:val="-1"/>
          <w:sz w:val="24"/>
          <w:szCs w:val="24"/>
          <w:lang w:val="ru-RU"/>
        </w:rPr>
        <w:t xml:space="preserve"> ______________</w:t>
      </w:r>
      <w:r w:rsidR="002C2D94">
        <w:rPr>
          <w:spacing w:val="-1"/>
          <w:sz w:val="24"/>
          <w:szCs w:val="24"/>
          <w:lang w:val="ru-RU"/>
        </w:rPr>
        <w:t xml:space="preserve">______________________________ </w:t>
      </w:r>
      <w:r w:rsidRPr="006D31ED">
        <w:rPr>
          <w:spacing w:val="-1"/>
          <w:sz w:val="24"/>
          <w:szCs w:val="24"/>
          <w:lang w:val="ru-RU"/>
        </w:rPr>
        <w:t>подтверждает,</w:t>
      </w:r>
      <w:r w:rsidR="00FD653C">
        <w:rPr>
          <w:spacing w:val="-1"/>
          <w:sz w:val="24"/>
          <w:szCs w:val="24"/>
          <w:lang w:val="ru-RU"/>
        </w:rPr>
        <w:t xml:space="preserve"> </w:t>
      </w:r>
      <w:r w:rsidRPr="006D31ED">
        <w:rPr>
          <w:spacing w:val="-1"/>
          <w:sz w:val="24"/>
          <w:szCs w:val="24"/>
          <w:lang w:val="ru-RU"/>
        </w:rPr>
        <w:t>что</w:t>
      </w:r>
    </w:p>
    <w:p w:rsidR="008D5881" w:rsidRPr="006D31ED" w:rsidRDefault="008D5881" w:rsidP="008D5881">
      <w:pPr>
        <w:ind w:left="1894" w:right="1064"/>
        <w:jc w:val="center"/>
        <w:rPr>
          <w:rFonts w:ascii="Times New Roman" w:eastAsia="Times New Roman" w:hAnsi="Times New Roman" w:cs="Times New Roman"/>
          <w:sz w:val="20"/>
          <w:szCs w:val="20"/>
        </w:rPr>
      </w:pPr>
      <w:r w:rsidRPr="006D31ED">
        <w:rPr>
          <w:rFonts w:ascii="Times New Roman" w:hAnsi="Times New Roman" w:cs="Times New Roman"/>
          <w:i/>
          <w:spacing w:val="-1"/>
          <w:sz w:val="20"/>
          <w:szCs w:val="20"/>
        </w:rPr>
        <w:t>(</w:t>
      </w:r>
      <w:r w:rsidR="00C94765">
        <w:rPr>
          <w:rFonts w:ascii="Times New Roman" w:hAnsi="Times New Roman" w:cs="Times New Roman"/>
          <w:i/>
          <w:spacing w:val="-1"/>
          <w:sz w:val="20"/>
          <w:szCs w:val="20"/>
        </w:rPr>
        <w:t xml:space="preserve">наименование </w:t>
      </w:r>
      <w:r w:rsidRPr="006D31ED">
        <w:rPr>
          <w:rFonts w:ascii="Times New Roman" w:hAnsi="Times New Roman" w:cs="Times New Roman"/>
          <w:i/>
          <w:spacing w:val="-1"/>
          <w:sz w:val="20"/>
          <w:szCs w:val="20"/>
        </w:rPr>
        <w:t>организации,</w:t>
      </w:r>
      <w:r w:rsidR="00FD653C">
        <w:rPr>
          <w:rFonts w:ascii="Times New Roman" w:hAnsi="Times New Roman" w:cs="Times New Roman"/>
          <w:i/>
          <w:spacing w:val="-1"/>
          <w:sz w:val="20"/>
          <w:szCs w:val="20"/>
        </w:rPr>
        <w:t xml:space="preserve"> </w:t>
      </w:r>
      <w:r w:rsidR="00B3733C" w:rsidRPr="006D31ED">
        <w:rPr>
          <w:rFonts w:ascii="Times New Roman" w:hAnsi="Times New Roman" w:cs="Times New Roman"/>
          <w:i/>
          <w:spacing w:val="-1"/>
          <w:sz w:val="20"/>
          <w:szCs w:val="20"/>
        </w:rPr>
        <w:t>ИП</w:t>
      </w:r>
      <w:r w:rsidRPr="006D31ED">
        <w:rPr>
          <w:rFonts w:ascii="Times New Roman" w:hAnsi="Times New Roman" w:cs="Times New Roman"/>
          <w:i/>
          <w:spacing w:val="-1"/>
          <w:sz w:val="20"/>
          <w:szCs w:val="20"/>
        </w:rPr>
        <w:t>)</w:t>
      </w:r>
    </w:p>
    <w:p w:rsidR="008D5881" w:rsidRPr="006D31ED" w:rsidRDefault="008D5881" w:rsidP="008D5881">
      <w:pPr>
        <w:pStyle w:val="a7"/>
        <w:ind w:left="232"/>
        <w:rPr>
          <w:sz w:val="24"/>
          <w:szCs w:val="24"/>
          <w:lang w:val="ru-RU"/>
        </w:rPr>
      </w:pPr>
      <w:r w:rsidRPr="006D31ED">
        <w:rPr>
          <w:sz w:val="24"/>
          <w:szCs w:val="24"/>
          <w:lang w:val="ru-RU"/>
        </w:rPr>
        <w:t>в</w:t>
      </w:r>
      <w:r w:rsidRPr="006D31ED">
        <w:rPr>
          <w:spacing w:val="-1"/>
          <w:sz w:val="24"/>
          <w:szCs w:val="24"/>
          <w:lang w:val="ru-RU"/>
        </w:rPr>
        <w:t xml:space="preserve"> составе</w:t>
      </w:r>
      <w:r w:rsidRPr="006D31ED">
        <w:rPr>
          <w:sz w:val="24"/>
          <w:szCs w:val="24"/>
          <w:lang w:val="ru-RU"/>
        </w:rPr>
        <w:t xml:space="preserve"> Заявки</w:t>
      </w:r>
      <w:r w:rsidR="00265669">
        <w:rPr>
          <w:sz w:val="24"/>
          <w:szCs w:val="24"/>
          <w:lang w:val="ru-RU"/>
        </w:rPr>
        <w:t xml:space="preserve"> </w:t>
      </w:r>
      <w:r w:rsidRPr="006D31ED">
        <w:rPr>
          <w:sz w:val="24"/>
          <w:szCs w:val="24"/>
          <w:lang w:val="ru-RU"/>
        </w:rPr>
        <w:t>для</w:t>
      </w:r>
      <w:r w:rsidR="00265669">
        <w:rPr>
          <w:sz w:val="24"/>
          <w:szCs w:val="24"/>
          <w:lang w:val="ru-RU"/>
        </w:rPr>
        <w:t xml:space="preserve"> </w:t>
      </w:r>
      <w:r w:rsidRPr="006D31ED">
        <w:rPr>
          <w:spacing w:val="-2"/>
          <w:sz w:val="24"/>
          <w:szCs w:val="24"/>
          <w:lang w:val="ru-RU"/>
        </w:rPr>
        <w:t>участия</w:t>
      </w:r>
      <w:r w:rsidR="00265669">
        <w:rPr>
          <w:spacing w:val="-2"/>
          <w:sz w:val="24"/>
          <w:szCs w:val="24"/>
          <w:lang w:val="ru-RU"/>
        </w:rPr>
        <w:t xml:space="preserve"> </w:t>
      </w:r>
      <w:r w:rsidRPr="006D31ED">
        <w:rPr>
          <w:sz w:val="24"/>
          <w:szCs w:val="24"/>
          <w:lang w:val="ru-RU"/>
        </w:rPr>
        <w:t>в</w:t>
      </w:r>
      <w:r w:rsidRPr="006D31ED">
        <w:rPr>
          <w:spacing w:val="-1"/>
          <w:sz w:val="24"/>
          <w:szCs w:val="24"/>
          <w:lang w:val="ru-RU"/>
        </w:rPr>
        <w:t xml:space="preserve"> аукционе</w:t>
      </w:r>
      <w:r w:rsidR="00265669">
        <w:rPr>
          <w:spacing w:val="-1"/>
          <w:sz w:val="24"/>
          <w:szCs w:val="24"/>
          <w:lang w:val="ru-RU"/>
        </w:rPr>
        <w:t xml:space="preserve"> </w:t>
      </w:r>
      <w:r w:rsidRPr="006D31ED">
        <w:rPr>
          <w:spacing w:val="-1"/>
          <w:sz w:val="24"/>
          <w:szCs w:val="24"/>
          <w:lang w:val="ru-RU"/>
        </w:rPr>
        <w:t>нами направляются ниже</w:t>
      </w:r>
      <w:r w:rsidR="00265669">
        <w:rPr>
          <w:spacing w:val="-1"/>
          <w:sz w:val="24"/>
          <w:szCs w:val="24"/>
          <w:lang w:val="ru-RU"/>
        </w:rPr>
        <w:t xml:space="preserve"> </w:t>
      </w:r>
      <w:r w:rsidRPr="006D31ED">
        <w:rPr>
          <w:spacing w:val="-1"/>
          <w:sz w:val="24"/>
          <w:szCs w:val="24"/>
          <w:lang w:val="ru-RU"/>
        </w:rPr>
        <w:t>перечисленные</w:t>
      </w:r>
      <w:r w:rsidR="00265669">
        <w:rPr>
          <w:spacing w:val="-1"/>
          <w:sz w:val="24"/>
          <w:szCs w:val="24"/>
          <w:lang w:val="ru-RU"/>
        </w:rPr>
        <w:t xml:space="preserve"> </w:t>
      </w:r>
      <w:r w:rsidRPr="006D31ED">
        <w:rPr>
          <w:spacing w:val="-1"/>
          <w:sz w:val="24"/>
          <w:szCs w:val="24"/>
          <w:lang w:val="ru-RU"/>
        </w:rPr>
        <w:t>документы:</w:t>
      </w:r>
    </w:p>
    <w:p w:rsidR="008D5881" w:rsidRPr="006D31ED" w:rsidRDefault="008D5881" w:rsidP="008D5881">
      <w:pPr>
        <w:spacing w:before="1" w:line="140" w:lineRule="exact"/>
        <w:rPr>
          <w:rFonts w:ascii="Times New Roman" w:hAnsi="Times New Roman" w:cs="Times New Roman"/>
          <w:sz w:val="24"/>
          <w:szCs w:val="24"/>
        </w:rPr>
      </w:pPr>
    </w:p>
    <w:tbl>
      <w:tblPr>
        <w:tblStyle w:val="TableNormal"/>
        <w:tblW w:w="0" w:type="auto"/>
        <w:tblInd w:w="108"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tblPr>
      <w:tblGrid>
        <w:gridCol w:w="560"/>
        <w:gridCol w:w="6853"/>
        <w:gridCol w:w="2410"/>
      </w:tblGrid>
      <w:tr w:rsidR="008D5881" w:rsidRPr="006D31ED" w:rsidTr="00B3733C">
        <w:trPr>
          <w:trHeight w:hRule="exact" w:val="883"/>
        </w:trPr>
        <w:tc>
          <w:tcPr>
            <w:tcW w:w="560" w:type="dxa"/>
          </w:tcPr>
          <w:p w:rsidR="008D5881" w:rsidRPr="006D31ED" w:rsidRDefault="008D5881" w:rsidP="00B3733C">
            <w:pPr>
              <w:pStyle w:val="TableParagraph"/>
              <w:ind w:left="153"/>
              <w:jc w:val="center"/>
              <w:rPr>
                <w:rFonts w:ascii="Times New Roman" w:eastAsia="Times New Roman" w:hAnsi="Times New Roman"/>
                <w:sz w:val="20"/>
                <w:szCs w:val="20"/>
              </w:rPr>
            </w:pPr>
            <w:r w:rsidRPr="006D31ED">
              <w:rPr>
                <w:rFonts w:ascii="Times New Roman" w:eastAsia="Times New Roman" w:hAnsi="Times New Roman"/>
                <w:sz w:val="20"/>
                <w:szCs w:val="20"/>
              </w:rPr>
              <w:t>№</w:t>
            </w:r>
          </w:p>
          <w:p w:rsidR="008D5881" w:rsidRPr="006D31ED" w:rsidRDefault="008D5881" w:rsidP="00B3733C">
            <w:pPr>
              <w:pStyle w:val="TableParagraph"/>
              <w:ind w:left="117"/>
              <w:jc w:val="center"/>
              <w:rPr>
                <w:rFonts w:ascii="Times New Roman" w:eastAsia="Times New Roman" w:hAnsi="Times New Roman"/>
                <w:sz w:val="20"/>
                <w:szCs w:val="20"/>
              </w:rPr>
            </w:pPr>
            <w:r w:rsidRPr="006D31ED">
              <w:rPr>
                <w:rFonts w:ascii="Times New Roman" w:hAnsi="Times New Roman"/>
                <w:spacing w:val="-1"/>
                <w:sz w:val="20"/>
                <w:szCs w:val="20"/>
              </w:rPr>
              <w:t>п/п</w:t>
            </w:r>
          </w:p>
        </w:tc>
        <w:tc>
          <w:tcPr>
            <w:tcW w:w="6853" w:type="dxa"/>
          </w:tcPr>
          <w:p w:rsidR="008D5881" w:rsidRPr="006D31ED" w:rsidRDefault="008D5881" w:rsidP="00B3733C">
            <w:pPr>
              <w:pStyle w:val="TableParagraph"/>
              <w:ind w:right="10"/>
              <w:jc w:val="center"/>
              <w:rPr>
                <w:rFonts w:ascii="Times New Roman" w:eastAsia="Times New Roman" w:hAnsi="Times New Roman"/>
                <w:sz w:val="20"/>
                <w:szCs w:val="20"/>
              </w:rPr>
            </w:pPr>
            <w:r w:rsidRPr="006D31ED">
              <w:rPr>
                <w:rFonts w:ascii="Times New Roman" w:hAnsi="Times New Roman"/>
                <w:spacing w:val="-1"/>
                <w:sz w:val="20"/>
                <w:szCs w:val="20"/>
              </w:rPr>
              <w:t>Наименование</w:t>
            </w:r>
          </w:p>
        </w:tc>
        <w:tc>
          <w:tcPr>
            <w:tcW w:w="2410" w:type="dxa"/>
          </w:tcPr>
          <w:p w:rsidR="008D5881" w:rsidRPr="006D31ED" w:rsidRDefault="008D5881" w:rsidP="00B3733C">
            <w:pPr>
              <w:pStyle w:val="TableParagraph"/>
              <w:ind w:left="623" w:right="459" w:hanging="173"/>
              <w:jc w:val="center"/>
              <w:rPr>
                <w:rFonts w:ascii="Times New Roman" w:eastAsia="Times New Roman" w:hAnsi="Times New Roman"/>
                <w:sz w:val="20"/>
                <w:szCs w:val="20"/>
              </w:rPr>
            </w:pPr>
            <w:r w:rsidRPr="006D31ED">
              <w:rPr>
                <w:rFonts w:ascii="Times New Roman" w:hAnsi="Times New Roman"/>
                <w:spacing w:val="-1"/>
                <w:sz w:val="20"/>
                <w:szCs w:val="20"/>
              </w:rPr>
              <w:t>Количество</w:t>
            </w:r>
            <w:r w:rsidR="00265669">
              <w:rPr>
                <w:rFonts w:ascii="Times New Roman" w:hAnsi="Times New Roman"/>
                <w:spacing w:val="-1"/>
                <w:sz w:val="20"/>
                <w:szCs w:val="20"/>
                <w:lang w:val="ru-RU"/>
              </w:rPr>
              <w:t xml:space="preserve"> </w:t>
            </w:r>
            <w:r w:rsidRPr="006D31ED">
              <w:rPr>
                <w:rFonts w:ascii="Times New Roman" w:hAnsi="Times New Roman"/>
                <w:spacing w:val="-1"/>
                <w:sz w:val="20"/>
                <w:szCs w:val="20"/>
              </w:rPr>
              <w:t>страниц</w:t>
            </w:r>
          </w:p>
        </w:tc>
      </w:tr>
      <w:tr w:rsidR="008D5881" w:rsidRPr="006D31ED" w:rsidTr="00B3733C">
        <w:trPr>
          <w:trHeight w:hRule="exact" w:val="614"/>
        </w:trPr>
        <w:tc>
          <w:tcPr>
            <w:tcW w:w="560" w:type="dxa"/>
          </w:tcPr>
          <w:p w:rsidR="008D5881" w:rsidRPr="006D31ED" w:rsidRDefault="008D5881" w:rsidP="008D5881">
            <w:pPr>
              <w:rPr>
                <w:rFonts w:ascii="Times New Roman" w:hAnsi="Times New Roman" w:cs="Times New Roman"/>
                <w:sz w:val="24"/>
                <w:szCs w:val="24"/>
              </w:rPr>
            </w:pPr>
          </w:p>
        </w:tc>
        <w:tc>
          <w:tcPr>
            <w:tcW w:w="6853" w:type="dxa"/>
          </w:tcPr>
          <w:p w:rsidR="008D5881" w:rsidRPr="006D31ED" w:rsidRDefault="008D5881" w:rsidP="008D5881">
            <w:pPr>
              <w:rPr>
                <w:rFonts w:ascii="Times New Roman" w:hAnsi="Times New Roman" w:cs="Times New Roman"/>
                <w:sz w:val="24"/>
                <w:szCs w:val="24"/>
              </w:rPr>
            </w:pPr>
          </w:p>
        </w:tc>
        <w:tc>
          <w:tcPr>
            <w:tcW w:w="2410" w:type="dxa"/>
          </w:tcPr>
          <w:p w:rsidR="008D5881" w:rsidRPr="006D31ED" w:rsidRDefault="008D5881" w:rsidP="008D5881">
            <w:pPr>
              <w:rPr>
                <w:rFonts w:ascii="Times New Roman" w:hAnsi="Times New Roman" w:cs="Times New Roman"/>
                <w:sz w:val="24"/>
                <w:szCs w:val="24"/>
              </w:rPr>
            </w:pPr>
          </w:p>
        </w:tc>
      </w:tr>
      <w:tr w:rsidR="008D5881" w:rsidRPr="006D31ED" w:rsidTr="00B3733C">
        <w:trPr>
          <w:trHeight w:hRule="exact" w:val="617"/>
        </w:trPr>
        <w:tc>
          <w:tcPr>
            <w:tcW w:w="560" w:type="dxa"/>
          </w:tcPr>
          <w:p w:rsidR="008D5881" w:rsidRPr="006D31ED" w:rsidRDefault="008D5881" w:rsidP="008D5881">
            <w:pPr>
              <w:rPr>
                <w:rFonts w:ascii="Times New Roman" w:hAnsi="Times New Roman" w:cs="Times New Roman"/>
                <w:sz w:val="24"/>
                <w:szCs w:val="24"/>
              </w:rPr>
            </w:pPr>
          </w:p>
        </w:tc>
        <w:tc>
          <w:tcPr>
            <w:tcW w:w="6853" w:type="dxa"/>
          </w:tcPr>
          <w:p w:rsidR="008D5881" w:rsidRPr="006D31ED" w:rsidRDefault="008D5881" w:rsidP="008D5881">
            <w:pPr>
              <w:rPr>
                <w:rFonts w:ascii="Times New Roman" w:hAnsi="Times New Roman" w:cs="Times New Roman"/>
                <w:sz w:val="24"/>
                <w:szCs w:val="24"/>
              </w:rPr>
            </w:pPr>
          </w:p>
        </w:tc>
        <w:tc>
          <w:tcPr>
            <w:tcW w:w="2410" w:type="dxa"/>
          </w:tcPr>
          <w:p w:rsidR="008D5881" w:rsidRPr="006D31ED" w:rsidRDefault="008D5881" w:rsidP="008D5881">
            <w:pPr>
              <w:rPr>
                <w:rFonts w:ascii="Times New Roman" w:hAnsi="Times New Roman" w:cs="Times New Roman"/>
                <w:sz w:val="24"/>
                <w:szCs w:val="24"/>
              </w:rPr>
            </w:pPr>
          </w:p>
        </w:tc>
      </w:tr>
      <w:tr w:rsidR="008D5881" w:rsidRPr="006D31ED" w:rsidTr="00B3733C">
        <w:trPr>
          <w:trHeight w:hRule="exact" w:val="614"/>
        </w:trPr>
        <w:tc>
          <w:tcPr>
            <w:tcW w:w="560" w:type="dxa"/>
          </w:tcPr>
          <w:p w:rsidR="008D5881" w:rsidRPr="006D31ED" w:rsidRDefault="008D5881" w:rsidP="008D5881">
            <w:pPr>
              <w:rPr>
                <w:rFonts w:ascii="Times New Roman" w:hAnsi="Times New Roman" w:cs="Times New Roman"/>
                <w:sz w:val="24"/>
                <w:szCs w:val="24"/>
              </w:rPr>
            </w:pPr>
          </w:p>
        </w:tc>
        <w:tc>
          <w:tcPr>
            <w:tcW w:w="6853" w:type="dxa"/>
          </w:tcPr>
          <w:p w:rsidR="008D5881" w:rsidRPr="006D31ED" w:rsidRDefault="008D5881" w:rsidP="008D5881">
            <w:pPr>
              <w:rPr>
                <w:rFonts w:ascii="Times New Roman" w:hAnsi="Times New Roman" w:cs="Times New Roman"/>
                <w:sz w:val="24"/>
                <w:szCs w:val="24"/>
              </w:rPr>
            </w:pPr>
          </w:p>
        </w:tc>
        <w:tc>
          <w:tcPr>
            <w:tcW w:w="2410" w:type="dxa"/>
          </w:tcPr>
          <w:p w:rsidR="008D5881" w:rsidRPr="006D31ED" w:rsidRDefault="008D5881" w:rsidP="008D5881">
            <w:pPr>
              <w:rPr>
                <w:rFonts w:ascii="Times New Roman" w:hAnsi="Times New Roman" w:cs="Times New Roman"/>
                <w:sz w:val="24"/>
                <w:szCs w:val="24"/>
              </w:rPr>
            </w:pPr>
          </w:p>
        </w:tc>
      </w:tr>
      <w:tr w:rsidR="008D5881" w:rsidRPr="006D31ED" w:rsidTr="00B3733C">
        <w:trPr>
          <w:trHeight w:hRule="exact" w:val="614"/>
        </w:trPr>
        <w:tc>
          <w:tcPr>
            <w:tcW w:w="560" w:type="dxa"/>
          </w:tcPr>
          <w:p w:rsidR="008D5881" w:rsidRPr="006D31ED" w:rsidRDefault="008D5881" w:rsidP="008D5881">
            <w:pPr>
              <w:rPr>
                <w:rFonts w:ascii="Times New Roman" w:hAnsi="Times New Roman" w:cs="Times New Roman"/>
                <w:sz w:val="24"/>
                <w:szCs w:val="24"/>
              </w:rPr>
            </w:pPr>
          </w:p>
        </w:tc>
        <w:tc>
          <w:tcPr>
            <w:tcW w:w="6853" w:type="dxa"/>
          </w:tcPr>
          <w:p w:rsidR="008D5881" w:rsidRPr="006D31ED" w:rsidRDefault="008D5881" w:rsidP="008D5881">
            <w:pPr>
              <w:rPr>
                <w:rFonts w:ascii="Times New Roman" w:hAnsi="Times New Roman" w:cs="Times New Roman"/>
                <w:sz w:val="24"/>
                <w:szCs w:val="24"/>
              </w:rPr>
            </w:pPr>
          </w:p>
        </w:tc>
        <w:tc>
          <w:tcPr>
            <w:tcW w:w="2410" w:type="dxa"/>
          </w:tcPr>
          <w:p w:rsidR="008D5881" w:rsidRPr="006D31ED" w:rsidRDefault="008D5881" w:rsidP="008D5881">
            <w:pPr>
              <w:rPr>
                <w:rFonts w:ascii="Times New Roman" w:hAnsi="Times New Roman" w:cs="Times New Roman"/>
                <w:sz w:val="24"/>
                <w:szCs w:val="24"/>
              </w:rPr>
            </w:pPr>
          </w:p>
        </w:tc>
      </w:tr>
      <w:tr w:rsidR="008D5881" w:rsidRPr="006D31ED" w:rsidTr="00B3733C">
        <w:trPr>
          <w:trHeight w:hRule="exact" w:val="614"/>
        </w:trPr>
        <w:tc>
          <w:tcPr>
            <w:tcW w:w="560" w:type="dxa"/>
          </w:tcPr>
          <w:p w:rsidR="008D5881" w:rsidRPr="006D31ED" w:rsidRDefault="008D5881" w:rsidP="008D5881">
            <w:pPr>
              <w:rPr>
                <w:rFonts w:ascii="Times New Roman" w:hAnsi="Times New Roman" w:cs="Times New Roman"/>
                <w:sz w:val="24"/>
                <w:szCs w:val="24"/>
              </w:rPr>
            </w:pPr>
          </w:p>
        </w:tc>
        <w:tc>
          <w:tcPr>
            <w:tcW w:w="6853" w:type="dxa"/>
          </w:tcPr>
          <w:p w:rsidR="008D5881" w:rsidRPr="006D31ED" w:rsidRDefault="008D5881" w:rsidP="008D5881">
            <w:pPr>
              <w:rPr>
                <w:rFonts w:ascii="Times New Roman" w:hAnsi="Times New Roman" w:cs="Times New Roman"/>
                <w:sz w:val="24"/>
                <w:szCs w:val="24"/>
              </w:rPr>
            </w:pPr>
          </w:p>
        </w:tc>
        <w:tc>
          <w:tcPr>
            <w:tcW w:w="2410" w:type="dxa"/>
          </w:tcPr>
          <w:p w:rsidR="008D5881" w:rsidRPr="006D31ED" w:rsidRDefault="008D5881" w:rsidP="008D5881">
            <w:pPr>
              <w:rPr>
                <w:rFonts w:ascii="Times New Roman" w:hAnsi="Times New Roman" w:cs="Times New Roman"/>
                <w:sz w:val="24"/>
                <w:szCs w:val="24"/>
              </w:rPr>
            </w:pPr>
          </w:p>
        </w:tc>
      </w:tr>
      <w:tr w:rsidR="008D5881" w:rsidRPr="006D31ED" w:rsidTr="00B3733C">
        <w:trPr>
          <w:trHeight w:hRule="exact" w:val="617"/>
        </w:trPr>
        <w:tc>
          <w:tcPr>
            <w:tcW w:w="560" w:type="dxa"/>
          </w:tcPr>
          <w:p w:rsidR="008D5881" w:rsidRPr="006D31ED" w:rsidRDefault="008D5881" w:rsidP="008D5881">
            <w:pPr>
              <w:rPr>
                <w:rFonts w:ascii="Times New Roman" w:hAnsi="Times New Roman" w:cs="Times New Roman"/>
                <w:sz w:val="24"/>
                <w:szCs w:val="24"/>
              </w:rPr>
            </w:pPr>
          </w:p>
        </w:tc>
        <w:tc>
          <w:tcPr>
            <w:tcW w:w="6853" w:type="dxa"/>
          </w:tcPr>
          <w:p w:rsidR="008D5881" w:rsidRPr="006D31ED" w:rsidRDefault="008D5881" w:rsidP="008D5881">
            <w:pPr>
              <w:rPr>
                <w:rFonts w:ascii="Times New Roman" w:hAnsi="Times New Roman" w:cs="Times New Roman"/>
                <w:sz w:val="24"/>
                <w:szCs w:val="24"/>
              </w:rPr>
            </w:pPr>
          </w:p>
        </w:tc>
        <w:tc>
          <w:tcPr>
            <w:tcW w:w="2410" w:type="dxa"/>
          </w:tcPr>
          <w:p w:rsidR="008D5881" w:rsidRPr="006D31ED" w:rsidRDefault="008D5881" w:rsidP="008D5881">
            <w:pPr>
              <w:rPr>
                <w:rFonts w:ascii="Times New Roman" w:hAnsi="Times New Roman" w:cs="Times New Roman"/>
                <w:sz w:val="24"/>
                <w:szCs w:val="24"/>
              </w:rPr>
            </w:pPr>
          </w:p>
        </w:tc>
      </w:tr>
      <w:tr w:rsidR="008D5881" w:rsidRPr="006D31ED" w:rsidTr="00B3733C">
        <w:trPr>
          <w:trHeight w:hRule="exact" w:val="614"/>
        </w:trPr>
        <w:tc>
          <w:tcPr>
            <w:tcW w:w="560" w:type="dxa"/>
          </w:tcPr>
          <w:p w:rsidR="008D5881" w:rsidRPr="006D31ED" w:rsidRDefault="008D5881" w:rsidP="008D5881">
            <w:pPr>
              <w:rPr>
                <w:rFonts w:ascii="Times New Roman" w:hAnsi="Times New Roman" w:cs="Times New Roman"/>
                <w:sz w:val="24"/>
                <w:szCs w:val="24"/>
              </w:rPr>
            </w:pPr>
          </w:p>
        </w:tc>
        <w:tc>
          <w:tcPr>
            <w:tcW w:w="6853" w:type="dxa"/>
          </w:tcPr>
          <w:p w:rsidR="008D5881" w:rsidRPr="006D31ED" w:rsidRDefault="008D5881" w:rsidP="008D5881">
            <w:pPr>
              <w:rPr>
                <w:rFonts w:ascii="Times New Roman" w:hAnsi="Times New Roman" w:cs="Times New Roman"/>
                <w:sz w:val="24"/>
                <w:szCs w:val="24"/>
              </w:rPr>
            </w:pPr>
          </w:p>
        </w:tc>
        <w:tc>
          <w:tcPr>
            <w:tcW w:w="2410" w:type="dxa"/>
          </w:tcPr>
          <w:p w:rsidR="008D5881" w:rsidRPr="006D31ED" w:rsidRDefault="008D5881" w:rsidP="008D5881">
            <w:pPr>
              <w:rPr>
                <w:rFonts w:ascii="Times New Roman" w:hAnsi="Times New Roman" w:cs="Times New Roman"/>
                <w:sz w:val="24"/>
                <w:szCs w:val="24"/>
              </w:rPr>
            </w:pPr>
          </w:p>
        </w:tc>
      </w:tr>
      <w:tr w:rsidR="008D5881" w:rsidRPr="006D31ED" w:rsidTr="00B3733C">
        <w:trPr>
          <w:trHeight w:hRule="exact" w:val="614"/>
        </w:trPr>
        <w:tc>
          <w:tcPr>
            <w:tcW w:w="560" w:type="dxa"/>
          </w:tcPr>
          <w:p w:rsidR="008D5881" w:rsidRPr="006D31ED" w:rsidRDefault="008D5881" w:rsidP="008D5881">
            <w:pPr>
              <w:rPr>
                <w:rFonts w:ascii="Times New Roman" w:hAnsi="Times New Roman" w:cs="Times New Roman"/>
                <w:sz w:val="24"/>
                <w:szCs w:val="24"/>
              </w:rPr>
            </w:pPr>
          </w:p>
        </w:tc>
        <w:tc>
          <w:tcPr>
            <w:tcW w:w="6853" w:type="dxa"/>
          </w:tcPr>
          <w:p w:rsidR="008D5881" w:rsidRPr="006D31ED" w:rsidRDefault="008D5881" w:rsidP="008D5881">
            <w:pPr>
              <w:rPr>
                <w:rFonts w:ascii="Times New Roman" w:hAnsi="Times New Roman" w:cs="Times New Roman"/>
                <w:sz w:val="24"/>
                <w:szCs w:val="24"/>
              </w:rPr>
            </w:pPr>
          </w:p>
        </w:tc>
        <w:tc>
          <w:tcPr>
            <w:tcW w:w="2410" w:type="dxa"/>
          </w:tcPr>
          <w:p w:rsidR="008D5881" w:rsidRPr="006D31ED" w:rsidRDefault="008D5881" w:rsidP="008D5881">
            <w:pPr>
              <w:rPr>
                <w:rFonts w:ascii="Times New Roman" w:hAnsi="Times New Roman" w:cs="Times New Roman"/>
                <w:sz w:val="24"/>
                <w:szCs w:val="24"/>
              </w:rPr>
            </w:pPr>
          </w:p>
        </w:tc>
      </w:tr>
      <w:tr w:rsidR="008D5881" w:rsidRPr="006D31ED" w:rsidTr="00B3733C">
        <w:trPr>
          <w:trHeight w:hRule="exact" w:val="557"/>
        </w:trPr>
        <w:tc>
          <w:tcPr>
            <w:tcW w:w="560" w:type="dxa"/>
          </w:tcPr>
          <w:p w:rsidR="008D5881" w:rsidRPr="006D31ED" w:rsidRDefault="008D5881" w:rsidP="008D5881">
            <w:pPr>
              <w:rPr>
                <w:rFonts w:ascii="Times New Roman" w:hAnsi="Times New Roman" w:cs="Times New Roman"/>
                <w:sz w:val="24"/>
                <w:szCs w:val="24"/>
              </w:rPr>
            </w:pPr>
          </w:p>
        </w:tc>
        <w:tc>
          <w:tcPr>
            <w:tcW w:w="6853" w:type="dxa"/>
          </w:tcPr>
          <w:p w:rsidR="008D5881" w:rsidRPr="006D31ED" w:rsidRDefault="008D5881" w:rsidP="008D5881">
            <w:pPr>
              <w:rPr>
                <w:rFonts w:ascii="Times New Roman" w:hAnsi="Times New Roman" w:cs="Times New Roman"/>
                <w:sz w:val="24"/>
                <w:szCs w:val="24"/>
              </w:rPr>
            </w:pPr>
          </w:p>
        </w:tc>
        <w:tc>
          <w:tcPr>
            <w:tcW w:w="2410" w:type="dxa"/>
          </w:tcPr>
          <w:p w:rsidR="008D5881" w:rsidRPr="006D31ED" w:rsidRDefault="008D5881" w:rsidP="008D5881">
            <w:pPr>
              <w:rPr>
                <w:rFonts w:ascii="Times New Roman" w:hAnsi="Times New Roman" w:cs="Times New Roman"/>
                <w:sz w:val="24"/>
                <w:szCs w:val="24"/>
              </w:rPr>
            </w:pPr>
          </w:p>
        </w:tc>
      </w:tr>
    </w:tbl>
    <w:p w:rsidR="008D5881" w:rsidRPr="006D31ED" w:rsidRDefault="008D5881" w:rsidP="008D5881">
      <w:pPr>
        <w:spacing w:before="2" w:line="160" w:lineRule="exact"/>
        <w:rPr>
          <w:rFonts w:ascii="Times New Roman" w:hAnsi="Times New Roman" w:cs="Times New Roman"/>
          <w:sz w:val="24"/>
          <w:szCs w:val="24"/>
        </w:rPr>
      </w:pPr>
    </w:p>
    <w:p w:rsidR="00B3733C" w:rsidRPr="006D31ED" w:rsidRDefault="00B3733C" w:rsidP="00B3733C">
      <w:pPr>
        <w:tabs>
          <w:tab w:val="left" w:pos="7049"/>
        </w:tabs>
        <w:ind w:left="112"/>
        <w:rPr>
          <w:rFonts w:ascii="Times New Roman" w:eastAsia="Times New Roman" w:hAnsi="Times New Roman" w:cs="Times New Roman"/>
          <w:sz w:val="24"/>
          <w:szCs w:val="24"/>
        </w:rPr>
      </w:pPr>
      <w:r w:rsidRPr="006D31ED">
        <w:rPr>
          <w:rFonts w:ascii="Times New Roman" w:hAnsi="Times New Roman"/>
          <w:i/>
          <w:spacing w:val="-1"/>
          <w:sz w:val="24"/>
          <w:szCs w:val="24"/>
        </w:rPr>
        <w:t>Должность</w:t>
      </w:r>
      <w:r w:rsidRPr="006D31ED">
        <w:rPr>
          <w:rFonts w:ascii="Times New Roman" w:hAnsi="Times New Roman"/>
          <w:i/>
          <w:sz w:val="24"/>
          <w:szCs w:val="24"/>
        </w:rPr>
        <w:t xml:space="preserve"> и </w:t>
      </w:r>
      <w:r w:rsidRPr="006D31ED">
        <w:rPr>
          <w:rFonts w:ascii="Times New Roman" w:hAnsi="Times New Roman"/>
          <w:i/>
          <w:spacing w:val="-1"/>
          <w:sz w:val="24"/>
          <w:szCs w:val="24"/>
        </w:rPr>
        <w:t>подпись</w:t>
      </w:r>
      <w:r w:rsidR="00265669">
        <w:rPr>
          <w:rFonts w:ascii="Times New Roman" w:hAnsi="Times New Roman"/>
          <w:i/>
          <w:spacing w:val="-1"/>
          <w:sz w:val="24"/>
          <w:szCs w:val="24"/>
        </w:rPr>
        <w:t xml:space="preserve"> </w:t>
      </w:r>
      <w:r w:rsidRPr="006D31ED">
        <w:rPr>
          <w:rFonts w:ascii="Times New Roman" w:hAnsi="Times New Roman"/>
          <w:i/>
          <w:spacing w:val="-1"/>
          <w:sz w:val="24"/>
          <w:szCs w:val="24"/>
        </w:rPr>
        <w:t>Претендента</w:t>
      </w:r>
      <w:r w:rsidRPr="006D31ED">
        <w:rPr>
          <w:rFonts w:ascii="Times New Roman" w:hAnsi="Times New Roman"/>
          <w:i/>
          <w:sz w:val="24"/>
          <w:szCs w:val="24"/>
          <w:u w:val="single" w:color="000000"/>
        </w:rPr>
        <w:tab/>
      </w:r>
    </w:p>
    <w:p w:rsidR="00B3733C" w:rsidRPr="006D31ED" w:rsidRDefault="00B3733C" w:rsidP="00B3733C">
      <w:pPr>
        <w:pStyle w:val="a7"/>
        <w:ind w:left="4903"/>
        <w:rPr>
          <w:sz w:val="24"/>
          <w:szCs w:val="24"/>
          <w:lang w:val="ru-RU"/>
        </w:rPr>
      </w:pPr>
      <w:r w:rsidRPr="006D31ED">
        <w:rPr>
          <w:spacing w:val="-1"/>
          <w:sz w:val="24"/>
          <w:szCs w:val="24"/>
          <w:lang w:val="ru-RU"/>
        </w:rPr>
        <w:t>(его</w:t>
      </w:r>
      <w:r w:rsidR="00265669">
        <w:rPr>
          <w:spacing w:val="-1"/>
          <w:sz w:val="24"/>
          <w:szCs w:val="24"/>
          <w:lang w:val="ru-RU"/>
        </w:rPr>
        <w:t xml:space="preserve"> </w:t>
      </w:r>
      <w:r w:rsidRPr="006D31ED">
        <w:rPr>
          <w:spacing w:val="-1"/>
          <w:sz w:val="24"/>
          <w:szCs w:val="24"/>
          <w:lang w:val="ru-RU"/>
        </w:rPr>
        <w:t>полномочного</w:t>
      </w:r>
      <w:r w:rsidR="00265669">
        <w:rPr>
          <w:spacing w:val="-1"/>
          <w:sz w:val="24"/>
          <w:szCs w:val="24"/>
          <w:lang w:val="ru-RU"/>
        </w:rPr>
        <w:t xml:space="preserve"> </w:t>
      </w:r>
      <w:r w:rsidRPr="006D31ED">
        <w:rPr>
          <w:spacing w:val="-1"/>
          <w:sz w:val="24"/>
          <w:szCs w:val="24"/>
          <w:lang w:val="ru-RU"/>
        </w:rPr>
        <w:t>представителя)</w:t>
      </w:r>
    </w:p>
    <w:p w:rsidR="00B3733C" w:rsidRPr="006D31ED" w:rsidRDefault="00B3733C" w:rsidP="00B3733C">
      <w:pPr>
        <w:spacing w:line="100" w:lineRule="exact"/>
        <w:rPr>
          <w:sz w:val="24"/>
          <w:szCs w:val="24"/>
        </w:rPr>
      </w:pPr>
    </w:p>
    <w:p w:rsidR="00B3733C" w:rsidRPr="006D31ED" w:rsidRDefault="00B3733C" w:rsidP="00B3733C">
      <w:pPr>
        <w:pStyle w:val="a7"/>
        <w:ind w:left="0"/>
        <w:rPr>
          <w:sz w:val="24"/>
          <w:szCs w:val="24"/>
          <w:lang w:val="ru-RU"/>
        </w:rPr>
      </w:pPr>
      <w:r w:rsidRPr="006D31ED">
        <w:rPr>
          <w:sz w:val="24"/>
          <w:szCs w:val="24"/>
          <w:lang w:val="ru-RU"/>
        </w:rPr>
        <w:t>М.П.</w:t>
      </w:r>
    </w:p>
    <w:p w:rsidR="00B3733C" w:rsidRPr="006D31ED" w:rsidRDefault="00B3733C" w:rsidP="00B3733C">
      <w:pPr>
        <w:pStyle w:val="a7"/>
        <w:ind w:left="0"/>
        <w:rPr>
          <w:sz w:val="24"/>
          <w:szCs w:val="24"/>
          <w:lang w:val="ru-RU"/>
        </w:rPr>
      </w:pPr>
    </w:p>
    <w:p w:rsidR="00B3733C" w:rsidRPr="006D31ED" w:rsidRDefault="00B3733C" w:rsidP="00B3733C">
      <w:pPr>
        <w:pStyle w:val="a7"/>
        <w:ind w:left="0"/>
        <w:rPr>
          <w:sz w:val="24"/>
          <w:szCs w:val="24"/>
          <w:lang w:val="ru-RU"/>
        </w:rPr>
      </w:pPr>
    </w:p>
    <w:p w:rsidR="00B3733C" w:rsidRPr="006D31ED" w:rsidRDefault="00B3733C" w:rsidP="00B3733C">
      <w:pPr>
        <w:pStyle w:val="a7"/>
        <w:ind w:left="0"/>
        <w:jc w:val="center"/>
        <w:rPr>
          <w:b/>
          <w:sz w:val="24"/>
          <w:szCs w:val="24"/>
          <w:lang w:val="ru-RU"/>
        </w:rPr>
        <w:sectPr w:rsidR="00B3733C" w:rsidRPr="006D31ED" w:rsidSect="00B3733C">
          <w:pgSz w:w="11910" w:h="16840"/>
          <w:pgMar w:top="1100" w:right="995" w:bottom="280" w:left="1020" w:header="720" w:footer="720" w:gutter="0"/>
          <w:cols w:space="720"/>
        </w:sectPr>
      </w:pPr>
    </w:p>
    <w:p w:rsidR="00B3733C" w:rsidRPr="006D31ED" w:rsidRDefault="00B3733C" w:rsidP="00B3733C">
      <w:pPr>
        <w:pStyle w:val="a7"/>
        <w:ind w:left="0"/>
        <w:jc w:val="center"/>
        <w:rPr>
          <w:b/>
          <w:sz w:val="24"/>
          <w:szCs w:val="24"/>
          <w:lang w:val="ru-RU"/>
        </w:rPr>
      </w:pPr>
      <w:r w:rsidRPr="006D31ED">
        <w:rPr>
          <w:b/>
          <w:sz w:val="24"/>
          <w:szCs w:val="24"/>
          <w:lang w:val="ru-RU"/>
        </w:rPr>
        <w:lastRenderedPageBreak/>
        <w:t>Раздел 6. Проект договора аренды</w:t>
      </w:r>
    </w:p>
    <w:p w:rsidR="00B3733C" w:rsidRPr="006D31ED" w:rsidRDefault="00B3733C" w:rsidP="00B3733C">
      <w:pPr>
        <w:pStyle w:val="a7"/>
        <w:ind w:left="0"/>
        <w:jc w:val="center"/>
        <w:rPr>
          <w:b/>
          <w:sz w:val="24"/>
          <w:szCs w:val="24"/>
          <w:lang w:val="ru-RU"/>
        </w:rPr>
      </w:pPr>
    </w:p>
    <w:p w:rsidR="00B3733C" w:rsidRPr="006D31ED" w:rsidRDefault="00B3733C" w:rsidP="00B3733C">
      <w:pPr>
        <w:pStyle w:val="a7"/>
        <w:ind w:left="0"/>
        <w:jc w:val="center"/>
        <w:rPr>
          <w:b/>
          <w:sz w:val="24"/>
          <w:szCs w:val="24"/>
          <w:lang w:val="ru-RU"/>
        </w:rPr>
      </w:pPr>
    </w:p>
    <w:p w:rsidR="00221FB2" w:rsidRPr="00221FB2" w:rsidRDefault="00221FB2" w:rsidP="000A114F">
      <w:pPr>
        <w:spacing w:after="0" w:line="240" w:lineRule="auto"/>
        <w:jc w:val="center"/>
        <w:outlineLvl w:val="0"/>
        <w:rPr>
          <w:rFonts w:ascii="Times New Roman" w:eastAsia="Times New Roman" w:hAnsi="Times New Roman" w:cs="Times New Roman"/>
          <w:spacing w:val="-1"/>
          <w:sz w:val="24"/>
          <w:szCs w:val="24"/>
        </w:rPr>
      </w:pPr>
      <w:r w:rsidRPr="00221FB2">
        <w:rPr>
          <w:rFonts w:ascii="Times New Roman" w:eastAsia="Times New Roman" w:hAnsi="Times New Roman" w:cs="Times New Roman"/>
          <w:spacing w:val="-1"/>
          <w:sz w:val="24"/>
          <w:szCs w:val="24"/>
        </w:rPr>
        <w:t>ДОГОВОР</w:t>
      </w:r>
      <w:r w:rsidRPr="00221FB2">
        <w:rPr>
          <w:rFonts w:ascii="Times New Roman" w:eastAsia="Times New Roman" w:hAnsi="Times New Roman" w:cs="Times New Roman"/>
          <w:spacing w:val="-1"/>
          <w:sz w:val="24"/>
          <w:szCs w:val="24"/>
        </w:rPr>
        <w:br/>
        <w:t xml:space="preserve">аренды объектов </w:t>
      </w:r>
      <w:r w:rsidR="00444DF4">
        <w:rPr>
          <w:rFonts w:ascii="Times New Roman" w:eastAsia="Times New Roman" w:hAnsi="Times New Roman" w:cs="Times New Roman"/>
          <w:spacing w:val="-1"/>
          <w:sz w:val="24"/>
          <w:szCs w:val="24"/>
        </w:rPr>
        <w:t>недвижимого имущества №____</w:t>
      </w:r>
    </w:p>
    <w:p w:rsidR="00221FB2" w:rsidRPr="00221FB2" w:rsidRDefault="00221FB2" w:rsidP="00444DF4">
      <w:pPr>
        <w:spacing w:after="0" w:line="240" w:lineRule="auto"/>
        <w:ind w:left="1520"/>
        <w:jc w:val="both"/>
        <w:rPr>
          <w:rFonts w:ascii="Times New Roman" w:eastAsia="Times New Roman" w:hAnsi="Times New Roman" w:cs="Times New Roman"/>
          <w:spacing w:val="-1"/>
          <w:sz w:val="24"/>
          <w:szCs w:val="24"/>
        </w:rPr>
      </w:pPr>
    </w:p>
    <w:p w:rsidR="000A114F" w:rsidRDefault="007C5BEB" w:rsidP="000A114F">
      <w:pPr>
        <w:pStyle w:val="afffffe"/>
        <w:shd w:val="clear" w:color="auto" w:fill="auto"/>
        <w:tabs>
          <w:tab w:val="left" w:pos="8174"/>
        </w:tabs>
        <w:spacing w:before="0" w:after="0" w:line="240" w:lineRule="auto"/>
        <w:ind w:left="20"/>
        <w:jc w:val="left"/>
        <w:rPr>
          <w:rFonts w:eastAsia="Times New Roman"/>
          <w:spacing w:val="-1"/>
          <w:sz w:val="24"/>
          <w:szCs w:val="24"/>
          <w:lang w:eastAsia="en-US"/>
        </w:rPr>
      </w:pPr>
      <w:r w:rsidRPr="00221FB2">
        <w:rPr>
          <w:rFonts w:eastAsia="Times New Roman"/>
          <w:spacing w:val="-1"/>
          <w:sz w:val="24"/>
          <w:szCs w:val="24"/>
          <w:lang w:eastAsia="en-US"/>
        </w:rPr>
        <w:fldChar w:fldCharType="begin"/>
      </w:r>
      <w:r w:rsidR="00221FB2" w:rsidRPr="00221FB2">
        <w:rPr>
          <w:rFonts w:eastAsia="Times New Roman"/>
          <w:spacing w:val="-1"/>
          <w:sz w:val="24"/>
          <w:szCs w:val="24"/>
          <w:lang w:eastAsia="en-US"/>
        </w:rPr>
        <w:instrText xml:space="preserve"> TOC \o "1-5" \h \z </w:instrText>
      </w:r>
      <w:r w:rsidRPr="00221FB2">
        <w:rPr>
          <w:rFonts w:eastAsia="Times New Roman"/>
          <w:spacing w:val="-1"/>
          <w:sz w:val="24"/>
          <w:szCs w:val="24"/>
          <w:lang w:eastAsia="en-US"/>
        </w:rPr>
        <w:fldChar w:fldCharType="separate"/>
      </w:r>
      <w:r w:rsidR="00221FB2" w:rsidRPr="00221FB2">
        <w:rPr>
          <w:rFonts w:eastAsia="Times New Roman"/>
          <w:spacing w:val="-1"/>
          <w:sz w:val="24"/>
          <w:szCs w:val="24"/>
          <w:lang w:eastAsia="en-US"/>
        </w:rPr>
        <w:t xml:space="preserve">г. Москва                                                                                      </w:t>
      </w:r>
      <w:r w:rsidR="004B2274">
        <w:rPr>
          <w:rFonts w:eastAsia="Times New Roman"/>
          <w:spacing w:val="-1"/>
          <w:sz w:val="24"/>
          <w:szCs w:val="24"/>
          <w:lang w:eastAsia="en-US"/>
        </w:rPr>
        <w:t xml:space="preserve">                           </w:t>
      </w:r>
      <w:r w:rsidR="000A114F">
        <w:rPr>
          <w:rFonts w:eastAsia="Times New Roman"/>
          <w:spacing w:val="-1"/>
          <w:sz w:val="24"/>
          <w:szCs w:val="24"/>
          <w:lang w:eastAsia="en-US"/>
        </w:rPr>
        <w:t>«__» ________ 202</w:t>
      </w:r>
      <w:r w:rsidR="006269E2">
        <w:rPr>
          <w:rFonts w:eastAsia="Times New Roman"/>
          <w:spacing w:val="-1"/>
          <w:sz w:val="24"/>
          <w:szCs w:val="24"/>
          <w:lang w:eastAsia="en-US"/>
        </w:rPr>
        <w:t>_</w:t>
      </w:r>
      <w:r w:rsidR="000A114F" w:rsidRPr="00221FB2">
        <w:rPr>
          <w:rFonts w:eastAsia="Times New Roman"/>
          <w:spacing w:val="-1"/>
          <w:sz w:val="24"/>
          <w:szCs w:val="24"/>
          <w:lang w:eastAsia="en-US"/>
        </w:rPr>
        <w:t xml:space="preserve"> г.</w:t>
      </w:r>
    </w:p>
    <w:p w:rsidR="00221FB2" w:rsidRPr="00221FB2" w:rsidRDefault="00221FB2" w:rsidP="000A114F">
      <w:pPr>
        <w:pStyle w:val="afffffe"/>
        <w:shd w:val="clear" w:color="auto" w:fill="auto"/>
        <w:tabs>
          <w:tab w:val="left" w:pos="8174"/>
        </w:tabs>
        <w:spacing w:before="0" w:after="0" w:line="240" w:lineRule="auto"/>
        <w:ind w:left="20"/>
        <w:jc w:val="left"/>
        <w:rPr>
          <w:rFonts w:eastAsia="Times New Roman"/>
          <w:spacing w:val="-1"/>
          <w:sz w:val="24"/>
          <w:szCs w:val="24"/>
          <w:lang w:eastAsia="en-US"/>
        </w:rPr>
      </w:pPr>
    </w:p>
    <w:p w:rsidR="00221FB2" w:rsidRPr="00221FB2" w:rsidRDefault="00221FB2" w:rsidP="00444DF4">
      <w:pPr>
        <w:pStyle w:val="afffffe"/>
        <w:shd w:val="clear" w:color="auto" w:fill="auto"/>
        <w:tabs>
          <w:tab w:val="left" w:leader="underscore" w:pos="7946"/>
        </w:tabs>
        <w:spacing w:before="0" w:after="0" w:line="240" w:lineRule="auto"/>
        <w:ind w:left="20" w:firstLine="560"/>
        <w:rPr>
          <w:rFonts w:eastAsia="Times New Roman"/>
          <w:spacing w:val="-1"/>
          <w:sz w:val="24"/>
          <w:szCs w:val="24"/>
          <w:lang w:eastAsia="en-US"/>
        </w:rPr>
      </w:pPr>
      <w:r w:rsidRPr="00221FB2">
        <w:rPr>
          <w:rFonts w:eastAsia="Times New Roman"/>
          <w:spacing w:val="-1"/>
          <w:sz w:val="24"/>
          <w:szCs w:val="24"/>
          <w:lang w:eastAsia="en-US"/>
        </w:rPr>
        <w:t>Акционерное общество «Перовский опытный завод «Нестандартмаш», именуемое в дальнейшем «Арендодатель</w:t>
      </w:r>
      <w:r w:rsidR="000A114F">
        <w:rPr>
          <w:rFonts w:eastAsia="Times New Roman"/>
          <w:spacing w:val="-1"/>
          <w:sz w:val="24"/>
          <w:szCs w:val="24"/>
          <w:lang w:eastAsia="en-US"/>
        </w:rPr>
        <w:t>», в лице ________________</w:t>
      </w:r>
      <w:r w:rsidRPr="00221FB2">
        <w:rPr>
          <w:rFonts w:eastAsia="Times New Roman"/>
          <w:spacing w:val="-1"/>
          <w:sz w:val="24"/>
          <w:szCs w:val="24"/>
          <w:lang w:eastAsia="en-US"/>
        </w:rPr>
        <w:t xml:space="preserve">, </w:t>
      </w:r>
      <w:r w:rsidR="000A114F">
        <w:rPr>
          <w:rFonts w:eastAsia="Times New Roman"/>
          <w:spacing w:val="-1"/>
          <w:sz w:val="24"/>
          <w:szCs w:val="24"/>
          <w:lang w:eastAsia="en-US"/>
        </w:rPr>
        <w:t>действующего на основании ________</w:t>
      </w:r>
      <w:r w:rsidRPr="00221FB2">
        <w:rPr>
          <w:rFonts w:eastAsia="Times New Roman"/>
          <w:spacing w:val="-1"/>
          <w:sz w:val="24"/>
          <w:szCs w:val="24"/>
          <w:lang w:eastAsia="en-US"/>
        </w:rPr>
        <w:t xml:space="preserve"> с одной стороны, и </w:t>
      </w:r>
    </w:p>
    <w:p w:rsidR="00221FB2" w:rsidRPr="00221FB2" w:rsidRDefault="00444DF4" w:rsidP="00444DF4">
      <w:pPr>
        <w:pStyle w:val="afffffe"/>
        <w:shd w:val="clear" w:color="auto" w:fill="auto"/>
        <w:tabs>
          <w:tab w:val="left" w:leader="underscore" w:pos="7946"/>
        </w:tabs>
        <w:spacing w:before="0" w:after="0" w:line="240" w:lineRule="auto"/>
        <w:ind w:left="20" w:firstLine="560"/>
        <w:rPr>
          <w:rFonts w:eastAsia="Times New Roman"/>
          <w:spacing w:val="-1"/>
          <w:sz w:val="24"/>
          <w:szCs w:val="24"/>
          <w:lang w:eastAsia="en-US"/>
        </w:rPr>
      </w:pPr>
      <w:r>
        <w:rPr>
          <w:rFonts w:eastAsia="Times New Roman"/>
          <w:spacing w:val="-1"/>
          <w:sz w:val="24"/>
          <w:szCs w:val="24"/>
          <w:lang w:eastAsia="en-US"/>
        </w:rPr>
        <w:t>___________________</w:t>
      </w:r>
      <w:r w:rsidR="00221FB2" w:rsidRPr="00221FB2">
        <w:rPr>
          <w:rFonts w:eastAsia="Times New Roman"/>
          <w:spacing w:val="-1"/>
          <w:sz w:val="24"/>
          <w:szCs w:val="24"/>
          <w:lang w:eastAsia="en-US"/>
        </w:rPr>
        <w:t>, именуемое в дальнейшем «Аренд</w:t>
      </w:r>
      <w:r>
        <w:rPr>
          <w:rFonts w:eastAsia="Times New Roman"/>
          <w:spacing w:val="-1"/>
          <w:sz w:val="24"/>
          <w:szCs w:val="24"/>
          <w:lang w:eastAsia="en-US"/>
        </w:rPr>
        <w:t>атор», в лице _________</w:t>
      </w:r>
      <w:r w:rsidR="00221FB2" w:rsidRPr="00221FB2">
        <w:rPr>
          <w:rFonts w:eastAsia="Times New Roman"/>
          <w:spacing w:val="-1"/>
          <w:sz w:val="24"/>
          <w:szCs w:val="24"/>
          <w:lang w:eastAsia="en-US"/>
        </w:rPr>
        <w:t xml:space="preserve">, </w:t>
      </w:r>
      <w:r>
        <w:rPr>
          <w:rFonts w:eastAsia="Times New Roman"/>
          <w:spacing w:val="-1"/>
          <w:sz w:val="24"/>
          <w:szCs w:val="24"/>
          <w:lang w:eastAsia="en-US"/>
        </w:rPr>
        <w:t>действующего на основании _______</w:t>
      </w:r>
      <w:r w:rsidR="00221FB2" w:rsidRPr="00221FB2">
        <w:rPr>
          <w:rFonts w:eastAsia="Times New Roman"/>
          <w:spacing w:val="-1"/>
          <w:sz w:val="24"/>
          <w:szCs w:val="24"/>
          <w:lang w:eastAsia="en-US"/>
        </w:rPr>
        <w:t xml:space="preserve"> с другой стороны,</w:t>
      </w:r>
      <w:r w:rsidR="007C5BEB" w:rsidRPr="00221FB2">
        <w:rPr>
          <w:rFonts w:eastAsia="Times New Roman"/>
          <w:spacing w:val="-1"/>
          <w:sz w:val="24"/>
          <w:szCs w:val="24"/>
          <w:lang w:eastAsia="en-US"/>
        </w:rPr>
        <w:fldChar w:fldCharType="end"/>
      </w:r>
      <w:r w:rsidR="00221FB2" w:rsidRPr="00221FB2">
        <w:rPr>
          <w:rFonts w:eastAsia="Times New Roman"/>
          <w:spacing w:val="-1"/>
          <w:sz w:val="24"/>
          <w:szCs w:val="24"/>
          <w:lang w:eastAsia="en-US"/>
        </w:rPr>
        <w:t xml:space="preserve"> при совместном упоминании именуемые в дальнейшем Стороны, заключили настоящий Договор о нижеследующем:</w:t>
      </w:r>
    </w:p>
    <w:p w:rsidR="00221FB2" w:rsidRPr="00221FB2" w:rsidRDefault="00221FB2" w:rsidP="00444DF4">
      <w:pPr>
        <w:pStyle w:val="afffffe"/>
        <w:shd w:val="clear" w:color="auto" w:fill="auto"/>
        <w:tabs>
          <w:tab w:val="left" w:leader="underscore" w:pos="7946"/>
        </w:tabs>
        <w:spacing w:before="0" w:after="0" w:line="240" w:lineRule="auto"/>
        <w:ind w:left="20" w:firstLine="560"/>
        <w:rPr>
          <w:rFonts w:eastAsia="Times New Roman"/>
          <w:spacing w:val="-1"/>
          <w:sz w:val="24"/>
          <w:szCs w:val="24"/>
          <w:lang w:eastAsia="en-US"/>
        </w:rPr>
      </w:pPr>
    </w:p>
    <w:p w:rsidR="00221FB2" w:rsidRPr="000A114F" w:rsidRDefault="00221FB2" w:rsidP="004B2274">
      <w:pPr>
        <w:widowControl w:val="0"/>
        <w:numPr>
          <w:ilvl w:val="0"/>
          <w:numId w:val="44"/>
        </w:numPr>
        <w:spacing w:after="0"/>
        <w:jc w:val="both"/>
        <w:rPr>
          <w:rFonts w:ascii="Times New Roman" w:eastAsia="Times New Roman" w:hAnsi="Times New Roman" w:cs="Times New Roman"/>
          <w:spacing w:val="-1"/>
          <w:sz w:val="24"/>
          <w:szCs w:val="24"/>
        </w:rPr>
      </w:pPr>
      <w:r w:rsidRPr="00221FB2">
        <w:rPr>
          <w:rFonts w:ascii="Times New Roman" w:eastAsia="Times New Roman" w:hAnsi="Times New Roman" w:cs="Times New Roman"/>
          <w:spacing w:val="-1"/>
          <w:sz w:val="24"/>
          <w:szCs w:val="24"/>
        </w:rPr>
        <w:t>ПРЕДМЕТ ДОГОВОРА</w:t>
      </w:r>
    </w:p>
    <w:p w:rsidR="00221FB2" w:rsidRPr="00221FB2" w:rsidRDefault="00221FB2" w:rsidP="00444DF4">
      <w:pPr>
        <w:pStyle w:val="afffffe"/>
        <w:shd w:val="clear" w:color="auto" w:fill="auto"/>
        <w:tabs>
          <w:tab w:val="left" w:leader="underscore" w:pos="7946"/>
        </w:tabs>
        <w:spacing w:before="0" w:after="0" w:line="240" w:lineRule="auto"/>
        <w:ind w:left="20" w:firstLine="560"/>
        <w:rPr>
          <w:rFonts w:eastAsia="Times New Roman"/>
          <w:spacing w:val="-1"/>
          <w:sz w:val="24"/>
          <w:szCs w:val="24"/>
          <w:lang w:eastAsia="en-US"/>
        </w:rPr>
      </w:pPr>
      <w:r w:rsidRPr="00221FB2">
        <w:rPr>
          <w:rFonts w:eastAsia="Times New Roman"/>
          <w:spacing w:val="-1"/>
          <w:sz w:val="24"/>
          <w:szCs w:val="24"/>
          <w:lang w:eastAsia="en-US"/>
        </w:rPr>
        <w:t>1.1. В порядке и на условиях, определяемых Договором, Арендодатель передает Арендатору, а Арендатор принимает во временное владение и пользование (в аренду) нежилые помещения общей площадью 205,3 м2, расположенные по адресу: г. Москва, ул. Мартен</w:t>
      </w:r>
      <w:r w:rsidR="004B2274">
        <w:rPr>
          <w:rFonts w:eastAsia="Times New Roman"/>
          <w:spacing w:val="-1"/>
          <w:sz w:val="24"/>
          <w:szCs w:val="24"/>
          <w:lang w:eastAsia="en-US"/>
        </w:rPr>
        <w:t xml:space="preserve">овская, д.38, стр. 14, пом. I, </w:t>
      </w:r>
      <w:r w:rsidRPr="00221FB2">
        <w:rPr>
          <w:rFonts w:eastAsia="Times New Roman"/>
          <w:spacing w:val="-1"/>
          <w:sz w:val="24"/>
          <w:szCs w:val="24"/>
          <w:lang w:eastAsia="en-US"/>
        </w:rPr>
        <w:t>комн. №1; пом. II, комн. №1, (далее – Объект).</w:t>
      </w:r>
    </w:p>
    <w:p w:rsidR="00221FB2" w:rsidRPr="00221FB2" w:rsidRDefault="00221FB2" w:rsidP="00444DF4">
      <w:pPr>
        <w:tabs>
          <w:tab w:val="left" w:pos="1064"/>
          <w:tab w:val="left" w:leader="underscore" w:pos="9542"/>
        </w:tabs>
        <w:spacing w:after="0" w:line="240" w:lineRule="auto"/>
        <w:ind w:left="20" w:right="40"/>
        <w:jc w:val="both"/>
        <w:rPr>
          <w:rFonts w:ascii="Times New Roman" w:eastAsia="Times New Roman" w:hAnsi="Times New Roman" w:cs="Times New Roman"/>
          <w:spacing w:val="-1"/>
          <w:sz w:val="24"/>
          <w:szCs w:val="24"/>
        </w:rPr>
      </w:pPr>
      <w:r w:rsidRPr="00221FB2">
        <w:rPr>
          <w:rFonts w:ascii="Times New Roman" w:eastAsia="Times New Roman" w:hAnsi="Times New Roman" w:cs="Times New Roman"/>
          <w:spacing w:val="-1"/>
          <w:sz w:val="24"/>
          <w:szCs w:val="24"/>
        </w:rPr>
        <w:t xml:space="preserve">            Расположение, а также характеристики Объекта, включая виды инженерного обеспечения и услуг, которые будут использованы Арендатором в связи с настоящим Договором (теплоснабжение, электроснабжение, водоснабжение, связь, пожарная сигнализация и проч.), содержатся в Приложении №1 к настоящему Договору.</w:t>
      </w:r>
    </w:p>
    <w:p w:rsidR="00221FB2" w:rsidRPr="00221FB2" w:rsidRDefault="00221FB2" w:rsidP="00444DF4">
      <w:pPr>
        <w:tabs>
          <w:tab w:val="left" w:pos="1424"/>
        </w:tabs>
        <w:spacing w:after="0" w:line="240" w:lineRule="auto"/>
        <w:ind w:left="20" w:right="40"/>
        <w:jc w:val="both"/>
        <w:rPr>
          <w:rFonts w:ascii="Times New Roman" w:eastAsia="Times New Roman" w:hAnsi="Times New Roman" w:cs="Times New Roman"/>
          <w:spacing w:val="-1"/>
          <w:sz w:val="24"/>
          <w:szCs w:val="24"/>
        </w:rPr>
      </w:pPr>
      <w:r w:rsidRPr="00221FB2">
        <w:rPr>
          <w:rFonts w:ascii="Times New Roman" w:eastAsia="Times New Roman" w:hAnsi="Times New Roman" w:cs="Times New Roman"/>
          <w:spacing w:val="-1"/>
          <w:sz w:val="24"/>
          <w:szCs w:val="24"/>
        </w:rPr>
        <w:t xml:space="preserve">         1.2.Объект принадлежит Арендодателю на праве собственности, что подтверждается свидетельством о государственной регистрации права, выданным «25» сентября 2006 г. серия 77АГ № 985561 (в Едином государственном реестре прав на недвижимое имущество и сделок с ним запись о регистрации № 77-77-13/011/2006-358). (Приложение №4).</w:t>
      </w:r>
    </w:p>
    <w:p w:rsidR="00221FB2" w:rsidRPr="00221FB2" w:rsidRDefault="00221FB2" w:rsidP="00444DF4">
      <w:pPr>
        <w:tabs>
          <w:tab w:val="left" w:pos="1064"/>
          <w:tab w:val="left" w:leader="underscore" w:pos="9542"/>
        </w:tabs>
        <w:spacing w:after="0" w:line="240" w:lineRule="auto"/>
        <w:ind w:left="20" w:right="40"/>
        <w:jc w:val="both"/>
        <w:rPr>
          <w:rFonts w:ascii="Times New Roman" w:eastAsia="Times New Roman" w:hAnsi="Times New Roman" w:cs="Times New Roman"/>
          <w:spacing w:val="-1"/>
          <w:sz w:val="24"/>
          <w:szCs w:val="24"/>
        </w:rPr>
      </w:pPr>
      <w:r w:rsidRPr="00221FB2">
        <w:rPr>
          <w:rFonts w:ascii="Times New Roman" w:eastAsia="Times New Roman" w:hAnsi="Times New Roman" w:cs="Times New Roman"/>
          <w:spacing w:val="-1"/>
          <w:sz w:val="24"/>
          <w:szCs w:val="24"/>
        </w:rPr>
        <w:t xml:space="preserve">          1.3.  Арендатор имеет право использовать Объект под производственно-хозяйст</w:t>
      </w:r>
      <w:r w:rsidR="00444DF4">
        <w:rPr>
          <w:rFonts w:ascii="Times New Roman" w:eastAsia="Times New Roman" w:hAnsi="Times New Roman" w:cs="Times New Roman"/>
          <w:spacing w:val="-1"/>
          <w:sz w:val="24"/>
          <w:szCs w:val="24"/>
        </w:rPr>
        <w:t>венную деятельность. ОКВЭД _______</w:t>
      </w:r>
      <w:r w:rsidRPr="00221FB2">
        <w:rPr>
          <w:rFonts w:ascii="Times New Roman" w:eastAsia="Times New Roman" w:hAnsi="Times New Roman" w:cs="Times New Roman"/>
          <w:spacing w:val="-1"/>
          <w:sz w:val="24"/>
          <w:szCs w:val="24"/>
        </w:rPr>
        <w:t>.</w:t>
      </w:r>
    </w:p>
    <w:p w:rsidR="00221FB2" w:rsidRPr="00221FB2" w:rsidRDefault="00221FB2" w:rsidP="00444DF4">
      <w:pPr>
        <w:tabs>
          <w:tab w:val="left" w:pos="1064"/>
          <w:tab w:val="left" w:leader="underscore" w:pos="9542"/>
        </w:tabs>
        <w:spacing w:after="0" w:line="240" w:lineRule="auto"/>
        <w:ind w:right="-2"/>
        <w:jc w:val="both"/>
        <w:rPr>
          <w:rFonts w:ascii="Times New Roman" w:eastAsia="Times New Roman" w:hAnsi="Times New Roman" w:cs="Times New Roman"/>
          <w:spacing w:val="-1"/>
          <w:sz w:val="24"/>
          <w:szCs w:val="24"/>
        </w:rPr>
      </w:pPr>
      <w:r w:rsidRPr="00221FB2">
        <w:rPr>
          <w:rFonts w:ascii="Times New Roman" w:eastAsia="Times New Roman" w:hAnsi="Times New Roman" w:cs="Times New Roman"/>
          <w:spacing w:val="-1"/>
          <w:sz w:val="24"/>
          <w:szCs w:val="24"/>
        </w:rPr>
        <w:t xml:space="preserve">          1.4. Помещения передаются Арендатору по Акту приема-передачи, составленному и подписанному Арендатором и Арендодателем в двух экземплярах и являющемуся неотъемлемой частью настоящего Договора.</w:t>
      </w:r>
    </w:p>
    <w:p w:rsidR="00221FB2" w:rsidRPr="00221FB2" w:rsidRDefault="00221FB2" w:rsidP="00444DF4">
      <w:pPr>
        <w:tabs>
          <w:tab w:val="left" w:pos="1064"/>
          <w:tab w:val="left" w:leader="underscore" w:pos="9542"/>
        </w:tabs>
        <w:spacing w:after="0" w:line="240" w:lineRule="auto"/>
        <w:ind w:right="-2"/>
        <w:jc w:val="both"/>
        <w:rPr>
          <w:rFonts w:ascii="Times New Roman" w:eastAsia="Times New Roman" w:hAnsi="Times New Roman" w:cs="Times New Roman"/>
          <w:spacing w:val="-1"/>
          <w:sz w:val="24"/>
          <w:szCs w:val="24"/>
        </w:rPr>
      </w:pPr>
      <w:r w:rsidRPr="00221FB2">
        <w:rPr>
          <w:rFonts w:ascii="Times New Roman" w:eastAsia="Times New Roman" w:hAnsi="Times New Roman" w:cs="Times New Roman"/>
          <w:spacing w:val="-1"/>
          <w:sz w:val="24"/>
          <w:szCs w:val="24"/>
        </w:rPr>
        <w:t xml:space="preserve">          1.5. Настоящий договор вступает в силу с даты его подписания обеими Сторонами, применяется к отношениям, возникшим со дня подписания Сторонами акта приема-пере</w:t>
      </w:r>
      <w:r w:rsidR="00444DF4">
        <w:rPr>
          <w:rFonts w:ascii="Times New Roman" w:eastAsia="Times New Roman" w:hAnsi="Times New Roman" w:cs="Times New Roman"/>
          <w:spacing w:val="-1"/>
          <w:sz w:val="24"/>
          <w:szCs w:val="24"/>
        </w:rPr>
        <w:t>дачи Объекта, и действует по «__»  _______</w:t>
      </w:r>
      <w:r w:rsidR="002C2D94">
        <w:rPr>
          <w:rFonts w:ascii="Times New Roman" w:eastAsia="Times New Roman" w:hAnsi="Times New Roman" w:cs="Times New Roman"/>
          <w:spacing w:val="-1"/>
          <w:sz w:val="24"/>
          <w:szCs w:val="24"/>
        </w:rPr>
        <w:t xml:space="preserve"> 202__</w:t>
      </w:r>
      <w:r w:rsidRPr="00221FB2">
        <w:rPr>
          <w:rFonts w:ascii="Times New Roman" w:eastAsia="Times New Roman" w:hAnsi="Times New Roman" w:cs="Times New Roman"/>
          <w:spacing w:val="-1"/>
          <w:sz w:val="24"/>
          <w:szCs w:val="24"/>
        </w:rPr>
        <w:t xml:space="preserve"> года включительно.</w:t>
      </w:r>
    </w:p>
    <w:p w:rsidR="00221FB2" w:rsidRDefault="00221FB2" w:rsidP="00444DF4">
      <w:pPr>
        <w:tabs>
          <w:tab w:val="left" w:pos="1064"/>
          <w:tab w:val="left" w:leader="underscore" w:pos="9542"/>
        </w:tabs>
        <w:spacing w:after="0" w:line="240" w:lineRule="auto"/>
        <w:ind w:right="-2"/>
        <w:jc w:val="both"/>
        <w:rPr>
          <w:rFonts w:ascii="Times New Roman" w:eastAsia="Times New Roman" w:hAnsi="Times New Roman" w:cs="Times New Roman"/>
          <w:spacing w:val="-1"/>
          <w:sz w:val="24"/>
          <w:szCs w:val="24"/>
        </w:rPr>
      </w:pPr>
      <w:r w:rsidRPr="00221FB2">
        <w:rPr>
          <w:rFonts w:ascii="Times New Roman" w:eastAsia="Times New Roman" w:hAnsi="Times New Roman" w:cs="Times New Roman"/>
          <w:spacing w:val="-1"/>
          <w:sz w:val="24"/>
          <w:szCs w:val="24"/>
        </w:rPr>
        <w:t xml:space="preserve">          1.6. В части осуществления взаиморасчетов настоящий Договор действует до исполнения Сторонами своих обязательств в полном объеме.</w:t>
      </w:r>
    </w:p>
    <w:p w:rsidR="000A114F" w:rsidRPr="00221FB2" w:rsidRDefault="000A114F" w:rsidP="00444DF4">
      <w:pPr>
        <w:tabs>
          <w:tab w:val="left" w:pos="1064"/>
          <w:tab w:val="left" w:leader="underscore" w:pos="9542"/>
        </w:tabs>
        <w:spacing w:after="0" w:line="240" w:lineRule="auto"/>
        <w:ind w:right="-2"/>
        <w:jc w:val="both"/>
        <w:rPr>
          <w:rFonts w:ascii="Times New Roman" w:eastAsia="Times New Roman" w:hAnsi="Times New Roman" w:cs="Times New Roman"/>
          <w:spacing w:val="-1"/>
          <w:sz w:val="24"/>
          <w:szCs w:val="24"/>
        </w:rPr>
      </w:pPr>
    </w:p>
    <w:p w:rsidR="00221FB2" w:rsidRPr="000A114F" w:rsidRDefault="00221FB2" w:rsidP="004B2274">
      <w:pPr>
        <w:widowControl w:val="0"/>
        <w:numPr>
          <w:ilvl w:val="0"/>
          <w:numId w:val="39"/>
        </w:numPr>
        <w:tabs>
          <w:tab w:val="left" w:pos="414"/>
        </w:tabs>
        <w:spacing w:after="0"/>
        <w:jc w:val="center"/>
        <w:rPr>
          <w:rFonts w:ascii="Times New Roman" w:eastAsia="Times New Roman" w:hAnsi="Times New Roman" w:cs="Times New Roman"/>
          <w:spacing w:val="-1"/>
          <w:sz w:val="24"/>
          <w:szCs w:val="24"/>
        </w:rPr>
      </w:pPr>
      <w:r w:rsidRPr="00221FB2">
        <w:rPr>
          <w:rFonts w:ascii="Times New Roman" w:eastAsia="Times New Roman" w:hAnsi="Times New Roman" w:cs="Times New Roman"/>
          <w:spacing w:val="-1"/>
          <w:sz w:val="24"/>
          <w:szCs w:val="24"/>
        </w:rPr>
        <w:t>ПРАВА И ОБЯЗАННОСТИ СТОРОН</w:t>
      </w:r>
    </w:p>
    <w:p w:rsidR="00221FB2" w:rsidRPr="00221FB2" w:rsidRDefault="00D85B2B" w:rsidP="00444DF4">
      <w:pPr>
        <w:tabs>
          <w:tab w:val="left" w:pos="1066"/>
        </w:tabs>
        <w:spacing w:after="0" w:line="240" w:lineRule="auto"/>
        <w:ind w:left="20"/>
        <w:jc w:val="both"/>
        <w:rPr>
          <w:rFonts w:ascii="Times New Roman" w:eastAsia="Times New Roman" w:hAnsi="Times New Roman" w:cs="Times New Roman"/>
          <w:spacing w:val="-1"/>
          <w:sz w:val="24"/>
          <w:szCs w:val="24"/>
        </w:rPr>
      </w:pPr>
      <w:r>
        <w:rPr>
          <w:rFonts w:ascii="Times New Roman" w:eastAsia="Times New Roman" w:hAnsi="Times New Roman" w:cs="Times New Roman"/>
          <w:spacing w:val="-1"/>
          <w:sz w:val="24"/>
          <w:szCs w:val="24"/>
        </w:rPr>
        <w:t xml:space="preserve">        </w:t>
      </w:r>
      <w:r w:rsidR="00221FB2" w:rsidRPr="00221FB2">
        <w:rPr>
          <w:rFonts w:ascii="Times New Roman" w:eastAsia="Times New Roman" w:hAnsi="Times New Roman" w:cs="Times New Roman"/>
          <w:spacing w:val="-1"/>
          <w:sz w:val="24"/>
          <w:szCs w:val="24"/>
        </w:rPr>
        <w:t>2.1. Арендодатель обязуется:</w:t>
      </w:r>
    </w:p>
    <w:p w:rsidR="00221FB2" w:rsidRPr="00221FB2" w:rsidRDefault="004B2274" w:rsidP="00444DF4">
      <w:pPr>
        <w:spacing w:after="0" w:line="240" w:lineRule="auto"/>
        <w:ind w:right="40"/>
        <w:jc w:val="both"/>
        <w:rPr>
          <w:rFonts w:ascii="Times New Roman" w:eastAsia="Times New Roman" w:hAnsi="Times New Roman" w:cs="Times New Roman"/>
          <w:spacing w:val="-1"/>
          <w:sz w:val="24"/>
          <w:szCs w:val="24"/>
        </w:rPr>
      </w:pPr>
      <w:r>
        <w:rPr>
          <w:rFonts w:ascii="Times New Roman" w:eastAsia="Times New Roman" w:hAnsi="Times New Roman" w:cs="Times New Roman"/>
          <w:spacing w:val="-1"/>
          <w:sz w:val="24"/>
          <w:szCs w:val="24"/>
        </w:rPr>
        <w:t xml:space="preserve">        </w:t>
      </w:r>
      <w:r w:rsidR="00221FB2" w:rsidRPr="00221FB2">
        <w:rPr>
          <w:rFonts w:ascii="Times New Roman" w:eastAsia="Times New Roman" w:hAnsi="Times New Roman" w:cs="Times New Roman"/>
          <w:spacing w:val="-1"/>
          <w:sz w:val="24"/>
          <w:szCs w:val="24"/>
        </w:rPr>
        <w:t>2.1.1.  передать Арендатору Объект по акту приема-передачи;</w:t>
      </w:r>
    </w:p>
    <w:p w:rsidR="00221FB2" w:rsidRPr="00221FB2" w:rsidRDefault="004B2274" w:rsidP="00444DF4">
      <w:pPr>
        <w:spacing w:after="0" w:line="240" w:lineRule="auto"/>
        <w:ind w:right="40"/>
        <w:jc w:val="both"/>
        <w:rPr>
          <w:rFonts w:ascii="Times New Roman" w:eastAsia="Times New Roman" w:hAnsi="Times New Roman" w:cs="Times New Roman"/>
          <w:spacing w:val="-1"/>
          <w:sz w:val="24"/>
          <w:szCs w:val="24"/>
        </w:rPr>
      </w:pPr>
      <w:r>
        <w:rPr>
          <w:rFonts w:ascii="Times New Roman" w:eastAsia="Times New Roman" w:hAnsi="Times New Roman" w:cs="Times New Roman"/>
          <w:spacing w:val="-1"/>
          <w:sz w:val="24"/>
          <w:szCs w:val="24"/>
        </w:rPr>
        <w:t xml:space="preserve">         </w:t>
      </w:r>
      <w:r w:rsidR="00221FB2" w:rsidRPr="00221FB2">
        <w:rPr>
          <w:rFonts w:ascii="Times New Roman" w:eastAsia="Times New Roman" w:hAnsi="Times New Roman" w:cs="Times New Roman"/>
          <w:spacing w:val="-1"/>
          <w:sz w:val="24"/>
          <w:szCs w:val="24"/>
        </w:rPr>
        <w:t>2.1.2. в последний день действия настоящего Договора принять у Арендатора Объект по акту приема-передачи;</w:t>
      </w:r>
    </w:p>
    <w:p w:rsidR="00221FB2" w:rsidRPr="00221FB2" w:rsidRDefault="004B2274" w:rsidP="00444DF4">
      <w:pPr>
        <w:tabs>
          <w:tab w:val="left" w:pos="1330"/>
        </w:tabs>
        <w:spacing w:after="0" w:line="240" w:lineRule="auto"/>
        <w:ind w:left="20" w:right="20"/>
        <w:jc w:val="both"/>
        <w:rPr>
          <w:rFonts w:ascii="Times New Roman" w:eastAsia="Times New Roman" w:hAnsi="Times New Roman" w:cs="Times New Roman"/>
          <w:spacing w:val="-1"/>
          <w:sz w:val="24"/>
          <w:szCs w:val="24"/>
        </w:rPr>
      </w:pPr>
      <w:r>
        <w:rPr>
          <w:rFonts w:ascii="Times New Roman" w:eastAsia="Times New Roman" w:hAnsi="Times New Roman" w:cs="Times New Roman"/>
          <w:spacing w:val="-1"/>
          <w:sz w:val="24"/>
          <w:szCs w:val="24"/>
        </w:rPr>
        <w:t xml:space="preserve">        </w:t>
      </w:r>
      <w:r w:rsidR="00221FB2" w:rsidRPr="00221FB2">
        <w:rPr>
          <w:rFonts w:ascii="Times New Roman" w:eastAsia="Times New Roman" w:hAnsi="Times New Roman" w:cs="Times New Roman"/>
          <w:spacing w:val="-1"/>
          <w:sz w:val="24"/>
          <w:szCs w:val="24"/>
        </w:rPr>
        <w:t>2.1.3. обеспечить уплату коммунальных платежей соответствующим снабжающим организациям во избежание отключения Объекта</w:t>
      </w:r>
      <w:r>
        <w:rPr>
          <w:rFonts w:ascii="Times New Roman" w:eastAsia="Times New Roman" w:hAnsi="Times New Roman" w:cs="Times New Roman"/>
          <w:spacing w:val="-1"/>
          <w:sz w:val="24"/>
          <w:szCs w:val="24"/>
        </w:rPr>
        <w:t xml:space="preserve"> от сетей указанных организаций </w:t>
      </w:r>
      <w:r w:rsidR="00221FB2" w:rsidRPr="00221FB2">
        <w:rPr>
          <w:rFonts w:ascii="Times New Roman" w:eastAsia="Times New Roman" w:hAnsi="Times New Roman" w:cs="Times New Roman"/>
          <w:spacing w:val="-1"/>
          <w:sz w:val="24"/>
          <w:szCs w:val="24"/>
        </w:rPr>
        <w:t>(если применимо).</w:t>
      </w:r>
    </w:p>
    <w:p w:rsidR="00221FB2" w:rsidRPr="00221FB2" w:rsidRDefault="004B2274" w:rsidP="00444DF4">
      <w:pPr>
        <w:tabs>
          <w:tab w:val="left" w:pos="1330"/>
        </w:tabs>
        <w:spacing w:after="0" w:line="240" w:lineRule="auto"/>
        <w:ind w:left="20" w:right="20"/>
        <w:jc w:val="both"/>
        <w:rPr>
          <w:rFonts w:ascii="Times New Roman" w:eastAsia="Times New Roman" w:hAnsi="Times New Roman" w:cs="Times New Roman"/>
          <w:spacing w:val="-1"/>
          <w:sz w:val="24"/>
          <w:szCs w:val="24"/>
        </w:rPr>
      </w:pPr>
      <w:r>
        <w:rPr>
          <w:rFonts w:ascii="Times New Roman" w:eastAsia="Times New Roman" w:hAnsi="Times New Roman" w:cs="Times New Roman"/>
          <w:spacing w:val="-1"/>
          <w:sz w:val="24"/>
          <w:szCs w:val="24"/>
        </w:rPr>
        <w:t xml:space="preserve">        </w:t>
      </w:r>
      <w:r w:rsidR="00221FB2" w:rsidRPr="00221FB2">
        <w:rPr>
          <w:rFonts w:ascii="Times New Roman" w:eastAsia="Times New Roman" w:hAnsi="Times New Roman" w:cs="Times New Roman"/>
          <w:spacing w:val="-1"/>
          <w:sz w:val="24"/>
          <w:szCs w:val="24"/>
        </w:rPr>
        <w:t xml:space="preserve">2.2. Арендатор обязуется: </w:t>
      </w:r>
    </w:p>
    <w:p w:rsidR="00221FB2" w:rsidRPr="00221FB2" w:rsidRDefault="004B2274" w:rsidP="00444DF4">
      <w:pPr>
        <w:tabs>
          <w:tab w:val="left" w:pos="1070"/>
        </w:tabs>
        <w:spacing w:after="0" w:line="240" w:lineRule="auto"/>
        <w:jc w:val="both"/>
        <w:rPr>
          <w:rFonts w:ascii="Times New Roman" w:eastAsia="Times New Roman" w:hAnsi="Times New Roman" w:cs="Times New Roman"/>
          <w:spacing w:val="-1"/>
          <w:sz w:val="24"/>
          <w:szCs w:val="24"/>
        </w:rPr>
      </w:pPr>
      <w:r>
        <w:rPr>
          <w:rFonts w:ascii="Times New Roman" w:eastAsia="Times New Roman" w:hAnsi="Times New Roman" w:cs="Times New Roman"/>
          <w:spacing w:val="-1"/>
          <w:sz w:val="24"/>
          <w:szCs w:val="24"/>
        </w:rPr>
        <w:t xml:space="preserve">        </w:t>
      </w:r>
      <w:r w:rsidR="00221FB2" w:rsidRPr="00221FB2">
        <w:rPr>
          <w:rFonts w:ascii="Times New Roman" w:eastAsia="Times New Roman" w:hAnsi="Times New Roman" w:cs="Times New Roman"/>
          <w:spacing w:val="-1"/>
          <w:sz w:val="24"/>
          <w:szCs w:val="24"/>
        </w:rPr>
        <w:t>2.2.1. принять у Арендодателя Объект по акту приема-передачи;</w:t>
      </w:r>
    </w:p>
    <w:p w:rsidR="00221FB2" w:rsidRPr="00221FB2" w:rsidRDefault="00221FB2" w:rsidP="00444DF4">
      <w:pPr>
        <w:tabs>
          <w:tab w:val="left" w:pos="1070"/>
        </w:tabs>
        <w:spacing w:after="0" w:line="240" w:lineRule="auto"/>
        <w:ind w:firstLine="426"/>
        <w:jc w:val="both"/>
        <w:rPr>
          <w:rFonts w:ascii="Times New Roman" w:eastAsia="Times New Roman" w:hAnsi="Times New Roman" w:cs="Times New Roman"/>
          <w:spacing w:val="-1"/>
          <w:sz w:val="24"/>
          <w:szCs w:val="24"/>
        </w:rPr>
      </w:pPr>
      <w:r w:rsidRPr="00221FB2">
        <w:rPr>
          <w:rFonts w:ascii="Times New Roman" w:eastAsia="Times New Roman" w:hAnsi="Times New Roman" w:cs="Times New Roman"/>
          <w:spacing w:val="-1"/>
          <w:sz w:val="24"/>
          <w:szCs w:val="24"/>
        </w:rPr>
        <w:t xml:space="preserve">  2.2.2. использовать арендуемый Объект исключительно по его прямому назначению, в соответствии с п. 1.3. настоящего Договора;</w:t>
      </w:r>
    </w:p>
    <w:p w:rsidR="00221FB2" w:rsidRPr="00221FB2" w:rsidRDefault="004B2274" w:rsidP="00444DF4">
      <w:pPr>
        <w:widowControl w:val="0"/>
        <w:tabs>
          <w:tab w:val="left" w:pos="1267"/>
        </w:tabs>
        <w:spacing w:after="0" w:line="240" w:lineRule="auto"/>
        <w:ind w:right="20"/>
        <w:jc w:val="both"/>
        <w:rPr>
          <w:rFonts w:ascii="Times New Roman" w:eastAsia="Times New Roman" w:hAnsi="Times New Roman" w:cs="Times New Roman"/>
          <w:spacing w:val="-1"/>
          <w:sz w:val="24"/>
          <w:szCs w:val="24"/>
        </w:rPr>
      </w:pPr>
      <w:r>
        <w:rPr>
          <w:rFonts w:ascii="Times New Roman" w:eastAsia="Times New Roman" w:hAnsi="Times New Roman" w:cs="Times New Roman"/>
          <w:spacing w:val="-1"/>
          <w:sz w:val="24"/>
          <w:szCs w:val="24"/>
        </w:rPr>
        <w:t xml:space="preserve">         </w:t>
      </w:r>
      <w:r w:rsidR="00221FB2" w:rsidRPr="00221FB2">
        <w:rPr>
          <w:rFonts w:ascii="Times New Roman" w:eastAsia="Times New Roman" w:hAnsi="Times New Roman" w:cs="Times New Roman"/>
          <w:spacing w:val="-1"/>
          <w:sz w:val="24"/>
          <w:szCs w:val="24"/>
        </w:rPr>
        <w:t xml:space="preserve">2.2.3. не сдавать Объект в субаренду и не заключать сделки, следствием которых является, или может являться какое-либо обременение предоставленных Арендатору по настоящему  Договору имущественных прав, в частности переход их к иному лицу (перенаем, </w:t>
      </w:r>
      <w:r w:rsidR="00221FB2" w:rsidRPr="00221FB2">
        <w:rPr>
          <w:rFonts w:ascii="Times New Roman" w:eastAsia="Times New Roman" w:hAnsi="Times New Roman" w:cs="Times New Roman"/>
          <w:spacing w:val="-1"/>
          <w:sz w:val="24"/>
          <w:szCs w:val="24"/>
        </w:rPr>
        <w:lastRenderedPageBreak/>
        <w:t>предоставление Объекта в безвозмездное пользование третьим лицам, договоры залога, субаренды, внесение прав аренды в уставный (складочный) капитал и др.);</w:t>
      </w:r>
    </w:p>
    <w:p w:rsidR="00221FB2" w:rsidRPr="00221FB2" w:rsidRDefault="004B2274" w:rsidP="00444DF4">
      <w:pPr>
        <w:widowControl w:val="0"/>
        <w:tabs>
          <w:tab w:val="left" w:pos="1267"/>
        </w:tabs>
        <w:spacing w:after="0" w:line="240" w:lineRule="auto"/>
        <w:ind w:right="20"/>
        <w:jc w:val="both"/>
        <w:rPr>
          <w:rFonts w:ascii="Times New Roman" w:eastAsia="Times New Roman" w:hAnsi="Times New Roman" w:cs="Times New Roman"/>
          <w:spacing w:val="-1"/>
          <w:sz w:val="24"/>
          <w:szCs w:val="24"/>
        </w:rPr>
      </w:pPr>
      <w:r>
        <w:rPr>
          <w:rFonts w:ascii="Times New Roman" w:eastAsia="Times New Roman" w:hAnsi="Times New Roman" w:cs="Times New Roman"/>
          <w:spacing w:val="-1"/>
          <w:sz w:val="24"/>
          <w:szCs w:val="24"/>
        </w:rPr>
        <w:t xml:space="preserve">      </w:t>
      </w:r>
      <w:r w:rsidR="00221FB2" w:rsidRPr="00221FB2">
        <w:rPr>
          <w:rFonts w:ascii="Times New Roman" w:eastAsia="Times New Roman" w:hAnsi="Times New Roman" w:cs="Times New Roman"/>
          <w:spacing w:val="-1"/>
          <w:sz w:val="24"/>
          <w:szCs w:val="24"/>
        </w:rPr>
        <w:t>2.2.4. своевременно и в полном объеме производить расчеты с Арендодателем в соответствии с условиями раздела 3 настоящего Договора;</w:t>
      </w:r>
    </w:p>
    <w:p w:rsidR="00221FB2" w:rsidRPr="00221FB2" w:rsidRDefault="00221FB2" w:rsidP="00444DF4">
      <w:pPr>
        <w:widowControl w:val="0"/>
        <w:numPr>
          <w:ilvl w:val="2"/>
          <w:numId w:val="36"/>
        </w:numPr>
        <w:tabs>
          <w:tab w:val="left" w:pos="993"/>
        </w:tabs>
        <w:spacing w:after="0" w:line="240" w:lineRule="auto"/>
        <w:ind w:left="20" w:right="20" w:firstLine="406"/>
        <w:jc w:val="both"/>
        <w:rPr>
          <w:rFonts w:ascii="Times New Roman" w:eastAsia="Times New Roman" w:hAnsi="Times New Roman" w:cs="Times New Roman"/>
          <w:spacing w:val="-1"/>
          <w:sz w:val="24"/>
          <w:szCs w:val="24"/>
        </w:rPr>
      </w:pPr>
      <w:r w:rsidRPr="00221FB2">
        <w:rPr>
          <w:rFonts w:ascii="Times New Roman" w:eastAsia="Times New Roman" w:hAnsi="Times New Roman" w:cs="Times New Roman"/>
          <w:spacing w:val="-1"/>
          <w:sz w:val="24"/>
          <w:szCs w:val="24"/>
        </w:rPr>
        <w:t xml:space="preserve"> обеспечивать соблюдение своими работниками, клиентами Арендатора, при нахождении на Объекте, в здании, помещениях, на территории Арендодателя норм и правил пожарной, технической безопасности, в том числе требований законодательства об охране труда, об охране здоровья граждан, санитарно-эпидемиологического, экологического, миграционного законодательства Российской Федерации, соблюдение своими работниками, клиентами пропускного режима в здании (на территории), не создавать препятствий и не мешать работе других арендаторов, клиентов и иных посетителей, в том числе не допускать загазованности, электронного, магнитного, радиационного и иных видов излучений, необычных вибраций, шума и иных подобных явлений;</w:t>
      </w:r>
    </w:p>
    <w:p w:rsidR="00221FB2" w:rsidRPr="00221FB2" w:rsidRDefault="004B2274" w:rsidP="00444DF4">
      <w:pPr>
        <w:widowControl w:val="0"/>
        <w:numPr>
          <w:ilvl w:val="2"/>
          <w:numId w:val="36"/>
        </w:numPr>
        <w:tabs>
          <w:tab w:val="left" w:pos="993"/>
        </w:tabs>
        <w:spacing w:after="0" w:line="240" w:lineRule="auto"/>
        <w:ind w:left="20" w:right="20" w:firstLine="406"/>
        <w:jc w:val="both"/>
        <w:rPr>
          <w:rFonts w:ascii="Times New Roman" w:eastAsia="Times New Roman" w:hAnsi="Times New Roman" w:cs="Times New Roman"/>
          <w:spacing w:val="-1"/>
          <w:sz w:val="24"/>
          <w:szCs w:val="24"/>
        </w:rPr>
      </w:pPr>
      <w:r>
        <w:rPr>
          <w:rFonts w:ascii="Times New Roman" w:eastAsia="Times New Roman" w:hAnsi="Times New Roman" w:cs="Times New Roman"/>
          <w:spacing w:val="-1"/>
          <w:sz w:val="24"/>
          <w:szCs w:val="24"/>
        </w:rPr>
        <w:t xml:space="preserve"> </w:t>
      </w:r>
      <w:r w:rsidR="00221FB2" w:rsidRPr="00221FB2">
        <w:rPr>
          <w:rFonts w:ascii="Times New Roman" w:eastAsia="Times New Roman" w:hAnsi="Times New Roman" w:cs="Times New Roman"/>
          <w:spacing w:val="-1"/>
          <w:sz w:val="24"/>
          <w:szCs w:val="24"/>
        </w:rPr>
        <w:t>не занимать объекты недвижимого имущества, не входящие в состав переданного по акту приема-передачи Объекта по настоящему Договору и не допускать захламления бытовым, строительным и иным мусором внутренних дворов здания, арендуемого помещения, технологических ниш и мест общего пользования;</w:t>
      </w:r>
    </w:p>
    <w:p w:rsidR="00221FB2" w:rsidRPr="00221FB2" w:rsidRDefault="004B2274" w:rsidP="00444DF4">
      <w:pPr>
        <w:widowControl w:val="0"/>
        <w:numPr>
          <w:ilvl w:val="2"/>
          <w:numId w:val="36"/>
        </w:numPr>
        <w:tabs>
          <w:tab w:val="left" w:pos="993"/>
        </w:tabs>
        <w:spacing w:after="0" w:line="240" w:lineRule="auto"/>
        <w:ind w:left="20" w:right="20" w:firstLine="406"/>
        <w:jc w:val="both"/>
        <w:rPr>
          <w:rFonts w:ascii="Times New Roman" w:eastAsia="Times New Roman" w:hAnsi="Times New Roman" w:cs="Times New Roman"/>
          <w:spacing w:val="-1"/>
          <w:sz w:val="24"/>
          <w:szCs w:val="24"/>
        </w:rPr>
      </w:pPr>
      <w:r>
        <w:rPr>
          <w:rFonts w:ascii="Times New Roman" w:eastAsia="Times New Roman" w:hAnsi="Times New Roman" w:cs="Times New Roman"/>
          <w:spacing w:val="-1"/>
          <w:sz w:val="24"/>
          <w:szCs w:val="24"/>
        </w:rPr>
        <w:t xml:space="preserve"> </w:t>
      </w:r>
      <w:r w:rsidR="00221FB2" w:rsidRPr="00221FB2">
        <w:rPr>
          <w:rFonts w:ascii="Times New Roman" w:eastAsia="Times New Roman" w:hAnsi="Times New Roman" w:cs="Times New Roman"/>
          <w:spacing w:val="-1"/>
          <w:sz w:val="24"/>
          <w:szCs w:val="24"/>
        </w:rPr>
        <w:t>не производить улучшения Объекта, неотделимые без вреда для Объекта, без согласия Арендодателя.</w:t>
      </w:r>
    </w:p>
    <w:p w:rsidR="00221FB2" w:rsidRPr="00221FB2" w:rsidRDefault="00221FB2" w:rsidP="00444DF4">
      <w:pPr>
        <w:widowControl w:val="0"/>
        <w:tabs>
          <w:tab w:val="left" w:pos="1392"/>
        </w:tabs>
        <w:spacing w:after="0" w:line="240" w:lineRule="auto"/>
        <w:ind w:right="20"/>
        <w:jc w:val="both"/>
        <w:rPr>
          <w:rFonts w:ascii="Times New Roman" w:eastAsia="Times New Roman" w:hAnsi="Times New Roman" w:cs="Times New Roman"/>
          <w:spacing w:val="-1"/>
          <w:sz w:val="24"/>
          <w:szCs w:val="24"/>
        </w:rPr>
      </w:pPr>
      <w:r w:rsidRPr="00221FB2">
        <w:rPr>
          <w:rFonts w:ascii="Times New Roman" w:eastAsia="Times New Roman" w:hAnsi="Times New Roman" w:cs="Times New Roman"/>
          <w:spacing w:val="-1"/>
          <w:sz w:val="24"/>
          <w:szCs w:val="24"/>
        </w:rPr>
        <w:t xml:space="preserve">          Неотделимые улучшения, произведенные с согласия Арендодателя, по окончании срока действия договора переходят в собственность Арендодателя, при этом стоимость неотделимых улучшений Арендатору не возмещается, если иное не предусмотрено дополнительным соглашением Сторон.</w:t>
      </w:r>
    </w:p>
    <w:p w:rsidR="00221FB2" w:rsidRPr="00221FB2" w:rsidRDefault="00221FB2" w:rsidP="00444DF4">
      <w:pPr>
        <w:widowControl w:val="0"/>
        <w:tabs>
          <w:tab w:val="left" w:pos="1392"/>
        </w:tabs>
        <w:spacing w:after="0" w:line="240" w:lineRule="auto"/>
        <w:ind w:right="20"/>
        <w:jc w:val="both"/>
        <w:rPr>
          <w:rFonts w:ascii="Times New Roman" w:eastAsia="Times New Roman" w:hAnsi="Times New Roman" w:cs="Times New Roman"/>
          <w:spacing w:val="-1"/>
          <w:sz w:val="24"/>
          <w:szCs w:val="24"/>
        </w:rPr>
      </w:pPr>
      <w:r w:rsidRPr="00221FB2">
        <w:rPr>
          <w:rFonts w:ascii="Times New Roman" w:eastAsia="Times New Roman" w:hAnsi="Times New Roman" w:cs="Times New Roman"/>
          <w:spacing w:val="-1"/>
          <w:sz w:val="24"/>
          <w:szCs w:val="24"/>
        </w:rPr>
        <w:t xml:space="preserve">          В случае проведения и/или обнаружения Арендодателем письменно не согласованных неотделимых улучшений, искажающих первоначальный вид арендуемого помещения, за исключением изменений, внесенных по согласованию Сторон, таковые должны быть ликвидированы Арендатором, а помещение приведено в прежний вид за счет Арендатора в срок, определяемый односторонним предписанием Арендодателя.</w:t>
      </w:r>
    </w:p>
    <w:p w:rsidR="00221FB2" w:rsidRPr="00221FB2" w:rsidRDefault="004B2274" w:rsidP="00444DF4">
      <w:pPr>
        <w:widowControl w:val="0"/>
        <w:numPr>
          <w:ilvl w:val="2"/>
          <w:numId w:val="36"/>
        </w:numPr>
        <w:tabs>
          <w:tab w:val="left" w:pos="1134"/>
        </w:tabs>
        <w:spacing w:after="0" w:line="240" w:lineRule="auto"/>
        <w:ind w:left="20" w:right="20" w:firstLine="560"/>
        <w:jc w:val="both"/>
        <w:rPr>
          <w:rFonts w:ascii="Times New Roman" w:eastAsia="Times New Roman" w:hAnsi="Times New Roman" w:cs="Times New Roman"/>
          <w:spacing w:val="-1"/>
          <w:sz w:val="24"/>
          <w:szCs w:val="24"/>
        </w:rPr>
      </w:pPr>
      <w:r>
        <w:rPr>
          <w:rFonts w:ascii="Times New Roman" w:eastAsia="Times New Roman" w:hAnsi="Times New Roman" w:cs="Times New Roman"/>
          <w:spacing w:val="-1"/>
          <w:sz w:val="24"/>
          <w:szCs w:val="24"/>
        </w:rPr>
        <w:t xml:space="preserve"> </w:t>
      </w:r>
      <w:r w:rsidR="00221FB2" w:rsidRPr="00221FB2">
        <w:rPr>
          <w:rFonts w:ascii="Times New Roman" w:eastAsia="Times New Roman" w:hAnsi="Times New Roman" w:cs="Times New Roman"/>
          <w:spacing w:val="-1"/>
          <w:sz w:val="24"/>
          <w:szCs w:val="24"/>
        </w:rPr>
        <w:t>беспрепятственно допускать на Объект представителей Арендодателя в целях проверки его надлежащего использования, а также для ликвидации аварий, производства ремонта инженерных коммуникаций, имеющихся на Объекте;</w:t>
      </w:r>
    </w:p>
    <w:p w:rsidR="00221FB2" w:rsidRPr="00221FB2" w:rsidRDefault="004B2274" w:rsidP="00444DF4">
      <w:pPr>
        <w:widowControl w:val="0"/>
        <w:numPr>
          <w:ilvl w:val="2"/>
          <w:numId w:val="36"/>
        </w:numPr>
        <w:tabs>
          <w:tab w:val="left" w:pos="1134"/>
        </w:tabs>
        <w:spacing w:after="0" w:line="240" w:lineRule="auto"/>
        <w:ind w:left="20" w:right="20" w:firstLine="560"/>
        <w:jc w:val="both"/>
        <w:rPr>
          <w:rFonts w:ascii="Times New Roman" w:eastAsia="Times New Roman" w:hAnsi="Times New Roman" w:cs="Times New Roman"/>
          <w:spacing w:val="-1"/>
          <w:sz w:val="24"/>
          <w:szCs w:val="24"/>
        </w:rPr>
      </w:pPr>
      <w:r>
        <w:rPr>
          <w:rFonts w:ascii="Times New Roman" w:eastAsia="Times New Roman" w:hAnsi="Times New Roman" w:cs="Times New Roman"/>
          <w:spacing w:val="-1"/>
          <w:sz w:val="24"/>
          <w:szCs w:val="24"/>
        </w:rPr>
        <w:t xml:space="preserve"> </w:t>
      </w:r>
      <w:r w:rsidR="00221FB2" w:rsidRPr="00221FB2">
        <w:rPr>
          <w:rFonts w:ascii="Times New Roman" w:eastAsia="Times New Roman" w:hAnsi="Times New Roman" w:cs="Times New Roman"/>
          <w:spacing w:val="-1"/>
          <w:sz w:val="24"/>
          <w:szCs w:val="24"/>
        </w:rPr>
        <w:t>в последний день действия настоящего Договора передать Арендодателю Объект и ключи от него (если применимо) по акту приема-передачи в полной исправности и надлежащем санитарно-техническом состоянии с учетом нормального износа (если применимо). В случае неудовлетворительного состояния Объекта Арендатор обязан по требованию Арендодателя произвести восстановительный ремонт Объекта за свой счет в установленный Арендодателем срок;</w:t>
      </w:r>
    </w:p>
    <w:p w:rsidR="00221FB2" w:rsidRPr="00221FB2" w:rsidRDefault="004B2274" w:rsidP="00444DF4">
      <w:pPr>
        <w:widowControl w:val="0"/>
        <w:numPr>
          <w:ilvl w:val="2"/>
          <w:numId w:val="36"/>
        </w:numPr>
        <w:tabs>
          <w:tab w:val="left" w:pos="1276"/>
        </w:tabs>
        <w:spacing w:after="0" w:line="240" w:lineRule="auto"/>
        <w:ind w:left="20" w:right="20" w:firstLine="560"/>
        <w:jc w:val="both"/>
        <w:rPr>
          <w:rFonts w:ascii="Times New Roman" w:eastAsia="Times New Roman" w:hAnsi="Times New Roman" w:cs="Times New Roman"/>
          <w:spacing w:val="-1"/>
          <w:sz w:val="24"/>
          <w:szCs w:val="24"/>
        </w:rPr>
      </w:pPr>
      <w:r>
        <w:rPr>
          <w:rFonts w:ascii="Times New Roman" w:eastAsia="Times New Roman" w:hAnsi="Times New Roman" w:cs="Times New Roman"/>
          <w:spacing w:val="-1"/>
          <w:sz w:val="24"/>
          <w:szCs w:val="24"/>
        </w:rPr>
        <w:t xml:space="preserve"> </w:t>
      </w:r>
      <w:r w:rsidR="00221FB2" w:rsidRPr="00221FB2">
        <w:rPr>
          <w:rFonts w:ascii="Times New Roman" w:eastAsia="Times New Roman" w:hAnsi="Times New Roman" w:cs="Times New Roman"/>
          <w:spacing w:val="-1"/>
          <w:sz w:val="24"/>
          <w:szCs w:val="24"/>
        </w:rPr>
        <w:t>освободить арендуемое помещение в связи с окончанием срока действия настоящего Договора не позднее окончания срока его действия;</w:t>
      </w:r>
    </w:p>
    <w:p w:rsidR="00221FB2" w:rsidRPr="00221FB2" w:rsidRDefault="004B2274" w:rsidP="00444DF4">
      <w:pPr>
        <w:widowControl w:val="0"/>
        <w:numPr>
          <w:ilvl w:val="2"/>
          <w:numId w:val="36"/>
        </w:numPr>
        <w:tabs>
          <w:tab w:val="left" w:pos="1276"/>
        </w:tabs>
        <w:spacing w:after="0" w:line="240" w:lineRule="auto"/>
        <w:ind w:left="20" w:right="20" w:firstLine="560"/>
        <w:jc w:val="both"/>
        <w:rPr>
          <w:rFonts w:ascii="Times New Roman" w:eastAsia="Times New Roman" w:hAnsi="Times New Roman" w:cs="Times New Roman"/>
          <w:spacing w:val="-1"/>
          <w:sz w:val="24"/>
          <w:szCs w:val="24"/>
        </w:rPr>
      </w:pPr>
      <w:r>
        <w:rPr>
          <w:rFonts w:ascii="Times New Roman" w:eastAsia="Times New Roman" w:hAnsi="Times New Roman" w:cs="Times New Roman"/>
          <w:spacing w:val="-1"/>
          <w:sz w:val="24"/>
          <w:szCs w:val="24"/>
        </w:rPr>
        <w:t xml:space="preserve"> </w:t>
      </w:r>
      <w:r w:rsidR="00221FB2" w:rsidRPr="00221FB2">
        <w:rPr>
          <w:rFonts w:ascii="Times New Roman" w:eastAsia="Times New Roman" w:hAnsi="Times New Roman" w:cs="Times New Roman"/>
          <w:spacing w:val="-1"/>
          <w:sz w:val="24"/>
          <w:szCs w:val="24"/>
        </w:rPr>
        <w:t>нести расходы, связанные с заключением настоящего Договора. Если настоящий Договор, права по настоящему Договору подлежат государственной регистрации, Арендатор обязан произвести за свой счет государственную регистрацию настоящего Договора, прав по настоящему Договору, включая получение документов кадастрового учета и т. д.;</w:t>
      </w:r>
    </w:p>
    <w:p w:rsidR="00221FB2" w:rsidRPr="00221FB2" w:rsidRDefault="004B2274" w:rsidP="00444DF4">
      <w:pPr>
        <w:widowControl w:val="0"/>
        <w:numPr>
          <w:ilvl w:val="2"/>
          <w:numId w:val="36"/>
        </w:numPr>
        <w:tabs>
          <w:tab w:val="left" w:pos="1276"/>
        </w:tabs>
        <w:spacing w:after="0" w:line="240" w:lineRule="auto"/>
        <w:ind w:left="20" w:right="20" w:firstLine="560"/>
        <w:jc w:val="both"/>
        <w:rPr>
          <w:rFonts w:ascii="Times New Roman" w:eastAsia="Times New Roman" w:hAnsi="Times New Roman" w:cs="Times New Roman"/>
          <w:spacing w:val="-1"/>
          <w:sz w:val="24"/>
          <w:szCs w:val="24"/>
        </w:rPr>
      </w:pPr>
      <w:r>
        <w:rPr>
          <w:rFonts w:ascii="Times New Roman" w:eastAsia="Times New Roman" w:hAnsi="Times New Roman" w:cs="Times New Roman"/>
          <w:spacing w:val="-1"/>
          <w:sz w:val="24"/>
          <w:szCs w:val="24"/>
        </w:rPr>
        <w:t xml:space="preserve"> </w:t>
      </w:r>
      <w:r w:rsidR="00221FB2" w:rsidRPr="00221FB2">
        <w:rPr>
          <w:rFonts w:ascii="Times New Roman" w:eastAsia="Times New Roman" w:hAnsi="Times New Roman" w:cs="Times New Roman"/>
          <w:spacing w:val="-1"/>
          <w:sz w:val="24"/>
          <w:szCs w:val="24"/>
        </w:rPr>
        <w:t>выполнять требования, предписания, регламенты в отношении Объекта, направляемые Арендодателем;</w:t>
      </w:r>
    </w:p>
    <w:p w:rsidR="00221FB2" w:rsidRPr="00221FB2" w:rsidRDefault="004B2274" w:rsidP="00444DF4">
      <w:pPr>
        <w:widowControl w:val="0"/>
        <w:numPr>
          <w:ilvl w:val="2"/>
          <w:numId w:val="36"/>
        </w:numPr>
        <w:tabs>
          <w:tab w:val="left" w:pos="1276"/>
        </w:tabs>
        <w:spacing w:after="0" w:line="240" w:lineRule="auto"/>
        <w:ind w:left="20" w:right="20" w:firstLine="560"/>
        <w:jc w:val="both"/>
        <w:rPr>
          <w:rFonts w:ascii="Times New Roman" w:eastAsia="Times New Roman" w:hAnsi="Times New Roman" w:cs="Times New Roman"/>
          <w:spacing w:val="-1"/>
          <w:sz w:val="24"/>
          <w:szCs w:val="24"/>
        </w:rPr>
      </w:pPr>
      <w:r>
        <w:rPr>
          <w:rFonts w:ascii="Times New Roman" w:eastAsia="Times New Roman" w:hAnsi="Times New Roman" w:cs="Times New Roman"/>
          <w:spacing w:val="-1"/>
          <w:sz w:val="24"/>
          <w:szCs w:val="24"/>
        </w:rPr>
        <w:t xml:space="preserve"> </w:t>
      </w:r>
      <w:r w:rsidR="00221FB2" w:rsidRPr="00221FB2">
        <w:rPr>
          <w:rFonts w:ascii="Times New Roman" w:eastAsia="Times New Roman" w:hAnsi="Times New Roman" w:cs="Times New Roman"/>
          <w:spacing w:val="-1"/>
          <w:sz w:val="24"/>
          <w:szCs w:val="24"/>
        </w:rPr>
        <w:t>не размещать объекты наружной рекламы и информации на наружной части здания (фасаде, крыше) без письменного согласия Арендодателя;</w:t>
      </w:r>
    </w:p>
    <w:p w:rsidR="00221FB2" w:rsidRPr="00221FB2" w:rsidRDefault="004B2274" w:rsidP="00444DF4">
      <w:pPr>
        <w:widowControl w:val="0"/>
        <w:numPr>
          <w:ilvl w:val="2"/>
          <w:numId w:val="36"/>
        </w:numPr>
        <w:tabs>
          <w:tab w:val="left" w:pos="1276"/>
        </w:tabs>
        <w:spacing w:after="0" w:line="240" w:lineRule="auto"/>
        <w:ind w:left="20" w:right="20" w:firstLine="560"/>
        <w:jc w:val="both"/>
        <w:rPr>
          <w:rFonts w:ascii="Times New Roman" w:eastAsia="Times New Roman" w:hAnsi="Times New Roman" w:cs="Times New Roman"/>
          <w:spacing w:val="-1"/>
          <w:sz w:val="24"/>
          <w:szCs w:val="24"/>
        </w:rPr>
      </w:pPr>
      <w:r>
        <w:rPr>
          <w:rFonts w:ascii="Times New Roman" w:eastAsia="Times New Roman" w:hAnsi="Times New Roman" w:cs="Times New Roman"/>
          <w:spacing w:val="-1"/>
          <w:sz w:val="24"/>
          <w:szCs w:val="24"/>
        </w:rPr>
        <w:t xml:space="preserve"> </w:t>
      </w:r>
      <w:r w:rsidR="00221FB2" w:rsidRPr="00221FB2">
        <w:rPr>
          <w:rFonts w:ascii="Times New Roman" w:eastAsia="Times New Roman" w:hAnsi="Times New Roman" w:cs="Times New Roman"/>
          <w:spacing w:val="-1"/>
          <w:sz w:val="24"/>
          <w:szCs w:val="24"/>
        </w:rPr>
        <w:t xml:space="preserve">сообщать Арендодателю о принятии решения о ликвидации или реорганизации Арендатора в течение 5 (пяти) дней со дня принятия решения и в течение 5 (пяти) дней </w:t>
      </w:r>
      <w:r>
        <w:rPr>
          <w:rFonts w:ascii="Times New Roman" w:eastAsia="Times New Roman" w:hAnsi="Times New Roman" w:cs="Times New Roman"/>
          <w:spacing w:val="-1"/>
          <w:sz w:val="24"/>
          <w:szCs w:val="24"/>
        </w:rPr>
        <w:t xml:space="preserve">– </w:t>
      </w:r>
      <w:r w:rsidR="00221FB2" w:rsidRPr="00221FB2">
        <w:rPr>
          <w:rFonts w:ascii="Times New Roman" w:eastAsia="Times New Roman" w:hAnsi="Times New Roman" w:cs="Times New Roman"/>
          <w:spacing w:val="-1"/>
          <w:sz w:val="24"/>
          <w:szCs w:val="24"/>
        </w:rPr>
        <w:t>о внесении изменений или дополнений в учредительные документы Арендатора;</w:t>
      </w:r>
    </w:p>
    <w:p w:rsidR="00221FB2" w:rsidRPr="00221FB2" w:rsidRDefault="004B2274" w:rsidP="00444DF4">
      <w:pPr>
        <w:widowControl w:val="0"/>
        <w:numPr>
          <w:ilvl w:val="2"/>
          <w:numId w:val="36"/>
        </w:numPr>
        <w:tabs>
          <w:tab w:val="left" w:pos="1276"/>
        </w:tabs>
        <w:spacing w:after="0" w:line="240" w:lineRule="auto"/>
        <w:ind w:left="20" w:right="20" w:firstLine="560"/>
        <w:jc w:val="both"/>
        <w:rPr>
          <w:rFonts w:ascii="Times New Roman" w:eastAsia="Times New Roman" w:hAnsi="Times New Roman" w:cs="Times New Roman"/>
          <w:spacing w:val="-1"/>
          <w:sz w:val="24"/>
          <w:szCs w:val="24"/>
        </w:rPr>
      </w:pPr>
      <w:r>
        <w:rPr>
          <w:rFonts w:ascii="Times New Roman" w:eastAsia="Times New Roman" w:hAnsi="Times New Roman" w:cs="Times New Roman"/>
          <w:spacing w:val="-1"/>
          <w:sz w:val="24"/>
          <w:szCs w:val="24"/>
        </w:rPr>
        <w:t xml:space="preserve"> </w:t>
      </w:r>
      <w:r w:rsidR="00221FB2" w:rsidRPr="00221FB2">
        <w:rPr>
          <w:rFonts w:ascii="Times New Roman" w:eastAsia="Times New Roman" w:hAnsi="Times New Roman" w:cs="Times New Roman"/>
          <w:spacing w:val="-1"/>
          <w:sz w:val="24"/>
          <w:szCs w:val="24"/>
        </w:rPr>
        <w:t>содержать Объект в полной исправности и образцовом санитарном состоянии в соответствии с требованиями Федеральной службы по надзору в сфере защиты прав потребителей и благополучия человека, обеспечивать пожарную и электротехническую безопасность;</w:t>
      </w:r>
    </w:p>
    <w:p w:rsidR="00221FB2" w:rsidRPr="00221FB2" w:rsidRDefault="00221FB2" w:rsidP="00444DF4">
      <w:pPr>
        <w:widowControl w:val="0"/>
        <w:numPr>
          <w:ilvl w:val="2"/>
          <w:numId w:val="36"/>
        </w:numPr>
        <w:tabs>
          <w:tab w:val="clear" w:pos="1430"/>
          <w:tab w:val="num" w:pos="1276"/>
          <w:tab w:val="left" w:pos="1518"/>
        </w:tabs>
        <w:spacing w:after="0" w:line="240" w:lineRule="auto"/>
        <w:ind w:left="20" w:right="20" w:firstLine="560"/>
        <w:jc w:val="both"/>
        <w:rPr>
          <w:rFonts w:ascii="Times New Roman" w:eastAsia="Times New Roman" w:hAnsi="Times New Roman" w:cs="Times New Roman"/>
          <w:spacing w:val="-1"/>
          <w:sz w:val="24"/>
          <w:szCs w:val="24"/>
        </w:rPr>
      </w:pPr>
      <w:r w:rsidRPr="00221FB2">
        <w:rPr>
          <w:rFonts w:ascii="Times New Roman" w:eastAsia="Times New Roman" w:hAnsi="Times New Roman" w:cs="Times New Roman"/>
          <w:spacing w:val="-1"/>
          <w:sz w:val="24"/>
          <w:szCs w:val="24"/>
        </w:rPr>
        <w:lastRenderedPageBreak/>
        <w:t>следить за нормальным функционированием и техническим состоянием систем инженерно-технического обеспечения Арендодателя, находящихся на Объекте.</w:t>
      </w:r>
    </w:p>
    <w:p w:rsidR="00221FB2" w:rsidRPr="00221FB2" w:rsidRDefault="00221FB2" w:rsidP="00444DF4">
      <w:pPr>
        <w:widowControl w:val="0"/>
        <w:tabs>
          <w:tab w:val="left" w:pos="1518"/>
        </w:tabs>
        <w:spacing w:after="0" w:line="240" w:lineRule="auto"/>
        <w:ind w:right="20" w:firstLine="580"/>
        <w:jc w:val="both"/>
        <w:rPr>
          <w:rFonts w:ascii="Times New Roman" w:eastAsia="Times New Roman" w:hAnsi="Times New Roman" w:cs="Times New Roman"/>
          <w:spacing w:val="-1"/>
          <w:sz w:val="24"/>
          <w:szCs w:val="24"/>
        </w:rPr>
      </w:pPr>
      <w:r w:rsidRPr="00221FB2">
        <w:rPr>
          <w:rFonts w:ascii="Times New Roman" w:eastAsia="Times New Roman" w:hAnsi="Times New Roman" w:cs="Times New Roman"/>
          <w:spacing w:val="-1"/>
          <w:sz w:val="24"/>
          <w:szCs w:val="24"/>
        </w:rPr>
        <w:t>Текущий ремонт Объекта, работы по устранению возникших неисправностей систем инженерно-технического обеспечения в арендуемом Объекте производятся силами Арендатора и за счет Арендатора. Расходы по содержанию Объекта и находящихся в нем коммуникаций, в том числе затраты на материалы и выполненные работы по устранению возникших неисправностей в системах инженерно-технического обеспечения несет Арендатор.</w:t>
      </w:r>
    </w:p>
    <w:p w:rsidR="00221FB2" w:rsidRPr="00221FB2" w:rsidRDefault="004B2274" w:rsidP="00444DF4">
      <w:pPr>
        <w:widowControl w:val="0"/>
        <w:numPr>
          <w:ilvl w:val="2"/>
          <w:numId w:val="36"/>
        </w:numPr>
        <w:tabs>
          <w:tab w:val="left" w:pos="1276"/>
        </w:tabs>
        <w:spacing w:after="0" w:line="240" w:lineRule="auto"/>
        <w:ind w:left="20" w:right="20" w:firstLine="560"/>
        <w:jc w:val="both"/>
        <w:rPr>
          <w:rFonts w:ascii="Times New Roman" w:eastAsia="Times New Roman" w:hAnsi="Times New Roman" w:cs="Times New Roman"/>
          <w:spacing w:val="-1"/>
          <w:sz w:val="24"/>
          <w:szCs w:val="24"/>
        </w:rPr>
      </w:pPr>
      <w:r>
        <w:rPr>
          <w:rFonts w:ascii="Times New Roman" w:eastAsia="Times New Roman" w:hAnsi="Times New Roman" w:cs="Times New Roman"/>
          <w:spacing w:val="-1"/>
          <w:sz w:val="24"/>
          <w:szCs w:val="24"/>
        </w:rPr>
        <w:t xml:space="preserve"> </w:t>
      </w:r>
      <w:r w:rsidR="00221FB2" w:rsidRPr="00221FB2">
        <w:rPr>
          <w:rFonts w:ascii="Times New Roman" w:eastAsia="Times New Roman" w:hAnsi="Times New Roman" w:cs="Times New Roman"/>
          <w:spacing w:val="-1"/>
          <w:sz w:val="24"/>
          <w:szCs w:val="24"/>
        </w:rPr>
        <w:t>при обнаружении признаков аварийного состояния сантехнического, электротехнического и иного оборудования, находящегося на Объекте, или при любом ином событии, нанесшем (или грозящем нанести) Объекту ущерб, немедленно сообщать об этом Арендодателю и своевременно принимать все возможные меры по предотвращению разрушения или повреждения Объекта, причинении ущерба Арендодателю, третьим лицам;</w:t>
      </w:r>
    </w:p>
    <w:p w:rsidR="00221FB2" w:rsidRPr="00221FB2" w:rsidRDefault="004B2274" w:rsidP="00444DF4">
      <w:pPr>
        <w:widowControl w:val="0"/>
        <w:numPr>
          <w:ilvl w:val="2"/>
          <w:numId w:val="36"/>
        </w:numPr>
        <w:tabs>
          <w:tab w:val="left" w:pos="1276"/>
        </w:tabs>
        <w:spacing w:after="0" w:line="240" w:lineRule="auto"/>
        <w:ind w:left="20" w:right="20" w:firstLine="560"/>
        <w:jc w:val="both"/>
        <w:rPr>
          <w:rFonts w:ascii="Times New Roman" w:eastAsia="Times New Roman" w:hAnsi="Times New Roman" w:cs="Times New Roman"/>
          <w:spacing w:val="-1"/>
          <w:sz w:val="24"/>
          <w:szCs w:val="24"/>
        </w:rPr>
      </w:pPr>
      <w:r>
        <w:rPr>
          <w:rFonts w:ascii="Times New Roman" w:eastAsia="Times New Roman" w:hAnsi="Times New Roman" w:cs="Times New Roman"/>
          <w:spacing w:val="-1"/>
          <w:sz w:val="24"/>
          <w:szCs w:val="24"/>
        </w:rPr>
        <w:t xml:space="preserve"> </w:t>
      </w:r>
      <w:r w:rsidR="00221FB2" w:rsidRPr="00221FB2">
        <w:rPr>
          <w:rFonts w:ascii="Times New Roman" w:eastAsia="Times New Roman" w:hAnsi="Times New Roman" w:cs="Times New Roman"/>
          <w:spacing w:val="-1"/>
          <w:sz w:val="24"/>
          <w:szCs w:val="24"/>
        </w:rPr>
        <w:t>если в течение срока настоящего Договора арендуемый Объект вследствие виновных действий (бездействий) Арендатора либо вследствие иного ненадлежащего исполнения Арендатором обязательств из Договора приходит в аварийное состояние или выбывает из строя ранее его полного амортизационного срока службы, в том числе его полного уничтожения, Арендатор обязан возместить Арендодателю все понесенные в связи с этим убытки.</w:t>
      </w:r>
    </w:p>
    <w:p w:rsidR="00221FB2" w:rsidRPr="00221FB2" w:rsidRDefault="004B2274" w:rsidP="00444DF4">
      <w:pPr>
        <w:tabs>
          <w:tab w:val="left" w:pos="1059"/>
        </w:tabs>
        <w:spacing w:after="0" w:line="240" w:lineRule="auto"/>
        <w:ind w:left="315"/>
        <w:jc w:val="both"/>
        <w:rPr>
          <w:rFonts w:ascii="Times New Roman" w:eastAsia="Times New Roman" w:hAnsi="Times New Roman" w:cs="Times New Roman"/>
          <w:spacing w:val="-1"/>
          <w:sz w:val="24"/>
          <w:szCs w:val="24"/>
        </w:rPr>
      </w:pPr>
      <w:r>
        <w:rPr>
          <w:rFonts w:ascii="Times New Roman" w:eastAsia="Times New Roman" w:hAnsi="Times New Roman" w:cs="Times New Roman"/>
          <w:spacing w:val="-1"/>
          <w:sz w:val="24"/>
          <w:szCs w:val="24"/>
        </w:rPr>
        <w:t xml:space="preserve">   </w:t>
      </w:r>
      <w:r w:rsidR="00221FB2" w:rsidRPr="00221FB2">
        <w:rPr>
          <w:rFonts w:ascii="Times New Roman" w:eastAsia="Times New Roman" w:hAnsi="Times New Roman" w:cs="Times New Roman"/>
          <w:spacing w:val="-1"/>
          <w:sz w:val="24"/>
          <w:szCs w:val="24"/>
        </w:rPr>
        <w:t>2.3. Арендодатель имеет право:</w:t>
      </w:r>
    </w:p>
    <w:p w:rsidR="00221FB2" w:rsidRPr="00221FB2" w:rsidRDefault="00221FB2" w:rsidP="00444DF4">
      <w:pPr>
        <w:tabs>
          <w:tab w:val="left" w:pos="1134"/>
          <w:tab w:val="left" w:pos="1448"/>
        </w:tabs>
        <w:spacing w:after="0" w:line="240" w:lineRule="auto"/>
        <w:ind w:right="60" w:firstLine="543"/>
        <w:jc w:val="both"/>
        <w:rPr>
          <w:rFonts w:ascii="Times New Roman" w:eastAsia="Times New Roman" w:hAnsi="Times New Roman" w:cs="Times New Roman"/>
          <w:spacing w:val="-1"/>
          <w:sz w:val="24"/>
          <w:szCs w:val="24"/>
        </w:rPr>
      </w:pPr>
      <w:r w:rsidRPr="00221FB2">
        <w:rPr>
          <w:rFonts w:ascii="Times New Roman" w:eastAsia="Times New Roman" w:hAnsi="Times New Roman" w:cs="Times New Roman"/>
          <w:spacing w:val="-1"/>
          <w:sz w:val="24"/>
          <w:szCs w:val="24"/>
        </w:rPr>
        <w:t>2.3.1. контролировать соблюдение Арендатором условий настоящего Договора, в том числе целевое использование Объекта в порядке, предусмотренном настоящим Договором;</w:t>
      </w:r>
    </w:p>
    <w:p w:rsidR="00221FB2" w:rsidRPr="00221FB2" w:rsidRDefault="00221FB2" w:rsidP="00444DF4">
      <w:pPr>
        <w:widowControl w:val="0"/>
        <w:numPr>
          <w:ilvl w:val="2"/>
          <w:numId w:val="40"/>
        </w:numPr>
        <w:tabs>
          <w:tab w:val="left" w:pos="1086"/>
        </w:tabs>
        <w:spacing w:after="0" w:line="240" w:lineRule="auto"/>
        <w:ind w:left="0" w:right="60" w:firstLine="540"/>
        <w:jc w:val="both"/>
        <w:rPr>
          <w:rFonts w:ascii="Times New Roman" w:eastAsia="Times New Roman" w:hAnsi="Times New Roman" w:cs="Times New Roman"/>
          <w:spacing w:val="-1"/>
          <w:sz w:val="24"/>
          <w:szCs w:val="24"/>
        </w:rPr>
      </w:pPr>
      <w:r w:rsidRPr="00221FB2">
        <w:rPr>
          <w:rFonts w:ascii="Times New Roman" w:eastAsia="Times New Roman" w:hAnsi="Times New Roman" w:cs="Times New Roman"/>
          <w:spacing w:val="-1"/>
          <w:sz w:val="24"/>
          <w:szCs w:val="24"/>
        </w:rPr>
        <w:t xml:space="preserve">  отказаться от исполнения настоящего Договора полностью или в части в случаях, предусмотренных пунктом 9.1 настоящего Договора, письменно уведомив Арендатора не менее  чем за 15 (пятнадцать) календарных дней;</w:t>
      </w:r>
    </w:p>
    <w:p w:rsidR="00221FB2" w:rsidRPr="00221FB2" w:rsidRDefault="00221FB2" w:rsidP="00444DF4">
      <w:pPr>
        <w:widowControl w:val="0"/>
        <w:numPr>
          <w:ilvl w:val="2"/>
          <w:numId w:val="40"/>
        </w:numPr>
        <w:tabs>
          <w:tab w:val="left" w:pos="1086"/>
        </w:tabs>
        <w:spacing w:after="0" w:line="240" w:lineRule="auto"/>
        <w:ind w:left="0" w:right="60" w:firstLine="540"/>
        <w:jc w:val="both"/>
        <w:rPr>
          <w:rFonts w:ascii="Times New Roman" w:eastAsia="Times New Roman" w:hAnsi="Times New Roman" w:cs="Times New Roman"/>
          <w:spacing w:val="-1"/>
          <w:sz w:val="24"/>
          <w:szCs w:val="24"/>
        </w:rPr>
      </w:pPr>
      <w:r w:rsidRPr="00221FB2">
        <w:rPr>
          <w:rFonts w:ascii="Times New Roman" w:eastAsia="Times New Roman" w:hAnsi="Times New Roman" w:cs="Times New Roman"/>
          <w:spacing w:val="-1"/>
          <w:sz w:val="24"/>
          <w:szCs w:val="24"/>
        </w:rPr>
        <w:t xml:space="preserve">  по своему желанию расторгнуть настоящий Договор в одностороннем внесудебном порядке, предварительно письменно уведомив Арендатора не менее чем за 15 (пятнадцать) календарных дней до даты расторжения;</w:t>
      </w:r>
    </w:p>
    <w:p w:rsidR="00221FB2" w:rsidRPr="00221FB2" w:rsidRDefault="00221FB2" w:rsidP="00444DF4">
      <w:pPr>
        <w:widowControl w:val="0"/>
        <w:numPr>
          <w:ilvl w:val="2"/>
          <w:numId w:val="40"/>
        </w:numPr>
        <w:tabs>
          <w:tab w:val="left" w:pos="1086"/>
        </w:tabs>
        <w:spacing w:after="0" w:line="240" w:lineRule="auto"/>
        <w:ind w:left="0" w:right="60" w:firstLine="540"/>
        <w:jc w:val="both"/>
        <w:rPr>
          <w:rFonts w:ascii="Times New Roman" w:eastAsia="Times New Roman" w:hAnsi="Times New Roman" w:cs="Times New Roman"/>
          <w:spacing w:val="-1"/>
          <w:sz w:val="24"/>
          <w:szCs w:val="24"/>
        </w:rPr>
      </w:pPr>
      <w:r w:rsidRPr="00221FB2">
        <w:rPr>
          <w:rFonts w:ascii="Times New Roman" w:eastAsia="Times New Roman" w:hAnsi="Times New Roman" w:cs="Times New Roman"/>
          <w:spacing w:val="-1"/>
          <w:sz w:val="24"/>
          <w:szCs w:val="24"/>
        </w:rPr>
        <w:t xml:space="preserve">  осуществлять фото- и видеофиксацию состояния Объекта.</w:t>
      </w:r>
    </w:p>
    <w:p w:rsidR="00221FB2" w:rsidRPr="00221FB2" w:rsidRDefault="004B2274" w:rsidP="00444DF4">
      <w:pPr>
        <w:widowControl w:val="0"/>
        <w:tabs>
          <w:tab w:val="left" w:pos="1086"/>
        </w:tabs>
        <w:spacing w:after="0" w:line="240" w:lineRule="auto"/>
        <w:ind w:right="60"/>
        <w:jc w:val="both"/>
        <w:rPr>
          <w:rFonts w:ascii="Times New Roman" w:eastAsia="Times New Roman" w:hAnsi="Times New Roman" w:cs="Times New Roman"/>
          <w:spacing w:val="-1"/>
          <w:sz w:val="24"/>
          <w:szCs w:val="24"/>
        </w:rPr>
      </w:pPr>
      <w:r>
        <w:rPr>
          <w:rFonts w:ascii="Times New Roman" w:eastAsia="Times New Roman" w:hAnsi="Times New Roman" w:cs="Times New Roman"/>
          <w:spacing w:val="-1"/>
          <w:sz w:val="24"/>
          <w:szCs w:val="24"/>
        </w:rPr>
        <w:t xml:space="preserve">        </w:t>
      </w:r>
      <w:r w:rsidR="00221FB2" w:rsidRPr="00221FB2">
        <w:rPr>
          <w:rFonts w:ascii="Times New Roman" w:eastAsia="Times New Roman" w:hAnsi="Times New Roman" w:cs="Times New Roman"/>
          <w:spacing w:val="-1"/>
          <w:sz w:val="24"/>
          <w:szCs w:val="24"/>
        </w:rPr>
        <w:t>2.4. Арендатор имеет право:</w:t>
      </w:r>
    </w:p>
    <w:p w:rsidR="00221FB2" w:rsidRPr="00221FB2" w:rsidRDefault="004B2274" w:rsidP="00444DF4">
      <w:pPr>
        <w:pStyle w:val="a7"/>
        <w:jc w:val="both"/>
        <w:rPr>
          <w:spacing w:val="-1"/>
          <w:sz w:val="24"/>
          <w:szCs w:val="24"/>
          <w:lang w:val="ru-RU"/>
        </w:rPr>
      </w:pPr>
      <w:r>
        <w:rPr>
          <w:spacing w:val="-1"/>
          <w:sz w:val="24"/>
          <w:szCs w:val="24"/>
          <w:lang w:val="ru-RU"/>
        </w:rPr>
        <w:t xml:space="preserve">      </w:t>
      </w:r>
      <w:r w:rsidR="00221FB2" w:rsidRPr="00221FB2">
        <w:rPr>
          <w:spacing w:val="-1"/>
          <w:sz w:val="24"/>
          <w:szCs w:val="24"/>
          <w:lang w:val="ru-RU"/>
        </w:rPr>
        <w:t>2.4.1. получать от Арендодателя копии правоустанавливающих документов на Объект;</w:t>
      </w:r>
    </w:p>
    <w:p w:rsidR="00221FB2" w:rsidRPr="00221FB2" w:rsidRDefault="004B2274" w:rsidP="00444DF4">
      <w:pPr>
        <w:pStyle w:val="a7"/>
        <w:jc w:val="both"/>
        <w:rPr>
          <w:spacing w:val="-1"/>
          <w:sz w:val="24"/>
          <w:szCs w:val="24"/>
          <w:lang w:val="ru-RU"/>
        </w:rPr>
      </w:pPr>
      <w:r>
        <w:rPr>
          <w:spacing w:val="-1"/>
          <w:sz w:val="24"/>
          <w:szCs w:val="24"/>
          <w:lang w:val="ru-RU"/>
        </w:rPr>
        <w:t xml:space="preserve">       </w:t>
      </w:r>
      <w:r w:rsidR="00221FB2" w:rsidRPr="00221FB2">
        <w:rPr>
          <w:spacing w:val="-1"/>
          <w:sz w:val="24"/>
          <w:szCs w:val="24"/>
          <w:lang w:val="ru-RU"/>
        </w:rPr>
        <w:t>2.4.2. требовать расторжения настоящего Договора в предусмотренных законодательством Российской Федерации случаях;</w:t>
      </w:r>
    </w:p>
    <w:p w:rsidR="00221FB2" w:rsidRPr="00221FB2" w:rsidRDefault="004B2274" w:rsidP="00444DF4">
      <w:pPr>
        <w:pStyle w:val="a7"/>
        <w:jc w:val="both"/>
        <w:rPr>
          <w:spacing w:val="-1"/>
          <w:sz w:val="24"/>
          <w:szCs w:val="24"/>
          <w:lang w:val="ru-RU"/>
        </w:rPr>
      </w:pPr>
      <w:r>
        <w:rPr>
          <w:spacing w:val="-1"/>
          <w:sz w:val="24"/>
          <w:szCs w:val="24"/>
          <w:lang w:val="ru-RU"/>
        </w:rPr>
        <w:t xml:space="preserve">      </w:t>
      </w:r>
      <w:r w:rsidR="00221FB2" w:rsidRPr="00221FB2">
        <w:rPr>
          <w:spacing w:val="-1"/>
          <w:sz w:val="24"/>
          <w:szCs w:val="24"/>
          <w:lang w:val="ru-RU"/>
        </w:rPr>
        <w:t>2.4.3. в течение срока аренды по настоящему Договору пользоваться местами общего пользования с обязательным соблюдением установленных Арендодателем правил;</w:t>
      </w:r>
    </w:p>
    <w:p w:rsidR="00221FB2" w:rsidRPr="00221FB2" w:rsidRDefault="00221FB2" w:rsidP="00444DF4">
      <w:pPr>
        <w:pStyle w:val="a7"/>
        <w:jc w:val="both"/>
        <w:rPr>
          <w:spacing w:val="-1"/>
          <w:sz w:val="24"/>
          <w:szCs w:val="24"/>
          <w:lang w:val="ru-RU"/>
        </w:rPr>
      </w:pPr>
      <w:r w:rsidRPr="00221FB2">
        <w:rPr>
          <w:spacing w:val="-1"/>
          <w:sz w:val="24"/>
          <w:szCs w:val="24"/>
          <w:lang w:val="ru-RU"/>
        </w:rPr>
        <w:t xml:space="preserve">     </w:t>
      </w:r>
      <w:r w:rsidR="004B2274">
        <w:rPr>
          <w:spacing w:val="-1"/>
          <w:sz w:val="24"/>
          <w:szCs w:val="24"/>
          <w:lang w:val="ru-RU"/>
        </w:rPr>
        <w:t xml:space="preserve">  </w:t>
      </w:r>
      <w:r w:rsidRPr="00221FB2">
        <w:rPr>
          <w:spacing w:val="-1"/>
          <w:sz w:val="24"/>
          <w:szCs w:val="24"/>
          <w:lang w:val="ru-RU"/>
        </w:rPr>
        <w:t>2.4.4. по своему желанию расторгнуть настоящий Договор в одностороннем внесудебном порядке, предварительно письменно уведомив Арендодателя не менее чем за 30 (тридцать) календарных дней до даты расторжения.</w:t>
      </w:r>
    </w:p>
    <w:p w:rsidR="00221FB2" w:rsidRPr="00221FB2" w:rsidRDefault="004B2274" w:rsidP="00444DF4">
      <w:pPr>
        <w:pStyle w:val="a7"/>
        <w:jc w:val="both"/>
        <w:rPr>
          <w:spacing w:val="-1"/>
          <w:sz w:val="24"/>
          <w:szCs w:val="24"/>
          <w:lang w:val="ru-RU"/>
        </w:rPr>
      </w:pPr>
      <w:r>
        <w:rPr>
          <w:spacing w:val="-1"/>
          <w:sz w:val="24"/>
          <w:szCs w:val="24"/>
          <w:lang w:val="ru-RU"/>
        </w:rPr>
        <w:t xml:space="preserve">      </w:t>
      </w:r>
      <w:r w:rsidR="00221FB2" w:rsidRPr="00221FB2">
        <w:rPr>
          <w:spacing w:val="-1"/>
          <w:sz w:val="24"/>
          <w:szCs w:val="24"/>
          <w:lang w:val="ru-RU"/>
        </w:rPr>
        <w:t>2.4.5. по согласованию с Арендодателем размещать вывеску с полным фирменным наименованием Арендатора, размерами не более 1 кв.м. в вестибюле первого этажа, лестничных маршах здания, в котором находится арендуемое помещение, если они имеют отдельный вход и отсутствует указатель при входе в  здание.</w:t>
      </w:r>
    </w:p>
    <w:p w:rsidR="00221FB2" w:rsidRPr="00221FB2" w:rsidRDefault="004B2274" w:rsidP="00444DF4">
      <w:pPr>
        <w:pStyle w:val="a7"/>
        <w:jc w:val="both"/>
        <w:rPr>
          <w:spacing w:val="-1"/>
          <w:sz w:val="24"/>
          <w:szCs w:val="24"/>
          <w:lang w:val="ru-RU"/>
        </w:rPr>
      </w:pPr>
      <w:r>
        <w:rPr>
          <w:spacing w:val="-1"/>
          <w:sz w:val="24"/>
          <w:szCs w:val="24"/>
          <w:lang w:val="ru-RU"/>
        </w:rPr>
        <w:t xml:space="preserve">       </w:t>
      </w:r>
      <w:r w:rsidR="00221FB2" w:rsidRPr="00221FB2">
        <w:rPr>
          <w:spacing w:val="-1"/>
          <w:sz w:val="24"/>
          <w:szCs w:val="24"/>
          <w:lang w:val="ru-RU"/>
        </w:rPr>
        <w:t>2.5. Арендатор, надлежащим образом  исполнявший свои обязанности, по истечении срока настоящего Договора имеет при прочих равных условиях преимущественное перед другими лицами право на заключение договора аренды на новый срок без проведения торгов. Для реализации указанного права Арендатор должен письменно уведомить Арендодателя о том, что он желает использовать свое право, не позднее 30 (тридцати) дней до даты окончания договора аренды.</w:t>
      </w:r>
    </w:p>
    <w:p w:rsidR="00221FB2" w:rsidRPr="00221FB2" w:rsidRDefault="00221FB2" w:rsidP="00444DF4">
      <w:pPr>
        <w:pStyle w:val="a7"/>
        <w:jc w:val="both"/>
        <w:rPr>
          <w:spacing w:val="-1"/>
          <w:sz w:val="24"/>
          <w:szCs w:val="24"/>
          <w:lang w:val="ru-RU"/>
        </w:rPr>
      </w:pPr>
    </w:p>
    <w:p w:rsidR="00221FB2" w:rsidRPr="00221FB2" w:rsidRDefault="00221FB2" w:rsidP="004B2274">
      <w:pPr>
        <w:widowControl w:val="0"/>
        <w:tabs>
          <w:tab w:val="left" w:pos="341"/>
        </w:tabs>
        <w:spacing w:after="0"/>
        <w:jc w:val="center"/>
        <w:rPr>
          <w:rFonts w:ascii="Times New Roman" w:eastAsia="Times New Roman" w:hAnsi="Times New Roman" w:cs="Times New Roman"/>
          <w:spacing w:val="-1"/>
          <w:sz w:val="24"/>
          <w:szCs w:val="24"/>
        </w:rPr>
      </w:pPr>
      <w:r w:rsidRPr="00221FB2">
        <w:rPr>
          <w:rFonts w:ascii="Times New Roman" w:eastAsia="Times New Roman" w:hAnsi="Times New Roman" w:cs="Times New Roman"/>
          <w:spacing w:val="-1"/>
          <w:sz w:val="24"/>
          <w:szCs w:val="24"/>
        </w:rPr>
        <w:t>3. АРЕНДНАЯ ПЛАТА И ПОРЯДОК РАСЧЕТОВ</w:t>
      </w:r>
    </w:p>
    <w:p w:rsidR="00221FB2" w:rsidRPr="00221FB2" w:rsidRDefault="004B2274" w:rsidP="00444DF4">
      <w:pPr>
        <w:pStyle w:val="a7"/>
        <w:jc w:val="both"/>
        <w:rPr>
          <w:spacing w:val="-1"/>
          <w:sz w:val="24"/>
          <w:szCs w:val="24"/>
          <w:lang w:val="ru-RU"/>
        </w:rPr>
      </w:pPr>
      <w:r>
        <w:rPr>
          <w:spacing w:val="-1"/>
          <w:sz w:val="24"/>
          <w:szCs w:val="24"/>
          <w:lang w:val="ru-RU"/>
        </w:rPr>
        <w:t xml:space="preserve">       </w:t>
      </w:r>
      <w:r w:rsidR="00221FB2" w:rsidRPr="00221FB2">
        <w:rPr>
          <w:spacing w:val="-1"/>
          <w:sz w:val="24"/>
          <w:szCs w:val="24"/>
          <w:lang w:val="ru-RU"/>
        </w:rPr>
        <w:t>3.1. Сумма а</w:t>
      </w:r>
      <w:r w:rsidR="00444DF4">
        <w:rPr>
          <w:spacing w:val="-1"/>
          <w:sz w:val="24"/>
          <w:szCs w:val="24"/>
          <w:lang w:val="ru-RU"/>
        </w:rPr>
        <w:t>рендной платы составляет __________ (___________</w:t>
      </w:r>
      <w:r w:rsidR="00221FB2" w:rsidRPr="00221FB2">
        <w:rPr>
          <w:spacing w:val="-1"/>
          <w:sz w:val="24"/>
          <w:szCs w:val="24"/>
          <w:lang w:val="ru-RU"/>
        </w:rPr>
        <w:t>) рублей 00 ко</w:t>
      </w:r>
      <w:r w:rsidR="00444DF4">
        <w:rPr>
          <w:spacing w:val="-1"/>
          <w:sz w:val="24"/>
          <w:szCs w:val="24"/>
          <w:lang w:val="ru-RU"/>
        </w:rPr>
        <w:t>пеек, в том числе НДС 20% (______</w:t>
      </w:r>
      <w:r w:rsidR="00221FB2" w:rsidRPr="00221FB2">
        <w:rPr>
          <w:spacing w:val="-1"/>
          <w:sz w:val="24"/>
          <w:szCs w:val="24"/>
          <w:lang w:val="ru-RU"/>
        </w:rPr>
        <w:t xml:space="preserve"> руб.</w:t>
      </w:r>
      <w:r w:rsidR="00444DF4">
        <w:rPr>
          <w:spacing w:val="-1"/>
          <w:sz w:val="24"/>
          <w:szCs w:val="24"/>
          <w:lang w:val="ru-RU"/>
        </w:rPr>
        <w:t xml:space="preserve"> ______</w:t>
      </w:r>
      <w:r w:rsidR="00221FB2" w:rsidRPr="00221FB2">
        <w:rPr>
          <w:spacing w:val="-1"/>
          <w:sz w:val="24"/>
          <w:szCs w:val="24"/>
          <w:lang w:val="ru-RU"/>
        </w:rPr>
        <w:t xml:space="preserve"> коп.)  и определяется согласно Расчету арендной платы (Приложение №2). </w:t>
      </w:r>
    </w:p>
    <w:p w:rsidR="00221FB2" w:rsidRPr="00221FB2" w:rsidRDefault="004B2274" w:rsidP="00444DF4">
      <w:pPr>
        <w:pStyle w:val="a7"/>
        <w:jc w:val="both"/>
        <w:rPr>
          <w:spacing w:val="-1"/>
          <w:sz w:val="24"/>
          <w:szCs w:val="24"/>
          <w:lang w:val="ru-RU"/>
        </w:rPr>
      </w:pPr>
      <w:r>
        <w:rPr>
          <w:spacing w:val="-1"/>
          <w:sz w:val="24"/>
          <w:szCs w:val="24"/>
          <w:lang w:val="ru-RU"/>
        </w:rPr>
        <w:t xml:space="preserve">       </w:t>
      </w:r>
      <w:r w:rsidR="00221FB2" w:rsidRPr="00221FB2">
        <w:rPr>
          <w:spacing w:val="-1"/>
          <w:sz w:val="24"/>
          <w:szCs w:val="24"/>
          <w:lang w:val="ru-RU"/>
        </w:rPr>
        <w:t xml:space="preserve">3.2. Уплата арендной платы производится Арендатором ежемесячно путем перечисления в безналичном порядке денежных средств на расчетный счет Арендодателя в течение первых 5 </w:t>
      </w:r>
      <w:r w:rsidR="00221FB2" w:rsidRPr="00221FB2">
        <w:rPr>
          <w:spacing w:val="-1"/>
          <w:sz w:val="24"/>
          <w:szCs w:val="24"/>
          <w:lang w:val="ru-RU"/>
        </w:rPr>
        <w:lastRenderedPageBreak/>
        <w:t>(пяти) рабочих дней месяца оказания услуг (аренды).</w:t>
      </w:r>
    </w:p>
    <w:p w:rsidR="00221FB2" w:rsidRPr="00221FB2" w:rsidRDefault="004B2274" w:rsidP="00444DF4">
      <w:pPr>
        <w:pStyle w:val="a7"/>
        <w:jc w:val="both"/>
        <w:rPr>
          <w:spacing w:val="-1"/>
          <w:sz w:val="24"/>
          <w:szCs w:val="24"/>
          <w:lang w:val="ru-RU"/>
        </w:rPr>
      </w:pPr>
      <w:r>
        <w:rPr>
          <w:spacing w:val="-1"/>
          <w:sz w:val="24"/>
          <w:szCs w:val="24"/>
          <w:lang w:val="ru-RU"/>
        </w:rPr>
        <w:t xml:space="preserve">     </w:t>
      </w:r>
      <w:r w:rsidR="00221FB2" w:rsidRPr="00221FB2">
        <w:rPr>
          <w:spacing w:val="-1"/>
          <w:sz w:val="24"/>
          <w:szCs w:val="24"/>
          <w:lang w:val="ru-RU"/>
        </w:rPr>
        <w:t xml:space="preserve">3.3. Обязанность Арендатора по оплате считается исполненной со дня поступления платежей, указанных в п. 3.1. настоящего Договора, на расчетный счет Арендодателя. </w:t>
      </w:r>
    </w:p>
    <w:p w:rsidR="00221FB2" w:rsidRPr="00221FB2" w:rsidRDefault="004B2274" w:rsidP="00444DF4">
      <w:pPr>
        <w:pStyle w:val="a7"/>
        <w:jc w:val="both"/>
        <w:rPr>
          <w:spacing w:val="-1"/>
          <w:sz w:val="24"/>
          <w:szCs w:val="24"/>
          <w:lang w:val="ru-RU"/>
        </w:rPr>
      </w:pPr>
      <w:r>
        <w:rPr>
          <w:spacing w:val="-1"/>
          <w:sz w:val="24"/>
          <w:szCs w:val="24"/>
          <w:lang w:val="ru-RU"/>
        </w:rPr>
        <w:t xml:space="preserve">      </w:t>
      </w:r>
      <w:r w:rsidR="00221FB2" w:rsidRPr="00221FB2">
        <w:rPr>
          <w:spacing w:val="-1"/>
          <w:sz w:val="24"/>
          <w:szCs w:val="24"/>
          <w:lang w:val="ru-RU"/>
        </w:rPr>
        <w:t>3.4. Ежемесячная арендная плата включает в себя плату за  энергоресурсы и коммунальные услуги.</w:t>
      </w:r>
    </w:p>
    <w:p w:rsidR="00221FB2" w:rsidRPr="00221FB2" w:rsidRDefault="004B2274" w:rsidP="00444DF4">
      <w:pPr>
        <w:pStyle w:val="a7"/>
        <w:jc w:val="both"/>
        <w:rPr>
          <w:spacing w:val="-1"/>
          <w:sz w:val="24"/>
          <w:szCs w:val="24"/>
          <w:lang w:val="ru-RU"/>
        </w:rPr>
      </w:pPr>
      <w:r>
        <w:rPr>
          <w:spacing w:val="-1"/>
          <w:sz w:val="24"/>
          <w:szCs w:val="24"/>
          <w:lang w:val="ru-RU"/>
        </w:rPr>
        <w:t xml:space="preserve">     </w:t>
      </w:r>
      <w:r w:rsidR="00221FB2" w:rsidRPr="00221FB2">
        <w:rPr>
          <w:spacing w:val="-1"/>
          <w:sz w:val="24"/>
          <w:szCs w:val="24"/>
          <w:lang w:val="ru-RU"/>
        </w:rPr>
        <w:t>3.5. Арендная плата не включает в себя страхование, плату (возмещение расходов Общества) за пользование земельным участком, на котором находится объект и иные услуги.</w:t>
      </w:r>
    </w:p>
    <w:p w:rsidR="00221FB2" w:rsidRPr="00221FB2" w:rsidRDefault="004B2274" w:rsidP="00444DF4">
      <w:pPr>
        <w:pStyle w:val="a7"/>
        <w:jc w:val="both"/>
        <w:rPr>
          <w:spacing w:val="-1"/>
          <w:sz w:val="24"/>
          <w:szCs w:val="24"/>
          <w:lang w:val="ru-RU"/>
        </w:rPr>
      </w:pPr>
      <w:r>
        <w:rPr>
          <w:spacing w:val="-1"/>
          <w:sz w:val="24"/>
          <w:szCs w:val="24"/>
          <w:lang w:val="ru-RU"/>
        </w:rPr>
        <w:t xml:space="preserve">     3.6. </w:t>
      </w:r>
      <w:r w:rsidR="00221FB2" w:rsidRPr="00221FB2">
        <w:rPr>
          <w:spacing w:val="-1"/>
          <w:sz w:val="24"/>
          <w:szCs w:val="24"/>
          <w:lang w:val="ru-RU"/>
        </w:rPr>
        <w:t>Счет-фактура выставляется Арендодателем в соответствии с требованиями законодательства Российской Федерации.</w:t>
      </w:r>
    </w:p>
    <w:p w:rsidR="00221FB2" w:rsidRPr="00221FB2" w:rsidRDefault="004B2274" w:rsidP="00444DF4">
      <w:pPr>
        <w:pStyle w:val="a7"/>
        <w:jc w:val="both"/>
        <w:rPr>
          <w:spacing w:val="-1"/>
          <w:sz w:val="24"/>
          <w:szCs w:val="24"/>
          <w:lang w:val="ru-RU"/>
        </w:rPr>
      </w:pPr>
      <w:r>
        <w:rPr>
          <w:spacing w:val="-1"/>
          <w:sz w:val="24"/>
          <w:szCs w:val="24"/>
          <w:lang w:val="ru-RU"/>
        </w:rPr>
        <w:t xml:space="preserve">      </w:t>
      </w:r>
      <w:r w:rsidR="00221FB2" w:rsidRPr="00221FB2">
        <w:rPr>
          <w:spacing w:val="-1"/>
          <w:sz w:val="24"/>
          <w:szCs w:val="24"/>
          <w:lang w:val="ru-RU"/>
        </w:rPr>
        <w:t>3.7. Арендная плата может быть изменена Арендодателем в одностороннем порядке, но не чаще одного раза в год и не более чем на официально опубликованный индекс потребительских цен при отсутствии актуального отчета об оценке. В случае наличия актуального отчета об оценке арендная плата может быть изменена на новую рыночную цену по новому отчету оценщика.</w:t>
      </w:r>
    </w:p>
    <w:p w:rsidR="00221FB2" w:rsidRPr="00221FB2" w:rsidRDefault="00221FB2" w:rsidP="00444DF4">
      <w:pPr>
        <w:pStyle w:val="a7"/>
        <w:ind w:firstLine="567"/>
        <w:jc w:val="both"/>
        <w:rPr>
          <w:spacing w:val="-1"/>
          <w:sz w:val="24"/>
          <w:szCs w:val="24"/>
          <w:lang w:val="ru-RU"/>
        </w:rPr>
      </w:pPr>
      <w:r w:rsidRPr="00221FB2">
        <w:rPr>
          <w:spacing w:val="-1"/>
          <w:sz w:val="24"/>
          <w:szCs w:val="24"/>
          <w:lang w:val="ru-RU"/>
        </w:rPr>
        <w:t>Арендодатель обязан предупредить Арендатора об изменении размера арендной платы в письменной форме не позднее,  чем за один месяц. Новый размер арендной платы применяется к отношениям Сторон по настоящему Договору со дня, указанного в уведомлении Арендодателя.</w:t>
      </w:r>
    </w:p>
    <w:p w:rsidR="00221FB2" w:rsidRPr="00221FB2" w:rsidRDefault="004B2274" w:rsidP="00444DF4">
      <w:pPr>
        <w:pStyle w:val="a7"/>
        <w:jc w:val="both"/>
        <w:rPr>
          <w:spacing w:val="-1"/>
          <w:sz w:val="24"/>
          <w:szCs w:val="24"/>
          <w:lang w:val="ru-RU"/>
        </w:rPr>
      </w:pPr>
      <w:r>
        <w:rPr>
          <w:spacing w:val="-1"/>
          <w:sz w:val="24"/>
          <w:szCs w:val="24"/>
          <w:lang w:val="ru-RU"/>
        </w:rPr>
        <w:t xml:space="preserve">    </w:t>
      </w:r>
      <w:r w:rsidR="00221FB2" w:rsidRPr="00221FB2">
        <w:rPr>
          <w:spacing w:val="-1"/>
          <w:sz w:val="24"/>
          <w:szCs w:val="24"/>
          <w:lang w:val="ru-RU"/>
        </w:rPr>
        <w:t>3.8. Одновременно с уплатой первого фиксированного платежа Арендатор вносит на расчетный счет Арендодателя гаранти</w:t>
      </w:r>
      <w:r w:rsidR="00444DF4">
        <w:rPr>
          <w:spacing w:val="-1"/>
          <w:sz w:val="24"/>
          <w:szCs w:val="24"/>
          <w:lang w:val="ru-RU"/>
        </w:rPr>
        <w:t>йный взнос, составляющий ______ (__________</w:t>
      </w:r>
      <w:r w:rsidR="00221FB2" w:rsidRPr="00221FB2">
        <w:rPr>
          <w:spacing w:val="-1"/>
          <w:sz w:val="24"/>
          <w:szCs w:val="24"/>
          <w:lang w:val="ru-RU"/>
        </w:rPr>
        <w:t>) рублей 00 ко</w:t>
      </w:r>
      <w:r w:rsidR="00444DF4">
        <w:rPr>
          <w:spacing w:val="-1"/>
          <w:sz w:val="24"/>
          <w:szCs w:val="24"/>
          <w:lang w:val="ru-RU"/>
        </w:rPr>
        <w:t>пеек, в том числе НДС 20% (_______ руб. ____</w:t>
      </w:r>
      <w:r w:rsidR="00221FB2" w:rsidRPr="00221FB2">
        <w:rPr>
          <w:spacing w:val="-1"/>
          <w:sz w:val="24"/>
          <w:szCs w:val="24"/>
          <w:lang w:val="ru-RU"/>
        </w:rPr>
        <w:t xml:space="preserve"> коп.). Сумма гарантийного взноса подлежит зачету при расчетах за последний месяц аренды.</w:t>
      </w:r>
    </w:p>
    <w:p w:rsidR="00221FB2" w:rsidRPr="00221FB2" w:rsidRDefault="00221FB2" w:rsidP="00444DF4">
      <w:pPr>
        <w:pStyle w:val="a7"/>
        <w:ind w:firstLine="708"/>
        <w:jc w:val="both"/>
        <w:rPr>
          <w:spacing w:val="-1"/>
          <w:sz w:val="24"/>
          <w:szCs w:val="24"/>
          <w:lang w:val="ru-RU"/>
        </w:rPr>
      </w:pPr>
      <w:r w:rsidRPr="00221FB2">
        <w:rPr>
          <w:spacing w:val="-1"/>
          <w:sz w:val="24"/>
          <w:szCs w:val="24"/>
          <w:lang w:val="ru-RU"/>
        </w:rPr>
        <w:t>Арендодатель имеет право производить вычеты из полученной им суммы гарантийного взноса в следующих размерах:</w:t>
      </w:r>
    </w:p>
    <w:p w:rsidR="00221FB2" w:rsidRPr="00221FB2" w:rsidRDefault="00221FB2" w:rsidP="00444DF4">
      <w:pPr>
        <w:pStyle w:val="a7"/>
        <w:jc w:val="both"/>
        <w:rPr>
          <w:spacing w:val="-1"/>
          <w:sz w:val="24"/>
          <w:szCs w:val="24"/>
          <w:lang w:val="ru-RU"/>
        </w:rPr>
      </w:pPr>
      <w:r w:rsidRPr="00221FB2">
        <w:rPr>
          <w:spacing w:val="-1"/>
          <w:sz w:val="24"/>
          <w:szCs w:val="24"/>
          <w:lang w:val="ru-RU"/>
        </w:rPr>
        <w:t>- в размере сумм убытков, понесенных Арендодателем в результате повреждения Объекта, произошедших по причине неисполнения /ненадлежащего/ исполнения Арендатором своих обязательств по Договору</w:t>
      </w:r>
      <w:r w:rsidR="004B2274">
        <w:rPr>
          <w:spacing w:val="-1"/>
          <w:sz w:val="24"/>
          <w:szCs w:val="24"/>
          <w:lang w:val="ru-RU"/>
        </w:rPr>
        <w:t>.</w:t>
      </w:r>
    </w:p>
    <w:p w:rsidR="00221FB2" w:rsidRPr="00221FB2" w:rsidRDefault="00221FB2" w:rsidP="00444DF4">
      <w:pPr>
        <w:widowControl w:val="0"/>
        <w:tabs>
          <w:tab w:val="left" w:leader="underscore" w:pos="-426"/>
        </w:tabs>
        <w:spacing w:after="0" w:line="240" w:lineRule="auto"/>
        <w:ind w:right="20" w:firstLine="426"/>
        <w:jc w:val="both"/>
        <w:rPr>
          <w:rFonts w:ascii="Times New Roman" w:eastAsia="Times New Roman" w:hAnsi="Times New Roman" w:cs="Times New Roman"/>
          <w:spacing w:val="-1"/>
          <w:sz w:val="24"/>
          <w:szCs w:val="24"/>
        </w:rPr>
      </w:pPr>
      <w:r w:rsidRPr="00221FB2">
        <w:rPr>
          <w:rFonts w:ascii="Times New Roman" w:eastAsia="Times New Roman" w:hAnsi="Times New Roman" w:cs="Times New Roman"/>
          <w:spacing w:val="-1"/>
          <w:sz w:val="24"/>
          <w:szCs w:val="24"/>
        </w:rPr>
        <w:t xml:space="preserve"> 3.9. Арендатор оплачивает  услуги Арендодателя по обеспечению организации пропускного режима и контроля въезда-выезда автотранспорта на территорию Арендодателя и обеспечению организации транспортных услуг, в соответствии с тарифами, установленными в Приложении №3 к настоящему Договору.</w:t>
      </w:r>
    </w:p>
    <w:p w:rsidR="00221FB2" w:rsidRPr="00221FB2" w:rsidRDefault="00221FB2" w:rsidP="00444DF4">
      <w:pPr>
        <w:tabs>
          <w:tab w:val="left" w:leader="underscore" w:pos="-426"/>
        </w:tabs>
        <w:spacing w:after="0" w:line="240" w:lineRule="auto"/>
        <w:ind w:right="20" w:firstLine="567"/>
        <w:jc w:val="both"/>
        <w:rPr>
          <w:rFonts w:ascii="Times New Roman" w:eastAsia="Times New Roman" w:hAnsi="Times New Roman" w:cs="Times New Roman"/>
          <w:spacing w:val="-1"/>
          <w:sz w:val="24"/>
          <w:szCs w:val="24"/>
        </w:rPr>
      </w:pPr>
      <w:r w:rsidRPr="00221FB2">
        <w:rPr>
          <w:rFonts w:ascii="Times New Roman" w:eastAsia="Times New Roman" w:hAnsi="Times New Roman" w:cs="Times New Roman"/>
          <w:spacing w:val="-1"/>
          <w:sz w:val="24"/>
          <w:szCs w:val="24"/>
        </w:rPr>
        <w:t>Арендатор оплачивает указанные услуги не позднее 3 (трех) банковских дней после выставления Арендодателем соответствующего счета.</w:t>
      </w:r>
    </w:p>
    <w:p w:rsidR="00221FB2" w:rsidRPr="00221FB2" w:rsidRDefault="00221FB2" w:rsidP="000A114F">
      <w:pPr>
        <w:pStyle w:val="a7"/>
        <w:jc w:val="both"/>
        <w:rPr>
          <w:spacing w:val="-1"/>
          <w:sz w:val="24"/>
          <w:szCs w:val="24"/>
          <w:lang w:val="ru-RU"/>
        </w:rPr>
      </w:pPr>
      <w:r w:rsidRPr="00221FB2">
        <w:rPr>
          <w:spacing w:val="-1"/>
          <w:sz w:val="24"/>
          <w:szCs w:val="24"/>
          <w:lang w:val="ru-RU"/>
        </w:rPr>
        <w:t xml:space="preserve">            Арендодатель вправе один раз в год изменить стоимость предоставляемых услуг.</w:t>
      </w:r>
    </w:p>
    <w:p w:rsidR="00221FB2" w:rsidRPr="00221FB2" w:rsidRDefault="00221FB2" w:rsidP="00444DF4">
      <w:pPr>
        <w:pStyle w:val="a7"/>
        <w:jc w:val="both"/>
        <w:rPr>
          <w:spacing w:val="-1"/>
          <w:sz w:val="24"/>
          <w:szCs w:val="24"/>
          <w:lang w:val="ru-RU"/>
        </w:rPr>
      </w:pPr>
    </w:p>
    <w:p w:rsidR="00221FB2" w:rsidRPr="00221FB2" w:rsidRDefault="00221FB2" w:rsidP="004B2274">
      <w:pPr>
        <w:pStyle w:val="a7"/>
        <w:spacing w:line="276" w:lineRule="auto"/>
        <w:jc w:val="center"/>
        <w:rPr>
          <w:spacing w:val="-1"/>
          <w:sz w:val="24"/>
          <w:szCs w:val="24"/>
          <w:lang w:val="ru-RU"/>
        </w:rPr>
      </w:pPr>
      <w:r w:rsidRPr="00221FB2">
        <w:rPr>
          <w:spacing w:val="-1"/>
          <w:sz w:val="24"/>
          <w:szCs w:val="24"/>
          <w:lang w:val="ru-RU"/>
        </w:rPr>
        <w:t>4. ПОРЯДОК ВОЗВРАТА АРЕНДУЕМОГО ПОМЕЩЕНИЯ АРЕНДОДАТЕЛЮ</w:t>
      </w:r>
    </w:p>
    <w:p w:rsidR="00221FB2" w:rsidRPr="00221FB2" w:rsidRDefault="00221FB2" w:rsidP="00444DF4">
      <w:pPr>
        <w:pStyle w:val="a7"/>
        <w:jc w:val="both"/>
        <w:rPr>
          <w:spacing w:val="-1"/>
          <w:sz w:val="24"/>
          <w:szCs w:val="24"/>
          <w:lang w:val="ru-RU"/>
        </w:rPr>
      </w:pPr>
      <w:r w:rsidRPr="00221FB2">
        <w:rPr>
          <w:spacing w:val="-1"/>
          <w:sz w:val="24"/>
          <w:szCs w:val="24"/>
          <w:lang w:val="ru-RU"/>
        </w:rPr>
        <w:t xml:space="preserve">  </w:t>
      </w:r>
      <w:r w:rsidR="004B2274">
        <w:rPr>
          <w:spacing w:val="-1"/>
          <w:sz w:val="24"/>
          <w:szCs w:val="24"/>
          <w:lang w:val="ru-RU"/>
        </w:rPr>
        <w:t xml:space="preserve">   </w:t>
      </w:r>
      <w:r w:rsidR="006269E2">
        <w:rPr>
          <w:spacing w:val="-1"/>
          <w:sz w:val="24"/>
          <w:szCs w:val="24"/>
          <w:lang w:val="ru-RU"/>
        </w:rPr>
        <w:t xml:space="preserve"> </w:t>
      </w:r>
      <w:r w:rsidR="004B2274">
        <w:rPr>
          <w:spacing w:val="-1"/>
          <w:sz w:val="24"/>
          <w:szCs w:val="24"/>
          <w:lang w:val="ru-RU"/>
        </w:rPr>
        <w:t xml:space="preserve"> </w:t>
      </w:r>
      <w:r w:rsidRPr="00221FB2">
        <w:rPr>
          <w:spacing w:val="-1"/>
          <w:sz w:val="24"/>
          <w:szCs w:val="24"/>
          <w:lang w:val="ru-RU"/>
        </w:rPr>
        <w:t>4.1. Возврат арендуемого Объекта Арендодателю осуществляется по акту приема-передачи помещений, подписываемого Сторонами, на дату окончания срока действия Договора или его досрочного расторжения. В случае уклонения Арендатора от подписания акта приема-передачи Объекта в установленные сроки Арендодатель имеет право подписать такой акт приема-передачи Объекта в одностороннем порядке. При этом такой акт приема-передачи будет иметь силу двустороннего.</w:t>
      </w:r>
    </w:p>
    <w:p w:rsidR="00221FB2" w:rsidRPr="00221FB2" w:rsidRDefault="004B2274" w:rsidP="00444DF4">
      <w:pPr>
        <w:pStyle w:val="a7"/>
        <w:jc w:val="both"/>
        <w:rPr>
          <w:spacing w:val="-1"/>
          <w:sz w:val="24"/>
          <w:szCs w:val="24"/>
          <w:lang w:val="ru-RU"/>
        </w:rPr>
      </w:pPr>
      <w:r>
        <w:rPr>
          <w:spacing w:val="-1"/>
          <w:sz w:val="24"/>
          <w:szCs w:val="24"/>
          <w:lang w:val="ru-RU"/>
        </w:rPr>
        <w:t xml:space="preserve">      </w:t>
      </w:r>
      <w:r w:rsidR="00221FB2" w:rsidRPr="00221FB2">
        <w:rPr>
          <w:spacing w:val="-1"/>
          <w:sz w:val="24"/>
          <w:szCs w:val="24"/>
          <w:lang w:val="ru-RU"/>
        </w:rPr>
        <w:t>4.2. Арендуемый Объект должен быть передан Арендодателю в том же состоянии, в котором он был передан Арендатору с учетом нормального износа (если применимо), а также безвозмездно переданы все произведенные на арендуемом Объекте улучшения, неотделимые без вреда для имущества.</w:t>
      </w:r>
    </w:p>
    <w:p w:rsidR="00221FB2" w:rsidRPr="00221FB2" w:rsidRDefault="004B2274" w:rsidP="00444DF4">
      <w:pPr>
        <w:pStyle w:val="a7"/>
        <w:jc w:val="both"/>
        <w:rPr>
          <w:spacing w:val="-1"/>
          <w:sz w:val="24"/>
          <w:szCs w:val="24"/>
          <w:lang w:val="ru-RU"/>
        </w:rPr>
      </w:pPr>
      <w:r>
        <w:rPr>
          <w:spacing w:val="-1"/>
          <w:sz w:val="24"/>
          <w:szCs w:val="24"/>
          <w:lang w:val="ru-RU"/>
        </w:rPr>
        <w:t xml:space="preserve">       </w:t>
      </w:r>
      <w:r w:rsidR="00221FB2" w:rsidRPr="00221FB2">
        <w:rPr>
          <w:spacing w:val="-1"/>
          <w:sz w:val="24"/>
          <w:szCs w:val="24"/>
          <w:lang w:val="ru-RU"/>
        </w:rPr>
        <w:t>4.3. При возврате Объекта в состоянии худшем, чем при его передаче в аренду, с учетом нормального износа (если применимо), в акте приема-передачи, подписываемом Сторонами при возврате Объекта, отражается факт нанесения Объекту ущерба, размер нанесенного Объекту ущерба, сумма ущерба и сроки его возмещения.</w:t>
      </w:r>
    </w:p>
    <w:p w:rsidR="00221FB2" w:rsidRPr="00221FB2" w:rsidRDefault="004B2274" w:rsidP="00444DF4">
      <w:pPr>
        <w:pStyle w:val="a7"/>
        <w:jc w:val="both"/>
        <w:rPr>
          <w:spacing w:val="-1"/>
          <w:sz w:val="24"/>
          <w:szCs w:val="24"/>
          <w:lang w:val="ru-RU"/>
        </w:rPr>
      </w:pPr>
      <w:r>
        <w:rPr>
          <w:spacing w:val="-1"/>
          <w:sz w:val="24"/>
          <w:szCs w:val="24"/>
          <w:lang w:val="ru-RU"/>
        </w:rPr>
        <w:t xml:space="preserve">      </w:t>
      </w:r>
      <w:r w:rsidR="00221FB2" w:rsidRPr="00221FB2">
        <w:rPr>
          <w:spacing w:val="-1"/>
          <w:sz w:val="24"/>
          <w:szCs w:val="24"/>
          <w:lang w:val="ru-RU"/>
        </w:rPr>
        <w:t>4.4. Арендатор обязан представить Объект готовым к осмотру и передаче Арендодателю в день окончания срока действия настоящего Договора.</w:t>
      </w:r>
    </w:p>
    <w:p w:rsidR="00221FB2" w:rsidRPr="00221FB2" w:rsidRDefault="00221FB2" w:rsidP="00444DF4">
      <w:pPr>
        <w:pStyle w:val="a7"/>
        <w:jc w:val="both"/>
        <w:rPr>
          <w:spacing w:val="-1"/>
          <w:sz w:val="24"/>
          <w:szCs w:val="24"/>
          <w:lang w:val="ru-RU"/>
        </w:rPr>
      </w:pPr>
      <w:r w:rsidRPr="00221FB2">
        <w:rPr>
          <w:spacing w:val="-1"/>
          <w:sz w:val="24"/>
          <w:szCs w:val="24"/>
          <w:lang w:val="ru-RU"/>
        </w:rPr>
        <w:t xml:space="preserve">          Датой окончания сро</w:t>
      </w:r>
      <w:r w:rsidR="004B2274">
        <w:rPr>
          <w:spacing w:val="-1"/>
          <w:sz w:val="24"/>
          <w:szCs w:val="24"/>
          <w:lang w:val="ru-RU"/>
        </w:rPr>
        <w:t xml:space="preserve">ка действия настоящего Договора </w:t>
      </w:r>
      <w:r w:rsidRPr="00221FB2">
        <w:rPr>
          <w:spacing w:val="-1"/>
          <w:sz w:val="24"/>
          <w:szCs w:val="24"/>
          <w:lang w:val="ru-RU"/>
        </w:rPr>
        <w:t>является:</w:t>
      </w:r>
    </w:p>
    <w:p w:rsidR="00221FB2" w:rsidRPr="00221FB2" w:rsidRDefault="00221FB2" w:rsidP="00444DF4">
      <w:pPr>
        <w:pStyle w:val="a7"/>
        <w:jc w:val="both"/>
        <w:rPr>
          <w:spacing w:val="-1"/>
          <w:sz w:val="24"/>
          <w:szCs w:val="24"/>
          <w:lang w:val="ru-RU"/>
        </w:rPr>
      </w:pPr>
      <w:r w:rsidRPr="00221FB2">
        <w:rPr>
          <w:spacing w:val="-1"/>
          <w:sz w:val="24"/>
          <w:szCs w:val="24"/>
          <w:lang w:val="ru-RU"/>
        </w:rPr>
        <w:t xml:space="preserve">          - дата, указанная в соглашении о расторжении Договора;</w:t>
      </w:r>
    </w:p>
    <w:p w:rsidR="00221FB2" w:rsidRPr="00221FB2" w:rsidRDefault="00221FB2" w:rsidP="00444DF4">
      <w:pPr>
        <w:pStyle w:val="a7"/>
        <w:jc w:val="both"/>
        <w:rPr>
          <w:spacing w:val="-1"/>
          <w:sz w:val="24"/>
          <w:szCs w:val="24"/>
          <w:lang w:val="ru-RU"/>
        </w:rPr>
      </w:pPr>
      <w:r w:rsidRPr="00221FB2">
        <w:rPr>
          <w:spacing w:val="-1"/>
          <w:sz w:val="24"/>
          <w:szCs w:val="24"/>
          <w:lang w:val="ru-RU"/>
        </w:rPr>
        <w:lastRenderedPageBreak/>
        <w:t xml:space="preserve">          - дата, указанная в уведомлении о досрочном расторжении настоящего Договора (одностороннем отказе от исполнения Договора в предусмотренных Договором случаях);</w:t>
      </w:r>
    </w:p>
    <w:p w:rsidR="00221FB2" w:rsidRPr="00221FB2" w:rsidRDefault="00221FB2" w:rsidP="00444DF4">
      <w:pPr>
        <w:pStyle w:val="a7"/>
        <w:jc w:val="both"/>
        <w:rPr>
          <w:spacing w:val="-1"/>
          <w:sz w:val="24"/>
          <w:szCs w:val="24"/>
          <w:lang w:val="ru-RU"/>
        </w:rPr>
      </w:pPr>
      <w:r w:rsidRPr="00221FB2">
        <w:rPr>
          <w:spacing w:val="-1"/>
          <w:sz w:val="24"/>
          <w:szCs w:val="24"/>
          <w:lang w:val="ru-RU"/>
        </w:rPr>
        <w:t xml:space="preserve">          - дата в соответствии с п. 1.5. Договора.</w:t>
      </w:r>
    </w:p>
    <w:p w:rsidR="00221FB2" w:rsidRPr="00221FB2" w:rsidRDefault="004B2274" w:rsidP="00444DF4">
      <w:pPr>
        <w:pStyle w:val="a7"/>
        <w:jc w:val="both"/>
        <w:rPr>
          <w:spacing w:val="-1"/>
          <w:sz w:val="24"/>
          <w:szCs w:val="24"/>
          <w:lang w:val="ru-RU"/>
        </w:rPr>
      </w:pPr>
      <w:r>
        <w:rPr>
          <w:spacing w:val="-1"/>
          <w:sz w:val="24"/>
          <w:szCs w:val="24"/>
          <w:lang w:val="ru-RU"/>
        </w:rPr>
        <w:t xml:space="preserve">       </w:t>
      </w:r>
      <w:r w:rsidR="00221FB2" w:rsidRPr="00221FB2">
        <w:rPr>
          <w:spacing w:val="-1"/>
          <w:sz w:val="24"/>
          <w:szCs w:val="24"/>
          <w:lang w:val="ru-RU"/>
        </w:rPr>
        <w:t>4.5. В случае если по истечении срока действия, либо к моменту расторжения настоящего договора Арендатор не освободил Объект от принадлежащего ему имущества, Арендодатель вправе удерживать данное имущество с учетом положения п. 5.7 Договора.</w:t>
      </w:r>
    </w:p>
    <w:p w:rsidR="00221FB2" w:rsidRPr="00221FB2" w:rsidRDefault="004B2274" w:rsidP="00444DF4">
      <w:pPr>
        <w:pStyle w:val="a7"/>
        <w:jc w:val="both"/>
        <w:rPr>
          <w:spacing w:val="-1"/>
          <w:sz w:val="24"/>
          <w:szCs w:val="24"/>
          <w:lang w:val="ru-RU"/>
        </w:rPr>
      </w:pPr>
      <w:r>
        <w:rPr>
          <w:spacing w:val="-1"/>
          <w:sz w:val="24"/>
          <w:szCs w:val="24"/>
          <w:lang w:val="ru-RU"/>
        </w:rPr>
        <w:t xml:space="preserve">       </w:t>
      </w:r>
      <w:r w:rsidR="00221FB2" w:rsidRPr="00221FB2">
        <w:rPr>
          <w:spacing w:val="-1"/>
          <w:sz w:val="24"/>
          <w:szCs w:val="24"/>
          <w:lang w:val="ru-RU"/>
        </w:rPr>
        <w:t>4.6. Арендодателю должны быть переданы все произведенные перестройки и переделки, а также улучшения, неотделимые без вреда для конструкций и интерьера Объекта.</w:t>
      </w:r>
    </w:p>
    <w:p w:rsidR="00221FB2" w:rsidRPr="00221FB2" w:rsidRDefault="00221FB2" w:rsidP="00444DF4">
      <w:pPr>
        <w:pStyle w:val="a7"/>
        <w:jc w:val="both"/>
        <w:rPr>
          <w:spacing w:val="-1"/>
          <w:sz w:val="24"/>
          <w:szCs w:val="24"/>
          <w:lang w:val="ru-RU"/>
        </w:rPr>
      </w:pPr>
      <w:r w:rsidRPr="00221FB2">
        <w:rPr>
          <w:spacing w:val="-1"/>
          <w:sz w:val="24"/>
          <w:szCs w:val="24"/>
          <w:lang w:val="ru-RU"/>
        </w:rPr>
        <w:t xml:space="preserve">         Стоимость неотделимых улучшений может быть полностью или частично возмещена Арендодателю в счет арендной платы до окончания срока аренды при условии письменного предварительного согласования с Арендатор</w:t>
      </w:r>
      <w:r w:rsidR="004B2274">
        <w:rPr>
          <w:spacing w:val="-1"/>
          <w:sz w:val="24"/>
          <w:szCs w:val="24"/>
          <w:lang w:val="ru-RU"/>
        </w:rPr>
        <w:t xml:space="preserve">ом подлежащей возмещению суммы. </w:t>
      </w:r>
      <w:r w:rsidRPr="00221FB2">
        <w:rPr>
          <w:spacing w:val="-1"/>
          <w:sz w:val="24"/>
          <w:szCs w:val="24"/>
          <w:lang w:val="ru-RU"/>
        </w:rPr>
        <w:t>По окончании Договора стоимость неотделимых улучшений не возмещается.</w:t>
      </w:r>
    </w:p>
    <w:p w:rsidR="00221FB2" w:rsidRDefault="00221FB2" w:rsidP="00444DF4">
      <w:pPr>
        <w:pStyle w:val="a7"/>
        <w:jc w:val="both"/>
        <w:rPr>
          <w:spacing w:val="-1"/>
          <w:sz w:val="24"/>
          <w:szCs w:val="24"/>
          <w:lang w:val="ru-RU"/>
        </w:rPr>
      </w:pPr>
      <w:r w:rsidRPr="00221FB2">
        <w:rPr>
          <w:spacing w:val="-1"/>
          <w:sz w:val="24"/>
          <w:szCs w:val="24"/>
          <w:lang w:val="ru-RU"/>
        </w:rPr>
        <w:t xml:space="preserve">         Произведенные Арендатором отделимые улучшения арендуемого Объекта являются собственностью Арендатора.</w:t>
      </w:r>
    </w:p>
    <w:p w:rsidR="000A114F" w:rsidRPr="00221FB2" w:rsidRDefault="000A114F" w:rsidP="00444DF4">
      <w:pPr>
        <w:pStyle w:val="a7"/>
        <w:jc w:val="both"/>
        <w:rPr>
          <w:spacing w:val="-1"/>
          <w:sz w:val="24"/>
          <w:szCs w:val="24"/>
          <w:lang w:val="ru-RU"/>
        </w:rPr>
      </w:pPr>
    </w:p>
    <w:p w:rsidR="00221FB2" w:rsidRPr="00221FB2" w:rsidRDefault="00221FB2" w:rsidP="004B2274">
      <w:pPr>
        <w:widowControl w:val="0"/>
        <w:tabs>
          <w:tab w:val="left" w:pos="281"/>
        </w:tabs>
        <w:spacing w:after="0"/>
        <w:ind w:right="160"/>
        <w:jc w:val="center"/>
        <w:rPr>
          <w:rFonts w:ascii="Times New Roman" w:eastAsia="Times New Roman" w:hAnsi="Times New Roman" w:cs="Times New Roman"/>
          <w:spacing w:val="-1"/>
          <w:sz w:val="24"/>
          <w:szCs w:val="24"/>
        </w:rPr>
      </w:pPr>
      <w:r w:rsidRPr="00221FB2">
        <w:rPr>
          <w:rFonts w:ascii="Times New Roman" w:eastAsia="Times New Roman" w:hAnsi="Times New Roman" w:cs="Times New Roman"/>
          <w:spacing w:val="-1"/>
          <w:sz w:val="24"/>
          <w:szCs w:val="24"/>
        </w:rPr>
        <w:t>5. ОТВЕТСТВЕННОСТЬ СТОРОН</w:t>
      </w:r>
    </w:p>
    <w:p w:rsidR="00221FB2" w:rsidRPr="00221FB2" w:rsidRDefault="004B2274" w:rsidP="00444DF4">
      <w:pPr>
        <w:widowControl w:val="0"/>
        <w:tabs>
          <w:tab w:val="left" w:pos="1089"/>
        </w:tabs>
        <w:spacing w:after="0" w:line="240" w:lineRule="auto"/>
        <w:ind w:right="-2"/>
        <w:jc w:val="both"/>
        <w:rPr>
          <w:rFonts w:ascii="Times New Roman" w:eastAsia="Times New Roman" w:hAnsi="Times New Roman" w:cs="Times New Roman"/>
          <w:spacing w:val="-1"/>
          <w:sz w:val="24"/>
          <w:szCs w:val="24"/>
        </w:rPr>
      </w:pPr>
      <w:r>
        <w:rPr>
          <w:rFonts w:ascii="Times New Roman" w:eastAsia="Times New Roman" w:hAnsi="Times New Roman" w:cs="Times New Roman"/>
          <w:spacing w:val="-1"/>
          <w:sz w:val="24"/>
          <w:szCs w:val="24"/>
        </w:rPr>
        <w:t xml:space="preserve">      </w:t>
      </w:r>
      <w:r w:rsidR="00221FB2" w:rsidRPr="00221FB2">
        <w:rPr>
          <w:rFonts w:ascii="Times New Roman" w:eastAsia="Times New Roman" w:hAnsi="Times New Roman" w:cs="Times New Roman"/>
          <w:spacing w:val="-1"/>
          <w:sz w:val="24"/>
          <w:szCs w:val="24"/>
        </w:rPr>
        <w:t>5.1. За неисполнение или ненадлежащее исполнение своих обязательств по настоящему Договору Стороны несут ответственность в соответствии с законодательством Российской Федерации.</w:t>
      </w:r>
    </w:p>
    <w:p w:rsidR="00221FB2" w:rsidRPr="00221FB2" w:rsidRDefault="004B2274" w:rsidP="00444DF4">
      <w:pPr>
        <w:widowControl w:val="0"/>
        <w:tabs>
          <w:tab w:val="left" w:pos="1089"/>
        </w:tabs>
        <w:spacing w:after="0" w:line="240" w:lineRule="auto"/>
        <w:ind w:right="-2"/>
        <w:jc w:val="both"/>
        <w:rPr>
          <w:rFonts w:ascii="Times New Roman" w:eastAsia="Times New Roman" w:hAnsi="Times New Roman" w:cs="Times New Roman"/>
          <w:spacing w:val="-1"/>
          <w:sz w:val="24"/>
          <w:szCs w:val="24"/>
        </w:rPr>
      </w:pPr>
      <w:r>
        <w:rPr>
          <w:rFonts w:ascii="Times New Roman" w:eastAsia="Times New Roman" w:hAnsi="Times New Roman" w:cs="Times New Roman"/>
          <w:spacing w:val="-1"/>
          <w:sz w:val="24"/>
          <w:szCs w:val="24"/>
        </w:rPr>
        <w:t xml:space="preserve">      </w:t>
      </w:r>
      <w:r w:rsidR="00221FB2" w:rsidRPr="00221FB2">
        <w:rPr>
          <w:rFonts w:ascii="Times New Roman" w:eastAsia="Times New Roman" w:hAnsi="Times New Roman" w:cs="Times New Roman"/>
          <w:spacing w:val="-1"/>
          <w:sz w:val="24"/>
          <w:szCs w:val="24"/>
        </w:rPr>
        <w:t xml:space="preserve">5.2.  За несвоевременное исполнение Арендатором своих обязательств по уплате арендной платы Арендатор на основании письменного уведомления уплачивает Арендодателю пени в размере 0,1% подлежащей уплате суммы за каждый день просрочки. </w:t>
      </w:r>
    </w:p>
    <w:p w:rsidR="00221FB2" w:rsidRPr="00221FB2" w:rsidRDefault="004B2274" w:rsidP="00444DF4">
      <w:pPr>
        <w:widowControl w:val="0"/>
        <w:tabs>
          <w:tab w:val="left" w:pos="1089"/>
        </w:tabs>
        <w:spacing w:after="0" w:line="240" w:lineRule="auto"/>
        <w:ind w:right="-2"/>
        <w:jc w:val="both"/>
        <w:rPr>
          <w:rFonts w:ascii="Times New Roman" w:eastAsia="Times New Roman" w:hAnsi="Times New Roman" w:cs="Times New Roman"/>
          <w:spacing w:val="-1"/>
          <w:sz w:val="24"/>
          <w:szCs w:val="24"/>
        </w:rPr>
      </w:pPr>
      <w:r>
        <w:rPr>
          <w:rFonts w:ascii="Times New Roman" w:eastAsia="Times New Roman" w:hAnsi="Times New Roman" w:cs="Times New Roman"/>
          <w:spacing w:val="-1"/>
          <w:sz w:val="24"/>
          <w:szCs w:val="24"/>
        </w:rPr>
        <w:t xml:space="preserve">      </w:t>
      </w:r>
      <w:r w:rsidR="00221FB2" w:rsidRPr="00221FB2">
        <w:rPr>
          <w:rFonts w:ascii="Times New Roman" w:eastAsia="Times New Roman" w:hAnsi="Times New Roman" w:cs="Times New Roman"/>
          <w:spacing w:val="-1"/>
          <w:sz w:val="24"/>
          <w:szCs w:val="24"/>
        </w:rPr>
        <w:t>5.3. В случае нарушения Арендатором п. 2.2.10 Договора, Арендодатель  вправе потребовать от Арендатора уплаты штрафа в размере ежемесячной арендной платы, указанной в п. 3.1 настоящего Договора.</w:t>
      </w:r>
    </w:p>
    <w:p w:rsidR="00221FB2" w:rsidRPr="00221FB2" w:rsidRDefault="004B2274" w:rsidP="00444DF4">
      <w:pPr>
        <w:widowControl w:val="0"/>
        <w:tabs>
          <w:tab w:val="left" w:pos="1226"/>
        </w:tabs>
        <w:spacing w:after="0" w:line="240" w:lineRule="auto"/>
        <w:ind w:right="-2"/>
        <w:jc w:val="both"/>
        <w:rPr>
          <w:rFonts w:ascii="Times New Roman" w:eastAsia="Times New Roman" w:hAnsi="Times New Roman" w:cs="Times New Roman"/>
          <w:spacing w:val="-1"/>
          <w:sz w:val="24"/>
          <w:szCs w:val="24"/>
        </w:rPr>
      </w:pPr>
      <w:r>
        <w:rPr>
          <w:rFonts w:ascii="Times New Roman" w:eastAsia="Times New Roman" w:hAnsi="Times New Roman" w:cs="Times New Roman"/>
          <w:spacing w:val="-1"/>
          <w:sz w:val="24"/>
          <w:szCs w:val="24"/>
        </w:rPr>
        <w:t xml:space="preserve">      </w:t>
      </w:r>
      <w:r w:rsidR="00221FB2" w:rsidRPr="00221FB2">
        <w:rPr>
          <w:rFonts w:ascii="Times New Roman" w:eastAsia="Times New Roman" w:hAnsi="Times New Roman" w:cs="Times New Roman"/>
          <w:spacing w:val="-1"/>
          <w:sz w:val="24"/>
          <w:szCs w:val="24"/>
        </w:rPr>
        <w:t>5.4.  При просрочке оплаты в соответствии с разделом 3 настоящего Договора Арендодатель вправе ограничить доступ Арендатора на Объект.</w:t>
      </w:r>
    </w:p>
    <w:p w:rsidR="004B2274" w:rsidRDefault="004B2274" w:rsidP="004B2274">
      <w:pPr>
        <w:widowControl w:val="0"/>
        <w:tabs>
          <w:tab w:val="left" w:pos="1226"/>
        </w:tabs>
        <w:spacing w:after="0" w:line="240" w:lineRule="auto"/>
        <w:ind w:right="-2"/>
        <w:jc w:val="both"/>
        <w:rPr>
          <w:rFonts w:ascii="Times New Roman" w:eastAsia="Times New Roman" w:hAnsi="Times New Roman" w:cs="Times New Roman"/>
          <w:spacing w:val="-1"/>
          <w:sz w:val="24"/>
          <w:szCs w:val="24"/>
        </w:rPr>
      </w:pPr>
      <w:r>
        <w:rPr>
          <w:rFonts w:ascii="Times New Roman" w:eastAsia="Times New Roman" w:hAnsi="Times New Roman" w:cs="Times New Roman"/>
          <w:spacing w:val="-1"/>
          <w:sz w:val="24"/>
          <w:szCs w:val="24"/>
        </w:rPr>
        <w:t xml:space="preserve">     </w:t>
      </w:r>
      <w:r w:rsidR="00221FB2" w:rsidRPr="00221FB2">
        <w:rPr>
          <w:rFonts w:ascii="Times New Roman" w:eastAsia="Times New Roman" w:hAnsi="Times New Roman" w:cs="Times New Roman"/>
          <w:spacing w:val="-1"/>
          <w:sz w:val="24"/>
          <w:szCs w:val="24"/>
        </w:rPr>
        <w:t>5.5. В случае нарушения Арендатором условий настоящего Договора, предусмотренных пунктами 2.2.2, 2.2.3, 2.2.13 настоящего Договора, Арендатор обязан уплатить Арендодателю штраф в размере 20% от суммы ежемесячной арендной платы за нарушение каждого из вышеназванных условий.</w:t>
      </w:r>
    </w:p>
    <w:p w:rsidR="004B2274" w:rsidRDefault="004B2274" w:rsidP="004B2274">
      <w:pPr>
        <w:widowControl w:val="0"/>
        <w:tabs>
          <w:tab w:val="left" w:pos="1226"/>
        </w:tabs>
        <w:spacing w:after="0" w:line="240" w:lineRule="auto"/>
        <w:ind w:right="-2"/>
        <w:jc w:val="both"/>
        <w:rPr>
          <w:rFonts w:ascii="Times New Roman" w:eastAsia="Times New Roman" w:hAnsi="Times New Roman" w:cs="Times New Roman"/>
          <w:spacing w:val="-1"/>
          <w:sz w:val="24"/>
          <w:szCs w:val="24"/>
        </w:rPr>
      </w:pPr>
      <w:r>
        <w:rPr>
          <w:rFonts w:ascii="Times New Roman" w:eastAsia="Times New Roman" w:hAnsi="Times New Roman" w:cs="Times New Roman"/>
          <w:spacing w:val="-1"/>
          <w:sz w:val="24"/>
          <w:szCs w:val="24"/>
        </w:rPr>
        <w:t xml:space="preserve">     </w:t>
      </w:r>
      <w:r w:rsidR="00221FB2" w:rsidRPr="00221FB2">
        <w:rPr>
          <w:rFonts w:ascii="Times New Roman" w:eastAsia="Times New Roman" w:hAnsi="Times New Roman" w:cs="Times New Roman"/>
          <w:spacing w:val="-1"/>
          <w:sz w:val="24"/>
          <w:szCs w:val="24"/>
        </w:rPr>
        <w:t>5.6. В случае если Объект в силу независящих от Арендодателя причин стал временно непригоден для использования, в том числе при авариях и иных чрезвычайных ситуациях, Арендодатель не обязан предоставлять Арендатору иные помещения или нести расходы по оплате пользования таковыми. Перерасчет арендной платы производится по соглашению Сторон исходя из фактического срока, в течение которого Арендатор пользовался помещениями.</w:t>
      </w:r>
    </w:p>
    <w:p w:rsidR="00221FB2" w:rsidRPr="00221FB2" w:rsidRDefault="004B2274" w:rsidP="004B2274">
      <w:pPr>
        <w:widowControl w:val="0"/>
        <w:tabs>
          <w:tab w:val="left" w:pos="1226"/>
        </w:tabs>
        <w:spacing w:after="0" w:line="240" w:lineRule="auto"/>
        <w:ind w:right="-2"/>
        <w:jc w:val="both"/>
        <w:rPr>
          <w:rFonts w:ascii="Times New Roman" w:eastAsia="Times New Roman" w:hAnsi="Times New Roman" w:cs="Times New Roman"/>
          <w:spacing w:val="-1"/>
          <w:sz w:val="24"/>
          <w:szCs w:val="24"/>
        </w:rPr>
      </w:pPr>
      <w:r>
        <w:rPr>
          <w:rFonts w:ascii="Times New Roman" w:eastAsia="Times New Roman" w:hAnsi="Times New Roman" w:cs="Times New Roman"/>
          <w:spacing w:val="-1"/>
          <w:sz w:val="24"/>
          <w:szCs w:val="24"/>
        </w:rPr>
        <w:t xml:space="preserve">     </w:t>
      </w:r>
      <w:r w:rsidR="00221FB2" w:rsidRPr="00221FB2">
        <w:rPr>
          <w:rFonts w:ascii="Times New Roman" w:eastAsia="Times New Roman" w:hAnsi="Times New Roman" w:cs="Times New Roman"/>
          <w:spacing w:val="-1"/>
          <w:sz w:val="24"/>
          <w:szCs w:val="24"/>
        </w:rPr>
        <w:t>5.7. В случае несвоевременной оплаты Арендатором (свыше двух месяцев) платежей, предусмотренных п. 3.1 Договора, а также в случае неисполнения Арендатором п. 2.2.10 Договора, Арендодатель, на основании письменного уведомления, вправе удерживать имущество Арендатора в соответствии со ст. 359 ГК РФ до тех пор, пока соответствующее обязательство не будет исполнено. Днем начала удержания считается день получения Арендатором соответствующего уведомления.</w:t>
      </w:r>
    </w:p>
    <w:p w:rsidR="00221FB2" w:rsidRPr="00221FB2" w:rsidRDefault="00221FB2" w:rsidP="00444DF4">
      <w:pPr>
        <w:widowControl w:val="0"/>
        <w:tabs>
          <w:tab w:val="left" w:pos="1226"/>
        </w:tabs>
        <w:spacing w:after="0" w:line="240" w:lineRule="auto"/>
        <w:ind w:right="-2" w:firstLine="580"/>
        <w:jc w:val="both"/>
        <w:rPr>
          <w:rFonts w:ascii="Times New Roman" w:eastAsia="Times New Roman" w:hAnsi="Times New Roman" w:cs="Times New Roman"/>
          <w:spacing w:val="-1"/>
          <w:sz w:val="24"/>
          <w:szCs w:val="24"/>
        </w:rPr>
      </w:pPr>
    </w:p>
    <w:p w:rsidR="00221FB2" w:rsidRPr="00221FB2" w:rsidRDefault="00221FB2" w:rsidP="004B2274">
      <w:pPr>
        <w:widowControl w:val="0"/>
        <w:tabs>
          <w:tab w:val="left" w:pos="1226"/>
        </w:tabs>
        <w:spacing w:after="0"/>
        <w:ind w:right="-2" w:firstLine="580"/>
        <w:jc w:val="center"/>
        <w:rPr>
          <w:rFonts w:ascii="Times New Roman" w:eastAsia="Times New Roman" w:hAnsi="Times New Roman" w:cs="Times New Roman"/>
          <w:spacing w:val="-1"/>
          <w:sz w:val="24"/>
          <w:szCs w:val="24"/>
        </w:rPr>
      </w:pPr>
      <w:r w:rsidRPr="00221FB2">
        <w:rPr>
          <w:rFonts w:ascii="Times New Roman" w:eastAsia="Times New Roman" w:hAnsi="Times New Roman" w:cs="Times New Roman"/>
          <w:spacing w:val="-1"/>
          <w:sz w:val="24"/>
          <w:szCs w:val="24"/>
        </w:rPr>
        <w:t>6. ОБСТОЯТЕЛЬСТВА НЕПРЕОДОЛИМОЙ СИЛЫ</w:t>
      </w:r>
    </w:p>
    <w:p w:rsidR="00221FB2" w:rsidRPr="00221FB2" w:rsidRDefault="004B2274" w:rsidP="00444DF4">
      <w:pPr>
        <w:widowControl w:val="0"/>
        <w:tabs>
          <w:tab w:val="left" w:pos="1143"/>
        </w:tabs>
        <w:spacing w:after="0" w:line="240" w:lineRule="auto"/>
        <w:ind w:right="-2"/>
        <w:jc w:val="both"/>
        <w:rPr>
          <w:rFonts w:ascii="Times New Roman" w:eastAsia="Times New Roman" w:hAnsi="Times New Roman" w:cs="Times New Roman"/>
          <w:spacing w:val="-1"/>
          <w:sz w:val="24"/>
          <w:szCs w:val="24"/>
        </w:rPr>
      </w:pPr>
      <w:r>
        <w:rPr>
          <w:rFonts w:ascii="Times New Roman" w:eastAsia="Times New Roman" w:hAnsi="Times New Roman" w:cs="Times New Roman"/>
          <w:spacing w:val="-1"/>
          <w:sz w:val="24"/>
          <w:szCs w:val="24"/>
        </w:rPr>
        <w:t xml:space="preserve">     </w:t>
      </w:r>
      <w:r w:rsidR="00221FB2" w:rsidRPr="00221FB2">
        <w:rPr>
          <w:rFonts w:ascii="Times New Roman" w:eastAsia="Times New Roman" w:hAnsi="Times New Roman" w:cs="Times New Roman"/>
          <w:spacing w:val="-1"/>
          <w:sz w:val="24"/>
          <w:szCs w:val="24"/>
        </w:rPr>
        <w:t>6.1. Стороны освобождаются от ответственности за частичное или полное неисполнение обязательств по настоящему Договору, если неисполнение явилось следствием обстоятельств непреодолимой силы, таких, как наводнение, пожар, землетрясение и другие стихийные бедствия, а также забастовки, война или военные действия, возникшие после заключения настоящего Договора, которые Сторона не могла ни предвидеть, ни предотвратить разумными мерами.</w:t>
      </w:r>
    </w:p>
    <w:p w:rsidR="00221FB2" w:rsidRPr="00221FB2" w:rsidRDefault="004B2274" w:rsidP="00444DF4">
      <w:pPr>
        <w:widowControl w:val="0"/>
        <w:tabs>
          <w:tab w:val="left" w:pos="1143"/>
        </w:tabs>
        <w:spacing w:after="0" w:line="240" w:lineRule="auto"/>
        <w:ind w:right="-2"/>
        <w:jc w:val="both"/>
        <w:rPr>
          <w:rFonts w:ascii="Times New Roman" w:eastAsia="Times New Roman" w:hAnsi="Times New Roman" w:cs="Times New Roman"/>
          <w:spacing w:val="-1"/>
          <w:sz w:val="24"/>
          <w:szCs w:val="24"/>
        </w:rPr>
      </w:pPr>
      <w:r>
        <w:rPr>
          <w:rFonts w:ascii="Times New Roman" w:eastAsia="Times New Roman" w:hAnsi="Times New Roman" w:cs="Times New Roman"/>
          <w:spacing w:val="-1"/>
          <w:sz w:val="24"/>
          <w:szCs w:val="24"/>
        </w:rPr>
        <w:t xml:space="preserve">     </w:t>
      </w:r>
      <w:r w:rsidR="00221FB2" w:rsidRPr="00221FB2">
        <w:rPr>
          <w:rFonts w:ascii="Times New Roman" w:eastAsia="Times New Roman" w:hAnsi="Times New Roman" w:cs="Times New Roman"/>
          <w:spacing w:val="-1"/>
          <w:sz w:val="24"/>
          <w:szCs w:val="24"/>
        </w:rPr>
        <w:t>6.2. Сторона, которая не может исполнить свои обязательства по настоящему Договору вследствие действия обстоятельств непреодолимой силы, должна при возникновении эт</w:t>
      </w:r>
      <w:r w:rsidR="007D659A">
        <w:rPr>
          <w:rFonts w:ascii="Times New Roman" w:eastAsia="Times New Roman" w:hAnsi="Times New Roman" w:cs="Times New Roman"/>
          <w:spacing w:val="-1"/>
          <w:sz w:val="24"/>
          <w:szCs w:val="24"/>
        </w:rPr>
        <w:t>их обстоятельств в течение 14 (ч</w:t>
      </w:r>
      <w:r w:rsidR="00221FB2" w:rsidRPr="00221FB2">
        <w:rPr>
          <w:rFonts w:ascii="Times New Roman" w:eastAsia="Times New Roman" w:hAnsi="Times New Roman" w:cs="Times New Roman"/>
          <w:spacing w:val="-1"/>
          <w:sz w:val="24"/>
          <w:szCs w:val="24"/>
        </w:rPr>
        <w:t>етырнадцати) дней известить о них другую Сторону. Наступление указанных обстоятельств должно быть подтверждено справкой компетентного органа.</w:t>
      </w:r>
    </w:p>
    <w:p w:rsidR="00221FB2" w:rsidRDefault="004B2274" w:rsidP="00444DF4">
      <w:pPr>
        <w:widowControl w:val="0"/>
        <w:tabs>
          <w:tab w:val="left" w:pos="1143"/>
        </w:tabs>
        <w:spacing w:after="0" w:line="240" w:lineRule="auto"/>
        <w:ind w:right="-2"/>
        <w:jc w:val="both"/>
        <w:rPr>
          <w:rFonts w:ascii="Times New Roman" w:eastAsia="Times New Roman" w:hAnsi="Times New Roman" w:cs="Times New Roman"/>
          <w:spacing w:val="-1"/>
          <w:sz w:val="24"/>
          <w:szCs w:val="24"/>
        </w:rPr>
      </w:pPr>
      <w:r>
        <w:rPr>
          <w:rFonts w:ascii="Times New Roman" w:eastAsia="Times New Roman" w:hAnsi="Times New Roman" w:cs="Times New Roman"/>
          <w:spacing w:val="-1"/>
          <w:sz w:val="24"/>
          <w:szCs w:val="24"/>
        </w:rPr>
        <w:lastRenderedPageBreak/>
        <w:t xml:space="preserve">      </w:t>
      </w:r>
      <w:r w:rsidR="00221FB2" w:rsidRPr="00221FB2">
        <w:rPr>
          <w:rFonts w:ascii="Times New Roman" w:eastAsia="Times New Roman" w:hAnsi="Times New Roman" w:cs="Times New Roman"/>
          <w:spacing w:val="-1"/>
          <w:sz w:val="24"/>
          <w:szCs w:val="24"/>
        </w:rPr>
        <w:t>6.3. Если одна из Сторон находится под действием обстоятельств непреодолимой силы или их последствий более двух месяцев, Стороны проводят переговоры для определения возможных способов исполнения настоящего Договора, либо в случае невозможности их определения, достижения соглашения о его расторжении.</w:t>
      </w:r>
    </w:p>
    <w:p w:rsidR="000A114F" w:rsidRPr="00221FB2" w:rsidRDefault="000A114F" w:rsidP="00444DF4">
      <w:pPr>
        <w:widowControl w:val="0"/>
        <w:tabs>
          <w:tab w:val="left" w:pos="1143"/>
        </w:tabs>
        <w:spacing w:after="0" w:line="240" w:lineRule="auto"/>
        <w:ind w:right="-2"/>
        <w:jc w:val="both"/>
        <w:rPr>
          <w:rFonts w:ascii="Times New Roman" w:eastAsia="Times New Roman" w:hAnsi="Times New Roman" w:cs="Times New Roman"/>
          <w:spacing w:val="-1"/>
          <w:sz w:val="24"/>
          <w:szCs w:val="24"/>
        </w:rPr>
      </w:pPr>
    </w:p>
    <w:p w:rsidR="00221FB2" w:rsidRPr="00221FB2" w:rsidRDefault="00221FB2" w:rsidP="004B2274">
      <w:pPr>
        <w:widowControl w:val="0"/>
        <w:tabs>
          <w:tab w:val="left" w:pos="270"/>
        </w:tabs>
        <w:spacing w:after="0"/>
        <w:ind w:left="142" w:right="160"/>
        <w:jc w:val="center"/>
        <w:rPr>
          <w:rFonts w:ascii="Times New Roman" w:eastAsia="Times New Roman" w:hAnsi="Times New Roman" w:cs="Times New Roman"/>
          <w:spacing w:val="-1"/>
          <w:sz w:val="24"/>
          <w:szCs w:val="24"/>
        </w:rPr>
      </w:pPr>
      <w:r w:rsidRPr="00221FB2">
        <w:rPr>
          <w:rFonts w:ascii="Times New Roman" w:eastAsia="Times New Roman" w:hAnsi="Times New Roman" w:cs="Times New Roman"/>
          <w:spacing w:val="-1"/>
          <w:sz w:val="24"/>
          <w:szCs w:val="24"/>
        </w:rPr>
        <w:t>7. КОНФИДЕНЦИАЛЬНОСТЬ</w:t>
      </w:r>
    </w:p>
    <w:p w:rsidR="00221FB2" w:rsidRDefault="00221FB2" w:rsidP="00444DF4">
      <w:pPr>
        <w:spacing w:after="0" w:line="240" w:lineRule="auto"/>
        <w:ind w:right="-2" w:firstLine="567"/>
        <w:jc w:val="both"/>
        <w:rPr>
          <w:rFonts w:ascii="Times New Roman" w:eastAsia="Times New Roman" w:hAnsi="Times New Roman" w:cs="Times New Roman"/>
          <w:spacing w:val="-1"/>
          <w:sz w:val="24"/>
          <w:szCs w:val="24"/>
        </w:rPr>
      </w:pPr>
      <w:r w:rsidRPr="00221FB2">
        <w:rPr>
          <w:rFonts w:ascii="Times New Roman" w:eastAsia="Times New Roman" w:hAnsi="Times New Roman" w:cs="Times New Roman"/>
          <w:spacing w:val="-1"/>
          <w:sz w:val="24"/>
          <w:szCs w:val="24"/>
        </w:rPr>
        <w:t>Вся информация, ставшая известной Сторонам по настоящему Договору в процессе его исполнения, является коммерческой тайной и не подлежит разглашению Сторонами, не иначе как исключительно по согласованию Сторон.</w:t>
      </w:r>
    </w:p>
    <w:p w:rsidR="000A114F" w:rsidRPr="00221FB2" w:rsidRDefault="000A114F" w:rsidP="00444DF4">
      <w:pPr>
        <w:spacing w:after="0" w:line="240" w:lineRule="auto"/>
        <w:ind w:right="-2" w:firstLine="567"/>
        <w:jc w:val="both"/>
        <w:rPr>
          <w:rFonts w:ascii="Times New Roman" w:eastAsia="Times New Roman" w:hAnsi="Times New Roman" w:cs="Times New Roman"/>
          <w:spacing w:val="-1"/>
          <w:sz w:val="24"/>
          <w:szCs w:val="24"/>
        </w:rPr>
      </w:pPr>
    </w:p>
    <w:p w:rsidR="00221FB2" w:rsidRPr="00221FB2" w:rsidRDefault="00221FB2" w:rsidP="004B2274">
      <w:pPr>
        <w:widowControl w:val="0"/>
        <w:tabs>
          <w:tab w:val="left" w:pos="353"/>
        </w:tabs>
        <w:spacing w:after="0"/>
        <w:ind w:left="142"/>
        <w:jc w:val="center"/>
        <w:rPr>
          <w:rFonts w:ascii="Times New Roman" w:eastAsia="Times New Roman" w:hAnsi="Times New Roman" w:cs="Times New Roman"/>
          <w:spacing w:val="-1"/>
          <w:sz w:val="24"/>
          <w:szCs w:val="24"/>
        </w:rPr>
      </w:pPr>
      <w:r w:rsidRPr="00221FB2">
        <w:rPr>
          <w:rFonts w:ascii="Times New Roman" w:eastAsia="Times New Roman" w:hAnsi="Times New Roman" w:cs="Times New Roman"/>
          <w:spacing w:val="-1"/>
          <w:sz w:val="24"/>
          <w:szCs w:val="24"/>
        </w:rPr>
        <w:t>8. ПОРЯДОК РАЗРЕШЕНИЯ СПОРОВ</w:t>
      </w:r>
    </w:p>
    <w:p w:rsidR="00221FB2" w:rsidRPr="00221FB2" w:rsidRDefault="00221FB2" w:rsidP="00444DF4">
      <w:pPr>
        <w:spacing w:after="0" w:line="240" w:lineRule="auto"/>
        <w:ind w:right="20" w:firstLine="580"/>
        <w:jc w:val="both"/>
        <w:rPr>
          <w:rFonts w:ascii="Times New Roman" w:eastAsia="Times New Roman" w:hAnsi="Times New Roman" w:cs="Times New Roman"/>
          <w:spacing w:val="-1"/>
          <w:sz w:val="24"/>
          <w:szCs w:val="24"/>
        </w:rPr>
      </w:pPr>
      <w:r w:rsidRPr="00221FB2">
        <w:rPr>
          <w:rFonts w:ascii="Times New Roman" w:eastAsia="Times New Roman" w:hAnsi="Times New Roman" w:cs="Times New Roman"/>
          <w:spacing w:val="-1"/>
          <w:sz w:val="24"/>
          <w:szCs w:val="24"/>
        </w:rPr>
        <w:t>Все споры, разногласия или требования, возникающие из настоящего договора или в связи с ним, в том числе касающиеся его исполнения, нарушения, изменения, прекращения или недействительности, разрешаются путем арбитража, администрируемого Арбитражным учреждением при ООО</w:t>
      </w:r>
      <w:r w:rsidR="002C5B54">
        <w:rPr>
          <w:rFonts w:ascii="Times New Roman" w:eastAsia="Times New Roman" w:hAnsi="Times New Roman" w:cs="Times New Roman"/>
          <w:spacing w:val="-1"/>
          <w:sz w:val="24"/>
          <w:szCs w:val="24"/>
        </w:rPr>
        <w:t>Р</w:t>
      </w:r>
      <w:r w:rsidRPr="00221FB2">
        <w:rPr>
          <w:rFonts w:ascii="Times New Roman" w:eastAsia="Times New Roman" w:hAnsi="Times New Roman" w:cs="Times New Roman"/>
          <w:spacing w:val="-1"/>
          <w:sz w:val="24"/>
          <w:szCs w:val="24"/>
        </w:rPr>
        <w:t xml:space="preserve"> «СоюзМаш России» в соответствии с его</w:t>
      </w:r>
      <w:r w:rsidR="002C5B54">
        <w:rPr>
          <w:rFonts w:ascii="Times New Roman" w:eastAsia="Times New Roman" w:hAnsi="Times New Roman" w:cs="Times New Roman"/>
          <w:spacing w:val="-1"/>
          <w:sz w:val="24"/>
          <w:szCs w:val="24"/>
        </w:rPr>
        <w:t xml:space="preserve"> применимыми</w:t>
      </w:r>
      <w:r w:rsidRPr="00221FB2">
        <w:rPr>
          <w:rFonts w:ascii="Times New Roman" w:eastAsia="Times New Roman" w:hAnsi="Times New Roman" w:cs="Times New Roman"/>
          <w:spacing w:val="-1"/>
          <w:sz w:val="24"/>
          <w:szCs w:val="24"/>
        </w:rPr>
        <w:t xml:space="preserve"> правилами. Арбитражное решение является окончательным. Исключается подача в компетентный суд заявления о принятии решения об отсутствии у третейского суда компетенции, в связи с вынесением третейским судом отдельного постановления о наличии компетенции в качестве вопроса предварительного характера. Исключается подача в компетентный суд заявления об удовлетворении отвода в случае, если заявление об отводе не было удовлетворено председателем Арбитражного учреждения или комитетом по назначениям.</w:t>
      </w:r>
    </w:p>
    <w:p w:rsidR="00221FB2" w:rsidRPr="00221FB2" w:rsidRDefault="00221FB2" w:rsidP="000A114F">
      <w:pPr>
        <w:widowControl w:val="0"/>
        <w:spacing w:after="0" w:line="240" w:lineRule="auto"/>
        <w:jc w:val="both"/>
        <w:rPr>
          <w:rFonts w:ascii="Times New Roman" w:eastAsia="Times New Roman" w:hAnsi="Times New Roman" w:cs="Times New Roman"/>
          <w:spacing w:val="-1"/>
          <w:sz w:val="24"/>
          <w:szCs w:val="24"/>
        </w:rPr>
      </w:pPr>
    </w:p>
    <w:p w:rsidR="00221FB2" w:rsidRPr="00221FB2" w:rsidRDefault="00221FB2" w:rsidP="004B2274">
      <w:pPr>
        <w:widowControl w:val="0"/>
        <w:spacing w:after="0"/>
        <w:ind w:left="142"/>
        <w:jc w:val="center"/>
        <w:rPr>
          <w:rFonts w:ascii="Times New Roman" w:eastAsia="Times New Roman" w:hAnsi="Times New Roman" w:cs="Times New Roman"/>
          <w:spacing w:val="-1"/>
          <w:sz w:val="24"/>
          <w:szCs w:val="24"/>
        </w:rPr>
      </w:pPr>
      <w:r w:rsidRPr="00221FB2">
        <w:rPr>
          <w:rFonts w:ascii="Times New Roman" w:eastAsia="Times New Roman" w:hAnsi="Times New Roman" w:cs="Times New Roman"/>
          <w:spacing w:val="-1"/>
          <w:sz w:val="24"/>
          <w:szCs w:val="24"/>
        </w:rPr>
        <w:t>9. ОДНОСТОРОННЕЕ РАСТОРЖЕНИЕ ДОГОВОРА</w:t>
      </w:r>
    </w:p>
    <w:p w:rsidR="00221FB2" w:rsidRPr="00221FB2" w:rsidRDefault="00221FB2" w:rsidP="00444DF4">
      <w:pPr>
        <w:widowControl w:val="0"/>
        <w:spacing w:after="0" w:line="240" w:lineRule="auto"/>
        <w:ind w:firstLine="540"/>
        <w:jc w:val="both"/>
        <w:rPr>
          <w:rFonts w:ascii="Times New Roman" w:eastAsia="Times New Roman" w:hAnsi="Times New Roman" w:cs="Times New Roman"/>
          <w:spacing w:val="-1"/>
          <w:sz w:val="24"/>
          <w:szCs w:val="24"/>
        </w:rPr>
      </w:pPr>
      <w:r w:rsidRPr="00221FB2">
        <w:rPr>
          <w:rFonts w:ascii="Times New Roman" w:eastAsia="Times New Roman" w:hAnsi="Times New Roman" w:cs="Times New Roman"/>
          <w:spacing w:val="-1"/>
          <w:sz w:val="24"/>
          <w:szCs w:val="24"/>
        </w:rPr>
        <w:t>9.1. Арендодатель вправе отказаться от исполнения настоящего Договора полностью или в части, письменно уведомив Арендатора не менее чем за 15 (пятнадцать) календарных дней, в любом из следующих случаев:</w:t>
      </w:r>
    </w:p>
    <w:p w:rsidR="00221FB2" w:rsidRPr="00221FB2" w:rsidRDefault="00221FB2" w:rsidP="00444DF4">
      <w:pPr>
        <w:widowControl w:val="0"/>
        <w:spacing w:after="0" w:line="240" w:lineRule="auto"/>
        <w:ind w:firstLine="567"/>
        <w:jc w:val="both"/>
        <w:rPr>
          <w:rFonts w:ascii="Times New Roman" w:eastAsia="Times New Roman" w:hAnsi="Times New Roman" w:cs="Times New Roman"/>
          <w:spacing w:val="-1"/>
          <w:sz w:val="24"/>
          <w:szCs w:val="24"/>
        </w:rPr>
      </w:pPr>
      <w:r w:rsidRPr="00221FB2">
        <w:rPr>
          <w:rFonts w:ascii="Times New Roman" w:eastAsia="Times New Roman" w:hAnsi="Times New Roman" w:cs="Times New Roman"/>
          <w:spacing w:val="-1"/>
          <w:sz w:val="24"/>
          <w:szCs w:val="24"/>
        </w:rPr>
        <w:t>9.1.1. при использовании Объекта Арендатором не в соответствии с условиями настоящего Договора;</w:t>
      </w:r>
    </w:p>
    <w:p w:rsidR="00221FB2" w:rsidRPr="00221FB2" w:rsidRDefault="00221FB2" w:rsidP="00444DF4">
      <w:pPr>
        <w:widowControl w:val="0"/>
        <w:spacing w:after="0" w:line="240" w:lineRule="auto"/>
        <w:ind w:firstLine="567"/>
        <w:jc w:val="both"/>
        <w:rPr>
          <w:rFonts w:ascii="Times New Roman" w:eastAsia="Times New Roman" w:hAnsi="Times New Roman" w:cs="Times New Roman"/>
          <w:spacing w:val="-1"/>
          <w:sz w:val="24"/>
          <w:szCs w:val="24"/>
        </w:rPr>
      </w:pPr>
      <w:r w:rsidRPr="00221FB2">
        <w:rPr>
          <w:rFonts w:ascii="Times New Roman" w:eastAsia="Times New Roman" w:hAnsi="Times New Roman" w:cs="Times New Roman"/>
          <w:spacing w:val="-1"/>
          <w:sz w:val="24"/>
          <w:szCs w:val="24"/>
        </w:rPr>
        <w:t>9.1.2. при нарушении арендатором обязательств, предусмотренных Разделом 2 настоящего Договора;</w:t>
      </w:r>
    </w:p>
    <w:p w:rsidR="00221FB2" w:rsidRPr="00221FB2" w:rsidRDefault="00221FB2" w:rsidP="00444DF4">
      <w:pPr>
        <w:widowControl w:val="0"/>
        <w:spacing w:after="0" w:line="240" w:lineRule="auto"/>
        <w:ind w:firstLine="567"/>
        <w:jc w:val="both"/>
        <w:rPr>
          <w:rFonts w:ascii="Times New Roman" w:eastAsia="Times New Roman" w:hAnsi="Times New Roman" w:cs="Times New Roman"/>
          <w:spacing w:val="-1"/>
          <w:sz w:val="24"/>
          <w:szCs w:val="24"/>
        </w:rPr>
      </w:pPr>
      <w:r w:rsidRPr="00221FB2">
        <w:rPr>
          <w:rFonts w:ascii="Times New Roman" w:eastAsia="Times New Roman" w:hAnsi="Times New Roman" w:cs="Times New Roman"/>
          <w:spacing w:val="-1"/>
          <w:sz w:val="24"/>
          <w:szCs w:val="24"/>
        </w:rPr>
        <w:t>9.1.3. при существенном ухудшении состояния Объекта вне зависимости от вины Арендатора;</w:t>
      </w:r>
    </w:p>
    <w:p w:rsidR="00221FB2" w:rsidRPr="00221FB2" w:rsidRDefault="00221FB2" w:rsidP="00444DF4">
      <w:pPr>
        <w:widowControl w:val="0"/>
        <w:spacing w:after="0" w:line="240" w:lineRule="auto"/>
        <w:ind w:firstLine="567"/>
        <w:jc w:val="both"/>
        <w:rPr>
          <w:rFonts w:ascii="Times New Roman" w:eastAsia="Times New Roman" w:hAnsi="Times New Roman" w:cs="Times New Roman"/>
          <w:spacing w:val="-1"/>
          <w:sz w:val="24"/>
          <w:szCs w:val="24"/>
        </w:rPr>
      </w:pPr>
      <w:r w:rsidRPr="00221FB2">
        <w:rPr>
          <w:rFonts w:ascii="Times New Roman" w:eastAsia="Times New Roman" w:hAnsi="Times New Roman" w:cs="Times New Roman"/>
          <w:spacing w:val="-1"/>
          <w:sz w:val="24"/>
          <w:szCs w:val="24"/>
        </w:rPr>
        <w:t>9.1.4. при просрочке внесения арендной платы в полном размере как фиксированной, так и переменной (если применимо) более двух раз и более чем за 5 (пять) рабочих дней после наступления срока очередного платежа;</w:t>
      </w:r>
    </w:p>
    <w:p w:rsidR="00221FB2" w:rsidRPr="00221FB2" w:rsidRDefault="00C77959" w:rsidP="00444DF4">
      <w:pPr>
        <w:widowControl w:val="0"/>
        <w:spacing w:after="0" w:line="240" w:lineRule="auto"/>
        <w:jc w:val="both"/>
        <w:rPr>
          <w:rFonts w:ascii="Times New Roman" w:eastAsia="Times New Roman" w:hAnsi="Times New Roman" w:cs="Times New Roman"/>
          <w:spacing w:val="-1"/>
          <w:sz w:val="24"/>
          <w:szCs w:val="24"/>
        </w:rPr>
      </w:pPr>
      <w:r>
        <w:rPr>
          <w:rFonts w:ascii="Times New Roman" w:eastAsia="Times New Roman" w:hAnsi="Times New Roman" w:cs="Times New Roman"/>
          <w:spacing w:val="-1"/>
          <w:sz w:val="24"/>
          <w:szCs w:val="24"/>
        </w:rPr>
        <w:t xml:space="preserve">        </w:t>
      </w:r>
      <w:r w:rsidR="00221FB2" w:rsidRPr="00221FB2">
        <w:rPr>
          <w:rFonts w:ascii="Times New Roman" w:eastAsia="Times New Roman" w:hAnsi="Times New Roman" w:cs="Times New Roman"/>
          <w:spacing w:val="-1"/>
          <w:sz w:val="24"/>
          <w:szCs w:val="24"/>
        </w:rPr>
        <w:t>9.2. Арендодатель вправе по своему желанию расторгнуть настоящий Договор в одностороннем внесудебном порядке, предварительно письменно уведомив Арендатора не менее чем за 15 (пятнадцать) календарных дней до предполагаемого дня расторжения.</w:t>
      </w:r>
    </w:p>
    <w:p w:rsidR="00221FB2" w:rsidRPr="00221FB2" w:rsidRDefault="00C77959" w:rsidP="00444DF4">
      <w:pPr>
        <w:widowControl w:val="0"/>
        <w:spacing w:after="0" w:line="240" w:lineRule="auto"/>
        <w:jc w:val="both"/>
        <w:rPr>
          <w:rFonts w:ascii="Times New Roman" w:eastAsia="Times New Roman" w:hAnsi="Times New Roman" w:cs="Times New Roman"/>
          <w:spacing w:val="-1"/>
          <w:sz w:val="24"/>
          <w:szCs w:val="24"/>
        </w:rPr>
      </w:pPr>
      <w:r>
        <w:rPr>
          <w:rFonts w:ascii="Times New Roman" w:eastAsia="Times New Roman" w:hAnsi="Times New Roman" w:cs="Times New Roman"/>
          <w:spacing w:val="-1"/>
          <w:sz w:val="24"/>
          <w:szCs w:val="24"/>
        </w:rPr>
        <w:t xml:space="preserve">        9.3. </w:t>
      </w:r>
      <w:r w:rsidR="00221FB2" w:rsidRPr="00221FB2">
        <w:rPr>
          <w:rFonts w:ascii="Times New Roman" w:eastAsia="Times New Roman" w:hAnsi="Times New Roman" w:cs="Times New Roman"/>
          <w:spacing w:val="-1"/>
          <w:sz w:val="24"/>
          <w:szCs w:val="24"/>
        </w:rPr>
        <w:t>Арендатор вправе по своему желанию расторгнуть настоящий Договор в одностороннем внесудебном порядке, предварительно письменно уведомив Арендодателя не менее чем за 30 (тридцать) календарных дней до даты расторжения.</w:t>
      </w:r>
    </w:p>
    <w:p w:rsidR="00221FB2" w:rsidRPr="00221FB2" w:rsidRDefault="00C77959" w:rsidP="00444DF4">
      <w:pPr>
        <w:widowControl w:val="0"/>
        <w:spacing w:after="0" w:line="240" w:lineRule="auto"/>
        <w:jc w:val="both"/>
        <w:rPr>
          <w:rFonts w:ascii="Times New Roman" w:eastAsia="Times New Roman" w:hAnsi="Times New Roman" w:cs="Times New Roman"/>
          <w:spacing w:val="-1"/>
          <w:sz w:val="24"/>
          <w:szCs w:val="24"/>
        </w:rPr>
      </w:pPr>
      <w:r>
        <w:rPr>
          <w:rFonts w:ascii="Times New Roman" w:eastAsia="Times New Roman" w:hAnsi="Times New Roman" w:cs="Times New Roman"/>
          <w:spacing w:val="-1"/>
          <w:sz w:val="24"/>
          <w:szCs w:val="24"/>
        </w:rPr>
        <w:t xml:space="preserve">        </w:t>
      </w:r>
      <w:r w:rsidR="00221FB2" w:rsidRPr="00221FB2">
        <w:rPr>
          <w:rFonts w:ascii="Times New Roman" w:eastAsia="Times New Roman" w:hAnsi="Times New Roman" w:cs="Times New Roman"/>
          <w:spacing w:val="-1"/>
          <w:sz w:val="24"/>
          <w:szCs w:val="24"/>
        </w:rPr>
        <w:t>9.4. Настоящий Договор считается расторгнутым или измененным с даты, указанной в уведомлении Арендодателя / Арендатора, направленном в соответствии с пунктом 9.1, 9.2 или пунктом 9.3 настоящего Договора.</w:t>
      </w:r>
    </w:p>
    <w:p w:rsidR="00221FB2" w:rsidRPr="00221FB2" w:rsidRDefault="00C77959" w:rsidP="00444DF4">
      <w:pPr>
        <w:widowControl w:val="0"/>
        <w:spacing w:after="0" w:line="240" w:lineRule="auto"/>
        <w:jc w:val="both"/>
        <w:rPr>
          <w:rFonts w:ascii="Times New Roman" w:eastAsia="Times New Roman" w:hAnsi="Times New Roman" w:cs="Times New Roman"/>
          <w:spacing w:val="-1"/>
          <w:sz w:val="24"/>
          <w:szCs w:val="24"/>
        </w:rPr>
      </w:pPr>
      <w:r>
        <w:rPr>
          <w:rFonts w:ascii="Times New Roman" w:eastAsia="Times New Roman" w:hAnsi="Times New Roman" w:cs="Times New Roman"/>
          <w:spacing w:val="-1"/>
          <w:sz w:val="24"/>
          <w:szCs w:val="24"/>
        </w:rPr>
        <w:t xml:space="preserve">        </w:t>
      </w:r>
      <w:r w:rsidR="00221FB2" w:rsidRPr="00221FB2">
        <w:rPr>
          <w:rFonts w:ascii="Times New Roman" w:eastAsia="Times New Roman" w:hAnsi="Times New Roman" w:cs="Times New Roman"/>
          <w:spacing w:val="-1"/>
          <w:sz w:val="24"/>
          <w:szCs w:val="24"/>
        </w:rPr>
        <w:t>9.5. При расторжении настоящего Договора Арендатор обязан возвратить помещения  Арендодателю в срок, указанный в уведомлении Арендодателя.</w:t>
      </w:r>
    </w:p>
    <w:p w:rsidR="00221FB2" w:rsidRPr="00221FB2" w:rsidRDefault="00C77959" w:rsidP="00444DF4">
      <w:pPr>
        <w:widowControl w:val="0"/>
        <w:spacing w:after="0" w:line="240" w:lineRule="auto"/>
        <w:jc w:val="both"/>
        <w:rPr>
          <w:rFonts w:ascii="Times New Roman" w:eastAsia="Times New Roman" w:hAnsi="Times New Roman" w:cs="Times New Roman"/>
          <w:spacing w:val="-1"/>
          <w:sz w:val="24"/>
          <w:szCs w:val="24"/>
        </w:rPr>
      </w:pPr>
      <w:r>
        <w:rPr>
          <w:rFonts w:ascii="Times New Roman" w:eastAsia="Times New Roman" w:hAnsi="Times New Roman" w:cs="Times New Roman"/>
          <w:spacing w:val="-1"/>
          <w:sz w:val="24"/>
          <w:szCs w:val="24"/>
        </w:rPr>
        <w:t xml:space="preserve">         </w:t>
      </w:r>
      <w:r w:rsidR="00221FB2" w:rsidRPr="00221FB2">
        <w:rPr>
          <w:rFonts w:ascii="Times New Roman" w:eastAsia="Times New Roman" w:hAnsi="Times New Roman" w:cs="Times New Roman"/>
          <w:spacing w:val="-1"/>
          <w:sz w:val="24"/>
          <w:szCs w:val="24"/>
        </w:rPr>
        <w:t>9.6. В случае досрочного расторжения настоящего Договора Стороны должны произвести сверку взаиморасчетов.</w:t>
      </w:r>
    </w:p>
    <w:p w:rsidR="00221FB2" w:rsidRPr="00221FB2" w:rsidRDefault="00221FB2" w:rsidP="00444DF4">
      <w:pPr>
        <w:widowControl w:val="0"/>
        <w:spacing w:after="0" w:line="240" w:lineRule="auto"/>
        <w:jc w:val="both"/>
        <w:rPr>
          <w:rFonts w:ascii="Times New Roman" w:eastAsia="Times New Roman" w:hAnsi="Times New Roman" w:cs="Times New Roman"/>
          <w:spacing w:val="-1"/>
          <w:sz w:val="24"/>
          <w:szCs w:val="24"/>
        </w:rPr>
      </w:pPr>
    </w:p>
    <w:p w:rsidR="00221FB2" w:rsidRPr="00221FB2" w:rsidRDefault="00221FB2" w:rsidP="00C77959">
      <w:pPr>
        <w:widowControl w:val="0"/>
        <w:spacing w:after="0"/>
        <w:jc w:val="center"/>
        <w:rPr>
          <w:rFonts w:ascii="Times New Roman" w:eastAsia="Times New Roman" w:hAnsi="Times New Roman" w:cs="Times New Roman"/>
          <w:spacing w:val="-1"/>
          <w:sz w:val="24"/>
          <w:szCs w:val="24"/>
        </w:rPr>
      </w:pPr>
      <w:r w:rsidRPr="00221FB2">
        <w:rPr>
          <w:rFonts w:ascii="Times New Roman" w:eastAsia="Times New Roman" w:hAnsi="Times New Roman" w:cs="Times New Roman"/>
          <w:spacing w:val="-1"/>
          <w:sz w:val="24"/>
          <w:szCs w:val="24"/>
        </w:rPr>
        <w:t>10. ПРОЧИЕ УСЛОВИЯ</w:t>
      </w:r>
    </w:p>
    <w:p w:rsidR="00221FB2" w:rsidRPr="00221FB2" w:rsidRDefault="00C77959" w:rsidP="00444DF4">
      <w:pPr>
        <w:widowControl w:val="0"/>
        <w:tabs>
          <w:tab w:val="left" w:pos="-284"/>
        </w:tabs>
        <w:spacing w:after="0" w:line="240" w:lineRule="auto"/>
        <w:ind w:right="20"/>
        <w:jc w:val="both"/>
        <w:rPr>
          <w:rFonts w:ascii="Times New Roman" w:eastAsia="Times New Roman" w:hAnsi="Times New Roman" w:cs="Times New Roman"/>
          <w:spacing w:val="-1"/>
          <w:sz w:val="24"/>
          <w:szCs w:val="24"/>
        </w:rPr>
      </w:pPr>
      <w:r>
        <w:rPr>
          <w:rFonts w:ascii="Times New Roman" w:eastAsia="Times New Roman" w:hAnsi="Times New Roman" w:cs="Times New Roman"/>
          <w:spacing w:val="-1"/>
          <w:sz w:val="24"/>
          <w:szCs w:val="24"/>
        </w:rPr>
        <w:t xml:space="preserve">       </w:t>
      </w:r>
      <w:r w:rsidR="00221FB2" w:rsidRPr="00221FB2">
        <w:rPr>
          <w:rFonts w:ascii="Times New Roman" w:eastAsia="Times New Roman" w:hAnsi="Times New Roman" w:cs="Times New Roman"/>
          <w:spacing w:val="-1"/>
          <w:sz w:val="24"/>
          <w:szCs w:val="24"/>
        </w:rPr>
        <w:t>10.1. В случае возникновения чрезвычайных, аварийных и иных ситуаций, требующих немедленного осмотра арендуемого Объекта, Арендодатель имеет право доступа на Объект без предварительного уведомления Арендатора в целях предотвращения или ликвидации таких чрезвычайных ситуаций или их последствий.</w:t>
      </w:r>
    </w:p>
    <w:p w:rsidR="00221FB2" w:rsidRPr="00221FB2" w:rsidRDefault="00221FB2" w:rsidP="00444DF4">
      <w:pPr>
        <w:tabs>
          <w:tab w:val="left" w:pos="-284"/>
          <w:tab w:val="left" w:leader="underscore" w:pos="9330"/>
        </w:tabs>
        <w:spacing w:after="0" w:line="240" w:lineRule="auto"/>
        <w:ind w:right="20" w:firstLine="567"/>
        <w:jc w:val="both"/>
        <w:rPr>
          <w:rFonts w:ascii="Times New Roman" w:eastAsia="Times New Roman" w:hAnsi="Times New Roman" w:cs="Times New Roman"/>
          <w:spacing w:val="-1"/>
          <w:sz w:val="24"/>
          <w:szCs w:val="24"/>
        </w:rPr>
      </w:pPr>
      <w:r w:rsidRPr="00221FB2">
        <w:rPr>
          <w:rFonts w:ascii="Times New Roman" w:eastAsia="Times New Roman" w:hAnsi="Times New Roman" w:cs="Times New Roman"/>
          <w:spacing w:val="-1"/>
          <w:sz w:val="24"/>
          <w:szCs w:val="24"/>
        </w:rPr>
        <w:lastRenderedPageBreak/>
        <w:t>В случае невозможности свободного доступа в помещения Арендодатель вправе привлекать специализированные предприятия и службы.</w:t>
      </w:r>
    </w:p>
    <w:p w:rsidR="00221FB2" w:rsidRPr="00221FB2" w:rsidRDefault="00221FB2" w:rsidP="00444DF4">
      <w:pPr>
        <w:tabs>
          <w:tab w:val="left" w:pos="-284"/>
          <w:tab w:val="left" w:leader="underscore" w:pos="9330"/>
        </w:tabs>
        <w:spacing w:after="0" w:line="240" w:lineRule="auto"/>
        <w:ind w:right="20" w:firstLine="567"/>
        <w:jc w:val="both"/>
        <w:rPr>
          <w:rFonts w:ascii="Times New Roman" w:eastAsia="Times New Roman" w:hAnsi="Times New Roman" w:cs="Times New Roman"/>
          <w:spacing w:val="-1"/>
          <w:sz w:val="24"/>
          <w:szCs w:val="24"/>
        </w:rPr>
      </w:pPr>
      <w:r w:rsidRPr="00221FB2">
        <w:rPr>
          <w:rFonts w:ascii="Times New Roman" w:eastAsia="Times New Roman" w:hAnsi="Times New Roman" w:cs="Times New Roman"/>
          <w:spacing w:val="-1"/>
          <w:sz w:val="24"/>
          <w:szCs w:val="24"/>
        </w:rPr>
        <w:t>Доступ на Объект, осуществляемый без присутствия Арендатора, может фиксироваться с помощью видеозаписи.</w:t>
      </w:r>
    </w:p>
    <w:p w:rsidR="00221FB2" w:rsidRPr="00221FB2" w:rsidRDefault="00221FB2" w:rsidP="00444DF4">
      <w:pPr>
        <w:widowControl w:val="0"/>
        <w:tabs>
          <w:tab w:val="left" w:pos="-284"/>
        </w:tabs>
        <w:spacing w:after="0" w:line="240" w:lineRule="auto"/>
        <w:ind w:right="20" w:firstLine="426"/>
        <w:jc w:val="both"/>
        <w:rPr>
          <w:rFonts w:ascii="Times New Roman" w:eastAsia="Times New Roman" w:hAnsi="Times New Roman" w:cs="Times New Roman"/>
          <w:spacing w:val="-1"/>
          <w:sz w:val="24"/>
          <w:szCs w:val="24"/>
        </w:rPr>
      </w:pPr>
      <w:r w:rsidRPr="00221FB2">
        <w:rPr>
          <w:rFonts w:ascii="Times New Roman" w:eastAsia="Times New Roman" w:hAnsi="Times New Roman" w:cs="Times New Roman"/>
          <w:spacing w:val="-1"/>
          <w:sz w:val="24"/>
          <w:szCs w:val="24"/>
        </w:rPr>
        <w:t xml:space="preserve"> 10.2. Представителем Арендодателя для обеспечения оперативного взаимодействия Сторон по настоящему Договору является главный инженер Чуйченко Александр Николаевич, тел. (495) 302-94-88, poznsmash@yandex.ru.                                                                                                                                                                                  </w:t>
      </w:r>
    </w:p>
    <w:p w:rsidR="00221FB2" w:rsidRPr="00221FB2" w:rsidRDefault="00221FB2" w:rsidP="00444DF4">
      <w:pPr>
        <w:widowControl w:val="0"/>
        <w:tabs>
          <w:tab w:val="left" w:leader="underscore" w:pos="-426"/>
        </w:tabs>
        <w:spacing w:after="0" w:line="240" w:lineRule="auto"/>
        <w:ind w:right="20" w:firstLine="426"/>
        <w:jc w:val="both"/>
        <w:rPr>
          <w:rFonts w:ascii="Times New Roman" w:eastAsia="Times New Roman" w:hAnsi="Times New Roman" w:cs="Times New Roman"/>
          <w:spacing w:val="-1"/>
          <w:sz w:val="24"/>
          <w:szCs w:val="24"/>
        </w:rPr>
      </w:pPr>
      <w:r w:rsidRPr="00221FB2">
        <w:rPr>
          <w:rFonts w:ascii="Times New Roman" w:eastAsia="Times New Roman" w:hAnsi="Times New Roman" w:cs="Times New Roman"/>
          <w:spacing w:val="-1"/>
          <w:sz w:val="24"/>
          <w:szCs w:val="24"/>
        </w:rPr>
        <w:t xml:space="preserve"> 10.3. Представителем Арендатора для обеспечения оперативного взаимодействия Сторон по настоящ</w:t>
      </w:r>
      <w:r w:rsidR="00444DF4">
        <w:rPr>
          <w:rFonts w:ascii="Times New Roman" w:eastAsia="Times New Roman" w:hAnsi="Times New Roman" w:cs="Times New Roman"/>
          <w:spacing w:val="-1"/>
          <w:sz w:val="24"/>
          <w:szCs w:val="24"/>
        </w:rPr>
        <w:t>ему договору является _____________</w:t>
      </w:r>
      <w:r w:rsidRPr="00221FB2">
        <w:rPr>
          <w:rFonts w:ascii="Times New Roman" w:eastAsia="Times New Roman" w:hAnsi="Times New Roman" w:cs="Times New Roman"/>
          <w:spacing w:val="-1"/>
          <w:sz w:val="24"/>
          <w:szCs w:val="24"/>
        </w:rPr>
        <w:t>, тел. </w:t>
      </w:r>
      <w:r w:rsidR="00444DF4">
        <w:rPr>
          <w:rFonts w:ascii="Times New Roman" w:eastAsia="Times New Roman" w:hAnsi="Times New Roman"/>
          <w:spacing w:val="-1"/>
          <w:sz w:val="24"/>
          <w:szCs w:val="24"/>
        </w:rPr>
        <w:t xml:space="preserve">________, </w:t>
      </w:r>
      <w:r w:rsidR="00444DF4">
        <w:rPr>
          <w:rFonts w:ascii="Times New Roman" w:eastAsia="Times New Roman" w:hAnsi="Times New Roman"/>
          <w:spacing w:val="-1"/>
          <w:sz w:val="24"/>
          <w:szCs w:val="24"/>
          <w:lang w:val="en-US"/>
        </w:rPr>
        <w:t>e</w:t>
      </w:r>
      <w:r w:rsidR="00444DF4">
        <w:rPr>
          <w:rFonts w:ascii="Times New Roman" w:eastAsia="Times New Roman" w:hAnsi="Times New Roman"/>
          <w:spacing w:val="-1"/>
          <w:sz w:val="24"/>
          <w:szCs w:val="24"/>
        </w:rPr>
        <w:t>:</w:t>
      </w:r>
      <w:r w:rsidR="00444DF4">
        <w:rPr>
          <w:rFonts w:ascii="Times New Roman" w:eastAsia="Times New Roman" w:hAnsi="Times New Roman"/>
          <w:spacing w:val="-1"/>
          <w:sz w:val="24"/>
          <w:szCs w:val="24"/>
          <w:lang w:val="en-US"/>
        </w:rPr>
        <w:t>mail</w:t>
      </w:r>
      <w:r w:rsidR="00444DF4">
        <w:rPr>
          <w:rFonts w:ascii="Times New Roman" w:eastAsia="Times New Roman" w:hAnsi="Times New Roman"/>
          <w:spacing w:val="-1"/>
          <w:sz w:val="24"/>
          <w:szCs w:val="24"/>
        </w:rPr>
        <w:t>________.</w:t>
      </w:r>
    </w:p>
    <w:p w:rsidR="00221FB2" w:rsidRPr="00221FB2" w:rsidRDefault="00221FB2" w:rsidP="00444DF4">
      <w:pPr>
        <w:widowControl w:val="0"/>
        <w:tabs>
          <w:tab w:val="left" w:leader="underscore" w:pos="-426"/>
        </w:tabs>
        <w:spacing w:after="0" w:line="240" w:lineRule="auto"/>
        <w:ind w:right="20" w:firstLine="426"/>
        <w:jc w:val="both"/>
        <w:rPr>
          <w:rFonts w:ascii="Times New Roman" w:eastAsia="Times New Roman" w:hAnsi="Times New Roman" w:cs="Times New Roman"/>
          <w:spacing w:val="-1"/>
          <w:sz w:val="24"/>
          <w:szCs w:val="24"/>
        </w:rPr>
      </w:pPr>
      <w:r w:rsidRPr="00221FB2">
        <w:rPr>
          <w:rFonts w:ascii="Times New Roman" w:eastAsia="Times New Roman" w:hAnsi="Times New Roman" w:cs="Times New Roman"/>
          <w:spacing w:val="-1"/>
          <w:sz w:val="24"/>
          <w:szCs w:val="24"/>
        </w:rPr>
        <w:t xml:space="preserve"> 10.4. Все уведомления, направленные в рамках настоящего Договора, должны представляться как Арендодателю, так и Арендатору письменно на русском языке по электронной почте, указанной в п. 10.2 или п. 10.3, или на бумажном носителе. Датой уведомления считается дата получения данного уведомления адресатом в том случае, если существует документальное письменное подтверждение получения, которое может быть представлено по запросу.</w:t>
      </w:r>
    </w:p>
    <w:p w:rsidR="00221FB2" w:rsidRPr="00221FB2" w:rsidRDefault="00221FB2" w:rsidP="00444DF4">
      <w:pPr>
        <w:widowControl w:val="0"/>
        <w:tabs>
          <w:tab w:val="left" w:leader="underscore" w:pos="-426"/>
        </w:tabs>
        <w:spacing w:after="0" w:line="240" w:lineRule="auto"/>
        <w:ind w:right="20" w:firstLine="426"/>
        <w:jc w:val="both"/>
        <w:rPr>
          <w:rFonts w:ascii="Times New Roman" w:eastAsia="Times New Roman" w:hAnsi="Times New Roman" w:cs="Times New Roman"/>
          <w:spacing w:val="-1"/>
          <w:sz w:val="24"/>
          <w:szCs w:val="24"/>
        </w:rPr>
      </w:pPr>
      <w:r w:rsidRPr="00221FB2">
        <w:rPr>
          <w:rFonts w:ascii="Times New Roman" w:eastAsia="Times New Roman" w:hAnsi="Times New Roman" w:cs="Times New Roman"/>
          <w:spacing w:val="-1"/>
          <w:sz w:val="24"/>
          <w:szCs w:val="24"/>
        </w:rPr>
        <w:t xml:space="preserve"> 10.5. В случае изменения почтового адреса, адреса электронной почты, места нахождения, контактных телефонов, банковских и иных реквизитов Сторона обязана письменно уведомить об этом другую Сторону в течение 7 (семи) календарных дней со дня вступления в силу указанных изменений. При нарушении данного условия вся корреспонденция и платежи, направленные по последнему доведенному до сведения адресу и реквизитам, считаются направленными надлежащим образом и полученными адресатом в день возврата отправителю.</w:t>
      </w:r>
    </w:p>
    <w:p w:rsidR="00221FB2" w:rsidRPr="00221FB2" w:rsidRDefault="00C77959" w:rsidP="00444DF4">
      <w:pPr>
        <w:widowControl w:val="0"/>
        <w:tabs>
          <w:tab w:val="left" w:leader="underscore" w:pos="-426"/>
        </w:tabs>
        <w:spacing w:after="0" w:line="240" w:lineRule="auto"/>
        <w:ind w:right="20"/>
        <w:jc w:val="both"/>
        <w:rPr>
          <w:rFonts w:ascii="Times New Roman" w:eastAsia="Times New Roman" w:hAnsi="Times New Roman" w:cs="Times New Roman"/>
          <w:spacing w:val="-1"/>
          <w:sz w:val="24"/>
          <w:szCs w:val="24"/>
        </w:rPr>
      </w:pPr>
      <w:r>
        <w:rPr>
          <w:rFonts w:ascii="Times New Roman" w:eastAsia="Times New Roman" w:hAnsi="Times New Roman" w:cs="Times New Roman"/>
          <w:spacing w:val="-1"/>
          <w:sz w:val="24"/>
          <w:szCs w:val="24"/>
        </w:rPr>
        <w:t xml:space="preserve">      </w:t>
      </w:r>
      <w:r w:rsidR="00221FB2" w:rsidRPr="00221FB2">
        <w:rPr>
          <w:rFonts w:ascii="Times New Roman" w:eastAsia="Times New Roman" w:hAnsi="Times New Roman" w:cs="Times New Roman"/>
          <w:spacing w:val="-1"/>
          <w:sz w:val="24"/>
          <w:szCs w:val="24"/>
        </w:rPr>
        <w:t>10.6. Стороны признают, что акт, в котором зафиксированы нарушения Арендатором условия настоящего Договора, подписанный Сторонами либо только Арендодателем, является достаточным доказательством, подтверждающим нарушение Арендатором условий настоящего Договора.</w:t>
      </w:r>
    </w:p>
    <w:p w:rsidR="00221FB2" w:rsidRPr="00221FB2" w:rsidRDefault="00C77959" w:rsidP="00444DF4">
      <w:pPr>
        <w:widowControl w:val="0"/>
        <w:tabs>
          <w:tab w:val="left" w:leader="underscore" w:pos="-426"/>
        </w:tabs>
        <w:spacing w:after="0" w:line="240" w:lineRule="auto"/>
        <w:ind w:right="20"/>
        <w:jc w:val="both"/>
        <w:rPr>
          <w:rFonts w:ascii="Times New Roman" w:eastAsia="Times New Roman" w:hAnsi="Times New Roman" w:cs="Times New Roman"/>
          <w:spacing w:val="-1"/>
          <w:sz w:val="24"/>
          <w:szCs w:val="24"/>
        </w:rPr>
      </w:pPr>
      <w:r>
        <w:rPr>
          <w:rFonts w:ascii="Times New Roman" w:eastAsia="Times New Roman" w:hAnsi="Times New Roman" w:cs="Times New Roman"/>
          <w:spacing w:val="-1"/>
          <w:sz w:val="24"/>
          <w:szCs w:val="24"/>
        </w:rPr>
        <w:t xml:space="preserve">      </w:t>
      </w:r>
      <w:r w:rsidR="00221FB2" w:rsidRPr="00221FB2">
        <w:rPr>
          <w:rFonts w:ascii="Times New Roman" w:eastAsia="Times New Roman" w:hAnsi="Times New Roman" w:cs="Times New Roman"/>
          <w:spacing w:val="-1"/>
          <w:sz w:val="24"/>
          <w:szCs w:val="24"/>
        </w:rPr>
        <w:t>10.7. Обе Стороны обязаны соблюдать требования закона №273-ФЗ от 25.12.08 г. «О противодействии коррупции».</w:t>
      </w:r>
    </w:p>
    <w:p w:rsidR="00221FB2" w:rsidRPr="00221FB2" w:rsidRDefault="00221FB2" w:rsidP="00444DF4">
      <w:pPr>
        <w:pStyle w:val="a7"/>
        <w:jc w:val="both"/>
        <w:rPr>
          <w:spacing w:val="-1"/>
          <w:sz w:val="24"/>
          <w:szCs w:val="24"/>
          <w:lang w:val="ru-RU"/>
        </w:rPr>
      </w:pPr>
      <w:r w:rsidRPr="00221FB2">
        <w:rPr>
          <w:spacing w:val="-1"/>
          <w:sz w:val="24"/>
          <w:szCs w:val="24"/>
          <w:lang w:val="ru-RU"/>
        </w:rPr>
        <w:t xml:space="preserve">     10.8. Во всем, что прямо не предусмотрено настоящим Договором, Стороны руководствуются законодательством Российской Федерации.</w:t>
      </w:r>
    </w:p>
    <w:p w:rsidR="00221FB2" w:rsidRPr="00221FB2" w:rsidRDefault="00C77959" w:rsidP="00444DF4">
      <w:pPr>
        <w:pStyle w:val="a7"/>
        <w:jc w:val="both"/>
        <w:rPr>
          <w:spacing w:val="-1"/>
          <w:sz w:val="24"/>
          <w:szCs w:val="24"/>
          <w:lang w:val="ru-RU"/>
        </w:rPr>
      </w:pPr>
      <w:r>
        <w:rPr>
          <w:spacing w:val="-1"/>
          <w:sz w:val="24"/>
          <w:szCs w:val="24"/>
          <w:lang w:val="ru-RU"/>
        </w:rPr>
        <w:t xml:space="preserve">     </w:t>
      </w:r>
      <w:r w:rsidR="00221FB2" w:rsidRPr="00221FB2">
        <w:rPr>
          <w:spacing w:val="-1"/>
          <w:sz w:val="24"/>
          <w:szCs w:val="24"/>
          <w:lang w:val="ru-RU"/>
        </w:rPr>
        <w:t>10.9.  Настоящий Договор составлен в двух подлинных аутентичных экземплярах, по одному экземпляру для каждой из Сторон.</w:t>
      </w:r>
    </w:p>
    <w:p w:rsidR="00221FB2" w:rsidRPr="00221FB2" w:rsidRDefault="00221FB2" w:rsidP="00444DF4">
      <w:pPr>
        <w:pStyle w:val="a7"/>
        <w:jc w:val="both"/>
        <w:rPr>
          <w:spacing w:val="-1"/>
          <w:sz w:val="24"/>
          <w:szCs w:val="24"/>
          <w:lang w:val="ru-RU"/>
        </w:rPr>
      </w:pPr>
    </w:p>
    <w:p w:rsidR="00221FB2" w:rsidRPr="00221FB2" w:rsidRDefault="00221FB2" w:rsidP="00221FB2">
      <w:pPr>
        <w:pStyle w:val="a7"/>
        <w:jc w:val="center"/>
        <w:rPr>
          <w:spacing w:val="-1"/>
          <w:sz w:val="24"/>
          <w:szCs w:val="24"/>
          <w:lang w:val="ru-RU"/>
        </w:rPr>
      </w:pPr>
      <w:r w:rsidRPr="00221FB2">
        <w:rPr>
          <w:spacing w:val="-1"/>
          <w:sz w:val="24"/>
          <w:szCs w:val="24"/>
          <w:lang w:val="ru-RU"/>
        </w:rPr>
        <w:t>11. АДРЕСА И РЕКВИЗИТЫ СТОРОН</w:t>
      </w:r>
    </w:p>
    <w:p w:rsidR="00221FB2" w:rsidRPr="00221FB2" w:rsidRDefault="00221FB2" w:rsidP="00221FB2">
      <w:pPr>
        <w:pStyle w:val="a7"/>
        <w:jc w:val="center"/>
        <w:rPr>
          <w:spacing w:val="-1"/>
          <w:sz w:val="24"/>
          <w:szCs w:val="24"/>
          <w:lang w:val="ru-RU"/>
        </w:rPr>
      </w:pPr>
    </w:p>
    <w:p w:rsidR="00221FB2" w:rsidRPr="00221FB2" w:rsidRDefault="00221FB2" w:rsidP="00221FB2">
      <w:pPr>
        <w:pStyle w:val="a7"/>
        <w:rPr>
          <w:spacing w:val="-1"/>
          <w:sz w:val="24"/>
          <w:szCs w:val="24"/>
          <w:lang w:val="ru-RU"/>
        </w:rPr>
      </w:pPr>
      <w:r w:rsidRPr="00221FB2">
        <w:rPr>
          <w:spacing w:val="-1"/>
          <w:sz w:val="24"/>
          <w:szCs w:val="24"/>
          <w:lang w:val="ru-RU"/>
        </w:rPr>
        <w:t xml:space="preserve">  </w:t>
      </w:r>
      <w:r w:rsidR="00C77959">
        <w:rPr>
          <w:spacing w:val="-1"/>
          <w:sz w:val="24"/>
          <w:szCs w:val="24"/>
          <w:lang w:val="ru-RU"/>
        </w:rPr>
        <w:t xml:space="preserve">                          </w:t>
      </w:r>
      <w:r w:rsidRPr="00221FB2">
        <w:rPr>
          <w:spacing w:val="-1"/>
          <w:sz w:val="24"/>
          <w:szCs w:val="24"/>
          <w:lang w:val="ru-RU"/>
        </w:rPr>
        <w:t xml:space="preserve">Арендодатель                                            </w:t>
      </w:r>
      <w:r w:rsidR="00C77959">
        <w:rPr>
          <w:spacing w:val="-1"/>
          <w:sz w:val="24"/>
          <w:szCs w:val="24"/>
          <w:lang w:val="ru-RU"/>
        </w:rPr>
        <w:t xml:space="preserve">      </w:t>
      </w:r>
      <w:r w:rsidR="006269E2">
        <w:rPr>
          <w:spacing w:val="-1"/>
          <w:sz w:val="24"/>
          <w:szCs w:val="24"/>
          <w:lang w:val="ru-RU"/>
        </w:rPr>
        <w:t xml:space="preserve">             </w:t>
      </w:r>
      <w:r w:rsidRPr="00221FB2">
        <w:rPr>
          <w:spacing w:val="-1"/>
          <w:sz w:val="24"/>
          <w:szCs w:val="24"/>
          <w:lang w:val="ru-RU"/>
        </w:rPr>
        <w:t>Арендатор</w:t>
      </w:r>
    </w:p>
    <w:p w:rsidR="00221FB2" w:rsidRPr="00221FB2" w:rsidRDefault="00221FB2" w:rsidP="00221FB2">
      <w:pPr>
        <w:pStyle w:val="a7"/>
        <w:rPr>
          <w:spacing w:val="-1"/>
          <w:sz w:val="24"/>
          <w:szCs w:val="24"/>
          <w:lang w:val="ru-RU"/>
        </w:rPr>
      </w:pPr>
    </w:p>
    <w:p w:rsidR="00221FB2" w:rsidRPr="00221FB2" w:rsidRDefault="00221FB2" w:rsidP="00221FB2">
      <w:pPr>
        <w:pStyle w:val="a7"/>
        <w:tabs>
          <w:tab w:val="left" w:pos="6096"/>
        </w:tabs>
        <w:rPr>
          <w:spacing w:val="-1"/>
          <w:sz w:val="24"/>
          <w:szCs w:val="24"/>
          <w:lang w:val="ru-RU"/>
        </w:rPr>
      </w:pPr>
      <w:r w:rsidRPr="00221FB2">
        <w:rPr>
          <w:spacing w:val="-1"/>
          <w:sz w:val="24"/>
          <w:szCs w:val="24"/>
          <w:lang w:val="ru-RU"/>
        </w:rPr>
        <w:t xml:space="preserve">                  Акционерное общество                                   </w:t>
      </w:r>
    </w:p>
    <w:p w:rsidR="00221FB2" w:rsidRPr="00221FB2" w:rsidRDefault="00221FB2" w:rsidP="00221FB2">
      <w:pPr>
        <w:pStyle w:val="a7"/>
        <w:rPr>
          <w:spacing w:val="-1"/>
          <w:sz w:val="24"/>
          <w:szCs w:val="24"/>
          <w:lang w:val="ru-RU"/>
        </w:rPr>
      </w:pPr>
      <w:r w:rsidRPr="00221FB2">
        <w:rPr>
          <w:spacing w:val="-1"/>
          <w:sz w:val="24"/>
          <w:szCs w:val="24"/>
          <w:lang w:val="ru-RU"/>
        </w:rPr>
        <w:t xml:space="preserve">              «Перовский опытный завод                </w:t>
      </w:r>
    </w:p>
    <w:p w:rsidR="00C77959" w:rsidRDefault="00221FB2" w:rsidP="000A114F">
      <w:pPr>
        <w:pStyle w:val="a7"/>
        <w:ind w:left="0" w:firstLine="112"/>
        <w:rPr>
          <w:spacing w:val="-1"/>
          <w:sz w:val="24"/>
          <w:szCs w:val="24"/>
          <w:lang w:val="ru-RU"/>
        </w:rPr>
      </w:pPr>
      <w:r w:rsidRPr="00221FB2">
        <w:rPr>
          <w:spacing w:val="-1"/>
          <w:sz w:val="24"/>
          <w:szCs w:val="24"/>
          <w:lang w:val="ru-RU"/>
        </w:rPr>
        <w:t xml:space="preserve">                      «Нестандартмаш» </w:t>
      </w:r>
    </w:p>
    <w:p w:rsidR="00C77959" w:rsidRDefault="00221FB2" w:rsidP="000A114F">
      <w:pPr>
        <w:pStyle w:val="a7"/>
        <w:ind w:left="0" w:firstLine="112"/>
        <w:rPr>
          <w:spacing w:val="-1"/>
          <w:sz w:val="24"/>
          <w:szCs w:val="24"/>
          <w:lang w:val="ru-RU"/>
        </w:rPr>
      </w:pPr>
      <w:r w:rsidRPr="00221FB2">
        <w:rPr>
          <w:spacing w:val="-1"/>
          <w:sz w:val="24"/>
          <w:szCs w:val="24"/>
          <w:lang w:val="ru-RU"/>
        </w:rPr>
        <w:t xml:space="preserve">  </w:t>
      </w:r>
      <w:r w:rsidRPr="000A114F">
        <w:rPr>
          <w:spacing w:val="-1"/>
          <w:sz w:val="24"/>
          <w:szCs w:val="24"/>
          <w:lang w:val="ru-RU"/>
        </w:rPr>
        <w:t xml:space="preserve">             </w:t>
      </w:r>
    </w:p>
    <w:p w:rsidR="00C77959" w:rsidRDefault="00221FB2" w:rsidP="000A114F">
      <w:pPr>
        <w:pStyle w:val="a7"/>
        <w:ind w:left="0" w:firstLine="112"/>
        <w:rPr>
          <w:spacing w:val="-1"/>
          <w:sz w:val="24"/>
          <w:szCs w:val="24"/>
          <w:lang w:val="ru-RU"/>
        </w:rPr>
      </w:pPr>
      <w:r w:rsidRPr="000A114F">
        <w:rPr>
          <w:spacing w:val="-1"/>
          <w:sz w:val="24"/>
          <w:szCs w:val="24"/>
          <w:lang w:val="ru-RU"/>
        </w:rPr>
        <w:t xml:space="preserve">Юридический адрес: 111394, г. Москва,                                     </w:t>
      </w:r>
    </w:p>
    <w:p w:rsidR="000A114F" w:rsidRDefault="00221FB2" w:rsidP="000A114F">
      <w:pPr>
        <w:pStyle w:val="a7"/>
        <w:ind w:left="0" w:firstLine="112"/>
        <w:rPr>
          <w:spacing w:val="-1"/>
          <w:sz w:val="24"/>
          <w:szCs w:val="24"/>
          <w:lang w:val="ru-RU"/>
        </w:rPr>
      </w:pPr>
      <w:r w:rsidRPr="000A114F">
        <w:rPr>
          <w:spacing w:val="-1"/>
          <w:sz w:val="24"/>
          <w:szCs w:val="24"/>
          <w:lang w:val="ru-RU"/>
        </w:rPr>
        <w:t xml:space="preserve">Мартеновская, д. 38                                                               </w:t>
      </w:r>
    </w:p>
    <w:p w:rsidR="000A114F" w:rsidRDefault="00C77959" w:rsidP="00C77959">
      <w:pPr>
        <w:pStyle w:val="a7"/>
        <w:ind w:left="142" w:hanging="142"/>
        <w:rPr>
          <w:spacing w:val="-1"/>
          <w:sz w:val="24"/>
          <w:szCs w:val="24"/>
          <w:lang w:val="ru-RU"/>
        </w:rPr>
      </w:pPr>
      <w:r>
        <w:rPr>
          <w:spacing w:val="-1"/>
          <w:sz w:val="24"/>
          <w:szCs w:val="24"/>
          <w:lang w:val="ru-RU"/>
        </w:rPr>
        <w:t xml:space="preserve">  </w:t>
      </w:r>
      <w:r w:rsidR="00221FB2" w:rsidRPr="00221FB2">
        <w:rPr>
          <w:spacing w:val="-1"/>
          <w:sz w:val="24"/>
          <w:szCs w:val="24"/>
          <w:lang w:val="ru-RU"/>
        </w:rPr>
        <w:t xml:space="preserve">ИНН 7720547784                                                               </w:t>
      </w:r>
      <w:r w:rsidR="000A114F">
        <w:rPr>
          <w:spacing w:val="-1"/>
          <w:sz w:val="24"/>
          <w:szCs w:val="24"/>
          <w:lang w:val="ru-RU"/>
        </w:rPr>
        <w:t xml:space="preserve">                                                       </w:t>
      </w:r>
      <w:r>
        <w:rPr>
          <w:spacing w:val="-1"/>
          <w:sz w:val="24"/>
          <w:szCs w:val="24"/>
          <w:lang w:val="ru-RU"/>
        </w:rPr>
        <w:t xml:space="preserve">  </w:t>
      </w:r>
      <w:r w:rsidR="000A114F">
        <w:rPr>
          <w:spacing w:val="-1"/>
          <w:sz w:val="24"/>
          <w:szCs w:val="24"/>
          <w:lang w:val="ru-RU"/>
        </w:rPr>
        <w:t>КПП</w:t>
      </w:r>
      <w:r w:rsidR="00221FB2" w:rsidRPr="00221FB2">
        <w:rPr>
          <w:spacing w:val="-1"/>
          <w:sz w:val="24"/>
          <w:szCs w:val="24"/>
          <w:lang w:val="ru-RU"/>
        </w:rPr>
        <w:t xml:space="preserve">772001001                                                                 </w:t>
      </w:r>
    </w:p>
    <w:p w:rsidR="000A114F" w:rsidRDefault="00221FB2" w:rsidP="000A114F">
      <w:pPr>
        <w:pStyle w:val="a7"/>
        <w:ind w:left="0"/>
        <w:rPr>
          <w:spacing w:val="-1"/>
          <w:sz w:val="24"/>
          <w:szCs w:val="24"/>
          <w:lang w:val="ru-RU"/>
        </w:rPr>
      </w:pPr>
      <w:r w:rsidRPr="00221FB2">
        <w:rPr>
          <w:spacing w:val="-1"/>
          <w:sz w:val="24"/>
          <w:szCs w:val="24"/>
          <w:lang w:val="ru-RU"/>
        </w:rPr>
        <w:t xml:space="preserve">  Расчетный счет 40502810638000000064                   </w:t>
      </w:r>
    </w:p>
    <w:p w:rsidR="000A114F" w:rsidRDefault="00C77959" w:rsidP="000A114F">
      <w:pPr>
        <w:pStyle w:val="a7"/>
        <w:ind w:left="0"/>
        <w:rPr>
          <w:spacing w:val="-1"/>
          <w:sz w:val="24"/>
          <w:szCs w:val="24"/>
          <w:lang w:val="ru-RU"/>
        </w:rPr>
      </w:pPr>
      <w:r>
        <w:rPr>
          <w:spacing w:val="-1"/>
          <w:sz w:val="24"/>
          <w:szCs w:val="24"/>
          <w:lang w:val="ru-RU"/>
        </w:rPr>
        <w:t xml:space="preserve">  </w:t>
      </w:r>
      <w:r w:rsidR="00221FB2" w:rsidRPr="00221FB2">
        <w:rPr>
          <w:spacing w:val="-1"/>
          <w:sz w:val="24"/>
          <w:szCs w:val="24"/>
          <w:lang w:val="ru-RU"/>
        </w:rPr>
        <w:t xml:space="preserve">в ПАО «Сбербанк России» г. Москва                                               </w:t>
      </w:r>
    </w:p>
    <w:p w:rsidR="00221FB2" w:rsidRPr="00221FB2" w:rsidRDefault="00221FB2" w:rsidP="000A114F">
      <w:pPr>
        <w:pStyle w:val="a7"/>
        <w:ind w:left="0"/>
        <w:rPr>
          <w:spacing w:val="-1"/>
          <w:sz w:val="24"/>
          <w:szCs w:val="24"/>
          <w:lang w:val="ru-RU"/>
        </w:rPr>
      </w:pPr>
      <w:r w:rsidRPr="00221FB2">
        <w:rPr>
          <w:spacing w:val="-1"/>
          <w:sz w:val="24"/>
          <w:szCs w:val="24"/>
          <w:lang w:val="ru-RU"/>
        </w:rPr>
        <w:t xml:space="preserve"> </w:t>
      </w:r>
      <w:r w:rsidR="00C77959">
        <w:rPr>
          <w:spacing w:val="-1"/>
          <w:sz w:val="24"/>
          <w:szCs w:val="24"/>
          <w:lang w:val="ru-RU"/>
        </w:rPr>
        <w:t xml:space="preserve"> К</w:t>
      </w:r>
      <w:r w:rsidRPr="00221FB2">
        <w:rPr>
          <w:spacing w:val="-1"/>
          <w:sz w:val="24"/>
          <w:szCs w:val="24"/>
          <w:lang w:val="ru-RU"/>
        </w:rPr>
        <w:t xml:space="preserve">орр. счет 30101810400000000225                                                      </w:t>
      </w:r>
    </w:p>
    <w:p w:rsidR="00221FB2" w:rsidRPr="00221FB2" w:rsidRDefault="00C77959" w:rsidP="00221FB2">
      <w:pPr>
        <w:spacing w:line="240" w:lineRule="auto"/>
        <w:rPr>
          <w:rFonts w:ascii="Times New Roman" w:eastAsia="Times New Roman" w:hAnsi="Times New Roman" w:cs="Times New Roman"/>
          <w:spacing w:val="-1"/>
          <w:sz w:val="24"/>
          <w:szCs w:val="24"/>
        </w:rPr>
      </w:pPr>
      <w:r>
        <w:rPr>
          <w:rFonts w:ascii="Times New Roman" w:eastAsia="Times New Roman" w:hAnsi="Times New Roman" w:cs="Times New Roman"/>
          <w:spacing w:val="-1"/>
          <w:sz w:val="24"/>
          <w:szCs w:val="24"/>
        </w:rPr>
        <w:t xml:space="preserve">  </w:t>
      </w:r>
      <w:r w:rsidR="00221FB2" w:rsidRPr="00221FB2">
        <w:rPr>
          <w:rFonts w:ascii="Times New Roman" w:eastAsia="Times New Roman" w:hAnsi="Times New Roman" w:cs="Times New Roman"/>
          <w:spacing w:val="-1"/>
          <w:sz w:val="24"/>
          <w:szCs w:val="24"/>
        </w:rPr>
        <w:t xml:space="preserve">БИК 044525225                                                                </w:t>
      </w:r>
    </w:p>
    <w:p w:rsidR="00221FB2" w:rsidRPr="00221FB2" w:rsidRDefault="00221FB2" w:rsidP="00221FB2">
      <w:pPr>
        <w:widowControl w:val="0"/>
        <w:autoSpaceDE w:val="0"/>
        <w:autoSpaceDN w:val="0"/>
        <w:adjustRightInd w:val="0"/>
        <w:spacing w:line="271" w:lineRule="auto"/>
        <w:ind w:left="4956"/>
        <w:rPr>
          <w:rFonts w:ascii="Times New Roman" w:eastAsia="Times New Roman" w:hAnsi="Times New Roman" w:cs="Times New Roman"/>
          <w:spacing w:val="-1"/>
          <w:sz w:val="24"/>
          <w:szCs w:val="24"/>
        </w:rPr>
      </w:pPr>
    </w:p>
    <w:p w:rsidR="00221FB2" w:rsidRPr="002C5B54" w:rsidRDefault="00C77959" w:rsidP="002C5B54">
      <w:pPr>
        <w:pStyle w:val="a7"/>
        <w:tabs>
          <w:tab w:val="left" w:pos="5249"/>
        </w:tabs>
        <w:rPr>
          <w:spacing w:val="-1"/>
          <w:sz w:val="24"/>
          <w:szCs w:val="24"/>
          <w:lang w:val="ru-RU"/>
        </w:rPr>
      </w:pPr>
      <w:r>
        <w:rPr>
          <w:spacing w:val="-1"/>
          <w:sz w:val="24"/>
          <w:szCs w:val="24"/>
          <w:lang w:val="ru-RU"/>
        </w:rPr>
        <w:t xml:space="preserve"> </w:t>
      </w:r>
      <w:r w:rsidR="002C5B54">
        <w:rPr>
          <w:spacing w:val="-1"/>
          <w:sz w:val="24"/>
          <w:szCs w:val="24"/>
          <w:lang w:val="ru-RU"/>
        </w:rPr>
        <w:t xml:space="preserve">______________________         </w:t>
      </w:r>
      <w:r>
        <w:rPr>
          <w:spacing w:val="-1"/>
          <w:sz w:val="24"/>
          <w:szCs w:val="24"/>
          <w:lang w:val="ru-RU"/>
        </w:rPr>
        <w:t xml:space="preserve">                                                    </w:t>
      </w:r>
      <w:r w:rsidR="002C5B54">
        <w:rPr>
          <w:spacing w:val="-1"/>
          <w:sz w:val="24"/>
          <w:szCs w:val="24"/>
          <w:lang w:val="ru-RU"/>
        </w:rPr>
        <w:t>__________________</w:t>
      </w:r>
    </w:p>
    <w:p w:rsidR="00221FB2" w:rsidRPr="00221FB2" w:rsidRDefault="00C77959" w:rsidP="00221FB2">
      <w:pPr>
        <w:widowControl w:val="0"/>
        <w:autoSpaceDE w:val="0"/>
        <w:autoSpaceDN w:val="0"/>
        <w:adjustRightInd w:val="0"/>
        <w:spacing w:line="271" w:lineRule="auto"/>
        <w:rPr>
          <w:rFonts w:ascii="Times New Roman" w:eastAsia="Times New Roman" w:hAnsi="Times New Roman" w:cs="Times New Roman"/>
          <w:spacing w:val="-1"/>
          <w:sz w:val="24"/>
          <w:szCs w:val="24"/>
        </w:rPr>
      </w:pPr>
      <w:r>
        <w:rPr>
          <w:rFonts w:ascii="Times New Roman" w:eastAsia="Times New Roman" w:hAnsi="Times New Roman" w:cs="Times New Roman"/>
          <w:spacing w:val="-1"/>
          <w:sz w:val="24"/>
          <w:szCs w:val="24"/>
        </w:rPr>
        <w:t xml:space="preserve">  </w:t>
      </w:r>
      <w:r w:rsidR="007D659A">
        <w:rPr>
          <w:rFonts w:ascii="Times New Roman" w:eastAsia="Times New Roman" w:hAnsi="Times New Roman" w:cs="Times New Roman"/>
          <w:spacing w:val="-1"/>
          <w:sz w:val="24"/>
          <w:szCs w:val="24"/>
        </w:rPr>
        <w:t xml:space="preserve"> </w:t>
      </w:r>
      <w:r w:rsidR="00221FB2" w:rsidRPr="00221FB2">
        <w:rPr>
          <w:rFonts w:ascii="Times New Roman" w:eastAsia="Times New Roman" w:hAnsi="Times New Roman" w:cs="Times New Roman"/>
          <w:spacing w:val="-1"/>
          <w:sz w:val="24"/>
          <w:szCs w:val="24"/>
        </w:rPr>
        <w:t xml:space="preserve">М.П.                                                                                        </w:t>
      </w:r>
      <w:r>
        <w:rPr>
          <w:rFonts w:ascii="Times New Roman" w:eastAsia="Times New Roman" w:hAnsi="Times New Roman" w:cs="Times New Roman"/>
          <w:spacing w:val="-1"/>
          <w:sz w:val="24"/>
          <w:szCs w:val="24"/>
        </w:rPr>
        <w:t xml:space="preserve">         </w:t>
      </w:r>
      <w:r w:rsidR="00221FB2" w:rsidRPr="00221FB2">
        <w:rPr>
          <w:rFonts w:ascii="Times New Roman" w:eastAsia="Times New Roman" w:hAnsi="Times New Roman" w:cs="Times New Roman"/>
          <w:spacing w:val="-1"/>
          <w:sz w:val="24"/>
          <w:szCs w:val="24"/>
        </w:rPr>
        <w:t>М.П.</w:t>
      </w:r>
    </w:p>
    <w:p w:rsidR="00221FB2" w:rsidRPr="00221FB2" w:rsidRDefault="00221FB2" w:rsidP="00221FB2">
      <w:pPr>
        <w:widowControl w:val="0"/>
        <w:autoSpaceDE w:val="0"/>
        <w:autoSpaceDN w:val="0"/>
        <w:adjustRightInd w:val="0"/>
        <w:spacing w:line="271" w:lineRule="auto"/>
        <w:rPr>
          <w:rFonts w:ascii="Times New Roman" w:eastAsia="Times New Roman" w:hAnsi="Times New Roman" w:cs="Times New Roman"/>
          <w:spacing w:val="-1"/>
          <w:sz w:val="24"/>
          <w:szCs w:val="24"/>
        </w:rPr>
      </w:pPr>
    </w:p>
    <w:p w:rsidR="00221FB2" w:rsidRPr="00221FB2" w:rsidRDefault="00221FB2" w:rsidP="002C5B54">
      <w:pPr>
        <w:widowControl w:val="0"/>
        <w:autoSpaceDE w:val="0"/>
        <w:autoSpaceDN w:val="0"/>
        <w:adjustRightInd w:val="0"/>
        <w:spacing w:after="0" w:line="271" w:lineRule="auto"/>
        <w:rPr>
          <w:rFonts w:ascii="Times New Roman" w:eastAsia="Times New Roman" w:hAnsi="Times New Roman" w:cs="Times New Roman"/>
          <w:spacing w:val="-1"/>
          <w:sz w:val="24"/>
          <w:szCs w:val="24"/>
        </w:rPr>
      </w:pPr>
    </w:p>
    <w:p w:rsidR="00221FB2" w:rsidRPr="00221FB2" w:rsidRDefault="00221FB2" w:rsidP="002C5B54">
      <w:pPr>
        <w:widowControl w:val="0"/>
        <w:autoSpaceDE w:val="0"/>
        <w:autoSpaceDN w:val="0"/>
        <w:adjustRightInd w:val="0"/>
        <w:spacing w:after="0" w:line="271" w:lineRule="auto"/>
        <w:ind w:left="4956"/>
        <w:jc w:val="right"/>
        <w:rPr>
          <w:rFonts w:ascii="Times New Roman" w:eastAsia="Times New Roman" w:hAnsi="Times New Roman" w:cs="Times New Roman"/>
          <w:spacing w:val="-1"/>
          <w:sz w:val="24"/>
          <w:szCs w:val="24"/>
        </w:rPr>
      </w:pPr>
      <w:r w:rsidRPr="00221FB2">
        <w:rPr>
          <w:rFonts w:ascii="Times New Roman" w:eastAsia="Times New Roman" w:hAnsi="Times New Roman" w:cs="Times New Roman"/>
          <w:spacing w:val="-1"/>
          <w:sz w:val="24"/>
          <w:szCs w:val="24"/>
        </w:rPr>
        <w:t xml:space="preserve">                        Приложение № 1</w:t>
      </w:r>
    </w:p>
    <w:p w:rsidR="00221FB2" w:rsidRPr="00221FB2" w:rsidRDefault="00221FB2" w:rsidP="002C5B54">
      <w:pPr>
        <w:widowControl w:val="0"/>
        <w:autoSpaceDE w:val="0"/>
        <w:autoSpaceDN w:val="0"/>
        <w:adjustRightInd w:val="0"/>
        <w:spacing w:after="0" w:line="271" w:lineRule="auto"/>
        <w:ind w:left="4956"/>
        <w:jc w:val="right"/>
        <w:rPr>
          <w:rFonts w:ascii="Times New Roman" w:eastAsia="Times New Roman" w:hAnsi="Times New Roman" w:cs="Times New Roman"/>
          <w:spacing w:val="-1"/>
          <w:sz w:val="24"/>
          <w:szCs w:val="24"/>
        </w:rPr>
      </w:pPr>
      <w:r w:rsidRPr="00221FB2">
        <w:rPr>
          <w:rFonts w:ascii="Times New Roman" w:eastAsia="Times New Roman" w:hAnsi="Times New Roman" w:cs="Times New Roman"/>
          <w:spacing w:val="-1"/>
          <w:sz w:val="24"/>
          <w:szCs w:val="24"/>
        </w:rPr>
        <w:t xml:space="preserve">                        к договору аренды объектов</w:t>
      </w:r>
    </w:p>
    <w:p w:rsidR="00221FB2" w:rsidRPr="00221FB2" w:rsidRDefault="00221FB2" w:rsidP="002C5B54">
      <w:pPr>
        <w:widowControl w:val="0"/>
        <w:autoSpaceDE w:val="0"/>
        <w:autoSpaceDN w:val="0"/>
        <w:adjustRightInd w:val="0"/>
        <w:spacing w:after="0" w:line="271" w:lineRule="auto"/>
        <w:ind w:left="4956"/>
        <w:jc w:val="right"/>
        <w:rPr>
          <w:rFonts w:ascii="Times New Roman" w:eastAsia="Times New Roman" w:hAnsi="Times New Roman" w:cs="Times New Roman"/>
          <w:spacing w:val="-1"/>
          <w:sz w:val="24"/>
          <w:szCs w:val="24"/>
        </w:rPr>
      </w:pPr>
      <w:r w:rsidRPr="00221FB2">
        <w:rPr>
          <w:rFonts w:ascii="Times New Roman" w:eastAsia="Times New Roman" w:hAnsi="Times New Roman" w:cs="Times New Roman"/>
          <w:spacing w:val="-1"/>
          <w:sz w:val="24"/>
          <w:szCs w:val="24"/>
        </w:rPr>
        <w:t xml:space="preserve">                        недвижимого имущества</w:t>
      </w:r>
    </w:p>
    <w:p w:rsidR="00221FB2" w:rsidRDefault="002C5B54" w:rsidP="002C5B54">
      <w:pPr>
        <w:widowControl w:val="0"/>
        <w:autoSpaceDE w:val="0"/>
        <w:autoSpaceDN w:val="0"/>
        <w:adjustRightInd w:val="0"/>
        <w:spacing w:after="0" w:line="271" w:lineRule="auto"/>
        <w:ind w:left="4956"/>
        <w:jc w:val="right"/>
        <w:rPr>
          <w:rFonts w:ascii="Times New Roman" w:eastAsia="Times New Roman" w:hAnsi="Times New Roman" w:cs="Times New Roman"/>
          <w:spacing w:val="-1"/>
          <w:sz w:val="24"/>
          <w:szCs w:val="24"/>
        </w:rPr>
      </w:pPr>
      <w:r>
        <w:rPr>
          <w:rFonts w:ascii="Times New Roman" w:eastAsia="Times New Roman" w:hAnsi="Times New Roman" w:cs="Times New Roman"/>
          <w:spacing w:val="-1"/>
          <w:sz w:val="24"/>
          <w:szCs w:val="24"/>
        </w:rPr>
        <w:t xml:space="preserve">                        от «__» _____ 202</w:t>
      </w:r>
      <w:r w:rsidR="006269E2">
        <w:rPr>
          <w:rFonts w:ascii="Times New Roman" w:eastAsia="Times New Roman" w:hAnsi="Times New Roman" w:cs="Times New Roman"/>
          <w:spacing w:val="-1"/>
          <w:sz w:val="24"/>
          <w:szCs w:val="24"/>
        </w:rPr>
        <w:t>_</w:t>
      </w:r>
      <w:r>
        <w:rPr>
          <w:rFonts w:ascii="Times New Roman" w:eastAsia="Times New Roman" w:hAnsi="Times New Roman" w:cs="Times New Roman"/>
          <w:spacing w:val="-1"/>
          <w:sz w:val="24"/>
          <w:szCs w:val="24"/>
        </w:rPr>
        <w:t xml:space="preserve"> г. № ___</w:t>
      </w:r>
    </w:p>
    <w:p w:rsidR="00C77959" w:rsidRPr="00221FB2" w:rsidRDefault="00C77959" w:rsidP="002C5B54">
      <w:pPr>
        <w:widowControl w:val="0"/>
        <w:autoSpaceDE w:val="0"/>
        <w:autoSpaceDN w:val="0"/>
        <w:adjustRightInd w:val="0"/>
        <w:spacing w:after="0" w:line="271" w:lineRule="auto"/>
        <w:ind w:left="4956"/>
        <w:jc w:val="right"/>
        <w:rPr>
          <w:rFonts w:ascii="Times New Roman" w:eastAsia="Times New Roman" w:hAnsi="Times New Roman" w:cs="Times New Roman"/>
          <w:spacing w:val="-1"/>
          <w:sz w:val="24"/>
          <w:szCs w:val="24"/>
        </w:rPr>
      </w:pPr>
    </w:p>
    <w:p w:rsidR="00221FB2" w:rsidRPr="00221FB2" w:rsidRDefault="00221FB2" w:rsidP="002C5B54">
      <w:pPr>
        <w:widowControl w:val="0"/>
        <w:autoSpaceDE w:val="0"/>
        <w:autoSpaceDN w:val="0"/>
        <w:adjustRightInd w:val="0"/>
        <w:spacing w:after="0" w:line="240" w:lineRule="auto"/>
        <w:jc w:val="center"/>
        <w:rPr>
          <w:rFonts w:ascii="Times New Roman" w:eastAsia="Times New Roman" w:hAnsi="Times New Roman" w:cs="Times New Roman"/>
          <w:spacing w:val="-1"/>
          <w:sz w:val="24"/>
          <w:szCs w:val="24"/>
        </w:rPr>
      </w:pPr>
      <w:r w:rsidRPr="00221FB2">
        <w:rPr>
          <w:rFonts w:ascii="Times New Roman" w:eastAsia="Times New Roman" w:hAnsi="Times New Roman" w:cs="Times New Roman"/>
          <w:spacing w:val="-1"/>
          <w:sz w:val="24"/>
          <w:szCs w:val="24"/>
        </w:rPr>
        <w:t>Характеристики и экспликация помещений</w:t>
      </w:r>
    </w:p>
    <w:p w:rsidR="002C5B54" w:rsidRDefault="00221FB2" w:rsidP="002C5B54">
      <w:pPr>
        <w:widowControl w:val="0"/>
        <w:autoSpaceDE w:val="0"/>
        <w:autoSpaceDN w:val="0"/>
        <w:adjustRightInd w:val="0"/>
        <w:spacing w:after="0" w:line="240" w:lineRule="auto"/>
        <w:jc w:val="center"/>
        <w:rPr>
          <w:rFonts w:ascii="Times New Roman" w:eastAsia="Times New Roman" w:hAnsi="Times New Roman" w:cs="Times New Roman"/>
          <w:spacing w:val="-1"/>
          <w:sz w:val="24"/>
          <w:szCs w:val="24"/>
        </w:rPr>
      </w:pPr>
      <w:r w:rsidRPr="00221FB2">
        <w:rPr>
          <w:rFonts w:ascii="Times New Roman" w:eastAsia="Times New Roman" w:hAnsi="Times New Roman" w:cs="Times New Roman"/>
          <w:spacing w:val="-1"/>
          <w:sz w:val="24"/>
          <w:szCs w:val="24"/>
        </w:rPr>
        <w:t>Строение № 14</w:t>
      </w:r>
    </w:p>
    <w:p w:rsidR="00221FB2" w:rsidRPr="00221FB2" w:rsidRDefault="002C5B54" w:rsidP="002C5B54">
      <w:pPr>
        <w:widowControl w:val="0"/>
        <w:autoSpaceDE w:val="0"/>
        <w:autoSpaceDN w:val="0"/>
        <w:adjustRightInd w:val="0"/>
        <w:spacing w:after="0" w:line="240" w:lineRule="auto"/>
        <w:jc w:val="center"/>
        <w:rPr>
          <w:rFonts w:ascii="Times New Roman" w:eastAsia="Times New Roman" w:hAnsi="Times New Roman" w:cs="Times New Roman"/>
          <w:spacing w:val="-1"/>
          <w:sz w:val="24"/>
          <w:szCs w:val="24"/>
        </w:rPr>
      </w:pPr>
      <w:r>
        <w:rPr>
          <w:rFonts w:eastAsia="Times New Roman"/>
          <w:spacing w:val="-1"/>
          <w:sz w:val="24"/>
          <w:szCs w:val="24"/>
        </w:rPr>
        <w:t>(</w:t>
      </w:r>
      <w:r w:rsidRPr="002C5B54">
        <w:rPr>
          <w:rFonts w:ascii="Times New Roman" w:eastAsia="Times New Roman" w:hAnsi="Times New Roman" w:cs="Times New Roman"/>
          <w:spacing w:val="-1"/>
          <w:sz w:val="24"/>
          <w:szCs w:val="24"/>
        </w:rPr>
        <w:t>пом. I,  комн. №1; пом. II, комн. №1</w:t>
      </w:r>
      <w:r>
        <w:rPr>
          <w:rFonts w:ascii="Times New Roman" w:eastAsia="Times New Roman" w:hAnsi="Times New Roman" w:cs="Times New Roman"/>
          <w:spacing w:val="-1"/>
          <w:sz w:val="24"/>
          <w:szCs w:val="24"/>
        </w:rPr>
        <w:t>)</w:t>
      </w:r>
    </w:p>
    <w:p w:rsidR="00221FB2" w:rsidRPr="00221FB2" w:rsidRDefault="00221FB2" w:rsidP="00221FB2">
      <w:pPr>
        <w:widowControl w:val="0"/>
        <w:autoSpaceDE w:val="0"/>
        <w:autoSpaceDN w:val="0"/>
        <w:adjustRightInd w:val="0"/>
        <w:spacing w:line="319" w:lineRule="auto"/>
        <w:ind w:firstLine="709"/>
        <w:rPr>
          <w:rFonts w:ascii="Times New Roman" w:eastAsia="Times New Roman" w:hAnsi="Times New Roman" w:cs="Times New Roman"/>
          <w:spacing w:val="-1"/>
          <w:sz w:val="24"/>
          <w:szCs w:val="24"/>
        </w:rPr>
      </w:pPr>
      <w:r w:rsidRPr="00221FB2">
        <w:rPr>
          <w:rFonts w:ascii="Times New Roman" w:eastAsia="Times New Roman" w:hAnsi="Times New Roman" w:cs="Times New Roman"/>
          <w:noProof/>
          <w:spacing w:val="-1"/>
          <w:sz w:val="24"/>
          <w:szCs w:val="24"/>
          <w:lang w:eastAsia="ru-RU"/>
        </w:rPr>
        <w:drawing>
          <wp:inline distT="0" distB="0" distL="0" distR="0">
            <wp:extent cx="5324475" cy="6610350"/>
            <wp:effectExtent l="19050" t="0" r="9525" b="0"/>
            <wp:docPr id="4" name="Рисунок 9" descr="C:\Users\Ирина\YandexDisk-fox201620162016\Чуйченко А.Н\Здания и сооружения\Строение 14 Материальный склад\Строение 14 Экспликация.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Ирина\YandexDisk-fox201620162016\Чуйченко А.Н\Здания и сооружения\Строение 14 Материальный склад\Строение 14 Экспликация.jpg"/>
                    <pic:cNvPicPr>
                      <a:picLocks noChangeAspect="1" noChangeArrowheads="1"/>
                    </pic:cNvPicPr>
                  </pic:nvPicPr>
                  <pic:blipFill>
                    <a:blip r:embed="rId13" cstate="print"/>
                    <a:srcRect/>
                    <a:stretch>
                      <a:fillRect/>
                    </a:stretch>
                  </pic:blipFill>
                  <pic:spPr bwMode="auto">
                    <a:xfrm>
                      <a:off x="0" y="0"/>
                      <a:ext cx="5327697" cy="6614350"/>
                    </a:xfrm>
                    <a:prstGeom prst="rect">
                      <a:avLst/>
                    </a:prstGeom>
                    <a:noFill/>
                    <a:ln w="9525">
                      <a:noFill/>
                      <a:miter lim="800000"/>
                      <a:headEnd/>
                      <a:tailEnd/>
                    </a:ln>
                  </pic:spPr>
                </pic:pic>
              </a:graphicData>
            </a:graphic>
          </wp:inline>
        </w:drawing>
      </w:r>
    </w:p>
    <w:p w:rsidR="00221FB2" w:rsidRPr="00221FB2" w:rsidRDefault="00221FB2" w:rsidP="00221FB2">
      <w:pPr>
        <w:widowControl w:val="0"/>
        <w:autoSpaceDE w:val="0"/>
        <w:autoSpaceDN w:val="0"/>
        <w:adjustRightInd w:val="0"/>
        <w:spacing w:line="319" w:lineRule="auto"/>
        <w:ind w:firstLine="709"/>
        <w:rPr>
          <w:rFonts w:ascii="Times New Roman" w:eastAsia="Times New Roman" w:hAnsi="Times New Roman" w:cs="Times New Roman"/>
          <w:spacing w:val="-1"/>
          <w:sz w:val="24"/>
          <w:szCs w:val="24"/>
        </w:rPr>
      </w:pPr>
    </w:p>
    <w:p w:rsidR="00221FB2" w:rsidRPr="00221FB2" w:rsidRDefault="00221FB2" w:rsidP="00221FB2">
      <w:pPr>
        <w:widowControl w:val="0"/>
        <w:autoSpaceDE w:val="0"/>
        <w:autoSpaceDN w:val="0"/>
        <w:adjustRightInd w:val="0"/>
        <w:spacing w:line="319" w:lineRule="auto"/>
        <w:ind w:firstLine="709"/>
        <w:rPr>
          <w:rFonts w:ascii="Times New Roman" w:eastAsia="Times New Roman" w:hAnsi="Times New Roman" w:cs="Times New Roman"/>
          <w:spacing w:val="-1"/>
          <w:sz w:val="24"/>
          <w:szCs w:val="24"/>
        </w:rPr>
      </w:pPr>
    </w:p>
    <w:p w:rsidR="00221FB2" w:rsidRPr="00221FB2" w:rsidRDefault="00221FB2" w:rsidP="00221FB2">
      <w:pPr>
        <w:widowControl w:val="0"/>
        <w:autoSpaceDE w:val="0"/>
        <w:autoSpaceDN w:val="0"/>
        <w:adjustRightInd w:val="0"/>
        <w:spacing w:line="319" w:lineRule="auto"/>
        <w:ind w:firstLine="709"/>
        <w:rPr>
          <w:rFonts w:ascii="Times New Roman" w:eastAsia="Times New Roman" w:hAnsi="Times New Roman" w:cs="Times New Roman"/>
          <w:spacing w:val="-1"/>
          <w:sz w:val="24"/>
          <w:szCs w:val="24"/>
        </w:rPr>
      </w:pPr>
    </w:p>
    <w:p w:rsidR="00221FB2" w:rsidRPr="00221FB2" w:rsidRDefault="00221FB2" w:rsidP="00221FB2">
      <w:pPr>
        <w:widowControl w:val="0"/>
        <w:autoSpaceDE w:val="0"/>
        <w:autoSpaceDN w:val="0"/>
        <w:adjustRightInd w:val="0"/>
        <w:spacing w:line="319" w:lineRule="auto"/>
        <w:jc w:val="center"/>
        <w:rPr>
          <w:rFonts w:ascii="Times New Roman" w:eastAsia="Times New Roman" w:hAnsi="Times New Roman" w:cs="Times New Roman"/>
          <w:spacing w:val="-1"/>
          <w:sz w:val="24"/>
          <w:szCs w:val="24"/>
        </w:rPr>
      </w:pPr>
      <w:r w:rsidRPr="00221FB2">
        <w:rPr>
          <w:rFonts w:ascii="Times New Roman" w:eastAsia="Times New Roman" w:hAnsi="Times New Roman" w:cs="Times New Roman"/>
          <w:spacing w:val="-1"/>
          <w:sz w:val="24"/>
          <w:szCs w:val="24"/>
        </w:rPr>
        <w:lastRenderedPageBreak/>
        <w:t>План размещения</w:t>
      </w:r>
    </w:p>
    <w:p w:rsidR="00221FB2" w:rsidRPr="00221FB2" w:rsidRDefault="00221FB2" w:rsidP="00221FB2">
      <w:pPr>
        <w:widowControl w:val="0"/>
        <w:autoSpaceDE w:val="0"/>
        <w:autoSpaceDN w:val="0"/>
        <w:adjustRightInd w:val="0"/>
        <w:spacing w:line="319" w:lineRule="auto"/>
        <w:jc w:val="center"/>
        <w:rPr>
          <w:rFonts w:ascii="Times New Roman" w:eastAsia="Times New Roman" w:hAnsi="Times New Roman" w:cs="Times New Roman"/>
          <w:spacing w:val="-1"/>
          <w:sz w:val="24"/>
          <w:szCs w:val="24"/>
        </w:rPr>
      </w:pPr>
      <w:bookmarkStart w:id="0" w:name="Par191"/>
      <w:bookmarkEnd w:id="0"/>
    </w:p>
    <w:p w:rsidR="00221FB2" w:rsidRPr="00221FB2" w:rsidRDefault="007C5BEB" w:rsidP="00221FB2">
      <w:pPr>
        <w:widowControl w:val="0"/>
        <w:autoSpaceDE w:val="0"/>
        <w:autoSpaceDN w:val="0"/>
        <w:adjustRightInd w:val="0"/>
        <w:spacing w:line="319" w:lineRule="auto"/>
        <w:jc w:val="center"/>
        <w:rPr>
          <w:rFonts w:ascii="Times New Roman" w:eastAsia="Times New Roman" w:hAnsi="Times New Roman" w:cs="Times New Roman"/>
          <w:spacing w:val="-1"/>
          <w:sz w:val="24"/>
          <w:szCs w:val="24"/>
        </w:rPr>
      </w:pPr>
      <w:r>
        <w:rPr>
          <w:rFonts w:ascii="Times New Roman" w:eastAsia="Times New Roman" w:hAnsi="Times New Roman" w:cs="Times New Roman"/>
          <w:spacing w:val="-1"/>
          <w:sz w:val="24"/>
          <w:szCs w:val="24"/>
        </w:rPr>
        <w:pict>
          <v:rect id="_x0000_s2111" style="position:absolute;left:0;text-align:left;margin-left:20.35pt;margin-top:14.25pt;width:419.5pt;height:263.9pt;z-index:251698176;visibility:visible;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" fillcolor="#4f81bd [3204]" strokecolor="red" strokeweight="4.5pt">
            <v:fill opacity="30069f"/>
            <v:stroke opacity="34181f"/>
            <v:path arrowok="t"/>
            <v:textbox style="mso-next-textbox:#_x0000_s2111">
              <w:txbxContent>
                <w:p w:rsidR="000654E0" w:rsidRPr="00436A18" w:rsidRDefault="000654E0" w:rsidP="00221FB2">
                  <w:pPr>
                    <w:rPr>
                      <w:rFonts w:asciiTheme="majorHAnsi" w:hAnsiTheme="majorHAnsi"/>
                      <w:b/>
                      <w:outline/>
                      <w:color w:val="4F81BD" w:themeColor="accent1"/>
                      <w:sz w:val="6"/>
                      <w:szCs w:val="10"/>
                    </w:rPr>
                  </w:pPr>
                </w:p>
              </w:txbxContent>
            </v:textbox>
          </v:rect>
        </w:pict>
      </w:r>
      <w:r w:rsidR="00221FB2" w:rsidRPr="00221FB2">
        <w:rPr>
          <w:rFonts w:ascii="Times New Roman" w:eastAsia="Times New Roman" w:hAnsi="Times New Roman" w:cs="Times New Roman"/>
          <w:noProof/>
          <w:spacing w:val="-1"/>
          <w:sz w:val="24"/>
          <w:szCs w:val="24"/>
          <w:lang w:eastAsia="ru-RU"/>
        </w:rPr>
        <w:drawing>
          <wp:inline distT="0" distB="0" distL="0" distR="0">
            <wp:extent cx="6134100" cy="4092573"/>
            <wp:effectExtent l="19050" t="0" r="0" b="0"/>
            <wp:docPr id="6"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cstate="print"/>
                    <a:srcRect/>
                    <a:stretch>
                      <a:fillRect/>
                    </a:stretch>
                  </pic:blipFill>
                  <pic:spPr bwMode="auto">
                    <a:xfrm>
                      <a:off x="0" y="0"/>
                      <a:ext cx="6137910" cy="4095115"/>
                    </a:xfrm>
                    <a:prstGeom prst="rect">
                      <a:avLst/>
                    </a:prstGeom>
                    <a:noFill/>
                    <a:ln w="9525">
                      <a:noFill/>
                      <a:miter lim="800000"/>
                      <a:headEnd/>
                      <a:tailEnd/>
                    </a:ln>
                  </pic:spPr>
                </pic:pic>
              </a:graphicData>
            </a:graphic>
          </wp:inline>
        </w:drawing>
      </w:r>
    </w:p>
    <w:p w:rsidR="00221FB2" w:rsidRPr="00221FB2" w:rsidRDefault="00221FB2" w:rsidP="00221FB2">
      <w:pPr>
        <w:widowControl w:val="0"/>
        <w:autoSpaceDE w:val="0"/>
        <w:autoSpaceDN w:val="0"/>
        <w:adjustRightInd w:val="0"/>
        <w:spacing w:line="319" w:lineRule="auto"/>
        <w:jc w:val="center"/>
        <w:rPr>
          <w:rFonts w:ascii="Times New Roman" w:eastAsia="Times New Roman" w:hAnsi="Times New Roman" w:cs="Times New Roman"/>
          <w:spacing w:val="-1"/>
          <w:sz w:val="24"/>
          <w:szCs w:val="24"/>
        </w:rPr>
      </w:pPr>
    </w:p>
    <w:p w:rsidR="00221FB2" w:rsidRPr="00221FB2" w:rsidRDefault="007C5BEB" w:rsidP="00221FB2">
      <w:pPr>
        <w:widowControl w:val="0"/>
        <w:autoSpaceDE w:val="0"/>
        <w:autoSpaceDN w:val="0"/>
        <w:adjustRightInd w:val="0"/>
        <w:spacing w:line="319" w:lineRule="auto"/>
        <w:jc w:val="center"/>
        <w:rPr>
          <w:rFonts w:ascii="Times New Roman" w:eastAsia="Times New Roman" w:hAnsi="Times New Roman" w:cs="Times New Roman"/>
          <w:spacing w:val="-1"/>
          <w:sz w:val="24"/>
          <w:szCs w:val="24"/>
        </w:rPr>
      </w:pPr>
      <w:r>
        <w:rPr>
          <w:rFonts w:ascii="Times New Roman" w:eastAsia="Times New Roman" w:hAnsi="Times New Roman" w:cs="Times New Roman"/>
          <w:spacing w:val="-1"/>
          <w:sz w:val="24"/>
          <w:szCs w:val="24"/>
        </w:rPr>
        <w:pict>
          <v:rect id="_x0000_s2112" style="position:absolute;left:0;text-align:left;margin-left:-282.65pt;margin-top:10.45pt;width:24.15pt;height:36pt;z-index:251699200;visibility:visible;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" fillcolor="#4f81bd [3204]" strokecolor="red" strokeweight="3.5pt">
            <v:fill opacity="30069f"/>
            <v:stroke opacity="34181f"/>
            <v:path arrowok="t"/>
            <v:textbox style="mso-next-textbox:#_x0000_s2112">
              <w:txbxContent>
                <w:p w:rsidR="000654E0" w:rsidRPr="00436A18" w:rsidRDefault="000654E0" w:rsidP="00221FB2">
                  <w:pPr>
                    <w:rPr>
                      <w:rFonts w:asciiTheme="majorHAnsi" w:hAnsiTheme="majorHAnsi"/>
                      <w:b/>
                      <w:outline/>
                      <w:color w:val="4F81BD" w:themeColor="accent1"/>
                      <w:sz w:val="6"/>
                      <w:szCs w:val="10"/>
                    </w:rPr>
                  </w:pPr>
                </w:p>
              </w:txbxContent>
            </v:textbox>
          </v:rect>
        </w:pict>
      </w:r>
    </w:p>
    <w:p w:rsidR="00221FB2" w:rsidRPr="00221FB2" w:rsidRDefault="007C5BEB" w:rsidP="00221FB2">
      <w:pPr>
        <w:spacing w:line="240" w:lineRule="auto"/>
        <w:rPr>
          <w:rFonts w:ascii="Times New Roman" w:eastAsia="Times New Roman" w:hAnsi="Times New Roman" w:cs="Times New Roman"/>
          <w:spacing w:val="-1"/>
          <w:sz w:val="24"/>
          <w:szCs w:val="24"/>
        </w:rPr>
      </w:pPr>
      <w:r>
        <w:rPr>
          <w:rFonts w:ascii="Times New Roman" w:eastAsia="Times New Roman" w:hAnsi="Times New Roman" w:cs="Times New Roman"/>
          <w:spacing w:val="-1"/>
          <w:sz w:val="24"/>
          <w:szCs w:val="24"/>
        </w:rPr>
        <w:pict>
          <v:rect id="_x0000_s2109" style="position:absolute;margin-left:36.05pt;margin-top:-1.5pt;width:24.15pt;height:17.8pt;z-index:251696128;visibility:visible;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" fillcolor="#4f81bd [3204]" strokecolor="red" strokeweight="3.5pt">
            <v:fill opacity="30069f"/>
            <v:stroke opacity="34181f"/>
            <v:path arrowok="t"/>
            <v:textbox style="mso-next-textbox:#_x0000_s2109">
              <w:txbxContent>
                <w:p w:rsidR="000654E0" w:rsidRPr="00436A18" w:rsidRDefault="000654E0" w:rsidP="00221FB2">
                  <w:pPr>
                    <w:rPr>
                      <w:rFonts w:asciiTheme="majorHAnsi" w:hAnsiTheme="majorHAnsi"/>
                      <w:b/>
                      <w:outline/>
                      <w:color w:val="4F81BD" w:themeColor="accent1"/>
                      <w:sz w:val="6"/>
                      <w:szCs w:val="10"/>
                    </w:rPr>
                  </w:pPr>
                </w:p>
              </w:txbxContent>
            </v:textbox>
          </v:rect>
        </w:pict>
      </w:r>
      <w:r w:rsidR="00221FB2" w:rsidRPr="00221FB2">
        <w:rPr>
          <w:rFonts w:ascii="Times New Roman" w:eastAsia="Times New Roman" w:hAnsi="Times New Roman" w:cs="Times New Roman"/>
          <w:spacing w:val="-1"/>
          <w:sz w:val="24"/>
          <w:szCs w:val="24"/>
        </w:rPr>
        <w:t xml:space="preserve">                   </w:t>
      </w:r>
      <w:r w:rsidR="006269E2">
        <w:rPr>
          <w:rFonts w:ascii="Times New Roman" w:eastAsia="Times New Roman" w:hAnsi="Times New Roman" w:cs="Times New Roman"/>
          <w:spacing w:val="-1"/>
          <w:sz w:val="24"/>
          <w:szCs w:val="24"/>
        </w:rPr>
        <w:t xml:space="preserve">   </w:t>
      </w:r>
      <w:r w:rsidR="00221FB2" w:rsidRPr="00221FB2">
        <w:rPr>
          <w:rFonts w:ascii="Times New Roman" w:eastAsia="Times New Roman" w:hAnsi="Times New Roman" w:cs="Times New Roman"/>
          <w:spacing w:val="-1"/>
          <w:sz w:val="24"/>
          <w:szCs w:val="24"/>
        </w:rPr>
        <w:t>- Границы передаваемого в аренду Объекта.</w:t>
      </w:r>
    </w:p>
    <w:p w:rsidR="00221FB2" w:rsidRPr="00221FB2" w:rsidRDefault="00221FB2" w:rsidP="002C5B54">
      <w:pPr>
        <w:spacing w:after="0" w:line="240" w:lineRule="auto"/>
        <w:rPr>
          <w:rFonts w:ascii="Times New Roman" w:eastAsia="Times New Roman" w:hAnsi="Times New Roman" w:cs="Times New Roman"/>
          <w:spacing w:val="-1"/>
          <w:sz w:val="24"/>
          <w:szCs w:val="24"/>
        </w:rPr>
      </w:pPr>
    </w:p>
    <w:p w:rsidR="00221FB2" w:rsidRPr="00221FB2" w:rsidRDefault="00221FB2" w:rsidP="00C77959">
      <w:pPr>
        <w:spacing w:after="0" w:line="240" w:lineRule="auto"/>
        <w:jc w:val="both"/>
        <w:rPr>
          <w:rFonts w:ascii="Times New Roman" w:eastAsia="Times New Roman" w:hAnsi="Times New Roman" w:cs="Times New Roman"/>
          <w:spacing w:val="-1"/>
          <w:sz w:val="24"/>
          <w:szCs w:val="24"/>
        </w:rPr>
      </w:pPr>
      <w:r w:rsidRPr="00221FB2">
        <w:rPr>
          <w:rFonts w:ascii="Times New Roman" w:eastAsia="Times New Roman" w:hAnsi="Times New Roman" w:cs="Times New Roman"/>
          <w:spacing w:val="-1"/>
          <w:sz w:val="24"/>
          <w:szCs w:val="24"/>
        </w:rPr>
        <w:t xml:space="preserve">Инженерное обеспечение и услуги, которые будут использованы арендатором: </w:t>
      </w:r>
    </w:p>
    <w:p w:rsidR="00221FB2" w:rsidRPr="00221FB2" w:rsidRDefault="00221FB2" w:rsidP="00C77959">
      <w:pPr>
        <w:spacing w:after="0" w:line="240" w:lineRule="auto"/>
        <w:jc w:val="both"/>
        <w:rPr>
          <w:rFonts w:ascii="Times New Roman" w:eastAsia="Times New Roman" w:hAnsi="Times New Roman" w:cs="Times New Roman"/>
          <w:spacing w:val="-1"/>
          <w:sz w:val="24"/>
          <w:szCs w:val="24"/>
        </w:rPr>
      </w:pPr>
      <w:r w:rsidRPr="00221FB2">
        <w:rPr>
          <w:rFonts w:ascii="Times New Roman" w:eastAsia="Times New Roman" w:hAnsi="Times New Roman" w:cs="Times New Roman"/>
          <w:spacing w:val="-1"/>
          <w:sz w:val="24"/>
          <w:szCs w:val="24"/>
        </w:rPr>
        <w:t>электроснабжение, пожарная сигнализация.</w:t>
      </w:r>
    </w:p>
    <w:p w:rsidR="00221FB2" w:rsidRPr="00221FB2" w:rsidRDefault="00221FB2" w:rsidP="002C5B54">
      <w:pPr>
        <w:spacing w:after="0" w:line="240" w:lineRule="auto"/>
        <w:rPr>
          <w:rFonts w:ascii="Times New Roman" w:eastAsia="Times New Roman" w:hAnsi="Times New Roman" w:cs="Times New Roman"/>
          <w:spacing w:val="-1"/>
          <w:sz w:val="24"/>
          <w:szCs w:val="24"/>
        </w:rPr>
      </w:pPr>
    </w:p>
    <w:tbl>
      <w:tblPr>
        <w:tblW w:w="0" w:type="auto"/>
        <w:tblInd w:w="2" w:type="dxa"/>
        <w:tblLook w:val="00A0"/>
      </w:tblPr>
      <w:tblGrid>
        <w:gridCol w:w="5209"/>
        <w:gridCol w:w="4820"/>
      </w:tblGrid>
      <w:tr w:rsidR="00221FB2" w:rsidRPr="00221FB2" w:rsidTr="00444DF4">
        <w:tc>
          <w:tcPr>
            <w:tcW w:w="5209" w:type="dxa"/>
          </w:tcPr>
          <w:p w:rsidR="00221FB2" w:rsidRPr="00221FB2" w:rsidRDefault="007C5BEB" w:rsidP="002C5B54">
            <w:pPr>
              <w:spacing w:after="0" w:line="240" w:lineRule="auto"/>
              <w:jc w:val="center"/>
              <w:rPr>
                <w:rFonts w:ascii="Times New Roman" w:eastAsia="Times New Roman" w:hAnsi="Times New Roman" w:cs="Times New Roman"/>
                <w:spacing w:val="-1"/>
                <w:sz w:val="24"/>
                <w:szCs w:val="24"/>
              </w:rPr>
            </w:pPr>
            <w:r>
              <w:rPr>
                <w:rFonts w:ascii="Times New Roman" w:eastAsia="Times New Roman" w:hAnsi="Times New Roman" w:cs="Times New Roman"/>
                <w:spacing w:val="-1"/>
                <w:sz w:val="24"/>
                <w:szCs w:val="24"/>
              </w:rPr>
              <w:pict>
                <v:shapetype id="_x0000_t32" coordsize="21600,21600" o:spt="32" o:oned="t" path="m,l21600,21600e" filled="f">
                  <v:path arrowok="t" fillok="f" o:connecttype="none"/>
                  <o:lock v:ext="edit" shapetype="t"/>
                </v:shapetype>
                <v:shape id="_x0000_s2108" type="#_x0000_t32" style="position:absolute;left:0;text-align:left;margin-left:205.7pt;margin-top:237pt;width:.05pt;height:.05pt;z-index:251695104" o:connectortype="straight" strokeweight="1pt"/>
              </w:pict>
            </w:r>
            <w:r w:rsidR="00221FB2" w:rsidRPr="00221FB2">
              <w:rPr>
                <w:rFonts w:ascii="Times New Roman" w:eastAsia="Times New Roman" w:hAnsi="Times New Roman" w:cs="Times New Roman"/>
                <w:spacing w:val="-1"/>
                <w:sz w:val="24"/>
                <w:szCs w:val="24"/>
              </w:rPr>
              <w:t xml:space="preserve">  Арендодатель</w:t>
            </w:r>
          </w:p>
          <w:p w:rsidR="00221FB2" w:rsidRPr="00221FB2" w:rsidRDefault="00221FB2" w:rsidP="002C5B54">
            <w:pPr>
              <w:spacing w:after="0" w:line="240" w:lineRule="auto"/>
              <w:jc w:val="center"/>
              <w:rPr>
                <w:rFonts w:ascii="Times New Roman" w:eastAsia="Times New Roman" w:hAnsi="Times New Roman" w:cs="Times New Roman"/>
                <w:spacing w:val="-1"/>
                <w:sz w:val="24"/>
                <w:szCs w:val="24"/>
              </w:rPr>
            </w:pPr>
          </w:p>
          <w:p w:rsidR="00221FB2" w:rsidRPr="00221FB2" w:rsidRDefault="00221FB2" w:rsidP="002C5B54">
            <w:pPr>
              <w:spacing w:after="0" w:line="240" w:lineRule="auto"/>
              <w:jc w:val="center"/>
              <w:rPr>
                <w:rFonts w:ascii="Times New Roman" w:eastAsia="Times New Roman" w:hAnsi="Times New Roman" w:cs="Times New Roman"/>
                <w:spacing w:val="-1"/>
                <w:sz w:val="24"/>
                <w:szCs w:val="24"/>
              </w:rPr>
            </w:pPr>
            <w:r w:rsidRPr="00221FB2">
              <w:rPr>
                <w:rFonts w:ascii="Times New Roman" w:eastAsia="Times New Roman" w:hAnsi="Times New Roman" w:cs="Times New Roman"/>
                <w:spacing w:val="-1"/>
                <w:sz w:val="24"/>
                <w:szCs w:val="24"/>
              </w:rPr>
              <w:t>Акционерное общество</w:t>
            </w:r>
          </w:p>
          <w:p w:rsidR="00221FB2" w:rsidRPr="00221FB2" w:rsidRDefault="00221FB2" w:rsidP="002C5B54">
            <w:pPr>
              <w:spacing w:after="0" w:line="240" w:lineRule="auto"/>
              <w:jc w:val="center"/>
              <w:rPr>
                <w:rFonts w:ascii="Times New Roman" w:eastAsia="Times New Roman" w:hAnsi="Times New Roman" w:cs="Times New Roman"/>
                <w:spacing w:val="-1"/>
                <w:sz w:val="24"/>
                <w:szCs w:val="24"/>
              </w:rPr>
            </w:pPr>
            <w:r w:rsidRPr="00221FB2">
              <w:rPr>
                <w:rFonts w:ascii="Times New Roman" w:eastAsia="Times New Roman" w:hAnsi="Times New Roman" w:cs="Times New Roman"/>
                <w:spacing w:val="-1"/>
                <w:sz w:val="24"/>
                <w:szCs w:val="24"/>
              </w:rPr>
              <w:t>«Перовский опытный завод</w:t>
            </w:r>
          </w:p>
          <w:p w:rsidR="00221FB2" w:rsidRPr="00221FB2" w:rsidRDefault="00221FB2" w:rsidP="002C5B54">
            <w:pPr>
              <w:spacing w:after="0" w:line="240" w:lineRule="auto"/>
              <w:jc w:val="center"/>
              <w:rPr>
                <w:rFonts w:ascii="Times New Roman" w:eastAsia="Times New Roman" w:hAnsi="Times New Roman" w:cs="Times New Roman"/>
                <w:spacing w:val="-1"/>
                <w:sz w:val="24"/>
                <w:szCs w:val="24"/>
              </w:rPr>
            </w:pPr>
            <w:r w:rsidRPr="00221FB2">
              <w:rPr>
                <w:rFonts w:ascii="Times New Roman" w:eastAsia="Times New Roman" w:hAnsi="Times New Roman" w:cs="Times New Roman"/>
                <w:spacing w:val="-1"/>
                <w:sz w:val="24"/>
                <w:szCs w:val="24"/>
              </w:rPr>
              <w:t>«Нестандартмаш»</w:t>
            </w:r>
          </w:p>
          <w:p w:rsidR="00221FB2" w:rsidRDefault="00221FB2" w:rsidP="002C5B54">
            <w:pPr>
              <w:spacing w:after="0" w:line="240" w:lineRule="auto"/>
              <w:rPr>
                <w:rFonts w:ascii="Times New Roman" w:eastAsia="Times New Roman" w:hAnsi="Times New Roman" w:cs="Times New Roman"/>
                <w:spacing w:val="-1"/>
                <w:sz w:val="24"/>
                <w:szCs w:val="24"/>
              </w:rPr>
            </w:pPr>
          </w:p>
          <w:p w:rsidR="006269E2" w:rsidRPr="00221FB2" w:rsidRDefault="006269E2" w:rsidP="002C5B54">
            <w:pPr>
              <w:spacing w:after="0" w:line="240" w:lineRule="auto"/>
              <w:rPr>
                <w:rFonts w:ascii="Times New Roman" w:eastAsia="Times New Roman" w:hAnsi="Times New Roman" w:cs="Times New Roman"/>
                <w:spacing w:val="-1"/>
                <w:sz w:val="24"/>
                <w:szCs w:val="24"/>
              </w:rPr>
            </w:pPr>
          </w:p>
          <w:p w:rsidR="00221FB2" w:rsidRPr="00221FB2" w:rsidRDefault="00221FB2" w:rsidP="002C5B54">
            <w:pPr>
              <w:spacing w:after="0" w:line="240" w:lineRule="auto"/>
              <w:rPr>
                <w:rFonts w:ascii="Times New Roman" w:eastAsia="Times New Roman" w:hAnsi="Times New Roman" w:cs="Times New Roman"/>
                <w:spacing w:val="-1"/>
                <w:sz w:val="24"/>
                <w:szCs w:val="24"/>
              </w:rPr>
            </w:pPr>
            <w:r w:rsidRPr="00221FB2">
              <w:rPr>
                <w:rFonts w:ascii="Times New Roman" w:eastAsia="Times New Roman" w:hAnsi="Times New Roman" w:cs="Times New Roman"/>
                <w:spacing w:val="-1"/>
                <w:sz w:val="24"/>
                <w:szCs w:val="24"/>
              </w:rPr>
              <w:t xml:space="preserve"> ___</w:t>
            </w:r>
            <w:r w:rsidR="002C5B54">
              <w:rPr>
                <w:rFonts w:ascii="Times New Roman" w:eastAsia="Times New Roman" w:hAnsi="Times New Roman" w:cs="Times New Roman"/>
                <w:spacing w:val="-1"/>
                <w:sz w:val="24"/>
                <w:szCs w:val="24"/>
              </w:rPr>
              <w:t>_______________</w:t>
            </w:r>
          </w:p>
          <w:p w:rsidR="00221FB2" w:rsidRPr="00221FB2" w:rsidRDefault="00221FB2" w:rsidP="002C5B54">
            <w:pPr>
              <w:spacing w:after="0" w:line="240" w:lineRule="auto"/>
              <w:rPr>
                <w:rFonts w:ascii="Times New Roman" w:eastAsia="Times New Roman" w:hAnsi="Times New Roman" w:cs="Times New Roman"/>
                <w:spacing w:val="-1"/>
                <w:sz w:val="24"/>
                <w:szCs w:val="24"/>
              </w:rPr>
            </w:pPr>
            <w:r w:rsidRPr="00221FB2">
              <w:rPr>
                <w:rFonts w:ascii="Times New Roman" w:eastAsia="Times New Roman" w:hAnsi="Times New Roman" w:cs="Times New Roman"/>
                <w:spacing w:val="-1"/>
                <w:sz w:val="24"/>
                <w:szCs w:val="24"/>
              </w:rPr>
              <w:t xml:space="preserve"> М.П. </w:t>
            </w:r>
          </w:p>
        </w:tc>
        <w:tc>
          <w:tcPr>
            <w:tcW w:w="4820" w:type="dxa"/>
          </w:tcPr>
          <w:p w:rsidR="00221FB2" w:rsidRPr="00221FB2" w:rsidRDefault="00221FB2" w:rsidP="002C5B54">
            <w:pPr>
              <w:spacing w:after="0" w:line="240" w:lineRule="auto"/>
              <w:jc w:val="center"/>
              <w:rPr>
                <w:rFonts w:ascii="Times New Roman" w:eastAsia="Times New Roman" w:hAnsi="Times New Roman" w:cs="Times New Roman"/>
                <w:spacing w:val="-1"/>
                <w:sz w:val="24"/>
                <w:szCs w:val="24"/>
              </w:rPr>
            </w:pPr>
            <w:r w:rsidRPr="00221FB2">
              <w:rPr>
                <w:rFonts w:ascii="Times New Roman" w:eastAsia="Times New Roman" w:hAnsi="Times New Roman" w:cs="Times New Roman"/>
                <w:spacing w:val="-1"/>
                <w:sz w:val="24"/>
                <w:szCs w:val="24"/>
              </w:rPr>
              <w:t>Арендатор</w:t>
            </w:r>
          </w:p>
          <w:p w:rsidR="00221FB2" w:rsidRPr="00221FB2" w:rsidRDefault="00221FB2" w:rsidP="002C5B54">
            <w:pPr>
              <w:spacing w:after="0" w:line="240" w:lineRule="auto"/>
              <w:jc w:val="center"/>
              <w:rPr>
                <w:rFonts w:ascii="Times New Roman" w:eastAsia="Times New Roman" w:hAnsi="Times New Roman" w:cs="Times New Roman"/>
                <w:spacing w:val="-1"/>
                <w:sz w:val="24"/>
                <w:szCs w:val="24"/>
              </w:rPr>
            </w:pPr>
          </w:p>
          <w:p w:rsidR="00221FB2" w:rsidRPr="00221FB2" w:rsidRDefault="00221FB2" w:rsidP="002C5B54">
            <w:pPr>
              <w:spacing w:after="0" w:line="240" w:lineRule="auto"/>
              <w:ind w:left="34" w:hanging="34"/>
              <w:jc w:val="center"/>
              <w:rPr>
                <w:rFonts w:ascii="Times New Roman" w:eastAsia="Times New Roman" w:hAnsi="Times New Roman" w:cs="Times New Roman"/>
                <w:spacing w:val="-1"/>
                <w:sz w:val="24"/>
                <w:szCs w:val="24"/>
              </w:rPr>
            </w:pPr>
          </w:p>
          <w:p w:rsidR="00221FB2" w:rsidRPr="00221FB2" w:rsidRDefault="00221FB2" w:rsidP="002C5B54">
            <w:pPr>
              <w:spacing w:after="0" w:line="240" w:lineRule="auto"/>
              <w:jc w:val="center"/>
              <w:rPr>
                <w:rFonts w:ascii="Times New Roman" w:eastAsia="Times New Roman" w:hAnsi="Times New Roman" w:cs="Times New Roman"/>
                <w:spacing w:val="-1"/>
                <w:sz w:val="24"/>
                <w:szCs w:val="24"/>
              </w:rPr>
            </w:pPr>
          </w:p>
          <w:p w:rsidR="00221FB2" w:rsidRPr="00221FB2" w:rsidRDefault="00221FB2" w:rsidP="002C5B54">
            <w:pPr>
              <w:spacing w:after="0" w:line="240" w:lineRule="auto"/>
              <w:rPr>
                <w:rFonts w:ascii="Times New Roman" w:eastAsia="Times New Roman" w:hAnsi="Times New Roman" w:cs="Times New Roman"/>
                <w:spacing w:val="-1"/>
                <w:sz w:val="24"/>
                <w:szCs w:val="24"/>
              </w:rPr>
            </w:pPr>
          </w:p>
          <w:p w:rsidR="002C5B54" w:rsidRDefault="002C5B54" w:rsidP="002C5B54">
            <w:pPr>
              <w:spacing w:after="0" w:line="240" w:lineRule="auto"/>
              <w:rPr>
                <w:rFonts w:ascii="Times New Roman" w:eastAsia="Times New Roman" w:hAnsi="Times New Roman" w:cs="Times New Roman"/>
                <w:spacing w:val="-1"/>
                <w:sz w:val="24"/>
                <w:szCs w:val="24"/>
              </w:rPr>
            </w:pPr>
          </w:p>
          <w:p w:rsidR="006269E2" w:rsidRDefault="006269E2" w:rsidP="002C5B54">
            <w:pPr>
              <w:spacing w:after="0" w:line="240" w:lineRule="auto"/>
              <w:rPr>
                <w:rFonts w:ascii="Times New Roman" w:eastAsia="Times New Roman" w:hAnsi="Times New Roman" w:cs="Times New Roman"/>
                <w:spacing w:val="-1"/>
                <w:sz w:val="24"/>
                <w:szCs w:val="24"/>
              </w:rPr>
            </w:pPr>
          </w:p>
          <w:p w:rsidR="00221FB2" w:rsidRPr="00221FB2" w:rsidRDefault="00221FB2" w:rsidP="002C5B54">
            <w:pPr>
              <w:spacing w:after="0" w:line="240" w:lineRule="auto"/>
              <w:rPr>
                <w:rFonts w:ascii="Times New Roman" w:eastAsia="Times New Roman" w:hAnsi="Times New Roman" w:cs="Times New Roman"/>
                <w:spacing w:val="-1"/>
                <w:sz w:val="24"/>
                <w:szCs w:val="24"/>
              </w:rPr>
            </w:pPr>
            <w:r w:rsidRPr="00221FB2">
              <w:rPr>
                <w:rFonts w:ascii="Times New Roman" w:eastAsia="Times New Roman" w:hAnsi="Times New Roman" w:cs="Times New Roman"/>
                <w:spacing w:val="-1"/>
                <w:sz w:val="24"/>
                <w:szCs w:val="24"/>
              </w:rPr>
              <w:t xml:space="preserve"> </w:t>
            </w:r>
            <w:r w:rsidR="00C77959">
              <w:rPr>
                <w:rFonts w:ascii="Times New Roman" w:eastAsia="Times New Roman" w:hAnsi="Times New Roman" w:cs="Times New Roman"/>
                <w:spacing w:val="-1"/>
                <w:sz w:val="24"/>
                <w:szCs w:val="24"/>
              </w:rPr>
              <w:t xml:space="preserve">                      </w:t>
            </w:r>
            <w:r w:rsidRPr="00221FB2">
              <w:rPr>
                <w:rFonts w:ascii="Times New Roman" w:eastAsia="Times New Roman" w:hAnsi="Times New Roman" w:cs="Times New Roman"/>
                <w:spacing w:val="-1"/>
                <w:sz w:val="24"/>
                <w:szCs w:val="24"/>
              </w:rPr>
              <w:t>_</w:t>
            </w:r>
            <w:r w:rsidR="002C5B54">
              <w:rPr>
                <w:rFonts w:ascii="Times New Roman" w:eastAsia="Times New Roman" w:hAnsi="Times New Roman" w:cs="Times New Roman"/>
                <w:spacing w:val="-1"/>
                <w:sz w:val="24"/>
                <w:szCs w:val="24"/>
              </w:rPr>
              <w:t>_________________</w:t>
            </w:r>
          </w:p>
          <w:p w:rsidR="00221FB2" w:rsidRPr="00221FB2" w:rsidRDefault="00221FB2" w:rsidP="002C5B54">
            <w:pPr>
              <w:spacing w:after="0" w:line="240" w:lineRule="auto"/>
              <w:rPr>
                <w:rFonts w:ascii="Times New Roman" w:eastAsia="Times New Roman" w:hAnsi="Times New Roman" w:cs="Times New Roman"/>
                <w:spacing w:val="-1"/>
                <w:sz w:val="24"/>
                <w:szCs w:val="24"/>
              </w:rPr>
            </w:pPr>
            <w:r w:rsidRPr="00221FB2">
              <w:rPr>
                <w:rFonts w:ascii="Times New Roman" w:eastAsia="Times New Roman" w:hAnsi="Times New Roman" w:cs="Times New Roman"/>
                <w:spacing w:val="-1"/>
                <w:sz w:val="24"/>
                <w:szCs w:val="24"/>
              </w:rPr>
              <w:t xml:space="preserve"> </w:t>
            </w:r>
            <w:r w:rsidR="00C77959">
              <w:rPr>
                <w:rFonts w:ascii="Times New Roman" w:eastAsia="Times New Roman" w:hAnsi="Times New Roman" w:cs="Times New Roman"/>
                <w:spacing w:val="-1"/>
                <w:sz w:val="24"/>
                <w:szCs w:val="24"/>
              </w:rPr>
              <w:t xml:space="preserve"> </w:t>
            </w:r>
            <w:r w:rsidRPr="00221FB2">
              <w:rPr>
                <w:rFonts w:ascii="Times New Roman" w:eastAsia="Times New Roman" w:hAnsi="Times New Roman" w:cs="Times New Roman"/>
                <w:spacing w:val="-1"/>
                <w:sz w:val="24"/>
                <w:szCs w:val="24"/>
              </w:rPr>
              <w:t xml:space="preserve">                    М.П.</w:t>
            </w:r>
          </w:p>
        </w:tc>
      </w:tr>
    </w:tbl>
    <w:p w:rsidR="00221FB2" w:rsidRPr="00221FB2" w:rsidRDefault="00221FB2" w:rsidP="002C5B54">
      <w:pPr>
        <w:widowControl w:val="0"/>
        <w:shd w:val="clear" w:color="auto" w:fill="FFFFFF"/>
        <w:tabs>
          <w:tab w:val="left" w:pos="1418"/>
        </w:tabs>
        <w:spacing w:after="0" w:line="271" w:lineRule="auto"/>
        <w:ind w:left="6372"/>
        <w:rPr>
          <w:rFonts w:ascii="Times New Roman" w:eastAsia="Times New Roman" w:hAnsi="Times New Roman" w:cs="Times New Roman"/>
          <w:spacing w:val="-1"/>
          <w:sz w:val="24"/>
          <w:szCs w:val="24"/>
        </w:rPr>
      </w:pPr>
    </w:p>
    <w:p w:rsidR="00221FB2" w:rsidRDefault="00221FB2" w:rsidP="00221FB2">
      <w:pPr>
        <w:widowControl w:val="0"/>
        <w:shd w:val="clear" w:color="auto" w:fill="FFFFFF"/>
        <w:tabs>
          <w:tab w:val="left" w:pos="1418"/>
        </w:tabs>
        <w:spacing w:line="271" w:lineRule="auto"/>
        <w:ind w:left="6372"/>
        <w:rPr>
          <w:rFonts w:ascii="Times New Roman" w:eastAsia="Times New Roman" w:hAnsi="Times New Roman" w:cs="Times New Roman"/>
          <w:spacing w:val="-1"/>
          <w:sz w:val="24"/>
          <w:szCs w:val="24"/>
        </w:rPr>
      </w:pPr>
    </w:p>
    <w:p w:rsidR="007D659A" w:rsidRDefault="007D659A" w:rsidP="00221FB2">
      <w:pPr>
        <w:widowControl w:val="0"/>
        <w:shd w:val="clear" w:color="auto" w:fill="FFFFFF"/>
        <w:tabs>
          <w:tab w:val="left" w:pos="1418"/>
        </w:tabs>
        <w:spacing w:line="271" w:lineRule="auto"/>
        <w:ind w:left="6372"/>
        <w:rPr>
          <w:rFonts w:ascii="Times New Roman" w:eastAsia="Times New Roman" w:hAnsi="Times New Roman" w:cs="Times New Roman"/>
          <w:spacing w:val="-1"/>
          <w:sz w:val="24"/>
          <w:szCs w:val="24"/>
        </w:rPr>
      </w:pPr>
    </w:p>
    <w:p w:rsidR="007D659A" w:rsidRPr="00221FB2" w:rsidRDefault="007D659A" w:rsidP="00221FB2">
      <w:pPr>
        <w:widowControl w:val="0"/>
        <w:shd w:val="clear" w:color="auto" w:fill="FFFFFF"/>
        <w:tabs>
          <w:tab w:val="left" w:pos="1418"/>
        </w:tabs>
        <w:spacing w:line="271" w:lineRule="auto"/>
        <w:ind w:left="6372"/>
        <w:rPr>
          <w:rFonts w:ascii="Times New Roman" w:eastAsia="Times New Roman" w:hAnsi="Times New Roman" w:cs="Times New Roman"/>
          <w:spacing w:val="-1"/>
          <w:sz w:val="24"/>
          <w:szCs w:val="24"/>
        </w:rPr>
      </w:pPr>
    </w:p>
    <w:p w:rsidR="00221FB2" w:rsidRPr="00221FB2" w:rsidRDefault="00221FB2" w:rsidP="002C5B54">
      <w:pPr>
        <w:widowControl w:val="0"/>
        <w:shd w:val="clear" w:color="auto" w:fill="FFFFFF"/>
        <w:tabs>
          <w:tab w:val="left" w:pos="1418"/>
        </w:tabs>
        <w:spacing w:after="0" w:line="271" w:lineRule="auto"/>
        <w:ind w:left="6372"/>
        <w:jc w:val="right"/>
        <w:rPr>
          <w:rFonts w:ascii="Times New Roman" w:eastAsia="Times New Roman" w:hAnsi="Times New Roman" w:cs="Times New Roman"/>
          <w:spacing w:val="-1"/>
          <w:sz w:val="24"/>
          <w:szCs w:val="24"/>
        </w:rPr>
      </w:pPr>
      <w:r w:rsidRPr="00221FB2">
        <w:rPr>
          <w:rFonts w:ascii="Times New Roman" w:eastAsia="Times New Roman" w:hAnsi="Times New Roman" w:cs="Times New Roman"/>
          <w:spacing w:val="-1"/>
          <w:sz w:val="24"/>
          <w:szCs w:val="24"/>
        </w:rPr>
        <w:lastRenderedPageBreak/>
        <w:t>Приложение № 2</w:t>
      </w:r>
    </w:p>
    <w:p w:rsidR="00221FB2" w:rsidRPr="00221FB2" w:rsidRDefault="00221FB2" w:rsidP="002C5B54">
      <w:pPr>
        <w:widowControl w:val="0"/>
        <w:shd w:val="clear" w:color="auto" w:fill="FFFFFF"/>
        <w:tabs>
          <w:tab w:val="left" w:pos="1418"/>
        </w:tabs>
        <w:spacing w:after="0" w:line="271" w:lineRule="auto"/>
        <w:ind w:left="6372"/>
        <w:jc w:val="right"/>
        <w:rPr>
          <w:rFonts w:ascii="Times New Roman" w:eastAsia="Times New Roman" w:hAnsi="Times New Roman" w:cs="Times New Roman"/>
          <w:spacing w:val="-1"/>
          <w:sz w:val="24"/>
          <w:szCs w:val="24"/>
        </w:rPr>
      </w:pPr>
      <w:r w:rsidRPr="00221FB2">
        <w:rPr>
          <w:rFonts w:ascii="Times New Roman" w:eastAsia="Times New Roman" w:hAnsi="Times New Roman" w:cs="Times New Roman"/>
          <w:spacing w:val="-1"/>
          <w:sz w:val="24"/>
          <w:szCs w:val="24"/>
        </w:rPr>
        <w:t>к договору аренды объектов</w:t>
      </w:r>
    </w:p>
    <w:p w:rsidR="00221FB2" w:rsidRPr="00221FB2" w:rsidRDefault="00221FB2" w:rsidP="002C5B54">
      <w:pPr>
        <w:widowControl w:val="0"/>
        <w:shd w:val="clear" w:color="auto" w:fill="FFFFFF"/>
        <w:tabs>
          <w:tab w:val="left" w:pos="1418"/>
        </w:tabs>
        <w:spacing w:after="0" w:line="271" w:lineRule="auto"/>
        <w:ind w:left="6372"/>
        <w:jc w:val="right"/>
        <w:rPr>
          <w:rFonts w:ascii="Times New Roman" w:eastAsia="Times New Roman" w:hAnsi="Times New Roman" w:cs="Times New Roman"/>
          <w:spacing w:val="-1"/>
          <w:sz w:val="24"/>
          <w:szCs w:val="24"/>
        </w:rPr>
      </w:pPr>
      <w:r w:rsidRPr="00221FB2">
        <w:rPr>
          <w:rFonts w:ascii="Times New Roman" w:eastAsia="Times New Roman" w:hAnsi="Times New Roman" w:cs="Times New Roman"/>
          <w:spacing w:val="-1"/>
          <w:sz w:val="24"/>
          <w:szCs w:val="24"/>
        </w:rPr>
        <w:t>недвижимого имущества</w:t>
      </w:r>
    </w:p>
    <w:p w:rsidR="00221FB2" w:rsidRPr="00221FB2" w:rsidRDefault="002C5B54" w:rsidP="002C5B54">
      <w:pPr>
        <w:widowControl w:val="0"/>
        <w:shd w:val="clear" w:color="auto" w:fill="FFFFFF"/>
        <w:tabs>
          <w:tab w:val="left" w:pos="1418"/>
        </w:tabs>
        <w:spacing w:after="0" w:line="271" w:lineRule="auto"/>
        <w:ind w:left="6372"/>
        <w:jc w:val="right"/>
        <w:rPr>
          <w:rFonts w:ascii="Times New Roman" w:eastAsia="Times New Roman" w:hAnsi="Times New Roman" w:cs="Times New Roman"/>
          <w:spacing w:val="-1"/>
          <w:sz w:val="24"/>
          <w:szCs w:val="24"/>
        </w:rPr>
      </w:pPr>
      <w:r>
        <w:rPr>
          <w:rFonts w:ascii="Times New Roman" w:eastAsia="Times New Roman" w:hAnsi="Times New Roman" w:cs="Times New Roman"/>
          <w:spacing w:val="-1"/>
          <w:sz w:val="24"/>
          <w:szCs w:val="24"/>
        </w:rPr>
        <w:t>от «__» _____ 202</w:t>
      </w:r>
      <w:r w:rsidR="006269E2">
        <w:rPr>
          <w:rFonts w:ascii="Times New Roman" w:eastAsia="Times New Roman" w:hAnsi="Times New Roman" w:cs="Times New Roman"/>
          <w:spacing w:val="-1"/>
          <w:sz w:val="24"/>
          <w:szCs w:val="24"/>
        </w:rPr>
        <w:t>_</w:t>
      </w:r>
      <w:r>
        <w:rPr>
          <w:rFonts w:ascii="Times New Roman" w:eastAsia="Times New Roman" w:hAnsi="Times New Roman" w:cs="Times New Roman"/>
          <w:spacing w:val="-1"/>
          <w:sz w:val="24"/>
          <w:szCs w:val="24"/>
        </w:rPr>
        <w:t xml:space="preserve"> г. №___</w:t>
      </w:r>
    </w:p>
    <w:p w:rsidR="00221FB2" w:rsidRPr="00221FB2" w:rsidRDefault="00221FB2" w:rsidP="002C5B54">
      <w:pPr>
        <w:widowControl w:val="0"/>
        <w:shd w:val="clear" w:color="auto" w:fill="FFFFFF"/>
        <w:tabs>
          <w:tab w:val="left" w:pos="1418"/>
        </w:tabs>
        <w:spacing w:after="0" w:line="271" w:lineRule="auto"/>
        <w:rPr>
          <w:rFonts w:ascii="Times New Roman" w:eastAsia="Times New Roman" w:hAnsi="Times New Roman" w:cs="Times New Roman"/>
          <w:spacing w:val="-1"/>
          <w:sz w:val="24"/>
          <w:szCs w:val="24"/>
        </w:rPr>
      </w:pPr>
    </w:p>
    <w:p w:rsidR="00221FB2" w:rsidRPr="00221FB2" w:rsidRDefault="00221FB2" w:rsidP="002C5B54">
      <w:pPr>
        <w:spacing w:after="0"/>
        <w:jc w:val="center"/>
        <w:outlineLvl w:val="0"/>
        <w:rPr>
          <w:rFonts w:ascii="Times New Roman" w:eastAsia="Times New Roman" w:hAnsi="Times New Roman" w:cs="Times New Roman"/>
          <w:spacing w:val="-1"/>
          <w:sz w:val="24"/>
          <w:szCs w:val="24"/>
        </w:rPr>
      </w:pPr>
      <w:r w:rsidRPr="00221FB2">
        <w:rPr>
          <w:rFonts w:ascii="Times New Roman" w:eastAsia="Times New Roman" w:hAnsi="Times New Roman" w:cs="Times New Roman"/>
          <w:spacing w:val="-1"/>
          <w:sz w:val="24"/>
          <w:szCs w:val="24"/>
        </w:rPr>
        <w:t xml:space="preserve">РАСЧЕТ </w:t>
      </w:r>
    </w:p>
    <w:p w:rsidR="00221FB2" w:rsidRPr="00221FB2" w:rsidRDefault="00221FB2" w:rsidP="002C5B54">
      <w:pPr>
        <w:spacing w:after="0"/>
        <w:jc w:val="center"/>
        <w:outlineLvl w:val="0"/>
        <w:rPr>
          <w:rFonts w:ascii="Times New Roman" w:eastAsia="Times New Roman" w:hAnsi="Times New Roman" w:cs="Times New Roman"/>
          <w:spacing w:val="-1"/>
          <w:sz w:val="24"/>
          <w:szCs w:val="24"/>
        </w:rPr>
      </w:pPr>
      <w:r w:rsidRPr="00221FB2">
        <w:rPr>
          <w:rFonts w:ascii="Times New Roman" w:eastAsia="Times New Roman" w:hAnsi="Times New Roman" w:cs="Times New Roman"/>
          <w:spacing w:val="-1"/>
          <w:sz w:val="24"/>
          <w:szCs w:val="24"/>
        </w:rPr>
        <w:t>арендной платы</w:t>
      </w:r>
    </w:p>
    <w:p w:rsidR="00221FB2" w:rsidRPr="00221FB2" w:rsidRDefault="00221FB2" w:rsidP="002C5B54">
      <w:pPr>
        <w:spacing w:after="0"/>
        <w:jc w:val="center"/>
        <w:rPr>
          <w:rFonts w:ascii="Times New Roman" w:eastAsia="Times New Roman" w:hAnsi="Times New Roman" w:cs="Times New Roman"/>
          <w:spacing w:val="-1"/>
          <w:sz w:val="24"/>
          <w:szCs w:val="24"/>
        </w:rPr>
      </w:pPr>
    </w:p>
    <w:p w:rsidR="00221FB2" w:rsidRPr="00221FB2" w:rsidRDefault="00221FB2" w:rsidP="002C5B54">
      <w:pPr>
        <w:spacing w:after="0"/>
        <w:rPr>
          <w:rFonts w:ascii="Times New Roman" w:eastAsia="Times New Roman" w:hAnsi="Times New Roman" w:cs="Times New Roman"/>
          <w:spacing w:val="-1"/>
          <w:sz w:val="24"/>
          <w:szCs w:val="24"/>
        </w:rPr>
      </w:pPr>
      <w:r w:rsidRPr="00221FB2">
        <w:rPr>
          <w:rFonts w:ascii="Times New Roman" w:eastAsia="Times New Roman" w:hAnsi="Times New Roman" w:cs="Times New Roman"/>
          <w:spacing w:val="-1"/>
          <w:sz w:val="24"/>
          <w:szCs w:val="24"/>
        </w:rPr>
        <w:tab/>
      </w:r>
    </w:p>
    <w:tbl>
      <w:tblPr>
        <w:tblW w:w="10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5778"/>
        <w:gridCol w:w="2268"/>
        <w:gridCol w:w="2091"/>
      </w:tblGrid>
      <w:tr w:rsidR="00221FB2" w:rsidRPr="00221FB2" w:rsidTr="00444DF4">
        <w:tc>
          <w:tcPr>
            <w:tcW w:w="5778" w:type="dxa"/>
          </w:tcPr>
          <w:p w:rsidR="00221FB2" w:rsidRPr="00221FB2" w:rsidRDefault="00221FB2" w:rsidP="00444DF4">
            <w:pPr>
              <w:jc w:val="center"/>
              <w:rPr>
                <w:rFonts w:ascii="Times New Roman" w:eastAsia="Times New Roman" w:hAnsi="Times New Roman" w:cs="Times New Roman"/>
                <w:spacing w:val="-1"/>
                <w:sz w:val="24"/>
                <w:szCs w:val="24"/>
              </w:rPr>
            </w:pPr>
            <w:r w:rsidRPr="00221FB2">
              <w:rPr>
                <w:rFonts w:ascii="Times New Roman" w:eastAsia="Times New Roman" w:hAnsi="Times New Roman" w:cs="Times New Roman"/>
                <w:spacing w:val="-1"/>
                <w:sz w:val="24"/>
                <w:szCs w:val="24"/>
              </w:rPr>
              <w:t>Объект</w:t>
            </w:r>
          </w:p>
        </w:tc>
        <w:tc>
          <w:tcPr>
            <w:tcW w:w="2268" w:type="dxa"/>
          </w:tcPr>
          <w:p w:rsidR="00221FB2" w:rsidRPr="00221FB2" w:rsidRDefault="00221FB2" w:rsidP="00444DF4">
            <w:pPr>
              <w:spacing w:line="240" w:lineRule="auto"/>
              <w:rPr>
                <w:rFonts w:ascii="Times New Roman" w:eastAsia="Times New Roman" w:hAnsi="Times New Roman" w:cs="Times New Roman"/>
                <w:spacing w:val="-1"/>
                <w:sz w:val="24"/>
                <w:szCs w:val="24"/>
              </w:rPr>
            </w:pPr>
            <w:r w:rsidRPr="00221FB2">
              <w:rPr>
                <w:rFonts w:ascii="Times New Roman" w:eastAsia="Times New Roman" w:hAnsi="Times New Roman" w:cs="Times New Roman"/>
                <w:spacing w:val="-1"/>
                <w:sz w:val="24"/>
                <w:szCs w:val="24"/>
              </w:rPr>
              <w:t>Ставка арендной платы за 1 м2 в год с НДС 20%, ЭР и КУ (руб.)</w:t>
            </w:r>
          </w:p>
        </w:tc>
        <w:tc>
          <w:tcPr>
            <w:tcW w:w="2091" w:type="dxa"/>
          </w:tcPr>
          <w:p w:rsidR="00221FB2" w:rsidRPr="00221FB2" w:rsidRDefault="00221FB2" w:rsidP="00444DF4">
            <w:pPr>
              <w:spacing w:line="240" w:lineRule="auto"/>
              <w:rPr>
                <w:rFonts w:ascii="Times New Roman" w:eastAsia="Times New Roman" w:hAnsi="Times New Roman" w:cs="Times New Roman"/>
                <w:spacing w:val="-1"/>
                <w:sz w:val="24"/>
                <w:szCs w:val="24"/>
              </w:rPr>
            </w:pPr>
            <w:r w:rsidRPr="00221FB2">
              <w:rPr>
                <w:rFonts w:ascii="Times New Roman" w:eastAsia="Times New Roman" w:hAnsi="Times New Roman" w:cs="Times New Roman"/>
                <w:spacing w:val="-1"/>
                <w:sz w:val="24"/>
                <w:szCs w:val="24"/>
              </w:rPr>
              <w:t>Ежемесячная арендная плата с НДС 20%, ЭР и КУ (руб.)</w:t>
            </w:r>
          </w:p>
        </w:tc>
      </w:tr>
      <w:tr w:rsidR="00221FB2" w:rsidRPr="00221FB2" w:rsidTr="00444DF4">
        <w:tc>
          <w:tcPr>
            <w:tcW w:w="5778" w:type="dxa"/>
          </w:tcPr>
          <w:p w:rsidR="00221FB2" w:rsidRPr="00221FB2" w:rsidRDefault="00221FB2" w:rsidP="00444DF4">
            <w:pPr>
              <w:spacing w:line="240" w:lineRule="auto"/>
              <w:rPr>
                <w:rFonts w:ascii="Times New Roman" w:eastAsia="Times New Roman" w:hAnsi="Times New Roman" w:cs="Times New Roman"/>
                <w:spacing w:val="-1"/>
                <w:sz w:val="24"/>
                <w:szCs w:val="24"/>
              </w:rPr>
            </w:pPr>
            <w:r w:rsidRPr="00221FB2">
              <w:rPr>
                <w:rFonts w:ascii="Times New Roman" w:eastAsia="Times New Roman" w:hAnsi="Times New Roman" w:cs="Times New Roman"/>
                <w:spacing w:val="-1"/>
                <w:sz w:val="24"/>
                <w:szCs w:val="24"/>
              </w:rPr>
              <w:t xml:space="preserve">Площадь, сдаваемых в аренду помещений, – 205,3 м2 </w:t>
            </w:r>
          </w:p>
        </w:tc>
        <w:tc>
          <w:tcPr>
            <w:tcW w:w="2268" w:type="dxa"/>
          </w:tcPr>
          <w:p w:rsidR="00221FB2" w:rsidRPr="00221FB2" w:rsidRDefault="00221FB2" w:rsidP="00444DF4">
            <w:pPr>
              <w:spacing w:line="240" w:lineRule="auto"/>
              <w:jc w:val="center"/>
              <w:rPr>
                <w:rFonts w:ascii="Times New Roman" w:eastAsia="Times New Roman" w:hAnsi="Times New Roman" w:cs="Times New Roman"/>
                <w:spacing w:val="-1"/>
                <w:sz w:val="24"/>
                <w:szCs w:val="24"/>
              </w:rPr>
            </w:pPr>
          </w:p>
        </w:tc>
        <w:tc>
          <w:tcPr>
            <w:tcW w:w="2091" w:type="dxa"/>
          </w:tcPr>
          <w:p w:rsidR="00221FB2" w:rsidRPr="00221FB2" w:rsidRDefault="00221FB2" w:rsidP="00444DF4">
            <w:pPr>
              <w:spacing w:line="240" w:lineRule="auto"/>
              <w:jc w:val="center"/>
              <w:rPr>
                <w:rFonts w:ascii="Times New Roman" w:eastAsia="Times New Roman" w:hAnsi="Times New Roman" w:cs="Times New Roman"/>
                <w:spacing w:val="-1"/>
                <w:sz w:val="24"/>
                <w:szCs w:val="24"/>
              </w:rPr>
            </w:pPr>
          </w:p>
        </w:tc>
      </w:tr>
      <w:tr w:rsidR="00221FB2" w:rsidRPr="00221FB2" w:rsidTr="00444DF4">
        <w:tc>
          <w:tcPr>
            <w:tcW w:w="5778" w:type="dxa"/>
          </w:tcPr>
          <w:p w:rsidR="00221FB2" w:rsidRPr="00221FB2" w:rsidRDefault="00221FB2" w:rsidP="006269E2">
            <w:pPr>
              <w:spacing w:line="240" w:lineRule="auto"/>
              <w:rPr>
                <w:rFonts w:ascii="Times New Roman" w:eastAsia="Times New Roman" w:hAnsi="Times New Roman" w:cs="Times New Roman"/>
                <w:spacing w:val="-1"/>
                <w:sz w:val="24"/>
                <w:szCs w:val="24"/>
              </w:rPr>
            </w:pPr>
            <w:r w:rsidRPr="00221FB2">
              <w:rPr>
                <w:rFonts w:ascii="Times New Roman" w:eastAsia="Times New Roman" w:hAnsi="Times New Roman" w:cs="Times New Roman"/>
                <w:spacing w:val="-1"/>
                <w:sz w:val="24"/>
                <w:szCs w:val="24"/>
              </w:rPr>
              <w:t xml:space="preserve">Ежемесячная </w:t>
            </w:r>
            <w:r w:rsidR="002C5B54">
              <w:rPr>
                <w:rFonts w:ascii="Times New Roman" w:eastAsia="Times New Roman" w:hAnsi="Times New Roman" w:cs="Times New Roman"/>
                <w:spacing w:val="-1"/>
                <w:sz w:val="24"/>
                <w:szCs w:val="24"/>
              </w:rPr>
              <w:t>арендная плата по договору № ___ от __.___.202</w:t>
            </w:r>
            <w:r w:rsidR="006269E2">
              <w:rPr>
                <w:rFonts w:ascii="Times New Roman" w:eastAsia="Times New Roman" w:hAnsi="Times New Roman" w:cs="Times New Roman"/>
                <w:spacing w:val="-1"/>
                <w:sz w:val="24"/>
                <w:szCs w:val="24"/>
              </w:rPr>
              <w:t>_</w:t>
            </w:r>
            <w:r w:rsidRPr="00221FB2">
              <w:rPr>
                <w:rFonts w:ascii="Times New Roman" w:eastAsia="Times New Roman" w:hAnsi="Times New Roman" w:cs="Times New Roman"/>
                <w:spacing w:val="-1"/>
                <w:sz w:val="24"/>
                <w:szCs w:val="24"/>
              </w:rPr>
              <w:t xml:space="preserve"> года.</w:t>
            </w:r>
          </w:p>
        </w:tc>
        <w:tc>
          <w:tcPr>
            <w:tcW w:w="2268" w:type="dxa"/>
          </w:tcPr>
          <w:p w:rsidR="00221FB2" w:rsidRPr="00221FB2" w:rsidRDefault="00221FB2" w:rsidP="00444DF4">
            <w:pPr>
              <w:spacing w:line="240" w:lineRule="auto"/>
              <w:jc w:val="center"/>
              <w:rPr>
                <w:rFonts w:ascii="Times New Roman" w:eastAsia="Times New Roman" w:hAnsi="Times New Roman" w:cs="Times New Roman"/>
                <w:spacing w:val="-1"/>
                <w:sz w:val="24"/>
                <w:szCs w:val="24"/>
              </w:rPr>
            </w:pPr>
          </w:p>
        </w:tc>
        <w:tc>
          <w:tcPr>
            <w:tcW w:w="2091" w:type="dxa"/>
          </w:tcPr>
          <w:p w:rsidR="00221FB2" w:rsidRPr="00221FB2" w:rsidRDefault="00221FB2" w:rsidP="00444DF4">
            <w:pPr>
              <w:spacing w:line="240" w:lineRule="auto"/>
              <w:jc w:val="center"/>
              <w:rPr>
                <w:rFonts w:ascii="Times New Roman" w:eastAsia="Times New Roman" w:hAnsi="Times New Roman" w:cs="Times New Roman"/>
                <w:spacing w:val="-1"/>
                <w:sz w:val="24"/>
                <w:szCs w:val="24"/>
              </w:rPr>
            </w:pPr>
          </w:p>
          <w:p w:rsidR="00221FB2" w:rsidRPr="00221FB2" w:rsidRDefault="00C77959" w:rsidP="00444DF4">
            <w:pPr>
              <w:spacing w:line="240" w:lineRule="auto"/>
              <w:jc w:val="center"/>
              <w:rPr>
                <w:rFonts w:ascii="Times New Roman" w:eastAsia="Times New Roman" w:hAnsi="Times New Roman" w:cs="Times New Roman"/>
                <w:spacing w:val="-1"/>
                <w:sz w:val="24"/>
                <w:szCs w:val="24"/>
              </w:rPr>
            </w:pPr>
            <w:r>
              <w:rPr>
                <w:rFonts w:ascii="Times New Roman" w:eastAsia="Times New Roman" w:hAnsi="Times New Roman" w:cs="Times New Roman"/>
                <w:spacing w:val="-1"/>
                <w:sz w:val="24"/>
                <w:szCs w:val="24"/>
              </w:rPr>
              <w:t>в т.</w:t>
            </w:r>
            <w:r w:rsidR="00221FB2" w:rsidRPr="00221FB2">
              <w:rPr>
                <w:rFonts w:ascii="Times New Roman" w:eastAsia="Times New Roman" w:hAnsi="Times New Roman" w:cs="Times New Roman"/>
                <w:spacing w:val="-1"/>
                <w:sz w:val="24"/>
                <w:szCs w:val="24"/>
              </w:rPr>
              <w:t>ч</w:t>
            </w:r>
            <w:r w:rsidR="002C5B54">
              <w:rPr>
                <w:rFonts w:ascii="Times New Roman" w:eastAsia="Times New Roman" w:hAnsi="Times New Roman" w:cs="Times New Roman"/>
                <w:spacing w:val="-1"/>
                <w:sz w:val="24"/>
                <w:szCs w:val="24"/>
              </w:rPr>
              <w:t xml:space="preserve">. НДС - </w:t>
            </w:r>
          </w:p>
        </w:tc>
      </w:tr>
    </w:tbl>
    <w:p w:rsidR="00221FB2" w:rsidRPr="00221FB2" w:rsidRDefault="00221FB2" w:rsidP="00221FB2">
      <w:pPr>
        <w:rPr>
          <w:rFonts w:ascii="Times New Roman" w:eastAsia="Times New Roman" w:hAnsi="Times New Roman" w:cs="Times New Roman"/>
          <w:spacing w:val="-1"/>
          <w:sz w:val="24"/>
          <w:szCs w:val="24"/>
        </w:rPr>
      </w:pPr>
    </w:p>
    <w:p w:rsidR="00221FB2" w:rsidRPr="00221FB2" w:rsidRDefault="00221FB2" w:rsidP="00221FB2">
      <w:pPr>
        <w:rPr>
          <w:rFonts w:ascii="Times New Roman" w:eastAsia="Times New Roman" w:hAnsi="Times New Roman" w:cs="Times New Roman"/>
          <w:spacing w:val="-1"/>
          <w:sz w:val="24"/>
          <w:szCs w:val="24"/>
        </w:rPr>
      </w:pPr>
    </w:p>
    <w:tbl>
      <w:tblPr>
        <w:tblW w:w="0" w:type="auto"/>
        <w:tblInd w:w="2" w:type="dxa"/>
        <w:tblLook w:val="00A0"/>
      </w:tblPr>
      <w:tblGrid>
        <w:gridCol w:w="5209"/>
        <w:gridCol w:w="4820"/>
      </w:tblGrid>
      <w:tr w:rsidR="00221FB2" w:rsidRPr="00221FB2" w:rsidTr="00444DF4">
        <w:tc>
          <w:tcPr>
            <w:tcW w:w="5209" w:type="dxa"/>
          </w:tcPr>
          <w:p w:rsidR="00221FB2" w:rsidRPr="00221FB2" w:rsidRDefault="007C5BEB" w:rsidP="002C5B54">
            <w:pPr>
              <w:spacing w:after="0" w:line="240" w:lineRule="auto"/>
              <w:jc w:val="center"/>
              <w:rPr>
                <w:rFonts w:ascii="Times New Roman" w:eastAsia="Times New Roman" w:hAnsi="Times New Roman" w:cs="Times New Roman"/>
                <w:spacing w:val="-1"/>
                <w:sz w:val="24"/>
                <w:szCs w:val="24"/>
              </w:rPr>
            </w:pPr>
            <w:r>
              <w:rPr>
                <w:rFonts w:ascii="Times New Roman" w:eastAsia="Times New Roman" w:hAnsi="Times New Roman" w:cs="Times New Roman"/>
                <w:spacing w:val="-1"/>
                <w:sz w:val="24"/>
                <w:szCs w:val="24"/>
              </w:rPr>
              <w:pict>
                <v:shape id="_x0000_s2113" type="#_x0000_t32" style="position:absolute;left:0;text-align:left;margin-left:205.7pt;margin-top:237pt;width:.05pt;height:.05pt;z-index:251658240" o:connectortype="straight" strokeweight="1pt"/>
              </w:pict>
            </w:r>
            <w:r w:rsidR="00221FB2" w:rsidRPr="00221FB2">
              <w:rPr>
                <w:rFonts w:ascii="Times New Roman" w:eastAsia="Times New Roman" w:hAnsi="Times New Roman" w:cs="Times New Roman"/>
                <w:spacing w:val="-1"/>
                <w:sz w:val="24"/>
                <w:szCs w:val="24"/>
              </w:rPr>
              <w:t xml:space="preserve">   Арендодатель</w:t>
            </w:r>
          </w:p>
          <w:p w:rsidR="00221FB2" w:rsidRPr="00221FB2" w:rsidRDefault="00221FB2" w:rsidP="002C5B54">
            <w:pPr>
              <w:spacing w:after="0" w:line="240" w:lineRule="auto"/>
              <w:jc w:val="center"/>
              <w:rPr>
                <w:rFonts w:ascii="Times New Roman" w:eastAsia="Times New Roman" w:hAnsi="Times New Roman" w:cs="Times New Roman"/>
                <w:spacing w:val="-1"/>
                <w:sz w:val="24"/>
                <w:szCs w:val="24"/>
              </w:rPr>
            </w:pPr>
          </w:p>
          <w:p w:rsidR="00221FB2" w:rsidRPr="00221FB2" w:rsidRDefault="00221FB2" w:rsidP="002C5B54">
            <w:pPr>
              <w:spacing w:after="0" w:line="240" w:lineRule="auto"/>
              <w:jc w:val="center"/>
              <w:rPr>
                <w:rFonts w:ascii="Times New Roman" w:eastAsia="Times New Roman" w:hAnsi="Times New Roman" w:cs="Times New Roman"/>
                <w:spacing w:val="-1"/>
                <w:sz w:val="24"/>
                <w:szCs w:val="24"/>
              </w:rPr>
            </w:pPr>
            <w:r w:rsidRPr="00221FB2">
              <w:rPr>
                <w:rFonts w:ascii="Times New Roman" w:eastAsia="Times New Roman" w:hAnsi="Times New Roman" w:cs="Times New Roman"/>
                <w:spacing w:val="-1"/>
                <w:sz w:val="24"/>
                <w:szCs w:val="24"/>
              </w:rPr>
              <w:t>Акционерное общество</w:t>
            </w:r>
          </w:p>
          <w:p w:rsidR="00221FB2" w:rsidRPr="00221FB2" w:rsidRDefault="00221FB2" w:rsidP="002C5B54">
            <w:pPr>
              <w:spacing w:after="0" w:line="240" w:lineRule="auto"/>
              <w:jc w:val="center"/>
              <w:rPr>
                <w:rFonts w:ascii="Times New Roman" w:eastAsia="Times New Roman" w:hAnsi="Times New Roman" w:cs="Times New Roman"/>
                <w:spacing w:val="-1"/>
                <w:sz w:val="24"/>
                <w:szCs w:val="24"/>
              </w:rPr>
            </w:pPr>
            <w:r w:rsidRPr="00221FB2">
              <w:rPr>
                <w:rFonts w:ascii="Times New Roman" w:eastAsia="Times New Roman" w:hAnsi="Times New Roman" w:cs="Times New Roman"/>
                <w:spacing w:val="-1"/>
                <w:sz w:val="24"/>
                <w:szCs w:val="24"/>
              </w:rPr>
              <w:t>«Перовский опытный завод</w:t>
            </w:r>
          </w:p>
          <w:p w:rsidR="00221FB2" w:rsidRPr="00221FB2" w:rsidRDefault="00221FB2" w:rsidP="002C5B54">
            <w:pPr>
              <w:spacing w:after="0" w:line="240" w:lineRule="auto"/>
              <w:jc w:val="center"/>
              <w:rPr>
                <w:rFonts w:ascii="Times New Roman" w:eastAsia="Times New Roman" w:hAnsi="Times New Roman" w:cs="Times New Roman"/>
                <w:spacing w:val="-1"/>
                <w:sz w:val="24"/>
                <w:szCs w:val="24"/>
              </w:rPr>
            </w:pPr>
            <w:r w:rsidRPr="00221FB2">
              <w:rPr>
                <w:rFonts w:ascii="Times New Roman" w:eastAsia="Times New Roman" w:hAnsi="Times New Roman" w:cs="Times New Roman"/>
                <w:spacing w:val="-1"/>
                <w:sz w:val="24"/>
                <w:szCs w:val="24"/>
              </w:rPr>
              <w:t>«Нестандартмаш»</w:t>
            </w:r>
          </w:p>
          <w:p w:rsidR="00221FB2" w:rsidRPr="00221FB2" w:rsidRDefault="00221FB2" w:rsidP="002C5B54">
            <w:pPr>
              <w:spacing w:after="0" w:line="240" w:lineRule="auto"/>
              <w:rPr>
                <w:rFonts w:ascii="Times New Roman" w:eastAsia="Times New Roman" w:hAnsi="Times New Roman" w:cs="Times New Roman"/>
                <w:spacing w:val="-1"/>
                <w:sz w:val="24"/>
                <w:szCs w:val="24"/>
              </w:rPr>
            </w:pPr>
          </w:p>
          <w:p w:rsidR="00221FB2" w:rsidRPr="00221FB2" w:rsidRDefault="00221FB2" w:rsidP="002C5B54">
            <w:pPr>
              <w:spacing w:after="0" w:line="240" w:lineRule="auto"/>
              <w:rPr>
                <w:rFonts w:ascii="Times New Roman" w:eastAsia="Times New Roman" w:hAnsi="Times New Roman" w:cs="Times New Roman"/>
                <w:spacing w:val="-1"/>
                <w:sz w:val="24"/>
                <w:szCs w:val="24"/>
              </w:rPr>
            </w:pPr>
          </w:p>
          <w:p w:rsidR="00221FB2" w:rsidRPr="00221FB2" w:rsidRDefault="00221FB2" w:rsidP="002C5B54">
            <w:pPr>
              <w:spacing w:after="0" w:line="240" w:lineRule="auto"/>
              <w:rPr>
                <w:rFonts w:ascii="Times New Roman" w:eastAsia="Times New Roman" w:hAnsi="Times New Roman" w:cs="Times New Roman"/>
                <w:spacing w:val="-1"/>
                <w:sz w:val="24"/>
                <w:szCs w:val="24"/>
              </w:rPr>
            </w:pPr>
          </w:p>
          <w:p w:rsidR="00221FB2" w:rsidRPr="00221FB2" w:rsidRDefault="00221FB2" w:rsidP="002C5B54">
            <w:pPr>
              <w:spacing w:after="0" w:line="240" w:lineRule="auto"/>
              <w:rPr>
                <w:rFonts w:ascii="Times New Roman" w:eastAsia="Times New Roman" w:hAnsi="Times New Roman" w:cs="Times New Roman"/>
                <w:spacing w:val="-1"/>
                <w:sz w:val="24"/>
                <w:szCs w:val="24"/>
              </w:rPr>
            </w:pPr>
            <w:r w:rsidRPr="00221FB2">
              <w:rPr>
                <w:rFonts w:ascii="Times New Roman" w:eastAsia="Times New Roman" w:hAnsi="Times New Roman" w:cs="Times New Roman"/>
                <w:spacing w:val="-1"/>
                <w:sz w:val="24"/>
                <w:szCs w:val="24"/>
              </w:rPr>
              <w:t xml:space="preserve">             ___</w:t>
            </w:r>
            <w:r w:rsidR="002C5B54">
              <w:rPr>
                <w:rFonts w:ascii="Times New Roman" w:eastAsia="Times New Roman" w:hAnsi="Times New Roman" w:cs="Times New Roman"/>
                <w:spacing w:val="-1"/>
                <w:sz w:val="24"/>
                <w:szCs w:val="24"/>
              </w:rPr>
              <w:t>______________</w:t>
            </w:r>
          </w:p>
          <w:p w:rsidR="00221FB2" w:rsidRPr="00221FB2" w:rsidRDefault="00C77959" w:rsidP="002C5B54">
            <w:pPr>
              <w:spacing w:after="0" w:line="240" w:lineRule="auto"/>
              <w:rPr>
                <w:rFonts w:ascii="Times New Roman" w:eastAsia="Times New Roman" w:hAnsi="Times New Roman" w:cs="Times New Roman"/>
                <w:spacing w:val="-1"/>
                <w:sz w:val="24"/>
                <w:szCs w:val="24"/>
              </w:rPr>
            </w:pPr>
            <w:r>
              <w:rPr>
                <w:rFonts w:ascii="Times New Roman" w:eastAsia="Times New Roman" w:hAnsi="Times New Roman" w:cs="Times New Roman"/>
                <w:spacing w:val="-1"/>
                <w:sz w:val="24"/>
                <w:szCs w:val="24"/>
              </w:rPr>
              <w:t xml:space="preserve">             </w:t>
            </w:r>
            <w:r w:rsidR="00221FB2" w:rsidRPr="00221FB2">
              <w:rPr>
                <w:rFonts w:ascii="Times New Roman" w:eastAsia="Times New Roman" w:hAnsi="Times New Roman" w:cs="Times New Roman"/>
                <w:spacing w:val="-1"/>
                <w:sz w:val="24"/>
                <w:szCs w:val="24"/>
              </w:rPr>
              <w:t xml:space="preserve">М.П. </w:t>
            </w:r>
          </w:p>
        </w:tc>
        <w:tc>
          <w:tcPr>
            <w:tcW w:w="4820" w:type="dxa"/>
          </w:tcPr>
          <w:p w:rsidR="00221FB2" w:rsidRDefault="00221FB2" w:rsidP="002C5B54">
            <w:pPr>
              <w:spacing w:after="0" w:line="240" w:lineRule="auto"/>
              <w:jc w:val="center"/>
              <w:rPr>
                <w:rFonts w:ascii="Times New Roman" w:eastAsia="Times New Roman" w:hAnsi="Times New Roman" w:cs="Times New Roman"/>
                <w:spacing w:val="-1"/>
                <w:sz w:val="24"/>
                <w:szCs w:val="24"/>
              </w:rPr>
            </w:pPr>
            <w:r w:rsidRPr="00221FB2">
              <w:rPr>
                <w:rFonts w:ascii="Times New Roman" w:eastAsia="Times New Roman" w:hAnsi="Times New Roman" w:cs="Times New Roman"/>
                <w:spacing w:val="-1"/>
                <w:sz w:val="24"/>
                <w:szCs w:val="24"/>
              </w:rPr>
              <w:t xml:space="preserve">   Арендатор</w:t>
            </w:r>
          </w:p>
          <w:p w:rsidR="002C5B54" w:rsidRPr="00221FB2" w:rsidRDefault="002C5B54" w:rsidP="002C5B54">
            <w:pPr>
              <w:spacing w:after="0" w:line="240" w:lineRule="auto"/>
              <w:jc w:val="center"/>
              <w:rPr>
                <w:rFonts w:ascii="Times New Roman" w:eastAsia="Times New Roman" w:hAnsi="Times New Roman" w:cs="Times New Roman"/>
                <w:spacing w:val="-1"/>
                <w:sz w:val="24"/>
                <w:szCs w:val="24"/>
              </w:rPr>
            </w:pPr>
          </w:p>
          <w:p w:rsidR="00221FB2" w:rsidRPr="00221FB2" w:rsidRDefault="00221FB2" w:rsidP="002C5B54">
            <w:pPr>
              <w:spacing w:after="0" w:line="240" w:lineRule="auto"/>
              <w:jc w:val="center"/>
              <w:rPr>
                <w:rFonts w:ascii="Times New Roman" w:eastAsia="Times New Roman" w:hAnsi="Times New Roman" w:cs="Times New Roman"/>
                <w:spacing w:val="-1"/>
                <w:sz w:val="24"/>
                <w:szCs w:val="24"/>
              </w:rPr>
            </w:pPr>
          </w:p>
          <w:p w:rsidR="00221FB2" w:rsidRPr="00221FB2" w:rsidRDefault="00221FB2" w:rsidP="002C5B54">
            <w:pPr>
              <w:spacing w:after="0" w:line="240" w:lineRule="auto"/>
              <w:ind w:left="34" w:hanging="34"/>
              <w:jc w:val="center"/>
              <w:rPr>
                <w:rFonts w:ascii="Times New Roman" w:eastAsia="Times New Roman" w:hAnsi="Times New Roman" w:cs="Times New Roman"/>
                <w:spacing w:val="-1"/>
                <w:sz w:val="24"/>
                <w:szCs w:val="24"/>
              </w:rPr>
            </w:pPr>
          </w:p>
          <w:p w:rsidR="00221FB2" w:rsidRPr="00221FB2" w:rsidRDefault="00221FB2" w:rsidP="002C5B54">
            <w:pPr>
              <w:spacing w:after="0" w:line="240" w:lineRule="auto"/>
              <w:rPr>
                <w:rFonts w:ascii="Times New Roman" w:eastAsia="Times New Roman" w:hAnsi="Times New Roman" w:cs="Times New Roman"/>
                <w:spacing w:val="-1"/>
                <w:sz w:val="24"/>
                <w:szCs w:val="24"/>
              </w:rPr>
            </w:pPr>
          </w:p>
          <w:p w:rsidR="00221FB2" w:rsidRDefault="00221FB2" w:rsidP="002C5B54">
            <w:pPr>
              <w:spacing w:after="0" w:line="240" w:lineRule="auto"/>
              <w:rPr>
                <w:rFonts w:ascii="Times New Roman" w:eastAsia="Times New Roman" w:hAnsi="Times New Roman" w:cs="Times New Roman"/>
                <w:spacing w:val="-1"/>
                <w:sz w:val="24"/>
                <w:szCs w:val="24"/>
              </w:rPr>
            </w:pPr>
          </w:p>
          <w:p w:rsidR="002C5B54" w:rsidRPr="00221FB2" w:rsidRDefault="002C5B54" w:rsidP="002C5B54">
            <w:pPr>
              <w:spacing w:after="0" w:line="240" w:lineRule="auto"/>
              <w:rPr>
                <w:rFonts w:ascii="Times New Roman" w:eastAsia="Times New Roman" w:hAnsi="Times New Roman" w:cs="Times New Roman"/>
                <w:spacing w:val="-1"/>
                <w:sz w:val="24"/>
                <w:szCs w:val="24"/>
              </w:rPr>
            </w:pPr>
          </w:p>
          <w:p w:rsidR="00221FB2" w:rsidRPr="00221FB2" w:rsidRDefault="00221FB2" w:rsidP="002C5B54">
            <w:pPr>
              <w:spacing w:after="0" w:line="240" w:lineRule="auto"/>
              <w:rPr>
                <w:rFonts w:ascii="Times New Roman" w:eastAsia="Times New Roman" w:hAnsi="Times New Roman" w:cs="Times New Roman"/>
                <w:spacing w:val="-1"/>
                <w:sz w:val="24"/>
                <w:szCs w:val="24"/>
              </w:rPr>
            </w:pPr>
          </w:p>
          <w:p w:rsidR="00221FB2" w:rsidRPr="00221FB2" w:rsidRDefault="00221FB2" w:rsidP="002C5B54">
            <w:pPr>
              <w:spacing w:after="0" w:line="240" w:lineRule="auto"/>
              <w:rPr>
                <w:rFonts w:ascii="Times New Roman" w:eastAsia="Times New Roman" w:hAnsi="Times New Roman" w:cs="Times New Roman"/>
                <w:spacing w:val="-1"/>
                <w:sz w:val="24"/>
                <w:szCs w:val="24"/>
              </w:rPr>
            </w:pPr>
            <w:r w:rsidRPr="00221FB2">
              <w:rPr>
                <w:rFonts w:ascii="Times New Roman" w:eastAsia="Times New Roman" w:hAnsi="Times New Roman" w:cs="Times New Roman"/>
                <w:spacing w:val="-1"/>
                <w:sz w:val="24"/>
                <w:szCs w:val="24"/>
              </w:rPr>
              <w:t xml:space="preserve">                     _</w:t>
            </w:r>
            <w:r w:rsidR="002C5B54">
              <w:rPr>
                <w:rFonts w:ascii="Times New Roman" w:eastAsia="Times New Roman" w:hAnsi="Times New Roman" w:cs="Times New Roman"/>
                <w:spacing w:val="-1"/>
                <w:sz w:val="24"/>
                <w:szCs w:val="24"/>
              </w:rPr>
              <w:t>_________________</w:t>
            </w:r>
          </w:p>
          <w:p w:rsidR="00221FB2" w:rsidRPr="00221FB2" w:rsidRDefault="00221FB2" w:rsidP="002C5B54">
            <w:pPr>
              <w:spacing w:after="0" w:line="240" w:lineRule="auto"/>
              <w:rPr>
                <w:rFonts w:ascii="Times New Roman" w:eastAsia="Times New Roman" w:hAnsi="Times New Roman" w:cs="Times New Roman"/>
                <w:spacing w:val="-1"/>
                <w:sz w:val="24"/>
                <w:szCs w:val="24"/>
              </w:rPr>
            </w:pPr>
            <w:r w:rsidRPr="00221FB2">
              <w:rPr>
                <w:rFonts w:ascii="Times New Roman" w:eastAsia="Times New Roman" w:hAnsi="Times New Roman" w:cs="Times New Roman"/>
                <w:spacing w:val="-1"/>
                <w:sz w:val="24"/>
                <w:szCs w:val="24"/>
              </w:rPr>
              <w:t xml:space="preserve">                     М.П.</w:t>
            </w:r>
          </w:p>
        </w:tc>
      </w:tr>
    </w:tbl>
    <w:p w:rsidR="00221FB2" w:rsidRPr="00221FB2" w:rsidRDefault="00221FB2" w:rsidP="002C5B54">
      <w:pPr>
        <w:spacing w:after="0"/>
        <w:rPr>
          <w:rFonts w:ascii="Times New Roman" w:eastAsia="Times New Roman" w:hAnsi="Times New Roman" w:cs="Times New Roman"/>
          <w:spacing w:val="-1"/>
          <w:sz w:val="24"/>
          <w:szCs w:val="24"/>
        </w:rPr>
      </w:pPr>
    </w:p>
    <w:p w:rsidR="00221FB2" w:rsidRPr="00221FB2" w:rsidRDefault="00221FB2" w:rsidP="00221FB2">
      <w:pPr>
        <w:widowControl w:val="0"/>
        <w:shd w:val="clear" w:color="auto" w:fill="FFFFFF"/>
        <w:tabs>
          <w:tab w:val="left" w:pos="1418"/>
        </w:tabs>
        <w:spacing w:line="271" w:lineRule="auto"/>
        <w:ind w:left="6372"/>
        <w:rPr>
          <w:rFonts w:ascii="Times New Roman" w:eastAsia="Times New Roman" w:hAnsi="Times New Roman" w:cs="Times New Roman"/>
          <w:spacing w:val="-1"/>
          <w:sz w:val="24"/>
          <w:szCs w:val="24"/>
        </w:rPr>
      </w:pPr>
    </w:p>
    <w:p w:rsidR="00221FB2" w:rsidRPr="00221FB2" w:rsidRDefault="00221FB2" w:rsidP="00221FB2">
      <w:pPr>
        <w:widowControl w:val="0"/>
        <w:shd w:val="clear" w:color="auto" w:fill="FFFFFF"/>
        <w:tabs>
          <w:tab w:val="left" w:pos="1418"/>
        </w:tabs>
        <w:spacing w:line="271" w:lineRule="auto"/>
        <w:ind w:left="6372"/>
        <w:rPr>
          <w:rFonts w:ascii="Times New Roman" w:eastAsia="Times New Roman" w:hAnsi="Times New Roman" w:cs="Times New Roman"/>
          <w:spacing w:val="-1"/>
          <w:sz w:val="24"/>
          <w:szCs w:val="24"/>
        </w:rPr>
      </w:pPr>
    </w:p>
    <w:p w:rsidR="00221FB2" w:rsidRPr="00221FB2" w:rsidRDefault="00221FB2" w:rsidP="00221FB2">
      <w:pPr>
        <w:widowControl w:val="0"/>
        <w:shd w:val="clear" w:color="auto" w:fill="FFFFFF"/>
        <w:tabs>
          <w:tab w:val="left" w:pos="1418"/>
        </w:tabs>
        <w:spacing w:line="271" w:lineRule="auto"/>
        <w:ind w:left="6372"/>
        <w:rPr>
          <w:rFonts w:ascii="Times New Roman" w:eastAsia="Times New Roman" w:hAnsi="Times New Roman" w:cs="Times New Roman"/>
          <w:spacing w:val="-1"/>
          <w:sz w:val="24"/>
          <w:szCs w:val="24"/>
        </w:rPr>
      </w:pPr>
    </w:p>
    <w:p w:rsidR="00221FB2" w:rsidRPr="00221FB2" w:rsidRDefault="00221FB2" w:rsidP="00221FB2">
      <w:pPr>
        <w:widowControl w:val="0"/>
        <w:shd w:val="clear" w:color="auto" w:fill="FFFFFF"/>
        <w:tabs>
          <w:tab w:val="left" w:pos="1418"/>
        </w:tabs>
        <w:spacing w:line="271" w:lineRule="auto"/>
        <w:ind w:left="6372"/>
        <w:rPr>
          <w:rFonts w:ascii="Times New Roman" w:eastAsia="Times New Roman" w:hAnsi="Times New Roman" w:cs="Times New Roman"/>
          <w:spacing w:val="-1"/>
          <w:sz w:val="24"/>
          <w:szCs w:val="24"/>
        </w:rPr>
      </w:pPr>
    </w:p>
    <w:p w:rsidR="00221FB2" w:rsidRPr="00221FB2" w:rsidRDefault="00221FB2" w:rsidP="00221FB2">
      <w:pPr>
        <w:widowControl w:val="0"/>
        <w:shd w:val="clear" w:color="auto" w:fill="FFFFFF"/>
        <w:tabs>
          <w:tab w:val="left" w:pos="1418"/>
        </w:tabs>
        <w:spacing w:line="271" w:lineRule="auto"/>
        <w:ind w:left="6372"/>
        <w:rPr>
          <w:rFonts w:ascii="Times New Roman" w:eastAsia="Times New Roman" w:hAnsi="Times New Roman" w:cs="Times New Roman"/>
          <w:spacing w:val="-1"/>
          <w:sz w:val="24"/>
          <w:szCs w:val="24"/>
        </w:rPr>
      </w:pPr>
    </w:p>
    <w:p w:rsidR="00221FB2" w:rsidRPr="00221FB2" w:rsidRDefault="00221FB2" w:rsidP="00221FB2">
      <w:pPr>
        <w:widowControl w:val="0"/>
        <w:shd w:val="clear" w:color="auto" w:fill="FFFFFF"/>
        <w:tabs>
          <w:tab w:val="left" w:pos="1418"/>
        </w:tabs>
        <w:spacing w:line="271" w:lineRule="auto"/>
        <w:ind w:left="6372"/>
        <w:rPr>
          <w:rFonts w:ascii="Times New Roman" w:eastAsia="Times New Roman" w:hAnsi="Times New Roman" w:cs="Times New Roman"/>
          <w:spacing w:val="-1"/>
          <w:sz w:val="24"/>
          <w:szCs w:val="24"/>
        </w:rPr>
      </w:pPr>
    </w:p>
    <w:p w:rsidR="00221FB2" w:rsidRPr="00221FB2" w:rsidRDefault="00221FB2" w:rsidP="00221FB2">
      <w:pPr>
        <w:widowControl w:val="0"/>
        <w:shd w:val="clear" w:color="auto" w:fill="FFFFFF"/>
        <w:tabs>
          <w:tab w:val="left" w:pos="1418"/>
        </w:tabs>
        <w:spacing w:line="271" w:lineRule="auto"/>
        <w:rPr>
          <w:rFonts w:ascii="Times New Roman" w:eastAsia="Times New Roman" w:hAnsi="Times New Roman" w:cs="Times New Roman"/>
          <w:spacing w:val="-1"/>
          <w:sz w:val="24"/>
          <w:szCs w:val="24"/>
        </w:rPr>
      </w:pPr>
    </w:p>
    <w:p w:rsidR="00221FB2" w:rsidRPr="00221FB2" w:rsidRDefault="00221FB2" w:rsidP="00221FB2">
      <w:pPr>
        <w:widowControl w:val="0"/>
        <w:shd w:val="clear" w:color="auto" w:fill="FFFFFF"/>
        <w:tabs>
          <w:tab w:val="left" w:pos="1418"/>
        </w:tabs>
        <w:spacing w:line="271" w:lineRule="auto"/>
        <w:ind w:left="6372"/>
        <w:rPr>
          <w:rFonts w:ascii="Times New Roman" w:eastAsia="Times New Roman" w:hAnsi="Times New Roman" w:cs="Times New Roman"/>
          <w:spacing w:val="-1"/>
          <w:sz w:val="24"/>
          <w:szCs w:val="24"/>
        </w:rPr>
      </w:pPr>
    </w:p>
    <w:p w:rsidR="00221FB2" w:rsidRDefault="00221FB2" w:rsidP="00221FB2">
      <w:pPr>
        <w:widowControl w:val="0"/>
        <w:shd w:val="clear" w:color="auto" w:fill="FFFFFF"/>
        <w:tabs>
          <w:tab w:val="left" w:pos="1418"/>
        </w:tabs>
        <w:spacing w:line="271" w:lineRule="auto"/>
        <w:ind w:left="6372"/>
        <w:rPr>
          <w:rFonts w:ascii="Times New Roman" w:eastAsia="Times New Roman" w:hAnsi="Times New Roman" w:cs="Times New Roman"/>
          <w:spacing w:val="-1"/>
          <w:sz w:val="24"/>
          <w:szCs w:val="24"/>
        </w:rPr>
      </w:pPr>
    </w:p>
    <w:p w:rsidR="002C5B54" w:rsidRDefault="002C5B54" w:rsidP="00221FB2">
      <w:pPr>
        <w:widowControl w:val="0"/>
        <w:shd w:val="clear" w:color="auto" w:fill="FFFFFF"/>
        <w:tabs>
          <w:tab w:val="left" w:pos="1418"/>
        </w:tabs>
        <w:spacing w:line="271" w:lineRule="auto"/>
        <w:ind w:left="6372"/>
        <w:rPr>
          <w:rFonts w:ascii="Times New Roman" w:eastAsia="Times New Roman" w:hAnsi="Times New Roman" w:cs="Times New Roman"/>
          <w:spacing w:val="-1"/>
          <w:sz w:val="24"/>
          <w:szCs w:val="24"/>
        </w:rPr>
      </w:pPr>
    </w:p>
    <w:p w:rsidR="002C5B54" w:rsidRPr="00221FB2" w:rsidRDefault="002C5B54" w:rsidP="00221FB2">
      <w:pPr>
        <w:widowControl w:val="0"/>
        <w:shd w:val="clear" w:color="auto" w:fill="FFFFFF"/>
        <w:tabs>
          <w:tab w:val="left" w:pos="1418"/>
        </w:tabs>
        <w:spacing w:line="271" w:lineRule="auto"/>
        <w:ind w:left="6372"/>
        <w:rPr>
          <w:rFonts w:ascii="Times New Roman" w:eastAsia="Times New Roman" w:hAnsi="Times New Roman" w:cs="Times New Roman"/>
          <w:spacing w:val="-1"/>
          <w:sz w:val="24"/>
          <w:szCs w:val="24"/>
        </w:rPr>
      </w:pPr>
    </w:p>
    <w:p w:rsidR="00221FB2" w:rsidRPr="00221FB2" w:rsidRDefault="00221FB2" w:rsidP="002C5B54">
      <w:pPr>
        <w:widowControl w:val="0"/>
        <w:shd w:val="clear" w:color="auto" w:fill="FFFFFF"/>
        <w:tabs>
          <w:tab w:val="left" w:pos="1418"/>
        </w:tabs>
        <w:spacing w:after="0" w:line="271" w:lineRule="auto"/>
        <w:ind w:left="6372"/>
        <w:jc w:val="right"/>
        <w:rPr>
          <w:rFonts w:ascii="Times New Roman" w:eastAsia="Times New Roman" w:hAnsi="Times New Roman" w:cs="Times New Roman"/>
          <w:spacing w:val="-1"/>
          <w:sz w:val="24"/>
          <w:szCs w:val="24"/>
        </w:rPr>
      </w:pPr>
      <w:r w:rsidRPr="00221FB2">
        <w:rPr>
          <w:rFonts w:ascii="Times New Roman" w:eastAsia="Times New Roman" w:hAnsi="Times New Roman" w:cs="Times New Roman"/>
          <w:spacing w:val="-1"/>
          <w:sz w:val="24"/>
          <w:szCs w:val="24"/>
        </w:rPr>
        <w:lastRenderedPageBreak/>
        <w:t>Приложение № 3</w:t>
      </w:r>
    </w:p>
    <w:p w:rsidR="00221FB2" w:rsidRPr="00221FB2" w:rsidRDefault="00221FB2" w:rsidP="002C5B54">
      <w:pPr>
        <w:widowControl w:val="0"/>
        <w:shd w:val="clear" w:color="auto" w:fill="FFFFFF"/>
        <w:tabs>
          <w:tab w:val="left" w:pos="1418"/>
        </w:tabs>
        <w:spacing w:after="0" w:line="271" w:lineRule="auto"/>
        <w:ind w:left="6372"/>
        <w:jc w:val="right"/>
        <w:rPr>
          <w:rFonts w:ascii="Times New Roman" w:eastAsia="Times New Roman" w:hAnsi="Times New Roman" w:cs="Times New Roman"/>
          <w:spacing w:val="-1"/>
          <w:sz w:val="24"/>
          <w:szCs w:val="24"/>
        </w:rPr>
      </w:pPr>
      <w:r w:rsidRPr="00221FB2">
        <w:rPr>
          <w:rFonts w:ascii="Times New Roman" w:eastAsia="Times New Roman" w:hAnsi="Times New Roman" w:cs="Times New Roman"/>
          <w:spacing w:val="-1"/>
          <w:sz w:val="24"/>
          <w:szCs w:val="24"/>
        </w:rPr>
        <w:t>к договору аренды объектов</w:t>
      </w:r>
    </w:p>
    <w:p w:rsidR="00221FB2" w:rsidRPr="00221FB2" w:rsidRDefault="00221FB2" w:rsidP="002C5B54">
      <w:pPr>
        <w:widowControl w:val="0"/>
        <w:shd w:val="clear" w:color="auto" w:fill="FFFFFF"/>
        <w:tabs>
          <w:tab w:val="left" w:pos="1418"/>
        </w:tabs>
        <w:spacing w:after="0" w:line="271" w:lineRule="auto"/>
        <w:ind w:left="6372"/>
        <w:jc w:val="right"/>
        <w:rPr>
          <w:rFonts w:ascii="Times New Roman" w:eastAsia="Times New Roman" w:hAnsi="Times New Roman" w:cs="Times New Roman"/>
          <w:spacing w:val="-1"/>
          <w:sz w:val="24"/>
          <w:szCs w:val="24"/>
        </w:rPr>
      </w:pPr>
      <w:r w:rsidRPr="00221FB2">
        <w:rPr>
          <w:rFonts w:ascii="Times New Roman" w:eastAsia="Times New Roman" w:hAnsi="Times New Roman" w:cs="Times New Roman"/>
          <w:spacing w:val="-1"/>
          <w:sz w:val="24"/>
          <w:szCs w:val="24"/>
        </w:rPr>
        <w:t>недвижимого имущества</w:t>
      </w:r>
    </w:p>
    <w:p w:rsidR="00221FB2" w:rsidRPr="00221FB2" w:rsidRDefault="002C5B54" w:rsidP="002C5B54">
      <w:pPr>
        <w:widowControl w:val="0"/>
        <w:shd w:val="clear" w:color="auto" w:fill="FFFFFF"/>
        <w:tabs>
          <w:tab w:val="left" w:pos="1418"/>
        </w:tabs>
        <w:spacing w:after="0" w:line="271" w:lineRule="auto"/>
        <w:ind w:left="6372"/>
        <w:jc w:val="right"/>
        <w:rPr>
          <w:rFonts w:ascii="Times New Roman" w:eastAsia="Times New Roman" w:hAnsi="Times New Roman" w:cs="Times New Roman"/>
          <w:spacing w:val="-1"/>
          <w:sz w:val="24"/>
          <w:szCs w:val="24"/>
        </w:rPr>
      </w:pPr>
      <w:r>
        <w:rPr>
          <w:rFonts w:ascii="Times New Roman" w:eastAsia="Times New Roman" w:hAnsi="Times New Roman" w:cs="Times New Roman"/>
          <w:spacing w:val="-1"/>
          <w:sz w:val="24"/>
          <w:szCs w:val="24"/>
        </w:rPr>
        <w:t>от «__» ______ 202</w:t>
      </w:r>
      <w:r w:rsidR="006269E2">
        <w:rPr>
          <w:rFonts w:ascii="Times New Roman" w:eastAsia="Times New Roman" w:hAnsi="Times New Roman" w:cs="Times New Roman"/>
          <w:spacing w:val="-1"/>
          <w:sz w:val="24"/>
          <w:szCs w:val="24"/>
        </w:rPr>
        <w:t>_</w:t>
      </w:r>
      <w:r>
        <w:rPr>
          <w:rFonts w:ascii="Times New Roman" w:eastAsia="Times New Roman" w:hAnsi="Times New Roman" w:cs="Times New Roman"/>
          <w:spacing w:val="-1"/>
          <w:sz w:val="24"/>
          <w:szCs w:val="24"/>
        </w:rPr>
        <w:t xml:space="preserve"> г. № ___</w:t>
      </w:r>
    </w:p>
    <w:p w:rsidR="00221FB2" w:rsidRPr="00221FB2" w:rsidRDefault="00221FB2" w:rsidP="002C5B54">
      <w:pPr>
        <w:widowControl w:val="0"/>
        <w:shd w:val="clear" w:color="auto" w:fill="FFFFFF"/>
        <w:tabs>
          <w:tab w:val="left" w:pos="1418"/>
        </w:tabs>
        <w:spacing w:after="0" w:line="271" w:lineRule="auto"/>
        <w:rPr>
          <w:rFonts w:ascii="Times New Roman" w:eastAsia="Times New Roman" w:hAnsi="Times New Roman" w:cs="Times New Roman"/>
          <w:spacing w:val="-1"/>
          <w:sz w:val="24"/>
          <w:szCs w:val="24"/>
        </w:rPr>
      </w:pPr>
    </w:p>
    <w:p w:rsidR="00221FB2" w:rsidRPr="00221FB2" w:rsidRDefault="00221FB2" w:rsidP="002C5B54">
      <w:pPr>
        <w:widowControl w:val="0"/>
        <w:shd w:val="clear" w:color="auto" w:fill="FFFFFF"/>
        <w:tabs>
          <w:tab w:val="left" w:pos="1418"/>
        </w:tabs>
        <w:spacing w:after="0" w:line="271" w:lineRule="auto"/>
        <w:ind w:left="6372"/>
        <w:rPr>
          <w:rFonts w:ascii="Times New Roman" w:eastAsia="Times New Roman" w:hAnsi="Times New Roman" w:cs="Times New Roman"/>
          <w:spacing w:val="-1"/>
          <w:sz w:val="24"/>
          <w:szCs w:val="24"/>
        </w:rPr>
      </w:pPr>
    </w:p>
    <w:p w:rsidR="00221FB2" w:rsidRPr="00221FB2" w:rsidRDefault="00221FB2" w:rsidP="002C5B54">
      <w:pPr>
        <w:widowControl w:val="0"/>
        <w:shd w:val="clear" w:color="auto" w:fill="FFFFFF"/>
        <w:tabs>
          <w:tab w:val="left" w:pos="1418"/>
        </w:tabs>
        <w:spacing w:after="0" w:line="271" w:lineRule="auto"/>
        <w:ind w:left="6372"/>
        <w:rPr>
          <w:rFonts w:ascii="Times New Roman" w:eastAsia="Times New Roman" w:hAnsi="Times New Roman" w:cs="Times New Roman"/>
          <w:spacing w:val="-1"/>
          <w:sz w:val="24"/>
          <w:szCs w:val="24"/>
        </w:rPr>
      </w:pPr>
    </w:p>
    <w:p w:rsidR="00221FB2" w:rsidRPr="00221FB2" w:rsidRDefault="00221FB2" w:rsidP="002C5B54">
      <w:pPr>
        <w:spacing w:after="0"/>
        <w:jc w:val="center"/>
        <w:rPr>
          <w:rFonts w:ascii="Times New Roman" w:eastAsia="Times New Roman" w:hAnsi="Times New Roman" w:cs="Times New Roman"/>
          <w:spacing w:val="-1"/>
          <w:sz w:val="24"/>
          <w:szCs w:val="24"/>
        </w:rPr>
      </w:pPr>
      <w:r w:rsidRPr="00221FB2">
        <w:rPr>
          <w:rFonts w:ascii="Times New Roman" w:eastAsia="Times New Roman" w:hAnsi="Times New Roman" w:cs="Times New Roman"/>
          <w:spacing w:val="-1"/>
          <w:sz w:val="24"/>
          <w:szCs w:val="24"/>
        </w:rPr>
        <w:t>Перечень и стоимость предоставляемых услуг</w:t>
      </w:r>
    </w:p>
    <w:p w:rsidR="00221FB2" w:rsidRPr="00221FB2" w:rsidRDefault="00221FB2" w:rsidP="002C5B54">
      <w:pPr>
        <w:spacing w:after="0"/>
        <w:rPr>
          <w:rFonts w:ascii="Times New Roman" w:eastAsia="Times New Roman" w:hAnsi="Times New Roman" w:cs="Times New Roman"/>
          <w:spacing w:val="-1"/>
          <w:sz w:val="24"/>
          <w:szCs w:val="24"/>
        </w:rPr>
      </w:pP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540"/>
        <w:gridCol w:w="7079"/>
        <w:gridCol w:w="2304"/>
      </w:tblGrid>
      <w:tr w:rsidR="00221FB2" w:rsidRPr="00221FB2" w:rsidTr="00444DF4">
        <w:tc>
          <w:tcPr>
            <w:tcW w:w="540" w:type="dxa"/>
            <w:vAlign w:val="center"/>
          </w:tcPr>
          <w:p w:rsidR="00221FB2" w:rsidRPr="00221FB2" w:rsidRDefault="00221FB2" w:rsidP="002C5B54">
            <w:pPr>
              <w:spacing w:after="0"/>
              <w:jc w:val="center"/>
              <w:rPr>
                <w:rFonts w:ascii="Times New Roman" w:eastAsia="Times New Roman" w:hAnsi="Times New Roman" w:cs="Times New Roman"/>
                <w:spacing w:val="-1"/>
                <w:sz w:val="24"/>
                <w:szCs w:val="24"/>
              </w:rPr>
            </w:pPr>
            <w:r w:rsidRPr="00221FB2">
              <w:rPr>
                <w:rFonts w:ascii="Times New Roman" w:eastAsia="Times New Roman" w:hAnsi="Times New Roman" w:cs="Times New Roman"/>
                <w:spacing w:val="-1"/>
                <w:sz w:val="24"/>
                <w:szCs w:val="24"/>
              </w:rPr>
              <w:t>№ п/п</w:t>
            </w:r>
          </w:p>
        </w:tc>
        <w:tc>
          <w:tcPr>
            <w:tcW w:w="7079" w:type="dxa"/>
            <w:vAlign w:val="center"/>
          </w:tcPr>
          <w:p w:rsidR="00221FB2" w:rsidRPr="00221FB2" w:rsidRDefault="00221FB2" w:rsidP="002C5B54">
            <w:pPr>
              <w:spacing w:after="0"/>
              <w:jc w:val="center"/>
              <w:rPr>
                <w:rFonts w:ascii="Times New Roman" w:eastAsia="Times New Roman" w:hAnsi="Times New Roman" w:cs="Times New Roman"/>
                <w:spacing w:val="-1"/>
                <w:sz w:val="24"/>
                <w:szCs w:val="24"/>
              </w:rPr>
            </w:pPr>
            <w:r w:rsidRPr="00221FB2">
              <w:rPr>
                <w:rFonts w:ascii="Times New Roman" w:eastAsia="Times New Roman" w:hAnsi="Times New Roman" w:cs="Times New Roman"/>
                <w:spacing w:val="-1"/>
                <w:sz w:val="24"/>
                <w:szCs w:val="24"/>
              </w:rPr>
              <w:t>Услуги</w:t>
            </w:r>
          </w:p>
        </w:tc>
        <w:tc>
          <w:tcPr>
            <w:tcW w:w="2304" w:type="dxa"/>
            <w:vAlign w:val="center"/>
          </w:tcPr>
          <w:p w:rsidR="00221FB2" w:rsidRPr="00221FB2" w:rsidRDefault="00221FB2" w:rsidP="002C5B54">
            <w:pPr>
              <w:spacing w:after="0" w:line="240" w:lineRule="auto"/>
              <w:jc w:val="center"/>
              <w:rPr>
                <w:rFonts w:ascii="Times New Roman" w:eastAsia="Times New Roman" w:hAnsi="Times New Roman" w:cs="Times New Roman"/>
                <w:spacing w:val="-1"/>
                <w:sz w:val="24"/>
                <w:szCs w:val="24"/>
              </w:rPr>
            </w:pPr>
            <w:r w:rsidRPr="00221FB2">
              <w:rPr>
                <w:rFonts w:ascii="Times New Roman" w:eastAsia="Times New Roman" w:hAnsi="Times New Roman" w:cs="Times New Roman"/>
                <w:spacing w:val="-1"/>
                <w:sz w:val="24"/>
                <w:szCs w:val="24"/>
              </w:rPr>
              <w:t>Цена,</w:t>
            </w:r>
          </w:p>
          <w:p w:rsidR="00221FB2" w:rsidRPr="00221FB2" w:rsidRDefault="00221FB2" w:rsidP="002C5B54">
            <w:pPr>
              <w:spacing w:after="0" w:line="240" w:lineRule="auto"/>
              <w:jc w:val="center"/>
              <w:rPr>
                <w:rFonts w:ascii="Times New Roman" w:eastAsia="Times New Roman" w:hAnsi="Times New Roman" w:cs="Times New Roman"/>
                <w:spacing w:val="-1"/>
                <w:sz w:val="24"/>
                <w:szCs w:val="24"/>
              </w:rPr>
            </w:pPr>
            <w:r w:rsidRPr="00221FB2">
              <w:rPr>
                <w:rFonts w:ascii="Times New Roman" w:eastAsia="Times New Roman" w:hAnsi="Times New Roman" w:cs="Times New Roman"/>
                <w:spacing w:val="-1"/>
                <w:sz w:val="24"/>
                <w:szCs w:val="24"/>
              </w:rPr>
              <w:t>в т.ч. НДС 20%</w:t>
            </w:r>
          </w:p>
          <w:p w:rsidR="00221FB2" w:rsidRPr="00221FB2" w:rsidRDefault="00221FB2" w:rsidP="002C5B54">
            <w:pPr>
              <w:spacing w:after="0" w:line="240" w:lineRule="auto"/>
              <w:jc w:val="center"/>
              <w:rPr>
                <w:rFonts w:ascii="Times New Roman" w:eastAsia="Times New Roman" w:hAnsi="Times New Roman" w:cs="Times New Roman"/>
                <w:spacing w:val="-1"/>
                <w:sz w:val="24"/>
                <w:szCs w:val="24"/>
              </w:rPr>
            </w:pPr>
            <w:r w:rsidRPr="00221FB2">
              <w:rPr>
                <w:rFonts w:ascii="Times New Roman" w:eastAsia="Times New Roman" w:hAnsi="Times New Roman" w:cs="Times New Roman"/>
                <w:spacing w:val="-1"/>
                <w:sz w:val="24"/>
                <w:szCs w:val="24"/>
              </w:rPr>
              <w:t>(руб.)</w:t>
            </w:r>
          </w:p>
        </w:tc>
      </w:tr>
      <w:tr w:rsidR="00221FB2" w:rsidRPr="00221FB2" w:rsidTr="00444DF4">
        <w:tc>
          <w:tcPr>
            <w:tcW w:w="540" w:type="dxa"/>
          </w:tcPr>
          <w:p w:rsidR="00221FB2" w:rsidRPr="00221FB2" w:rsidRDefault="00221FB2" w:rsidP="002C5B54">
            <w:pPr>
              <w:spacing w:after="0" w:line="240" w:lineRule="auto"/>
              <w:jc w:val="center"/>
              <w:rPr>
                <w:rFonts w:ascii="Times New Roman" w:eastAsia="Times New Roman" w:hAnsi="Times New Roman" w:cs="Times New Roman"/>
                <w:spacing w:val="-1"/>
                <w:sz w:val="24"/>
                <w:szCs w:val="24"/>
              </w:rPr>
            </w:pPr>
            <w:r w:rsidRPr="00221FB2">
              <w:rPr>
                <w:rFonts w:ascii="Times New Roman" w:eastAsia="Times New Roman" w:hAnsi="Times New Roman" w:cs="Times New Roman"/>
                <w:spacing w:val="-1"/>
                <w:sz w:val="24"/>
                <w:szCs w:val="24"/>
              </w:rPr>
              <w:t>1.</w:t>
            </w:r>
          </w:p>
        </w:tc>
        <w:tc>
          <w:tcPr>
            <w:tcW w:w="7079" w:type="dxa"/>
          </w:tcPr>
          <w:p w:rsidR="00221FB2" w:rsidRPr="00221FB2" w:rsidRDefault="00221FB2" w:rsidP="002C5B54">
            <w:pPr>
              <w:spacing w:after="0" w:line="240" w:lineRule="auto"/>
              <w:rPr>
                <w:rFonts w:ascii="Times New Roman" w:eastAsia="Times New Roman" w:hAnsi="Times New Roman" w:cs="Times New Roman"/>
                <w:spacing w:val="-1"/>
                <w:sz w:val="24"/>
                <w:szCs w:val="24"/>
              </w:rPr>
            </w:pPr>
            <w:r w:rsidRPr="00221FB2">
              <w:rPr>
                <w:rFonts w:ascii="Times New Roman" w:eastAsia="Times New Roman" w:hAnsi="Times New Roman" w:cs="Times New Roman"/>
                <w:spacing w:val="-1"/>
                <w:sz w:val="24"/>
                <w:szCs w:val="24"/>
              </w:rPr>
              <w:t>Постоянный пропуск одной автомашины на территорию в год</w:t>
            </w:r>
          </w:p>
        </w:tc>
        <w:tc>
          <w:tcPr>
            <w:tcW w:w="2304" w:type="dxa"/>
          </w:tcPr>
          <w:p w:rsidR="00221FB2" w:rsidRPr="00221FB2" w:rsidRDefault="00221FB2" w:rsidP="002C5B54">
            <w:pPr>
              <w:spacing w:after="0" w:line="240" w:lineRule="auto"/>
              <w:jc w:val="right"/>
              <w:rPr>
                <w:rFonts w:ascii="Times New Roman" w:eastAsia="Times New Roman" w:hAnsi="Times New Roman" w:cs="Times New Roman"/>
                <w:spacing w:val="-1"/>
                <w:sz w:val="24"/>
                <w:szCs w:val="24"/>
              </w:rPr>
            </w:pPr>
            <w:r w:rsidRPr="00221FB2">
              <w:rPr>
                <w:rFonts w:ascii="Times New Roman" w:eastAsia="Times New Roman" w:hAnsi="Times New Roman" w:cs="Times New Roman"/>
                <w:spacing w:val="-1"/>
                <w:sz w:val="24"/>
                <w:szCs w:val="24"/>
              </w:rPr>
              <w:t>9 800,00</w:t>
            </w:r>
          </w:p>
        </w:tc>
      </w:tr>
      <w:tr w:rsidR="00221FB2" w:rsidRPr="00221FB2" w:rsidTr="00444DF4">
        <w:tc>
          <w:tcPr>
            <w:tcW w:w="540" w:type="dxa"/>
          </w:tcPr>
          <w:p w:rsidR="00221FB2" w:rsidRPr="00221FB2" w:rsidRDefault="00221FB2" w:rsidP="002C5B54">
            <w:pPr>
              <w:spacing w:after="0" w:line="240" w:lineRule="auto"/>
              <w:jc w:val="center"/>
              <w:rPr>
                <w:rFonts w:ascii="Times New Roman" w:eastAsia="Times New Roman" w:hAnsi="Times New Roman" w:cs="Times New Roman"/>
                <w:spacing w:val="-1"/>
                <w:sz w:val="24"/>
                <w:szCs w:val="24"/>
              </w:rPr>
            </w:pPr>
            <w:r w:rsidRPr="00221FB2">
              <w:rPr>
                <w:rFonts w:ascii="Times New Roman" w:eastAsia="Times New Roman" w:hAnsi="Times New Roman" w:cs="Times New Roman"/>
                <w:spacing w:val="-1"/>
                <w:sz w:val="24"/>
                <w:szCs w:val="24"/>
              </w:rPr>
              <w:t>2.</w:t>
            </w:r>
          </w:p>
        </w:tc>
        <w:tc>
          <w:tcPr>
            <w:tcW w:w="7079" w:type="dxa"/>
          </w:tcPr>
          <w:p w:rsidR="00221FB2" w:rsidRPr="00221FB2" w:rsidRDefault="00221FB2" w:rsidP="002C5B54">
            <w:pPr>
              <w:spacing w:after="0" w:line="240" w:lineRule="auto"/>
              <w:rPr>
                <w:rFonts w:ascii="Times New Roman" w:eastAsia="Times New Roman" w:hAnsi="Times New Roman" w:cs="Times New Roman"/>
                <w:spacing w:val="-1"/>
                <w:sz w:val="24"/>
                <w:szCs w:val="24"/>
              </w:rPr>
            </w:pPr>
            <w:r w:rsidRPr="00221FB2">
              <w:rPr>
                <w:rFonts w:ascii="Times New Roman" w:eastAsia="Times New Roman" w:hAnsi="Times New Roman" w:cs="Times New Roman"/>
                <w:spacing w:val="-1"/>
                <w:sz w:val="24"/>
                <w:szCs w:val="24"/>
              </w:rPr>
              <w:t>Пропуск грузовых автомашин на территорию (один заезд)</w:t>
            </w:r>
          </w:p>
        </w:tc>
        <w:tc>
          <w:tcPr>
            <w:tcW w:w="2304" w:type="dxa"/>
          </w:tcPr>
          <w:p w:rsidR="00221FB2" w:rsidRPr="00221FB2" w:rsidRDefault="00221FB2" w:rsidP="002C5B54">
            <w:pPr>
              <w:spacing w:after="0" w:line="240" w:lineRule="auto"/>
              <w:jc w:val="right"/>
              <w:rPr>
                <w:rFonts w:ascii="Times New Roman" w:eastAsia="Times New Roman" w:hAnsi="Times New Roman" w:cs="Times New Roman"/>
                <w:spacing w:val="-1"/>
                <w:sz w:val="24"/>
                <w:szCs w:val="24"/>
              </w:rPr>
            </w:pPr>
            <w:r w:rsidRPr="00221FB2">
              <w:rPr>
                <w:rFonts w:ascii="Times New Roman" w:eastAsia="Times New Roman" w:hAnsi="Times New Roman" w:cs="Times New Roman"/>
                <w:spacing w:val="-1"/>
                <w:sz w:val="24"/>
                <w:szCs w:val="24"/>
              </w:rPr>
              <w:t xml:space="preserve">100,00                                                                                                                                                                                                                                                                                                                                                                                                                                                                                                                                                                                                                                                                                                                                                       </w:t>
            </w:r>
          </w:p>
        </w:tc>
      </w:tr>
      <w:tr w:rsidR="00221FB2" w:rsidRPr="00221FB2" w:rsidTr="00444DF4">
        <w:tc>
          <w:tcPr>
            <w:tcW w:w="540" w:type="dxa"/>
          </w:tcPr>
          <w:p w:rsidR="00221FB2" w:rsidRPr="00221FB2" w:rsidRDefault="00221FB2" w:rsidP="002C5B54">
            <w:pPr>
              <w:spacing w:after="0" w:line="240" w:lineRule="auto"/>
              <w:jc w:val="center"/>
              <w:rPr>
                <w:rFonts w:ascii="Times New Roman" w:eastAsia="Times New Roman" w:hAnsi="Times New Roman" w:cs="Times New Roman"/>
                <w:spacing w:val="-1"/>
                <w:sz w:val="24"/>
                <w:szCs w:val="24"/>
              </w:rPr>
            </w:pPr>
            <w:r w:rsidRPr="00221FB2">
              <w:rPr>
                <w:rFonts w:ascii="Times New Roman" w:eastAsia="Times New Roman" w:hAnsi="Times New Roman" w:cs="Times New Roman"/>
                <w:spacing w:val="-1"/>
                <w:sz w:val="24"/>
                <w:szCs w:val="24"/>
              </w:rPr>
              <w:t>3.</w:t>
            </w:r>
          </w:p>
        </w:tc>
        <w:tc>
          <w:tcPr>
            <w:tcW w:w="7079" w:type="dxa"/>
          </w:tcPr>
          <w:p w:rsidR="00221FB2" w:rsidRPr="00221FB2" w:rsidRDefault="00221FB2" w:rsidP="002C5B54">
            <w:pPr>
              <w:spacing w:after="0" w:line="240" w:lineRule="auto"/>
              <w:rPr>
                <w:rFonts w:ascii="Times New Roman" w:eastAsia="Times New Roman" w:hAnsi="Times New Roman" w:cs="Times New Roman"/>
                <w:spacing w:val="-1"/>
                <w:sz w:val="24"/>
                <w:szCs w:val="24"/>
              </w:rPr>
            </w:pPr>
            <w:r w:rsidRPr="00221FB2">
              <w:rPr>
                <w:rFonts w:ascii="Times New Roman" w:eastAsia="Times New Roman" w:hAnsi="Times New Roman" w:cs="Times New Roman"/>
                <w:spacing w:val="-1"/>
                <w:sz w:val="24"/>
                <w:szCs w:val="24"/>
              </w:rPr>
              <w:t>Пропуск легковых автомашин на территорию (один заезд)</w:t>
            </w:r>
          </w:p>
        </w:tc>
        <w:tc>
          <w:tcPr>
            <w:tcW w:w="2304" w:type="dxa"/>
          </w:tcPr>
          <w:p w:rsidR="00221FB2" w:rsidRPr="00221FB2" w:rsidRDefault="00221FB2" w:rsidP="002C5B54">
            <w:pPr>
              <w:spacing w:after="0" w:line="240" w:lineRule="auto"/>
              <w:jc w:val="right"/>
              <w:rPr>
                <w:rFonts w:ascii="Times New Roman" w:eastAsia="Times New Roman" w:hAnsi="Times New Roman" w:cs="Times New Roman"/>
                <w:spacing w:val="-1"/>
                <w:sz w:val="24"/>
                <w:szCs w:val="24"/>
              </w:rPr>
            </w:pPr>
            <w:r w:rsidRPr="00221FB2">
              <w:rPr>
                <w:rFonts w:ascii="Times New Roman" w:eastAsia="Times New Roman" w:hAnsi="Times New Roman" w:cs="Times New Roman"/>
                <w:spacing w:val="-1"/>
                <w:sz w:val="24"/>
                <w:szCs w:val="24"/>
              </w:rPr>
              <w:t>60,00</w:t>
            </w:r>
          </w:p>
        </w:tc>
      </w:tr>
      <w:tr w:rsidR="00221FB2" w:rsidRPr="00221FB2" w:rsidTr="00444DF4">
        <w:tc>
          <w:tcPr>
            <w:tcW w:w="540" w:type="dxa"/>
          </w:tcPr>
          <w:p w:rsidR="00221FB2" w:rsidRPr="00221FB2" w:rsidRDefault="00221FB2" w:rsidP="002C5B54">
            <w:pPr>
              <w:spacing w:after="0" w:line="240" w:lineRule="auto"/>
              <w:jc w:val="center"/>
              <w:rPr>
                <w:rFonts w:ascii="Times New Roman" w:eastAsia="Times New Roman" w:hAnsi="Times New Roman" w:cs="Times New Roman"/>
                <w:spacing w:val="-1"/>
                <w:sz w:val="24"/>
                <w:szCs w:val="24"/>
              </w:rPr>
            </w:pPr>
            <w:r w:rsidRPr="00221FB2">
              <w:rPr>
                <w:rFonts w:ascii="Times New Roman" w:eastAsia="Times New Roman" w:hAnsi="Times New Roman" w:cs="Times New Roman"/>
                <w:spacing w:val="-1"/>
                <w:sz w:val="24"/>
                <w:szCs w:val="24"/>
              </w:rPr>
              <w:t>4.</w:t>
            </w:r>
          </w:p>
        </w:tc>
        <w:tc>
          <w:tcPr>
            <w:tcW w:w="7079" w:type="dxa"/>
          </w:tcPr>
          <w:p w:rsidR="00221FB2" w:rsidRPr="00221FB2" w:rsidRDefault="00221FB2" w:rsidP="002C5B54">
            <w:pPr>
              <w:spacing w:after="0" w:line="240" w:lineRule="auto"/>
              <w:rPr>
                <w:rFonts w:ascii="Times New Roman" w:eastAsia="Times New Roman" w:hAnsi="Times New Roman" w:cs="Times New Roman"/>
                <w:spacing w:val="-1"/>
                <w:sz w:val="24"/>
                <w:szCs w:val="24"/>
              </w:rPr>
            </w:pPr>
            <w:r w:rsidRPr="00221FB2">
              <w:rPr>
                <w:rFonts w:ascii="Times New Roman" w:eastAsia="Times New Roman" w:hAnsi="Times New Roman" w:cs="Times New Roman"/>
                <w:spacing w:val="-1"/>
                <w:sz w:val="24"/>
                <w:szCs w:val="24"/>
              </w:rPr>
              <w:t>Простой грузовых автомашин на территории до 8 часов в сутки (одна автомашина)</w:t>
            </w:r>
          </w:p>
        </w:tc>
        <w:tc>
          <w:tcPr>
            <w:tcW w:w="2304" w:type="dxa"/>
          </w:tcPr>
          <w:p w:rsidR="00221FB2" w:rsidRPr="00221FB2" w:rsidRDefault="00221FB2" w:rsidP="002C5B54">
            <w:pPr>
              <w:spacing w:after="0" w:line="240" w:lineRule="auto"/>
              <w:jc w:val="right"/>
              <w:rPr>
                <w:rFonts w:ascii="Times New Roman" w:eastAsia="Times New Roman" w:hAnsi="Times New Roman" w:cs="Times New Roman"/>
                <w:spacing w:val="-1"/>
                <w:sz w:val="24"/>
                <w:szCs w:val="24"/>
              </w:rPr>
            </w:pPr>
            <w:r w:rsidRPr="00221FB2">
              <w:rPr>
                <w:rFonts w:ascii="Times New Roman" w:eastAsia="Times New Roman" w:hAnsi="Times New Roman" w:cs="Times New Roman"/>
                <w:spacing w:val="-1"/>
                <w:sz w:val="24"/>
                <w:szCs w:val="24"/>
              </w:rPr>
              <w:t>бесплатно</w:t>
            </w:r>
          </w:p>
        </w:tc>
      </w:tr>
      <w:tr w:rsidR="00221FB2" w:rsidRPr="00221FB2" w:rsidTr="00444DF4">
        <w:tc>
          <w:tcPr>
            <w:tcW w:w="540" w:type="dxa"/>
          </w:tcPr>
          <w:p w:rsidR="00221FB2" w:rsidRPr="00221FB2" w:rsidRDefault="00221FB2" w:rsidP="002C5B54">
            <w:pPr>
              <w:spacing w:after="0" w:line="240" w:lineRule="auto"/>
              <w:jc w:val="center"/>
              <w:rPr>
                <w:rFonts w:ascii="Times New Roman" w:eastAsia="Times New Roman" w:hAnsi="Times New Roman" w:cs="Times New Roman"/>
                <w:spacing w:val="-1"/>
                <w:sz w:val="24"/>
                <w:szCs w:val="24"/>
              </w:rPr>
            </w:pPr>
            <w:r w:rsidRPr="00221FB2">
              <w:rPr>
                <w:rFonts w:ascii="Times New Roman" w:eastAsia="Times New Roman" w:hAnsi="Times New Roman" w:cs="Times New Roman"/>
                <w:spacing w:val="-1"/>
                <w:sz w:val="24"/>
                <w:szCs w:val="24"/>
              </w:rPr>
              <w:t>5.</w:t>
            </w:r>
          </w:p>
        </w:tc>
        <w:tc>
          <w:tcPr>
            <w:tcW w:w="7079" w:type="dxa"/>
          </w:tcPr>
          <w:p w:rsidR="00221FB2" w:rsidRPr="00221FB2" w:rsidRDefault="00221FB2" w:rsidP="002C5B54">
            <w:pPr>
              <w:spacing w:after="0" w:line="240" w:lineRule="auto"/>
              <w:rPr>
                <w:rFonts w:ascii="Times New Roman" w:eastAsia="Times New Roman" w:hAnsi="Times New Roman" w:cs="Times New Roman"/>
                <w:spacing w:val="-1"/>
                <w:sz w:val="24"/>
                <w:szCs w:val="24"/>
              </w:rPr>
            </w:pPr>
            <w:r w:rsidRPr="00221FB2">
              <w:rPr>
                <w:rFonts w:ascii="Times New Roman" w:eastAsia="Times New Roman" w:hAnsi="Times New Roman" w:cs="Times New Roman"/>
                <w:spacing w:val="-1"/>
                <w:sz w:val="24"/>
                <w:szCs w:val="24"/>
              </w:rPr>
              <w:t>Простой грузовых автомашин на территории свыше 8 часов в сутки (одна автомашина)</w:t>
            </w:r>
          </w:p>
          <w:p w:rsidR="00221FB2" w:rsidRPr="00221FB2" w:rsidRDefault="00221FB2" w:rsidP="002C5B54">
            <w:pPr>
              <w:spacing w:after="0" w:line="240" w:lineRule="auto"/>
              <w:rPr>
                <w:rFonts w:ascii="Times New Roman" w:eastAsia="Times New Roman" w:hAnsi="Times New Roman" w:cs="Times New Roman"/>
                <w:spacing w:val="-1"/>
                <w:sz w:val="24"/>
                <w:szCs w:val="24"/>
              </w:rPr>
            </w:pPr>
            <w:r w:rsidRPr="00221FB2">
              <w:rPr>
                <w:rFonts w:ascii="Times New Roman" w:eastAsia="Times New Roman" w:hAnsi="Times New Roman" w:cs="Times New Roman"/>
                <w:spacing w:val="-1"/>
                <w:sz w:val="24"/>
                <w:szCs w:val="24"/>
              </w:rPr>
              <w:t>Каждый последующий час простоя свыше 8 часов в сутки (одной автомашины)</w:t>
            </w:r>
          </w:p>
        </w:tc>
        <w:tc>
          <w:tcPr>
            <w:tcW w:w="2304" w:type="dxa"/>
          </w:tcPr>
          <w:p w:rsidR="00221FB2" w:rsidRPr="00221FB2" w:rsidRDefault="00221FB2" w:rsidP="002C5B54">
            <w:pPr>
              <w:spacing w:after="0" w:line="240" w:lineRule="auto"/>
              <w:jc w:val="right"/>
              <w:rPr>
                <w:rFonts w:ascii="Times New Roman" w:eastAsia="Times New Roman" w:hAnsi="Times New Roman" w:cs="Times New Roman"/>
                <w:spacing w:val="-1"/>
                <w:sz w:val="24"/>
                <w:szCs w:val="24"/>
              </w:rPr>
            </w:pPr>
          </w:p>
          <w:p w:rsidR="00221FB2" w:rsidRPr="00221FB2" w:rsidRDefault="00221FB2" w:rsidP="002C5B54">
            <w:pPr>
              <w:spacing w:after="0" w:line="240" w:lineRule="auto"/>
              <w:jc w:val="right"/>
              <w:rPr>
                <w:rFonts w:ascii="Times New Roman" w:eastAsia="Times New Roman" w:hAnsi="Times New Roman" w:cs="Times New Roman"/>
                <w:spacing w:val="-1"/>
                <w:sz w:val="24"/>
                <w:szCs w:val="24"/>
              </w:rPr>
            </w:pPr>
            <w:r w:rsidRPr="00221FB2">
              <w:rPr>
                <w:rFonts w:ascii="Times New Roman" w:eastAsia="Times New Roman" w:hAnsi="Times New Roman" w:cs="Times New Roman"/>
                <w:spacing w:val="-1"/>
                <w:sz w:val="24"/>
                <w:szCs w:val="24"/>
              </w:rPr>
              <w:t>3 000,00</w:t>
            </w:r>
          </w:p>
          <w:p w:rsidR="00221FB2" w:rsidRPr="00221FB2" w:rsidRDefault="00221FB2" w:rsidP="002C5B54">
            <w:pPr>
              <w:spacing w:after="0" w:line="240" w:lineRule="auto"/>
              <w:jc w:val="right"/>
              <w:rPr>
                <w:rFonts w:ascii="Times New Roman" w:eastAsia="Times New Roman" w:hAnsi="Times New Roman" w:cs="Times New Roman"/>
                <w:spacing w:val="-1"/>
                <w:sz w:val="24"/>
                <w:szCs w:val="24"/>
              </w:rPr>
            </w:pPr>
          </w:p>
          <w:p w:rsidR="00221FB2" w:rsidRPr="00221FB2" w:rsidRDefault="00221FB2" w:rsidP="002C5B54">
            <w:pPr>
              <w:spacing w:after="0" w:line="240" w:lineRule="auto"/>
              <w:jc w:val="right"/>
              <w:rPr>
                <w:rFonts w:ascii="Times New Roman" w:eastAsia="Times New Roman" w:hAnsi="Times New Roman" w:cs="Times New Roman"/>
                <w:spacing w:val="-1"/>
                <w:sz w:val="24"/>
                <w:szCs w:val="24"/>
              </w:rPr>
            </w:pPr>
            <w:r w:rsidRPr="00221FB2">
              <w:rPr>
                <w:rFonts w:ascii="Times New Roman" w:eastAsia="Times New Roman" w:hAnsi="Times New Roman" w:cs="Times New Roman"/>
                <w:spacing w:val="-1"/>
                <w:sz w:val="24"/>
                <w:szCs w:val="24"/>
              </w:rPr>
              <w:t>100,00</w:t>
            </w:r>
          </w:p>
        </w:tc>
      </w:tr>
    </w:tbl>
    <w:p w:rsidR="00221FB2" w:rsidRPr="00221FB2" w:rsidRDefault="00221FB2" w:rsidP="002C5B54">
      <w:pPr>
        <w:spacing w:after="0"/>
        <w:rPr>
          <w:rFonts w:ascii="Times New Roman" w:eastAsia="Times New Roman" w:hAnsi="Times New Roman" w:cs="Times New Roman"/>
          <w:spacing w:val="-1"/>
          <w:sz w:val="24"/>
          <w:szCs w:val="24"/>
        </w:rPr>
      </w:pPr>
    </w:p>
    <w:p w:rsidR="00221FB2" w:rsidRPr="00221FB2" w:rsidRDefault="00221FB2" w:rsidP="002C5B54">
      <w:pPr>
        <w:spacing w:after="0"/>
        <w:rPr>
          <w:rFonts w:ascii="Times New Roman" w:eastAsia="Times New Roman" w:hAnsi="Times New Roman" w:cs="Times New Roman"/>
          <w:spacing w:val="-1"/>
          <w:sz w:val="24"/>
          <w:szCs w:val="24"/>
        </w:rPr>
      </w:pPr>
    </w:p>
    <w:p w:rsidR="00221FB2" w:rsidRPr="00221FB2" w:rsidRDefault="00221FB2" w:rsidP="002C5B54">
      <w:pPr>
        <w:spacing w:after="0"/>
        <w:rPr>
          <w:rFonts w:ascii="Times New Roman" w:eastAsia="Times New Roman" w:hAnsi="Times New Roman" w:cs="Times New Roman"/>
          <w:spacing w:val="-1"/>
          <w:sz w:val="24"/>
          <w:szCs w:val="24"/>
        </w:rPr>
      </w:pPr>
    </w:p>
    <w:tbl>
      <w:tblPr>
        <w:tblW w:w="0" w:type="auto"/>
        <w:tblInd w:w="2" w:type="dxa"/>
        <w:tblLook w:val="00A0"/>
      </w:tblPr>
      <w:tblGrid>
        <w:gridCol w:w="5209"/>
        <w:gridCol w:w="4820"/>
      </w:tblGrid>
      <w:tr w:rsidR="00221FB2" w:rsidRPr="00221FB2" w:rsidTr="00444DF4">
        <w:tc>
          <w:tcPr>
            <w:tcW w:w="5209" w:type="dxa"/>
          </w:tcPr>
          <w:p w:rsidR="00221FB2" w:rsidRPr="00221FB2" w:rsidRDefault="007C5BEB" w:rsidP="002C5B54">
            <w:pPr>
              <w:spacing w:after="0" w:line="240" w:lineRule="auto"/>
              <w:jc w:val="center"/>
              <w:rPr>
                <w:rFonts w:ascii="Times New Roman" w:eastAsia="Times New Roman" w:hAnsi="Times New Roman" w:cs="Times New Roman"/>
                <w:spacing w:val="-1"/>
                <w:sz w:val="24"/>
                <w:szCs w:val="24"/>
              </w:rPr>
            </w:pPr>
            <w:r>
              <w:rPr>
                <w:rFonts w:ascii="Times New Roman" w:eastAsia="Times New Roman" w:hAnsi="Times New Roman" w:cs="Times New Roman"/>
                <w:spacing w:val="-1"/>
                <w:sz w:val="24"/>
                <w:szCs w:val="24"/>
              </w:rPr>
              <w:pict>
                <v:shape id="_x0000_s2114" type="#_x0000_t32" style="position:absolute;left:0;text-align:left;margin-left:205.7pt;margin-top:237pt;width:.05pt;height:.05pt;z-index:251701248" o:connectortype="straight" strokeweight="1pt"/>
              </w:pict>
            </w:r>
            <w:r w:rsidR="00221FB2" w:rsidRPr="00221FB2">
              <w:rPr>
                <w:rFonts w:ascii="Times New Roman" w:eastAsia="Times New Roman" w:hAnsi="Times New Roman" w:cs="Times New Roman"/>
                <w:spacing w:val="-1"/>
                <w:sz w:val="24"/>
                <w:szCs w:val="24"/>
              </w:rPr>
              <w:t xml:space="preserve">   Арендодатель</w:t>
            </w:r>
          </w:p>
          <w:p w:rsidR="00221FB2" w:rsidRPr="00221FB2" w:rsidRDefault="00221FB2" w:rsidP="002C5B54">
            <w:pPr>
              <w:spacing w:after="0" w:line="240" w:lineRule="auto"/>
              <w:jc w:val="center"/>
              <w:rPr>
                <w:rFonts w:ascii="Times New Roman" w:eastAsia="Times New Roman" w:hAnsi="Times New Roman" w:cs="Times New Roman"/>
                <w:spacing w:val="-1"/>
                <w:sz w:val="24"/>
                <w:szCs w:val="24"/>
              </w:rPr>
            </w:pPr>
          </w:p>
          <w:p w:rsidR="00221FB2" w:rsidRPr="00221FB2" w:rsidRDefault="00221FB2" w:rsidP="002C5B54">
            <w:pPr>
              <w:spacing w:after="0" w:line="240" w:lineRule="auto"/>
              <w:jc w:val="center"/>
              <w:rPr>
                <w:rFonts w:ascii="Times New Roman" w:eastAsia="Times New Roman" w:hAnsi="Times New Roman" w:cs="Times New Roman"/>
                <w:spacing w:val="-1"/>
                <w:sz w:val="24"/>
                <w:szCs w:val="24"/>
              </w:rPr>
            </w:pPr>
            <w:r w:rsidRPr="00221FB2">
              <w:rPr>
                <w:rFonts w:ascii="Times New Roman" w:eastAsia="Times New Roman" w:hAnsi="Times New Roman" w:cs="Times New Roman"/>
                <w:spacing w:val="-1"/>
                <w:sz w:val="24"/>
                <w:szCs w:val="24"/>
              </w:rPr>
              <w:t>Акционерное общество</w:t>
            </w:r>
          </w:p>
          <w:p w:rsidR="00221FB2" w:rsidRPr="00221FB2" w:rsidRDefault="00221FB2" w:rsidP="002C5B54">
            <w:pPr>
              <w:spacing w:after="0" w:line="240" w:lineRule="auto"/>
              <w:jc w:val="center"/>
              <w:rPr>
                <w:rFonts w:ascii="Times New Roman" w:eastAsia="Times New Roman" w:hAnsi="Times New Roman" w:cs="Times New Roman"/>
                <w:spacing w:val="-1"/>
                <w:sz w:val="24"/>
                <w:szCs w:val="24"/>
              </w:rPr>
            </w:pPr>
            <w:r w:rsidRPr="00221FB2">
              <w:rPr>
                <w:rFonts w:ascii="Times New Roman" w:eastAsia="Times New Roman" w:hAnsi="Times New Roman" w:cs="Times New Roman"/>
                <w:spacing w:val="-1"/>
                <w:sz w:val="24"/>
                <w:szCs w:val="24"/>
              </w:rPr>
              <w:t>«Перовский опытный завод</w:t>
            </w:r>
          </w:p>
          <w:p w:rsidR="00221FB2" w:rsidRPr="00221FB2" w:rsidRDefault="00221FB2" w:rsidP="002C5B54">
            <w:pPr>
              <w:spacing w:after="0" w:line="240" w:lineRule="auto"/>
              <w:jc w:val="center"/>
              <w:rPr>
                <w:rFonts w:ascii="Times New Roman" w:eastAsia="Times New Roman" w:hAnsi="Times New Roman" w:cs="Times New Roman"/>
                <w:spacing w:val="-1"/>
                <w:sz w:val="24"/>
                <w:szCs w:val="24"/>
              </w:rPr>
            </w:pPr>
            <w:r w:rsidRPr="00221FB2">
              <w:rPr>
                <w:rFonts w:ascii="Times New Roman" w:eastAsia="Times New Roman" w:hAnsi="Times New Roman" w:cs="Times New Roman"/>
                <w:spacing w:val="-1"/>
                <w:sz w:val="24"/>
                <w:szCs w:val="24"/>
              </w:rPr>
              <w:t>«Нестандартмаш»</w:t>
            </w:r>
          </w:p>
          <w:p w:rsidR="00221FB2" w:rsidRPr="00221FB2" w:rsidRDefault="00221FB2" w:rsidP="002C5B54">
            <w:pPr>
              <w:spacing w:after="0" w:line="240" w:lineRule="auto"/>
              <w:rPr>
                <w:rFonts w:ascii="Times New Roman" w:eastAsia="Times New Roman" w:hAnsi="Times New Roman" w:cs="Times New Roman"/>
                <w:spacing w:val="-1"/>
                <w:sz w:val="24"/>
                <w:szCs w:val="24"/>
              </w:rPr>
            </w:pPr>
          </w:p>
          <w:p w:rsidR="00221FB2" w:rsidRPr="00221FB2" w:rsidRDefault="00221FB2" w:rsidP="002C5B54">
            <w:pPr>
              <w:spacing w:after="0" w:line="240" w:lineRule="auto"/>
              <w:rPr>
                <w:rFonts w:ascii="Times New Roman" w:eastAsia="Times New Roman" w:hAnsi="Times New Roman" w:cs="Times New Roman"/>
                <w:spacing w:val="-1"/>
                <w:sz w:val="24"/>
                <w:szCs w:val="24"/>
              </w:rPr>
            </w:pPr>
          </w:p>
          <w:p w:rsidR="00221FB2" w:rsidRPr="00221FB2" w:rsidRDefault="00221FB2" w:rsidP="002C5B54">
            <w:pPr>
              <w:spacing w:after="0" w:line="240" w:lineRule="auto"/>
              <w:rPr>
                <w:rFonts w:ascii="Times New Roman" w:eastAsia="Times New Roman" w:hAnsi="Times New Roman" w:cs="Times New Roman"/>
                <w:spacing w:val="-1"/>
                <w:sz w:val="24"/>
                <w:szCs w:val="24"/>
              </w:rPr>
            </w:pPr>
          </w:p>
          <w:p w:rsidR="00221FB2" w:rsidRPr="00221FB2" w:rsidRDefault="002C5B54" w:rsidP="002C5B54">
            <w:pPr>
              <w:spacing w:after="0" w:line="240" w:lineRule="auto"/>
              <w:rPr>
                <w:rFonts w:ascii="Times New Roman" w:eastAsia="Times New Roman" w:hAnsi="Times New Roman" w:cs="Times New Roman"/>
                <w:spacing w:val="-1"/>
                <w:sz w:val="24"/>
                <w:szCs w:val="24"/>
              </w:rPr>
            </w:pPr>
            <w:r>
              <w:rPr>
                <w:rFonts w:ascii="Times New Roman" w:eastAsia="Times New Roman" w:hAnsi="Times New Roman" w:cs="Times New Roman"/>
                <w:spacing w:val="-1"/>
                <w:sz w:val="24"/>
                <w:szCs w:val="24"/>
              </w:rPr>
              <w:t xml:space="preserve">    __________________</w:t>
            </w:r>
          </w:p>
          <w:p w:rsidR="00221FB2" w:rsidRPr="00221FB2" w:rsidRDefault="00C77959" w:rsidP="002C5B54">
            <w:pPr>
              <w:spacing w:after="0" w:line="240" w:lineRule="auto"/>
              <w:rPr>
                <w:rFonts w:ascii="Times New Roman" w:eastAsia="Times New Roman" w:hAnsi="Times New Roman" w:cs="Times New Roman"/>
                <w:spacing w:val="-1"/>
                <w:sz w:val="24"/>
                <w:szCs w:val="24"/>
              </w:rPr>
            </w:pPr>
            <w:r>
              <w:rPr>
                <w:rFonts w:ascii="Times New Roman" w:eastAsia="Times New Roman" w:hAnsi="Times New Roman" w:cs="Times New Roman"/>
                <w:spacing w:val="-1"/>
                <w:sz w:val="24"/>
                <w:szCs w:val="24"/>
              </w:rPr>
              <w:t xml:space="preserve">    </w:t>
            </w:r>
            <w:r w:rsidR="00221FB2" w:rsidRPr="00221FB2">
              <w:rPr>
                <w:rFonts w:ascii="Times New Roman" w:eastAsia="Times New Roman" w:hAnsi="Times New Roman" w:cs="Times New Roman"/>
                <w:spacing w:val="-1"/>
                <w:sz w:val="24"/>
                <w:szCs w:val="24"/>
              </w:rPr>
              <w:t xml:space="preserve">М.П. </w:t>
            </w:r>
          </w:p>
        </w:tc>
        <w:tc>
          <w:tcPr>
            <w:tcW w:w="4820" w:type="dxa"/>
          </w:tcPr>
          <w:p w:rsidR="00221FB2" w:rsidRPr="00221FB2" w:rsidRDefault="00221FB2" w:rsidP="002C5B54">
            <w:pPr>
              <w:spacing w:after="0" w:line="240" w:lineRule="auto"/>
              <w:jc w:val="center"/>
              <w:rPr>
                <w:rFonts w:ascii="Times New Roman" w:eastAsia="Times New Roman" w:hAnsi="Times New Roman" w:cs="Times New Roman"/>
                <w:spacing w:val="-1"/>
                <w:sz w:val="24"/>
                <w:szCs w:val="24"/>
              </w:rPr>
            </w:pPr>
            <w:r w:rsidRPr="00221FB2">
              <w:rPr>
                <w:rFonts w:ascii="Times New Roman" w:eastAsia="Times New Roman" w:hAnsi="Times New Roman" w:cs="Times New Roman"/>
                <w:spacing w:val="-1"/>
                <w:sz w:val="24"/>
                <w:szCs w:val="24"/>
              </w:rPr>
              <w:t xml:space="preserve">   Арендатор</w:t>
            </w:r>
          </w:p>
          <w:p w:rsidR="00221FB2" w:rsidRPr="00221FB2" w:rsidRDefault="00221FB2" w:rsidP="002C5B54">
            <w:pPr>
              <w:spacing w:after="0" w:line="240" w:lineRule="auto"/>
              <w:jc w:val="center"/>
              <w:rPr>
                <w:rFonts w:ascii="Times New Roman" w:eastAsia="Times New Roman" w:hAnsi="Times New Roman" w:cs="Times New Roman"/>
                <w:spacing w:val="-1"/>
                <w:sz w:val="24"/>
                <w:szCs w:val="24"/>
              </w:rPr>
            </w:pPr>
          </w:p>
          <w:p w:rsidR="002C5B54" w:rsidRDefault="002C5B54" w:rsidP="002C5B54">
            <w:pPr>
              <w:spacing w:after="0" w:line="240" w:lineRule="auto"/>
              <w:ind w:left="34" w:hanging="34"/>
              <w:jc w:val="center"/>
              <w:rPr>
                <w:rFonts w:ascii="Times New Roman" w:eastAsia="Times New Roman" w:hAnsi="Times New Roman" w:cs="Times New Roman"/>
                <w:spacing w:val="-1"/>
                <w:sz w:val="24"/>
                <w:szCs w:val="24"/>
              </w:rPr>
            </w:pPr>
          </w:p>
          <w:p w:rsidR="00221FB2" w:rsidRPr="00221FB2" w:rsidRDefault="00221FB2" w:rsidP="002C5B54">
            <w:pPr>
              <w:spacing w:after="0" w:line="240" w:lineRule="auto"/>
              <w:ind w:left="34" w:hanging="34"/>
              <w:jc w:val="center"/>
              <w:rPr>
                <w:rFonts w:ascii="Times New Roman" w:eastAsia="Times New Roman" w:hAnsi="Times New Roman" w:cs="Times New Roman"/>
                <w:spacing w:val="-1"/>
                <w:sz w:val="24"/>
                <w:szCs w:val="24"/>
              </w:rPr>
            </w:pPr>
          </w:p>
          <w:p w:rsidR="00221FB2" w:rsidRPr="00221FB2" w:rsidRDefault="00221FB2" w:rsidP="002C5B54">
            <w:pPr>
              <w:spacing w:after="0" w:line="240" w:lineRule="auto"/>
              <w:jc w:val="center"/>
              <w:rPr>
                <w:rFonts w:ascii="Times New Roman" w:eastAsia="Times New Roman" w:hAnsi="Times New Roman" w:cs="Times New Roman"/>
                <w:spacing w:val="-1"/>
                <w:sz w:val="24"/>
                <w:szCs w:val="24"/>
              </w:rPr>
            </w:pPr>
          </w:p>
          <w:p w:rsidR="00221FB2" w:rsidRPr="00221FB2" w:rsidRDefault="00221FB2" w:rsidP="002C5B54">
            <w:pPr>
              <w:spacing w:after="0" w:line="240" w:lineRule="auto"/>
              <w:rPr>
                <w:rFonts w:ascii="Times New Roman" w:eastAsia="Times New Roman" w:hAnsi="Times New Roman" w:cs="Times New Roman"/>
                <w:spacing w:val="-1"/>
                <w:sz w:val="24"/>
                <w:szCs w:val="24"/>
              </w:rPr>
            </w:pPr>
          </w:p>
          <w:p w:rsidR="00221FB2" w:rsidRPr="00221FB2" w:rsidRDefault="00221FB2" w:rsidP="002C5B54">
            <w:pPr>
              <w:spacing w:after="0" w:line="240" w:lineRule="auto"/>
              <w:rPr>
                <w:rFonts w:ascii="Times New Roman" w:eastAsia="Times New Roman" w:hAnsi="Times New Roman" w:cs="Times New Roman"/>
                <w:spacing w:val="-1"/>
                <w:sz w:val="24"/>
                <w:szCs w:val="24"/>
              </w:rPr>
            </w:pPr>
          </w:p>
          <w:p w:rsidR="00221FB2" w:rsidRPr="00221FB2" w:rsidRDefault="00221FB2" w:rsidP="002C5B54">
            <w:pPr>
              <w:spacing w:after="0" w:line="240" w:lineRule="auto"/>
              <w:rPr>
                <w:rFonts w:ascii="Times New Roman" w:eastAsia="Times New Roman" w:hAnsi="Times New Roman" w:cs="Times New Roman"/>
                <w:spacing w:val="-1"/>
                <w:sz w:val="24"/>
                <w:szCs w:val="24"/>
              </w:rPr>
            </w:pPr>
          </w:p>
          <w:p w:rsidR="00221FB2" w:rsidRPr="00221FB2" w:rsidRDefault="00221FB2" w:rsidP="002C5B54">
            <w:pPr>
              <w:spacing w:after="0" w:line="240" w:lineRule="auto"/>
              <w:rPr>
                <w:rFonts w:ascii="Times New Roman" w:eastAsia="Times New Roman" w:hAnsi="Times New Roman" w:cs="Times New Roman"/>
                <w:spacing w:val="-1"/>
                <w:sz w:val="24"/>
                <w:szCs w:val="24"/>
              </w:rPr>
            </w:pPr>
            <w:r w:rsidRPr="00221FB2">
              <w:rPr>
                <w:rFonts w:ascii="Times New Roman" w:eastAsia="Times New Roman" w:hAnsi="Times New Roman" w:cs="Times New Roman"/>
                <w:spacing w:val="-1"/>
                <w:sz w:val="24"/>
                <w:szCs w:val="24"/>
              </w:rPr>
              <w:t xml:space="preserve">                     _</w:t>
            </w:r>
            <w:r w:rsidR="002C5B54">
              <w:rPr>
                <w:rFonts w:ascii="Times New Roman" w:eastAsia="Times New Roman" w:hAnsi="Times New Roman" w:cs="Times New Roman"/>
                <w:spacing w:val="-1"/>
                <w:sz w:val="24"/>
                <w:szCs w:val="24"/>
              </w:rPr>
              <w:t>_________________</w:t>
            </w:r>
          </w:p>
          <w:p w:rsidR="00221FB2" w:rsidRPr="00221FB2" w:rsidRDefault="00221FB2" w:rsidP="002C5B54">
            <w:pPr>
              <w:spacing w:after="0" w:line="240" w:lineRule="auto"/>
              <w:rPr>
                <w:rFonts w:ascii="Times New Roman" w:eastAsia="Times New Roman" w:hAnsi="Times New Roman" w:cs="Times New Roman"/>
                <w:spacing w:val="-1"/>
                <w:sz w:val="24"/>
                <w:szCs w:val="24"/>
              </w:rPr>
            </w:pPr>
            <w:r w:rsidRPr="00221FB2">
              <w:rPr>
                <w:rFonts w:ascii="Times New Roman" w:eastAsia="Times New Roman" w:hAnsi="Times New Roman" w:cs="Times New Roman"/>
                <w:spacing w:val="-1"/>
                <w:sz w:val="24"/>
                <w:szCs w:val="24"/>
              </w:rPr>
              <w:t xml:space="preserve">                     М.П.</w:t>
            </w:r>
          </w:p>
        </w:tc>
      </w:tr>
    </w:tbl>
    <w:p w:rsidR="00221FB2" w:rsidRPr="00221FB2" w:rsidRDefault="00221FB2" w:rsidP="002C5B54">
      <w:pPr>
        <w:spacing w:after="0"/>
        <w:rPr>
          <w:rFonts w:ascii="Times New Roman" w:eastAsia="Times New Roman" w:hAnsi="Times New Roman" w:cs="Times New Roman"/>
          <w:spacing w:val="-1"/>
          <w:sz w:val="24"/>
          <w:szCs w:val="24"/>
        </w:rPr>
      </w:pPr>
    </w:p>
    <w:p w:rsidR="00221FB2" w:rsidRPr="00221FB2" w:rsidRDefault="00221FB2" w:rsidP="00221FB2">
      <w:pPr>
        <w:widowControl w:val="0"/>
        <w:shd w:val="clear" w:color="auto" w:fill="FFFFFF"/>
        <w:tabs>
          <w:tab w:val="left" w:pos="1418"/>
        </w:tabs>
        <w:spacing w:line="271" w:lineRule="auto"/>
        <w:ind w:left="6372"/>
        <w:rPr>
          <w:rFonts w:ascii="Times New Roman" w:eastAsia="Times New Roman" w:hAnsi="Times New Roman" w:cs="Times New Roman"/>
          <w:spacing w:val="-1"/>
          <w:sz w:val="24"/>
          <w:szCs w:val="24"/>
        </w:rPr>
      </w:pPr>
    </w:p>
    <w:p w:rsidR="00221FB2" w:rsidRPr="00221FB2" w:rsidRDefault="00221FB2" w:rsidP="00221FB2">
      <w:pPr>
        <w:widowControl w:val="0"/>
        <w:shd w:val="clear" w:color="auto" w:fill="FFFFFF"/>
        <w:tabs>
          <w:tab w:val="left" w:pos="1418"/>
        </w:tabs>
        <w:spacing w:line="271" w:lineRule="auto"/>
        <w:ind w:left="6372"/>
        <w:rPr>
          <w:rFonts w:ascii="Times New Roman" w:eastAsia="Times New Roman" w:hAnsi="Times New Roman" w:cs="Times New Roman"/>
          <w:spacing w:val="-1"/>
          <w:sz w:val="24"/>
          <w:szCs w:val="24"/>
        </w:rPr>
      </w:pPr>
    </w:p>
    <w:p w:rsidR="00221FB2" w:rsidRPr="00221FB2" w:rsidRDefault="00221FB2" w:rsidP="00221FB2">
      <w:pPr>
        <w:widowControl w:val="0"/>
        <w:shd w:val="clear" w:color="auto" w:fill="FFFFFF"/>
        <w:tabs>
          <w:tab w:val="left" w:pos="1418"/>
        </w:tabs>
        <w:spacing w:line="271" w:lineRule="auto"/>
        <w:ind w:left="6372"/>
        <w:rPr>
          <w:rFonts w:ascii="Times New Roman" w:eastAsia="Times New Roman" w:hAnsi="Times New Roman" w:cs="Times New Roman"/>
          <w:spacing w:val="-1"/>
          <w:sz w:val="24"/>
          <w:szCs w:val="24"/>
        </w:rPr>
      </w:pPr>
    </w:p>
    <w:p w:rsidR="00221FB2" w:rsidRDefault="00221FB2" w:rsidP="00221FB2">
      <w:pPr>
        <w:widowControl w:val="0"/>
        <w:shd w:val="clear" w:color="auto" w:fill="FFFFFF"/>
        <w:tabs>
          <w:tab w:val="left" w:pos="1418"/>
        </w:tabs>
        <w:spacing w:line="271" w:lineRule="auto"/>
        <w:ind w:left="6372"/>
        <w:rPr>
          <w:rFonts w:ascii="Times New Roman" w:eastAsia="Times New Roman" w:hAnsi="Times New Roman" w:cs="Times New Roman"/>
          <w:spacing w:val="-1"/>
          <w:sz w:val="24"/>
          <w:szCs w:val="24"/>
        </w:rPr>
      </w:pPr>
    </w:p>
    <w:p w:rsidR="002C5B54" w:rsidRDefault="002C5B54" w:rsidP="00221FB2">
      <w:pPr>
        <w:widowControl w:val="0"/>
        <w:shd w:val="clear" w:color="auto" w:fill="FFFFFF"/>
        <w:tabs>
          <w:tab w:val="left" w:pos="1418"/>
        </w:tabs>
        <w:spacing w:line="271" w:lineRule="auto"/>
        <w:ind w:left="6372"/>
        <w:rPr>
          <w:rFonts w:ascii="Times New Roman" w:eastAsia="Times New Roman" w:hAnsi="Times New Roman" w:cs="Times New Roman"/>
          <w:spacing w:val="-1"/>
          <w:sz w:val="24"/>
          <w:szCs w:val="24"/>
        </w:rPr>
      </w:pPr>
    </w:p>
    <w:p w:rsidR="002C5B54" w:rsidRDefault="002C5B54" w:rsidP="00221FB2">
      <w:pPr>
        <w:widowControl w:val="0"/>
        <w:shd w:val="clear" w:color="auto" w:fill="FFFFFF"/>
        <w:tabs>
          <w:tab w:val="left" w:pos="1418"/>
        </w:tabs>
        <w:spacing w:line="271" w:lineRule="auto"/>
        <w:ind w:left="6372"/>
        <w:rPr>
          <w:rFonts w:ascii="Times New Roman" w:eastAsia="Times New Roman" w:hAnsi="Times New Roman" w:cs="Times New Roman"/>
          <w:spacing w:val="-1"/>
          <w:sz w:val="24"/>
          <w:szCs w:val="24"/>
        </w:rPr>
      </w:pPr>
    </w:p>
    <w:p w:rsidR="002C5B54" w:rsidRDefault="002C5B54" w:rsidP="00221FB2">
      <w:pPr>
        <w:widowControl w:val="0"/>
        <w:shd w:val="clear" w:color="auto" w:fill="FFFFFF"/>
        <w:tabs>
          <w:tab w:val="left" w:pos="1418"/>
        </w:tabs>
        <w:spacing w:line="271" w:lineRule="auto"/>
        <w:ind w:left="6372"/>
        <w:rPr>
          <w:rFonts w:ascii="Times New Roman" w:eastAsia="Times New Roman" w:hAnsi="Times New Roman" w:cs="Times New Roman"/>
          <w:spacing w:val="-1"/>
          <w:sz w:val="24"/>
          <w:szCs w:val="24"/>
        </w:rPr>
      </w:pPr>
    </w:p>
    <w:p w:rsidR="002C5B54" w:rsidRDefault="002C5B54" w:rsidP="00221FB2">
      <w:pPr>
        <w:widowControl w:val="0"/>
        <w:shd w:val="clear" w:color="auto" w:fill="FFFFFF"/>
        <w:tabs>
          <w:tab w:val="left" w:pos="1418"/>
        </w:tabs>
        <w:spacing w:line="271" w:lineRule="auto"/>
        <w:ind w:left="6372"/>
        <w:rPr>
          <w:rFonts w:ascii="Times New Roman" w:eastAsia="Times New Roman" w:hAnsi="Times New Roman" w:cs="Times New Roman"/>
          <w:spacing w:val="-1"/>
          <w:sz w:val="24"/>
          <w:szCs w:val="24"/>
        </w:rPr>
      </w:pPr>
    </w:p>
    <w:p w:rsidR="002C5B54" w:rsidRDefault="002C5B54" w:rsidP="00221FB2">
      <w:pPr>
        <w:widowControl w:val="0"/>
        <w:shd w:val="clear" w:color="auto" w:fill="FFFFFF"/>
        <w:tabs>
          <w:tab w:val="left" w:pos="1418"/>
        </w:tabs>
        <w:spacing w:line="271" w:lineRule="auto"/>
        <w:ind w:left="6372"/>
        <w:rPr>
          <w:rFonts w:ascii="Times New Roman" w:eastAsia="Times New Roman" w:hAnsi="Times New Roman" w:cs="Times New Roman"/>
          <w:spacing w:val="-1"/>
          <w:sz w:val="24"/>
          <w:szCs w:val="24"/>
        </w:rPr>
      </w:pPr>
    </w:p>
    <w:p w:rsidR="002C5B54" w:rsidRPr="00221FB2" w:rsidRDefault="002C5B54" w:rsidP="00221FB2">
      <w:pPr>
        <w:widowControl w:val="0"/>
        <w:shd w:val="clear" w:color="auto" w:fill="FFFFFF"/>
        <w:tabs>
          <w:tab w:val="left" w:pos="1418"/>
        </w:tabs>
        <w:spacing w:line="271" w:lineRule="auto"/>
        <w:ind w:left="6372"/>
        <w:rPr>
          <w:rFonts w:ascii="Times New Roman" w:eastAsia="Times New Roman" w:hAnsi="Times New Roman" w:cs="Times New Roman"/>
          <w:spacing w:val="-1"/>
          <w:sz w:val="24"/>
          <w:szCs w:val="24"/>
        </w:rPr>
      </w:pPr>
    </w:p>
    <w:p w:rsidR="00221FB2" w:rsidRPr="00221FB2" w:rsidRDefault="00221FB2" w:rsidP="002C5B54">
      <w:pPr>
        <w:widowControl w:val="0"/>
        <w:shd w:val="clear" w:color="auto" w:fill="FFFFFF"/>
        <w:tabs>
          <w:tab w:val="left" w:pos="1418"/>
        </w:tabs>
        <w:spacing w:after="0" w:line="271" w:lineRule="auto"/>
        <w:ind w:left="6372"/>
        <w:jc w:val="right"/>
        <w:rPr>
          <w:rFonts w:ascii="Times New Roman" w:eastAsia="Times New Roman" w:hAnsi="Times New Roman" w:cs="Times New Roman"/>
          <w:spacing w:val="-1"/>
          <w:sz w:val="24"/>
          <w:szCs w:val="24"/>
        </w:rPr>
      </w:pPr>
      <w:r w:rsidRPr="00221FB2">
        <w:rPr>
          <w:rFonts w:ascii="Times New Roman" w:eastAsia="Times New Roman" w:hAnsi="Times New Roman" w:cs="Times New Roman"/>
          <w:spacing w:val="-1"/>
          <w:sz w:val="24"/>
          <w:szCs w:val="24"/>
        </w:rPr>
        <w:lastRenderedPageBreak/>
        <w:t xml:space="preserve">Приложение № 4 </w:t>
      </w:r>
    </w:p>
    <w:p w:rsidR="00221FB2" w:rsidRPr="00221FB2" w:rsidRDefault="00221FB2" w:rsidP="002C5B54">
      <w:pPr>
        <w:widowControl w:val="0"/>
        <w:shd w:val="clear" w:color="auto" w:fill="FFFFFF"/>
        <w:tabs>
          <w:tab w:val="left" w:pos="1418"/>
        </w:tabs>
        <w:spacing w:after="0" w:line="271" w:lineRule="auto"/>
        <w:ind w:left="6372"/>
        <w:jc w:val="right"/>
        <w:rPr>
          <w:rFonts w:ascii="Times New Roman" w:eastAsia="Times New Roman" w:hAnsi="Times New Roman" w:cs="Times New Roman"/>
          <w:spacing w:val="-1"/>
          <w:sz w:val="24"/>
          <w:szCs w:val="24"/>
        </w:rPr>
      </w:pPr>
      <w:r w:rsidRPr="00221FB2">
        <w:rPr>
          <w:rFonts w:ascii="Times New Roman" w:eastAsia="Times New Roman" w:hAnsi="Times New Roman" w:cs="Times New Roman"/>
          <w:spacing w:val="-1"/>
          <w:sz w:val="24"/>
          <w:szCs w:val="24"/>
        </w:rPr>
        <w:t>к договору аренды объектов</w:t>
      </w:r>
    </w:p>
    <w:p w:rsidR="00221FB2" w:rsidRPr="00221FB2" w:rsidRDefault="00221FB2" w:rsidP="002C5B54">
      <w:pPr>
        <w:widowControl w:val="0"/>
        <w:shd w:val="clear" w:color="auto" w:fill="FFFFFF"/>
        <w:tabs>
          <w:tab w:val="left" w:pos="1418"/>
        </w:tabs>
        <w:spacing w:after="0" w:line="271" w:lineRule="auto"/>
        <w:ind w:left="6372"/>
        <w:jc w:val="right"/>
        <w:rPr>
          <w:rFonts w:ascii="Times New Roman" w:eastAsia="Times New Roman" w:hAnsi="Times New Roman" w:cs="Times New Roman"/>
          <w:spacing w:val="-1"/>
          <w:sz w:val="24"/>
          <w:szCs w:val="24"/>
        </w:rPr>
      </w:pPr>
      <w:r w:rsidRPr="00221FB2">
        <w:rPr>
          <w:rFonts w:ascii="Times New Roman" w:eastAsia="Times New Roman" w:hAnsi="Times New Roman" w:cs="Times New Roman"/>
          <w:spacing w:val="-1"/>
          <w:sz w:val="24"/>
          <w:szCs w:val="24"/>
        </w:rPr>
        <w:t xml:space="preserve">недвижимого имущества </w:t>
      </w:r>
    </w:p>
    <w:p w:rsidR="00221FB2" w:rsidRPr="00221FB2" w:rsidRDefault="002C5B54" w:rsidP="002C5B54">
      <w:pPr>
        <w:widowControl w:val="0"/>
        <w:shd w:val="clear" w:color="auto" w:fill="FFFFFF"/>
        <w:tabs>
          <w:tab w:val="left" w:pos="1418"/>
        </w:tabs>
        <w:spacing w:after="0" w:line="271" w:lineRule="auto"/>
        <w:ind w:left="6372"/>
        <w:jc w:val="right"/>
        <w:rPr>
          <w:rFonts w:ascii="Times New Roman" w:eastAsia="Times New Roman" w:hAnsi="Times New Roman" w:cs="Times New Roman"/>
          <w:spacing w:val="-1"/>
          <w:sz w:val="24"/>
          <w:szCs w:val="24"/>
        </w:rPr>
      </w:pPr>
      <w:r>
        <w:rPr>
          <w:rFonts w:ascii="Times New Roman" w:eastAsia="Times New Roman" w:hAnsi="Times New Roman" w:cs="Times New Roman"/>
          <w:spacing w:val="-1"/>
          <w:sz w:val="24"/>
          <w:szCs w:val="24"/>
        </w:rPr>
        <w:t>от «__» _____ 202</w:t>
      </w:r>
      <w:r w:rsidR="006269E2">
        <w:rPr>
          <w:rFonts w:ascii="Times New Roman" w:eastAsia="Times New Roman" w:hAnsi="Times New Roman" w:cs="Times New Roman"/>
          <w:spacing w:val="-1"/>
          <w:sz w:val="24"/>
          <w:szCs w:val="24"/>
        </w:rPr>
        <w:t>_</w:t>
      </w:r>
      <w:r>
        <w:rPr>
          <w:rFonts w:ascii="Times New Roman" w:eastAsia="Times New Roman" w:hAnsi="Times New Roman" w:cs="Times New Roman"/>
          <w:spacing w:val="-1"/>
          <w:sz w:val="24"/>
          <w:szCs w:val="24"/>
        </w:rPr>
        <w:t xml:space="preserve"> г. №___</w:t>
      </w:r>
    </w:p>
    <w:p w:rsidR="00221FB2" w:rsidRPr="00221FB2" w:rsidRDefault="00221FB2" w:rsidP="002C5B54">
      <w:pPr>
        <w:widowControl w:val="0"/>
        <w:shd w:val="clear" w:color="auto" w:fill="FFFFFF"/>
        <w:tabs>
          <w:tab w:val="left" w:pos="1418"/>
        </w:tabs>
        <w:spacing w:after="0" w:line="271" w:lineRule="auto"/>
        <w:jc w:val="center"/>
        <w:rPr>
          <w:rFonts w:ascii="Times New Roman" w:eastAsia="Times New Roman" w:hAnsi="Times New Roman" w:cs="Times New Roman"/>
          <w:spacing w:val="-1"/>
          <w:sz w:val="24"/>
          <w:szCs w:val="24"/>
        </w:rPr>
      </w:pPr>
      <w:r w:rsidRPr="00221FB2">
        <w:rPr>
          <w:rFonts w:ascii="Times New Roman" w:eastAsia="Times New Roman" w:hAnsi="Times New Roman" w:cs="Times New Roman"/>
          <w:spacing w:val="-1"/>
          <w:sz w:val="24"/>
          <w:szCs w:val="24"/>
        </w:rPr>
        <w:t>Правоустанавливающие документы</w:t>
      </w:r>
    </w:p>
    <w:p w:rsidR="00221FB2" w:rsidRPr="00221FB2" w:rsidRDefault="00221FB2" w:rsidP="002C5B54">
      <w:pPr>
        <w:widowControl w:val="0"/>
        <w:autoSpaceDE w:val="0"/>
        <w:autoSpaceDN w:val="0"/>
        <w:adjustRightInd w:val="0"/>
        <w:spacing w:after="0" w:line="319" w:lineRule="auto"/>
        <w:jc w:val="center"/>
        <w:rPr>
          <w:rFonts w:ascii="Times New Roman" w:eastAsia="Times New Roman" w:hAnsi="Times New Roman" w:cs="Times New Roman"/>
          <w:spacing w:val="-1"/>
          <w:sz w:val="24"/>
          <w:szCs w:val="24"/>
        </w:rPr>
      </w:pPr>
      <w:r w:rsidRPr="00221FB2">
        <w:rPr>
          <w:rFonts w:ascii="Times New Roman" w:eastAsia="Times New Roman" w:hAnsi="Times New Roman" w:cs="Times New Roman"/>
          <w:noProof/>
          <w:spacing w:val="-1"/>
          <w:sz w:val="24"/>
          <w:szCs w:val="24"/>
          <w:lang w:eastAsia="ru-RU"/>
        </w:rPr>
        <w:drawing>
          <wp:inline distT="0" distB="0" distL="0" distR="0">
            <wp:extent cx="5076825" cy="5829300"/>
            <wp:effectExtent l="19050" t="0" r="9525" b="0"/>
            <wp:docPr id="11" name="Рисунок 11" descr="C:\Users\Ирина\YandexDisk-fox201620162016\Чуйченко А.Н\Свидетельство о государственной регистрацииправа на здание\Свидетальство о Гос регистрации на строение 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Ирина\YandexDisk-fox201620162016\Чуйченко А.Н\Свидетельство о государственной регистрацииправа на здание\Свидетальство о Гос регистрации на строение 14.jpg"/>
                    <pic:cNvPicPr>
                      <a:picLocks noChangeAspect="1" noChangeArrowheads="1"/>
                    </pic:cNvPicPr>
                  </pic:nvPicPr>
                  <pic:blipFill>
                    <a:blip r:embed="rId15" cstate="print"/>
                    <a:srcRect/>
                    <a:stretch>
                      <a:fillRect/>
                    </a:stretch>
                  </pic:blipFill>
                  <pic:spPr bwMode="auto">
                    <a:xfrm>
                      <a:off x="0" y="0"/>
                      <a:ext cx="5079612" cy="5832500"/>
                    </a:xfrm>
                    <a:prstGeom prst="rect">
                      <a:avLst/>
                    </a:prstGeom>
                    <a:noFill/>
                    <a:ln w="9525">
                      <a:noFill/>
                      <a:miter lim="800000"/>
                      <a:headEnd/>
                      <a:tailEnd/>
                    </a:ln>
                  </pic:spPr>
                </pic:pic>
              </a:graphicData>
            </a:graphic>
          </wp:inline>
        </w:drawing>
      </w:r>
    </w:p>
    <w:tbl>
      <w:tblPr>
        <w:tblW w:w="0" w:type="auto"/>
        <w:tblInd w:w="2" w:type="dxa"/>
        <w:tblLook w:val="00A0"/>
      </w:tblPr>
      <w:tblGrid>
        <w:gridCol w:w="5209"/>
        <w:gridCol w:w="4820"/>
      </w:tblGrid>
      <w:tr w:rsidR="00221FB2" w:rsidRPr="00221FB2" w:rsidTr="00444DF4">
        <w:tc>
          <w:tcPr>
            <w:tcW w:w="5209" w:type="dxa"/>
          </w:tcPr>
          <w:p w:rsidR="00221FB2" w:rsidRPr="00221FB2" w:rsidRDefault="007C5BEB" w:rsidP="002C5B54">
            <w:pPr>
              <w:spacing w:after="0" w:line="240" w:lineRule="auto"/>
              <w:jc w:val="center"/>
              <w:rPr>
                <w:rFonts w:ascii="Times New Roman" w:eastAsia="Times New Roman" w:hAnsi="Times New Roman" w:cs="Times New Roman"/>
                <w:spacing w:val="-1"/>
                <w:sz w:val="24"/>
                <w:szCs w:val="24"/>
              </w:rPr>
            </w:pPr>
            <w:r>
              <w:rPr>
                <w:rFonts w:ascii="Times New Roman" w:eastAsia="Times New Roman" w:hAnsi="Times New Roman" w:cs="Times New Roman"/>
                <w:spacing w:val="-1"/>
                <w:sz w:val="24"/>
                <w:szCs w:val="24"/>
              </w:rPr>
              <w:pict>
                <v:shape id="_x0000_s2115" type="#_x0000_t32" style="position:absolute;left:0;text-align:left;margin-left:205.7pt;margin-top:237pt;width:.05pt;height:.05pt;z-index:251702272" o:connectortype="straight" strokeweight="1pt"/>
              </w:pict>
            </w:r>
            <w:r w:rsidR="00221FB2" w:rsidRPr="00221FB2">
              <w:rPr>
                <w:rFonts w:ascii="Times New Roman" w:eastAsia="Times New Roman" w:hAnsi="Times New Roman" w:cs="Times New Roman"/>
                <w:spacing w:val="-1"/>
                <w:sz w:val="24"/>
                <w:szCs w:val="24"/>
              </w:rPr>
              <w:t xml:space="preserve">  Арендодатель</w:t>
            </w:r>
          </w:p>
          <w:p w:rsidR="00221FB2" w:rsidRPr="00221FB2" w:rsidRDefault="00221FB2" w:rsidP="002C5B54">
            <w:pPr>
              <w:spacing w:after="0" w:line="240" w:lineRule="auto"/>
              <w:jc w:val="center"/>
              <w:rPr>
                <w:rFonts w:ascii="Times New Roman" w:eastAsia="Times New Roman" w:hAnsi="Times New Roman" w:cs="Times New Roman"/>
                <w:spacing w:val="-1"/>
                <w:sz w:val="24"/>
                <w:szCs w:val="24"/>
              </w:rPr>
            </w:pPr>
          </w:p>
          <w:p w:rsidR="00221FB2" w:rsidRPr="00221FB2" w:rsidRDefault="00221FB2" w:rsidP="002C5B54">
            <w:pPr>
              <w:spacing w:after="0" w:line="240" w:lineRule="auto"/>
              <w:jc w:val="center"/>
              <w:rPr>
                <w:rFonts w:ascii="Times New Roman" w:eastAsia="Times New Roman" w:hAnsi="Times New Roman" w:cs="Times New Roman"/>
                <w:spacing w:val="-1"/>
                <w:sz w:val="24"/>
                <w:szCs w:val="24"/>
              </w:rPr>
            </w:pPr>
            <w:r w:rsidRPr="00221FB2">
              <w:rPr>
                <w:rFonts w:ascii="Times New Roman" w:eastAsia="Times New Roman" w:hAnsi="Times New Roman" w:cs="Times New Roman"/>
                <w:spacing w:val="-1"/>
                <w:sz w:val="24"/>
                <w:szCs w:val="24"/>
              </w:rPr>
              <w:t>Акционерное общество</w:t>
            </w:r>
          </w:p>
          <w:p w:rsidR="00221FB2" w:rsidRPr="00221FB2" w:rsidRDefault="00221FB2" w:rsidP="002C5B54">
            <w:pPr>
              <w:spacing w:after="0" w:line="240" w:lineRule="auto"/>
              <w:jc w:val="center"/>
              <w:rPr>
                <w:rFonts w:ascii="Times New Roman" w:eastAsia="Times New Roman" w:hAnsi="Times New Roman" w:cs="Times New Roman"/>
                <w:spacing w:val="-1"/>
                <w:sz w:val="24"/>
                <w:szCs w:val="24"/>
              </w:rPr>
            </w:pPr>
            <w:r w:rsidRPr="00221FB2">
              <w:rPr>
                <w:rFonts w:ascii="Times New Roman" w:eastAsia="Times New Roman" w:hAnsi="Times New Roman" w:cs="Times New Roman"/>
                <w:spacing w:val="-1"/>
                <w:sz w:val="24"/>
                <w:szCs w:val="24"/>
              </w:rPr>
              <w:t>«Перовский опытный завод</w:t>
            </w:r>
          </w:p>
          <w:p w:rsidR="00221FB2" w:rsidRPr="00221FB2" w:rsidRDefault="00221FB2" w:rsidP="002C5B54">
            <w:pPr>
              <w:spacing w:after="0" w:line="240" w:lineRule="auto"/>
              <w:jc w:val="center"/>
              <w:rPr>
                <w:rFonts w:ascii="Times New Roman" w:eastAsia="Times New Roman" w:hAnsi="Times New Roman" w:cs="Times New Roman"/>
                <w:spacing w:val="-1"/>
                <w:sz w:val="24"/>
                <w:szCs w:val="24"/>
              </w:rPr>
            </w:pPr>
            <w:r w:rsidRPr="00221FB2">
              <w:rPr>
                <w:rFonts w:ascii="Times New Roman" w:eastAsia="Times New Roman" w:hAnsi="Times New Roman" w:cs="Times New Roman"/>
                <w:spacing w:val="-1"/>
                <w:sz w:val="24"/>
                <w:szCs w:val="24"/>
              </w:rPr>
              <w:t>«Нестандартмаш»</w:t>
            </w:r>
          </w:p>
          <w:p w:rsidR="00221FB2" w:rsidRPr="00221FB2" w:rsidRDefault="00221FB2" w:rsidP="002C5B54">
            <w:pPr>
              <w:spacing w:after="0" w:line="240" w:lineRule="auto"/>
              <w:rPr>
                <w:rFonts w:ascii="Times New Roman" w:eastAsia="Times New Roman" w:hAnsi="Times New Roman" w:cs="Times New Roman"/>
                <w:spacing w:val="-1"/>
                <w:sz w:val="24"/>
                <w:szCs w:val="24"/>
              </w:rPr>
            </w:pPr>
          </w:p>
          <w:p w:rsidR="00221FB2" w:rsidRPr="00221FB2" w:rsidRDefault="00221FB2" w:rsidP="002C5B54">
            <w:pPr>
              <w:spacing w:after="0" w:line="240" w:lineRule="auto"/>
              <w:rPr>
                <w:rFonts w:ascii="Times New Roman" w:eastAsia="Times New Roman" w:hAnsi="Times New Roman" w:cs="Times New Roman"/>
                <w:spacing w:val="-1"/>
                <w:sz w:val="24"/>
                <w:szCs w:val="24"/>
              </w:rPr>
            </w:pPr>
          </w:p>
          <w:p w:rsidR="00221FB2" w:rsidRPr="00221FB2" w:rsidRDefault="00221FB2" w:rsidP="002C5B54">
            <w:pPr>
              <w:spacing w:after="0" w:line="240" w:lineRule="auto"/>
              <w:rPr>
                <w:rFonts w:ascii="Times New Roman" w:eastAsia="Times New Roman" w:hAnsi="Times New Roman" w:cs="Times New Roman"/>
                <w:spacing w:val="-1"/>
                <w:sz w:val="24"/>
                <w:szCs w:val="24"/>
              </w:rPr>
            </w:pPr>
          </w:p>
          <w:p w:rsidR="00221FB2" w:rsidRPr="00221FB2" w:rsidRDefault="00221FB2" w:rsidP="002C5B54">
            <w:pPr>
              <w:spacing w:after="0" w:line="240" w:lineRule="auto"/>
              <w:rPr>
                <w:rFonts w:ascii="Times New Roman" w:eastAsia="Times New Roman" w:hAnsi="Times New Roman" w:cs="Times New Roman"/>
                <w:spacing w:val="-1"/>
                <w:sz w:val="24"/>
                <w:szCs w:val="24"/>
              </w:rPr>
            </w:pPr>
            <w:r w:rsidRPr="00221FB2">
              <w:rPr>
                <w:rFonts w:ascii="Times New Roman" w:eastAsia="Times New Roman" w:hAnsi="Times New Roman" w:cs="Times New Roman"/>
                <w:spacing w:val="-1"/>
                <w:sz w:val="24"/>
                <w:szCs w:val="24"/>
              </w:rPr>
              <w:t xml:space="preserve">             ___</w:t>
            </w:r>
            <w:r w:rsidR="002C5B54">
              <w:rPr>
                <w:rFonts w:ascii="Times New Roman" w:eastAsia="Times New Roman" w:hAnsi="Times New Roman" w:cs="Times New Roman"/>
                <w:spacing w:val="-1"/>
                <w:sz w:val="24"/>
                <w:szCs w:val="24"/>
              </w:rPr>
              <w:t>_______________</w:t>
            </w:r>
          </w:p>
          <w:p w:rsidR="00221FB2" w:rsidRPr="00221FB2" w:rsidRDefault="00221FB2" w:rsidP="002C5B54">
            <w:pPr>
              <w:spacing w:after="0" w:line="240" w:lineRule="auto"/>
              <w:rPr>
                <w:rFonts w:ascii="Times New Roman" w:eastAsia="Times New Roman" w:hAnsi="Times New Roman" w:cs="Times New Roman"/>
                <w:spacing w:val="-1"/>
                <w:sz w:val="24"/>
                <w:szCs w:val="24"/>
              </w:rPr>
            </w:pPr>
            <w:r w:rsidRPr="00221FB2">
              <w:rPr>
                <w:rFonts w:ascii="Times New Roman" w:eastAsia="Times New Roman" w:hAnsi="Times New Roman" w:cs="Times New Roman"/>
                <w:spacing w:val="-1"/>
                <w:sz w:val="24"/>
                <w:szCs w:val="24"/>
              </w:rPr>
              <w:t xml:space="preserve"> </w:t>
            </w:r>
            <w:r w:rsidR="00C77959">
              <w:rPr>
                <w:rFonts w:ascii="Times New Roman" w:eastAsia="Times New Roman" w:hAnsi="Times New Roman" w:cs="Times New Roman"/>
                <w:spacing w:val="-1"/>
                <w:sz w:val="24"/>
                <w:szCs w:val="24"/>
              </w:rPr>
              <w:t xml:space="preserve">            </w:t>
            </w:r>
            <w:r w:rsidRPr="00221FB2">
              <w:rPr>
                <w:rFonts w:ascii="Times New Roman" w:eastAsia="Times New Roman" w:hAnsi="Times New Roman" w:cs="Times New Roman"/>
                <w:spacing w:val="-1"/>
                <w:sz w:val="24"/>
                <w:szCs w:val="24"/>
              </w:rPr>
              <w:t xml:space="preserve">М.П. </w:t>
            </w:r>
          </w:p>
        </w:tc>
        <w:tc>
          <w:tcPr>
            <w:tcW w:w="4820" w:type="dxa"/>
          </w:tcPr>
          <w:p w:rsidR="00221FB2" w:rsidRPr="00221FB2" w:rsidRDefault="00221FB2" w:rsidP="002C5B54">
            <w:pPr>
              <w:spacing w:after="0" w:line="240" w:lineRule="auto"/>
              <w:jc w:val="center"/>
              <w:rPr>
                <w:rFonts w:ascii="Times New Roman" w:eastAsia="Times New Roman" w:hAnsi="Times New Roman" w:cs="Times New Roman"/>
                <w:spacing w:val="-1"/>
                <w:sz w:val="24"/>
                <w:szCs w:val="24"/>
              </w:rPr>
            </w:pPr>
            <w:r w:rsidRPr="00221FB2">
              <w:rPr>
                <w:rFonts w:ascii="Times New Roman" w:eastAsia="Times New Roman" w:hAnsi="Times New Roman" w:cs="Times New Roman"/>
                <w:spacing w:val="-1"/>
                <w:sz w:val="24"/>
                <w:szCs w:val="24"/>
              </w:rPr>
              <w:t xml:space="preserve">    Арендатор</w:t>
            </w:r>
          </w:p>
          <w:p w:rsidR="00221FB2" w:rsidRPr="00221FB2" w:rsidRDefault="00221FB2" w:rsidP="002C5B54">
            <w:pPr>
              <w:spacing w:after="0" w:line="240" w:lineRule="auto"/>
              <w:jc w:val="center"/>
              <w:rPr>
                <w:rFonts w:ascii="Times New Roman" w:eastAsia="Times New Roman" w:hAnsi="Times New Roman" w:cs="Times New Roman"/>
                <w:spacing w:val="-1"/>
                <w:sz w:val="24"/>
                <w:szCs w:val="24"/>
              </w:rPr>
            </w:pPr>
          </w:p>
          <w:p w:rsidR="00221FB2" w:rsidRPr="00221FB2" w:rsidRDefault="00221FB2" w:rsidP="00C77959">
            <w:pPr>
              <w:spacing w:after="0" w:line="240" w:lineRule="auto"/>
              <w:ind w:left="34" w:hanging="34"/>
              <w:jc w:val="center"/>
              <w:rPr>
                <w:rFonts w:ascii="Times New Roman" w:eastAsia="Times New Roman" w:hAnsi="Times New Roman" w:cs="Times New Roman"/>
                <w:spacing w:val="-1"/>
                <w:sz w:val="24"/>
                <w:szCs w:val="24"/>
              </w:rPr>
            </w:pPr>
            <w:r w:rsidRPr="00221FB2">
              <w:rPr>
                <w:rFonts w:ascii="Times New Roman" w:eastAsia="Times New Roman" w:hAnsi="Times New Roman" w:cs="Times New Roman"/>
                <w:spacing w:val="-1"/>
                <w:sz w:val="24"/>
                <w:szCs w:val="24"/>
              </w:rPr>
              <w:t xml:space="preserve">  </w:t>
            </w:r>
          </w:p>
          <w:p w:rsidR="00221FB2" w:rsidRPr="00221FB2" w:rsidRDefault="00221FB2" w:rsidP="002C5B54">
            <w:pPr>
              <w:spacing w:after="0" w:line="240" w:lineRule="auto"/>
              <w:rPr>
                <w:rFonts w:ascii="Times New Roman" w:eastAsia="Times New Roman" w:hAnsi="Times New Roman" w:cs="Times New Roman"/>
                <w:spacing w:val="-1"/>
                <w:sz w:val="24"/>
                <w:szCs w:val="24"/>
              </w:rPr>
            </w:pPr>
          </w:p>
          <w:p w:rsidR="00221FB2" w:rsidRPr="00221FB2" w:rsidRDefault="00221FB2" w:rsidP="002C5B54">
            <w:pPr>
              <w:spacing w:after="0" w:line="240" w:lineRule="auto"/>
              <w:rPr>
                <w:rFonts w:ascii="Times New Roman" w:eastAsia="Times New Roman" w:hAnsi="Times New Roman" w:cs="Times New Roman"/>
                <w:spacing w:val="-1"/>
                <w:sz w:val="24"/>
                <w:szCs w:val="24"/>
              </w:rPr>
            </w:pPr>
          </w:p>
          <w:p w:rsidR="00221FB2" w:rsidRDefault="00221FB2" w:rsidP="002C5B54">
            <w:pPr>
              <w:spacing w:after="0" w:line="240" w:lineRule="auto"/>
              <w:rPr>
                <w:rFonts w:ascii="Times New Roman" w:eastAsia="Times New Roman" w:hAnsi="Times New Roman" w:cs="Times New Roman"/>
                <w:spacing w:val="-1"/>
                <w:sz w:val="24"/>
                <w:szCs w:val="24"/>
              </w:rPr>
            </w:pPr>
          </w:p>
          <w:p w:rsidR="00C77959" w:rsidRDefault="00C77959" w:rsidP="002C5B54">
            <w:pPr>
              <w:spacing w:after="0" w:line="240" w:lineRule="auto"/>
              <w:rPr>
                <w:rFonts w:ascii="Times New Roman" w:eastAsia="Times New Roman" w:hAnsi="Times New Roman" w:cs="Times New Roman"/>
                <w:spacing w:val="-1"/>
                <w:sz w:val="24"/>
                <w:szCs w:val="24"/>
              </w:rPr>
            </w:pPr>
          </w:p>
          <w:p w:rsidR="00C77959" w:rsidRPr="00221FB2" w:rsidRDefault="00C77959" w:rsidP="002C5B54">
            <w:pPr>
              <w:spacing w:after="0" w:line="240" w:lineRule="auto"/>
              <w:rPr>
                <w:rFonts w:ascii="Times New Roman" w:eastAsia="Times New Roman" w:hAnsi="Times New Roman" w:cs="Times New Roman"/>
                <w:spacing w:val="-1"/>
                <w:sz w:val="24"/>
                <w:szCs w:val="24"/>
              </w:rPr>
            </w:pPr>
          </w:p>
          <w:p w:rsidR="00221FB2" w:rsidRPr="00221FB2" w:rsidRDefault="00221FB2" w:rsidP="002C5B54">
            <w:pPr>
              <w:spacing w:after="0" w:line="240" w:lineRule="auto"/>
              <w:rPr>
                <w:rFonts w:ascii="Times New Roman" w:eastAsia="Times New Roman" w:hAnsi="Times New Roman" w:cs="Times New Roman"/>
                <w:spacing w:val="-1"/>
                <w:sz w:val="24"/>
                <w:szCs w:val="24"/>
              </w:rPr>
            </w:pPr>
            <w:r w:rsidRPr="00221FB2">
              <w:rPr>
                <w:rFonts w:ascii="Times New Roman" w:eastAsia="Times New Roman" w:hAnsi="Times New Roman" w:cs="Times New Roman"/>
                <w:spacing w:val="-1"/>
                <w:sz w:val="24"/>
                <w:szCs w:val="24"/>
              </w:rPr>
              <w:t xml:space="preserve">                     _</w:t>
            </w:r>
            <w:r w:rsidR="002C5B54">
              <w:rPr>
                <w:rFonts w:ascii="Times New Roman" w:eastAsia="Times New Roman" w:hAnsi="Times New Roman" w:cs="Times New Roman"/>
                <w:spacing w:val="-1"/>
                <w:sz w:val="24"/>
                <w:szCs w:val="24"/>
              </w:rPr>
              <w:t>_________________</w:t>
            </w:r>
          </w:p>
          <w:p w:rsidR="00221FB2" w:rsidRPr="00221FB2" w:rsidRDefault="00221FB2" w:rsidP="002C5B54">
            <w:pPr>
              <w:spacing w:after="0" w:line="240" w:lineRule="auto"/>
              <w:rPr>
                <w:rFonts w:ascii="Times New Roman" w:eastAsia="Times New Roman" w:hAnsi="Times New Roman" w:cs="Times New Roman"/>
                <w:spacing w:val="-1"/>
                <w:sz w:val="24"/>
                <w:szCs w:val="24"/>
              </w:rPr>
            </w:pPr>
            <w:r w:rsidRPr="00221FB2">
              <w:rPr>
                <w:rFonts w:ascii="Times New Roman" w:eastAsia="Times New Roman" w:hAnsi="Times New Roman" w:cs="Times New Roman"/>
                <w:spacing w:val="-1"/>
                <w:sz w:val="24"/>
                <w:szCs w:val="24"/>
              </w:rPr>
              <w:t xml:space="preserve">                     М.П.</w:t>
            </w:r>
          </w:p>
        </w:tc>
      </w:tr>
    </w:tbl>
    <w:p w:rsidR="00221FB2" w:rsidRDefault="00221FB2" w:rsidP="002C5B54">
      <w:pPr>
        <w:widowControl w:val="0"/>
        <w:autoSpaceDE w:val="0"/>
        <w:autoSpaceDN w:val="0"/>
        <w:adjustRightInd w:val="0"/>
        <w:spacing w:after="0" w:line="319" w:lineRule="auto"/>
        <w:rPr>
          <w:rFonts w:ascii="Times New Roman" w:eastAsia="Times New Roman" w:hAnsi="Times New Roman" w:cs="Times New Roman"/>
          <w:spacing w:val="-1"/>
          <w:sz w:val="24"/>
          <w:szCs w:val="24"/>
        </w:rPr>
      </w:pPr>
    </w:p>
    <w:p w:rsidR="002C5B54" w:rsidRDefault="002C5B54" w:rsidP="002C5B54">
      <w:pPr>
        <w:widowControl w:val="0"/>
        <w:autoSpaceDE w:val="0"/>
        <w:autoSpaceDN w:val="0"/>
        <w:adjustRightInd w:val="0"/>
        <w:spacing w:after="0" w:line="319" w:lineRule="auto"/>
        <w:rPr>
          <w:rFonts w:ascii="Times New Roman" w:eastAsia="Times New Roman" w:hAnsi="Times New Roman" w:cs="Times New Roman"/>
          <w:spacing w:val="-1"/>
          <w:sz w:val="24"/>
          <w:szCs w:val="24"/>
        </w:rPr>
      </w:pPr>
    </w:p>
    <w:p w:rsidR="002C5B54" w:rsidRDefault="002C5B54" w:rsidP="002C5B54">
      <w:pPr>
        <w:widowControl w:val="0"/>
        <w:autoSpaceDE w:val="0"/>
        <w:autoSpaceDN w:val="0"/>
        <w:adjustRightInd w:val="0"/>
        <w:spacing w:after="0" w:line="319" w:lineRule="auto"/>
        <w:rPr>
          <w:rFonts w:ascii="Times New Roman" w:eastAsia="Times New Roman" w:hAnsi="Times New Roman" w:cs="Times New Roman"/>
          <w:spacing w:val="-1"/>
          <w:sz w:val="24"/>
          <w:szCs w:val="24"/>
        </w:rPr>
      </w:pPr>
    </w:p>
    <w:p w:rsidR="002C5B54" w:rsidRPr="00221FB2" w:rsidRDefault="002C5B54" w:rsidP="002C5B54">
      <w:pPr>
        <w:widowControl w:val="0"/>
        <w:autoSpaceDE w:val="0"/>
        <w:autoSpaceDN w:val="0"/>
        <w:adjustRightInd w:val="0"/>
        <w:spacing w:after="0" w:line="319" w:lineRule="auto"/>
        <w:rPr>
          <w:rFonts w:ascii="Times New Roman" w:eastAsia="Times New Roman" w:hAnsi="Times New Roman" w:cs="Times New Roman"/>
          <w:spacing w:val="-1"/>
          <w:sz w:val="24"/>
          <w:szCs w:val="24"/>
        </w:rPr>
      </w:pPr>
    </w:p>
    <w:p w:rsidR="00221FB2" w:rsidRPr="00221FB2" w:rsidRDefault="00221FB2" w:rsidP="00221FB2">
      <w:pPr>
        <w:spacing w:line="240" w:lineRule="auto"/>
        <w:jc w:val="center"/>
        <w:rPr>
          <w:rFonts w:ascii="Times New Roman" w:eastAsia="Times New Roman" w:hAnsi="Times New Roman" w:cs="Times New Roman"/>
          <w:spacing w:val="-1"/>
          <w:sz w:val="24"/>
          <w:szCs w:val="24"/>
        </w:rPr>
      </w:pPr>
      <w:r w:rsidRPr="00221FB2">
        <w:rPr>
          <w:rFonts w:ascii="Times New Roman" w:eastAsia="Times New Roman" w:hAnsi="Times New Roman" w:cs="Times New Roman"/>
          <w:spacing w:val="-1"/>
          <w:sz w:val="24"/>
          <w:szCs w:val="24"/>
        </w:rPr>
        <w:lastRenderedPageBreak/>
        <w:t>А К Т</w:t>
      </w:r>
    </w:p>
    <w:p w:rsidR="00221FB2" w:rsidRPr="00221FB2" w:rsidRDefault="00221FB2" w:rsidP="00221FB2">
      <w:pPr>
        <w:spacing w:line="240" w:lineRule="auto"/>
        <w:jc w:val="center"/>
        <w:rPr>
          <w:rFonts w:ascii="Times New Roman" w:eastAsia="Times New Roman" w:hAnsi="Times New Roman" w:cs="Times New Roman"/>
          <w:spacing w:val="-1"/>
          <w:sz w:val="24"/>
          <w:szCs w:val="24"/>
        </w:rPr>
      </w:pPr>
      <w:r w:rsidRPr="00221FB2">
        <w:rPr>
          <w:rFonts w:ascii="Times New Roman" w:eastAsia="Times New Roman" w:hAnsi="Times New Roman" w:cs="Times New Roman"/>
          <w:spacing w:val="-1"/>
          <w:sz w:val="24"/>
          <w:szCs w:val="24"/>
        </w:rPr>
        <w:t xml:space="preserve">приема – передачи арендуемых помещений </w:t>
      </w:r>
    </w:p>
    <w:p w:rsidR="00221FB2" w:rsidRPr="00221FB2" w:rsidRDefault="00221FB2" w:rsidP="00221FB2">
      <w:pPr>
        <w:spacing w:line="240" w:lineRule="auto"/>
        <w:rPr>
          <w:rFonts w:ascii="Times New Roman" w:eastAsia="Times New Roman" w:hAnsi="Times New Roman" w:cs="Times New Roman"/>
          <w:spacing w:val="-1"/>
          <w:sz w:val="24"/>
          <w:szCs w:val="24"/>
        </w:rPr>
      </w:pPr>
    </w:p>
    <w:p w:rsidR="00221FB2" w:rsidRPr="00221FB2" w:rsidRDefault="00221FB2" w:rsidP="00221FB2">
      <w:pPr>
        <w:spacing w:line="240" w:lineRule="auto"/>
        <w:rPr>
          <w:rFonts w:ascii="Times New Roman" w:eastAsia="Times New Roman" w:hAnsi="Times New Roman" w:cs="Times New Roman"/>
          <w:spacing w:val="-1"/>
          <w:sz w:val="24"/>
          <w:szCs w:val="24"/>
        </w:rPr>
      </w:pPr>
      <w:r w:rsidRPr="00221FB2">
        <w:rPr>
          <w:rFonts w:ascii="Times New Roman" w:eastAsia="Times New Roman" w:hAnsi="Times New Roman" w:cs="Times New Roman"/>
          <w:spacing w:val="-1"/>
          <w:sz w:val="24"/>
          <w:szCs w:val="24"/>
        </w:rPr>
        <w:t>г. Москва</w:t>
      </w:r>
      <w:r w:rsidRPr="00221FB2">
        <w:rPr>
          <w:rFonts w:ascii="Times New Roman" w:eastAsia="Times New Roman" w:hAnsi="Times New Roman" w:cs="Times New Roman"/>
          <w:spacing w:val="-1"/>
          <w:sz w:val="24"/>
          <w:szCs w:val="24"/>
        </w:rPr>
        <w:tab/>
      </w:r>
      <w:r w:rsidRPr="00221FB2">
        <w:rPr>
          <w:rFonts w:ascii="Times New Roman" w:eastAsia="Times New Roman" w:hAnsi="Times New Roman" w:cs="Times New Roman"/>
          <w:spacing w:val="-1"/>
          <w:sz w:val="24"/>
          <w:szCs w:val="24"/>
        </w:rPr>
        <w:tab/>
      </w:r>
      <w:r w:rsidRPr="00221FB2">
        <w:rPr>
          <w:rFonts w:ascii="Times New Roman" w:eastAsia="Times New Roman" w:hAnsi="Times New Roman" w:cs="Times New Roman"/>
          <w:spacing w:val="-1"/>
          <w:sz w:val="24"/>
          <w:szCs w:val="24"/>
        </w:rPr>
        <w:tab/>
      </w:r>
      <w:r w:rsidRPr="00221FB2">
        <w:rPr>
          <w:rFonts w:ascii="Times New Roman" w:eastAsia="Times New Roman" w:hAnsi="Times New Roman" w:cs="Times New Roman"/>
          <w:spacing w:val="-1"/>
          <w:sz w:val="24"/>
          <w:szCs w:val="24"/>
        </w:rPr>
        <w:tab/>
      </w:r>
      <w:r w:rsidRPr="00221FB2">
        <w:rPr>
          <w:rFonts w:ascii="Times New Roman" w:eastAsia="Times New Roman" w:hAnsi="Times New Roman" w:cs="Times New Roman"/>
          <w:spacing w:val="-1"/>
          <w:sz w:val="24"/>
          <w:szCs w:val="24"/>
        </w:rPr>
        <w:tab/>
      </w:r>
      <w:r w:rsidRPr="00221FB2">
        <w:rPr>
          <w:rFonts w:ascii="Times New Roman" w:eastAsia="Times New Roman" w:hAnsi="Times New Roman" w:cs="Times New Roman"/>
          <w:spacing w:val="-1"/>
          <w:sz w:val="24"/>
          <w:szCs w:val="24"/>
        </w:rPr>
        <w:tab/>
      </w:r>
      <w:r w:rsidR="006A002D">
        <w:rPr>
          <w:rFonts w:ascii="Times New Roman" w:eastAsia="Times New Roman" w:hAnsi="Times New Roman" w:cs="Times New Roman"/>
          <w:spacing w:val="-1"/>
          <w:sz w:val="24"/>
          <w:szCs w:val="24"/>
        </w:rPr>
        <w:t xml:space="preserve">   </w:t>
      </w:r>
      <w:r w:rsidR="00C77959">
        <w:rPr>
          <w:rFonts w:ascii="Times New Roman" w:eastAsia="Times New Roman" w:hAnsi="Times New Roman" w:cs="Times New Roman"/>
          <w:spacing w:val="-1"/>
          <w:sz w:val="24"/>
          <w:szCs w:val="24"/>
        </w:rPr>
        <w:t xml:space="preserve">                                               </w:t>
      </w:r>
      <w:r w:rsidR="006A002D">
        <w:rPr>
          <w:rFonts w:ascii="Times New Roman" w:eastAsia="Times New Roman" w:hAnsi="Times New Roman" w:cs="Times New Roman"/>
          <w:spacing w:val="-1"/>
          <w:sz w:val="24"/>
          <w:szCs w:val="24"/>
        </w:rPr>
        <w:t>«__</w:t>
      </w:r>
      <w:r w:rsidR="008071DD">
        <w:rPr>
          <w:rFonts w:ascii="Times New Roman" w:eastAsia="Times New Roman" w:hAnsi="Times New Roman" w:cs="Times New Roman"/>
          <w:spacing w:val="-1"/>
          <w:sz w:val="24"/>
          <w:szCs w:val="24"/>
        </w:rPr>
        <w:t>» ______ 202</w:t>
      </w:r>
      <w:r w:rsidR="006269E2">
        <w:rPr>
          <w:rFonts w:ascii="Times New Roman" w:eastAsia="Times New Roman" w:hAnsi="Times New Roman" w:cs="Times New Roman"/>
          <w:spacing w:val="-1"/>
          <w:sz w:val="24"/>
          <w:szCs w:val="24"/>
        </w:rPr>
        <w:t>_</w:t>
      </w:r>
      <w:r w:rsidRPr="00221FB2">
        <w:rPr>
          <w:rFonts w:ascii="Times New Roman" w:eastAsia="Times New Roman" w:hAnsi="Times New Roman" w:cs="Times New Roman"/>
          <w:spacing w:val="-1"/>
          <w:sz w:val="24"/>
          <w:szCs w:val="24"/>
        </w:rPr>
        <w:t xml:space="preserve"> г.</w:t>
      </w:r>
    </w:p>
    <w:p w:rsidR="00221FB2" w:rsidRPr="00221FB2" w:rsidRDefault="00221FB2" w:rsidP="00221FB2">
      <w:pPr>
        <w:spacing w:line="240" w:lineRule="auto"/>
        <w:rPr>
          <w:rFonts w:ascii="Times New Roman" w:eastAsia="Times New Roman" w:hAnsi="Times New Roman" w:cs="Times New Roman"/>
          <w:spacing w:val="-1"/>
          <w:sz w:val="24"/>
          <w:szCs w:val="24"/>
        </w:rPr>
      </w:pPr>
    </w:p>
    <w:p w:rsidR="00221FB2" w:rsidRPr="00221FB2" w:rsidRDefault="00221FB2" w:rsidP="00221FB2">
      <w:pPr>
        <w:spacing w:line="240" w:lineRule="auto"/>
        <w:ind w:right="-1" w:firstLine="709"/>
        <w:jc w:val="both"/>
        <w:rPr>
          <w:rFonts w:ascii="Times New Roman" w:eastAsia="Times New Roman" w:hAnsi="Times New Roman" w:cs="Times New Roman"/>
          <w:spacing w:val="-1"/>
          <w:sz w:val="24"/>
          <w:szCs w:val="24"/>
        </w:rPr>
      </w:pPr>
      <w:r w:rsidRPr="00221FB2">
        <w:rPr>
          <w:rFonts w:ascii="Times New Roman" w:eastAsia="Times New Roman" w:hAnsi="Times New Roman" w:cs="Times New Roman"/>
          <w:spacing w:val="-1"/>
          <w:sz w:val="24"/>
          <w:szCs w:val="24"/>
        </w:rPr>
        <w:t xml:space="preserve"> Акционерное общество «Перовский опытный завод «Нестандартмаш», именуемое в дальнейшем «Арендодатель»,</w:t>
      </w:r>
      <w:r w:rsidR="008071DD">
        <w:rPr>
          <w:rFonts w:ascii="Times New Roman" w:eastAsia="Times New Roman" w:hAnsi="Times New Roman" w:cs="Times New Roman"/>
          <w:spacing w:val="-1"/>
          <w:sz w:val="24"/>
          <w:szCs w:val="24"/>
        </w:rPr>
        <w:t xml:space="preserve"> в лице в _______________</w:t>
      </w:r>
      <w:r w:rsidRPr="00221FB2">
        <w:rPr>
          <w:rFonts w:ascii="Times New Roman" w:eastAsia="Times New Roman" w:hAnsi="Times New Roman" w:cs="Times New Roman"/>
          <w:spacing w:val="-1"/>
          <w:sz w:val="24"/>
          <w:szCs w:val="24"/>
        </w:rPr>
        <w:t>, дейст</w:t>
      </w:r>
      <w:r w:rsidR="008071DD">
        <w:rPr>
          <w:rFonts w:ascii="Times New Roman" w:eastAsia="Times New Roman" w:hAnsi="Times New Roman" w:cs="Times New Roman"/>
          <w:spacing w:val="-1"/>
          <w:sz w:val="24"/>
          <w:szCs w:val="24"/>
        </w:rPr>
        <w:t>вующего на основании ______</w:t>
      </w:r>
      <w:r w:rsidRPr="00221FB2">
        <w:rPr>
          <w:rFonts w:ascii="Times New Roman" w:eastAsia="Times New Roman" w:hAnsi="Times New Roman" w:cs="Times New Roman"/>
          <w:spacing w:val="-1"/>
          <w:sz w:val="24"/>
          <w:szCs w:val="24"/>
        </w:rPr>
        <w:t>, и</w:t>
      </w:r>
    </w:p>
    <w:p w:rsidR="00221FB2" w:rsidRPr="00221FB2" w:rsidRDefault="008071DD" w:rsidP="00221FB2">
      <w:pPr>
        <w:spacing w:line="240" w:lineRule="auto"/>
        <w:ind w:right="-1" w:firstLine="851"/>
        <w:jc w:val="both"/>
        <w:rPr>
          <w:rFonts w:ascii="Times New Roman" w:eastAsia="Times New Roman" w:hAnsi="Times New Roman" w:cs="Times New Roman"/>
          <w:spacing w:val="-1"/>
          <w:sz w:val="24"/>
          <w:szCs w:val="24"/>
        </w:rPr>
      </w:pPr>
      <w:r>
        <w:rPr>
          <w:rFonts w:ascii="Times New Roman" w:eastAsia="Times New Roman" w:hAnsi="Times New Roman" w:cs="Times New Roman"/>
          <w:spacing w:val="-1"/>
          <w:sz w:val="24"/>
          <w:szCs w:val="24"/>
        </w:rPr>
        <w:t xml:space="preserve">  __________________</w:t>
      </w:r>
      <w:r w:rsidR="00221FB2" w:rsidRPr="00221FB2">
        <w:rPr>
          <w:rFonts w:ascii="Times New Roman" w:eastAsia="Times New Roman" w:hAnsi="Times New Roman" w:cs="Times New Roman"/>
          <w:spacing w:val="-1"/>
          <w:sz w:val="24"/>
          <w:szCs w:val="24"/>
        </w:rPr>
        <w:t>, именуемое в дальнейшем «Аренд</w:t>
      </w:r>
      <w:r>
        <w:rPr>
          <w:rFonts w:ascii="Times New Roman" w:eastAsia="Times New Roman" w:hAnsi="Times New Roman" w:cs="Times New Roman"/>
          <w:spacing w:val="-1"/>
          <w:sz w:val="24"/>
          <w:szCs w:val="24"/>
        </w:rPr>
        <w:t>атор», в лице ________________</w:t>
      </w:r>
      <w:r w:rsidR="00221FB2" w:rsidRPr="00221FB2">
        <w:rPr>
          <w:rFonts w:ascii="Times New Roman" w:eastAsia="Times New Roman" w:hAnsi="Times New Roman" w:cs="Times New Roman"/>
          <w:spacing w:val="-1"/>
          <w:sz w:val="24"/>
          <w:szCs w:val="24"/>
        </w:rPr>
        <w:t xml:space="preserve">, </w:t>
      </w:r>
      <w:r>
        <w:rPr>
          <w:rFonts w:ascii="Times New Roman" w:eastAsia="Times New Roman" w:hAnsi="Times New Roman" w:cs="Times New Roman"/>
          <w:spacing w:val="-1"/>
          <w:sz w:val="24"/>
          <w:szCs w:val="24"/>
        </w:rPr>
        <w:t>действующего на основании ________</w:t>
      </w:r>
      <w:r w:rsidR="00221FB2" w:rsidRPr="00221FB2">
        <w:rPr>
          <w:rFonts w:ascii="Times New Roman" w:eastAsia="Times New Roman" w:hAnsi="Times New Roman" w:cs="Times New Roman"/>
          <w:spacing w:val="-1"/>
          <w:sz w:val="24"/>
          <w:szCs w:val="24"/>
        </w:rPr>
        <w:t xml:space="preserve">, при совместном упоминании именуемые в дальнейшем «Стороны», подписали настоящий Акт приема-передачи (далее – «Акт») о нижеследующем: </w:t>
      </w:r>
    </w:p>
    <w:p w:rsidR="00221FB2" w:rsidRPr="00221FB2" w:rsidRDefault="00221FB2" w:rsidP="00221FB2">
      <w:pPr>
        <w:spacing w:line="240" w:lineRule="auto"/>
        <w:ind w:firstLine="851"/>
        <w:jc w:val="both"/>
        <w:rPr>
          <w:rFonts w:ascii="Times New Roman" w:eastAsia="Times New Roman" w:hAnsi="Times New Roman" w:cs="Times New Roman"/>
          <w:spacing w:val="-1"/>
          <w:sz w:val="24"/>
          <w:szCs w:val="24"/>
        </w:rPr>
      </w:pPr>
      <w:r w:rsidRPr="00221FB2">
        <w:rPr>
          <w:rFonts w:ascii="Times New Roman" w:eastAsia="Times New Roman" w:hAnsi="Times New Roman" w:cs="Times New Roman"/>
          <w:spacing w:val="-1"/>
          <w:sz w:val="24"/>
          <w:szCs w:val="24"/>
        </w:rPr>
        <w:t>Арендодатель передал, а Арендатор принял в аренду нежилые помещения общей площадью 205,3 м2, расположенные по адресу: г. Москва, ул. Мартеновская, д.</w:t>
      </w:r>
      <w:r w:rsidR="00C77959">
        <w:rPr>
          <w:rFonts w:ascii="Times New Roman" w:eastAsia="Times New Roman" w:hAnsi="Times New Roman" w:cs="Times New Roman"/>
          <w:spacing w:val="-1"/>
          <w:sz w:val="24"/>
          <w:szCs w:val="24"/>
        </w:rPr>
        <w:t xml:space="preserve"> </w:t>
      </w:r>
      <w:r w:rsidR="006269E2">
        <w:rPr>
          <w:rFonts w:ascii="Times New Roman" w:eastAsia="Times New Roman" w:hAnsi="Times New Roman" w:cs="Times New Roman"/>
          <w:spacing w:val="-1"/>
          <w:sz w:val="24"/>
          <w:szCs w:val="24"/>
        </w:rPr>
        <w:t xml:space="preserve">38, стр. 14, пом. I, </w:t>
      </w:r>
      <w:r w:rsidRPr="00221FB2">
        <w:rPr>
          <w:rFonts w:ascii="Times New Roman" w:eastAsia="Times New Roman" w:hAnsi="Times New Roman" w:cs="Times New Roman"/>
          <w:spacing w:val="-1"/>
          <w:sz w:val="24"/>
          <w:szCs w:val="24"/>
        </w:rPr>
        <w:t>комн. №1; пом. II, к</w:t>
      </w:r>
      <w:r w:rsidR="008071DD">
        <w:rPr>
          <w:rFonts w:ascii="Times New Roman" w:eastAsia="Times New Roman" w:hAnsi="Times New Roman" w:cs="Times New Roman"/>
          <w:spacing w:val="-1"/>
          <w:sz w:val="24"/>
          <w:szCs w:val="24"/>
        </w:rPr>
        <w:t>омн. №1, согласно Договору № ____</w:t>
      </w:r>
      <w:r w:rsidRPr="00221FB2">
        <w:rPr>
          <w:rFonts w:ascii="Times New Roman" w:eastAsia="Times New Roman" w:hAnsi="Times New Roman" w:cs="Times New Roman"/>
          <w:spacing w:val="-1"/>
          <w:sz w:val="24"/>
          <w:szCs w:val="24"/>
        </w:rPr>
        <w:t xml:space="preserve"> аренды объек</w:t>
      </w:r>
      <w:r w:rsidR="008071DD">
        <w:rPr>
          <w:rFonts w:ascii="Times New Roman" w:eastAsia="Times New Roman" w:hAnsi="Times New Roman" w:cs="Times New Roman"/>
          <w:spacing w:val="-1"/>
          <w:sz w:val="24"/>
          <w:szCs w:val="24"/>
        </w:rPr>
        <w:t>тов недвижимого имущества от «__» ______ 202</w:t>
      </w:r>
      <w:r w:rsidR="006269E2">
        <w:rPr>
          <w:rFonts w:ascii="Times New Roman" w:eastAsia="Times New Roman" w:hAnsi="Times New Roman" w:cs="Times New Roman"/>
          <w:spacing w:val="-1"/>
          <w:sz w:val="24"/>
          <w:szCs w:val="24"/>
        </w:rPr>
        <w:t>_</w:t>
      </w:r>
      <w:r w:rsidRPr="00221FB2">
        <w:rPr>
          <w:rFonts w:ascii="Times New Roman" w:eastAsia="Times New Roman" w:hAnsi="Times New Roman" w:cs="Times New Roman"/>
          <w:spacing w:val="-1"/>
          <w:sz w:val="24"/>
          <w:szCs w:val="24"/>
        </w:rPr>
        <w:t xml:space="preserve"> г.</w:t>
      </w:r>
    </w:p>
    <w:p w:rsidR="00221FB2" w:rsidRPr="00221FB2" w:rsidRDefault="00221FB2" w:rsidP="00265669">
      <w:pPr>
        <w:spacing w:line="240" w:lineRule="auto"/>
        <w:ind w:firstLine="851"/>
        <w:jc w:val="both"/>
        <w:rPr>
          <w:rFonts w:ascii="Times New Roman" w:eastAsia="Times New Roman" w:hAnsi="Times New Roman" w:cs="Times New Roman"/>
          <w:spacing w:val="-1"/>
          <w:sz w:val="24"/>
          <w:szCs w:val="24"/>
        </w:rPr>
      </w:pPr>
      <w:r w:rsidRPr="00221FB2">
        <w:rPr>
          <w:rFonts w:ascii="Times New Roman" w:eastAsia="Times New Roman" w:hAnsi="Times New Roman" w:cs="Times New Roman"/>
          <w:spacing w:val="-1"/>
          <w:sz w:val="24"/>
          <w:szCs w:val="24"/>
        </w:rPr>
        <w:t>Состояние помещения на дату передачи:</w:t>
      </w:r>
    </w:p>
    <w:p w:rsidR="00221FB2" w:rsidRPr="00221FB2" w:rsidRDefault="00221FB2" w:rsidP="00265669">
      <w:pPr>
        <w:spacing w:line="240" w:lineRule="auto"/>
        <w:ind w:firstLine="851"/>
        <w:jc w:val="both"/>
        <w:rPr>
          <w:rFonts w:ascii="Times New Roman" w:eastAsia="Times New Roman" w:hAnsi="Times New Roman" w:cs="Times New Roman"/>
          <w:spacing w:val="-1"/>
          <w:sz w:val="24"/>
          <w:szCs w:val="24"/>
        </w:rPr>
      </w:pPr>
      <w:r w:rsidRPr="00221FB2">
        <w:rPr>
          <w:rFonts w:ascii="Times New Roman" w:eastAsia="Times New Roman" w:hAnsi="Times New Roman" w:cs="Times New Roman"/>
          <w:spacing w:val="-1"/>
          <w:sz w:val="24"/>
          <w:szCs w:val="24"/>
        </w:rPr>
        <w:t>Техническое состояние нежилых помещений удовлетворительное и позволяет использовать их в целях, предусмотренных п.1.3. указанного Договора аренды.</w:t>
      </w:r>
    </w:p>
    <w:p w:rsidR="00221FB2" w:rsidRPr="00221FB2" w:rsidRDefault="00221FB2" w:rsidP="00265669">
      <w:pPr>
        <w:spacing w:line="240" w:lineRule="auto"/>
        <w:ind w:firstLine="851"/>
        <w:jc w:val="both"/>
        <w:rPr>
          <w:rFonts w:ascii="Times New Roman" w:eastAsia="Times New Roman" w:hAnsi="Times New Roman" w:cs="Times New Roman"/>
          <w:spacing w:val="-1"/>
          <w:sz w:val="24"/>
          <w:szCs w:val="24"/>
        </w:rPr>
      </w:pPr>
      <w:r w:rsidRPr="00221FB2">
        <w:rPr>
          <w:rFonts w:ascii="Times New Roman" w:eastAsia="Times New Roman" w:hAnsi="Times New Roman" w:cs="Times New Roman"/>
          <w:spacing w:val="-1"/>
          <w:sz w:val="24"/>
          <w:szCs w:val="24"/>
        </w:rPr>
        <w:t>На момент передачи помещения находятся в допустимом противопожарном и санитарном состоянии, соответствуют требованиям по их эксплуатации, не требуют капитального ремонта, пригодны к эксплуатации.</w:t>
      </w:r>
    </w:p>
    <w:p w:rsidR="00221FB2" w:rsidRPr="00221FB2" w:rsidRDefault="00221FB2" w:rsidP="00265669">
      <w:pPr>
        <w:spacing w:line="240" w:lineRule="auto"/>
        <w:ind w:firstLine="851"/>
        <w:jc w:val="both"/>
        <w:rPr>
          <w:rFonts w:ascii="Times New Roman" w:eastAsia="Times New Roman" w:hAnsi="Times New Roman" w:cs="Times New Roman"/>
          <w:spacing w:val="-1"/>
          <w:sz w:val="24"/>
          <w:szCs w:val="24"/>
        </w:rPr>
      </w:pPr>
      <w:r w:rsidRPr="00221FB2">
        <w:rPr>
          <w:rFonts w:ascii="Times New Roman" w:eastAsia="Times New Roman" w:hAnsi="Times New Roman" w:cs="Times New Roman"/>
          <w:spacing w:val="-1"/>
          <w:sz w:val="24"/>
          <w:szCs w:val="24"/>
        </w:rPr>
        <w:t>Арендатор не имеет претензий по состоянию полученных помещений.</w:t>
      </w:r>
    </w:p>
    <w:p w:rsidR="00221FB2" w:rsidRPr="00221FB2" w:rsidRDefault="00221FB2" w:rsidP="00265669">
      <w:pPr>
        <w:spacing w:line="240" w:lineRule="auto"/>
        <w:ind w:firstLine="851"/>
        <w:jc w:val="both"/>
        <w:rPr>
          <w:rFonts w:ascii="Times New Roman" w:eastAsia="Times New Roman" w:hAnsi="Times New Roman" w:cs="Times New Roman"/>
          <w:spacing w:val="-1"/>
          <w:sz w:val="24"/>
          <w:szCs w:val="24"/>
        </w:rPr>
      </w:pPr>
      <w:r w:rsidRPr="00221FB2">
        <w:rPr>
          <w:rFonts w:ascii="Times New Roman" w:eastAsia="Times New Roman" w:hAnsi="Times New Roman" w:cs="Times New Roman"/>
          <w:spacing w:val="-1"/>
          <w:sz w:val="24"/>
          <w:szCs w:val="24"/>
        </w:rPr>
        <w:t>Настоящий акт составлен в 2 (двух) экземплярах для каждой из Сторон.</w:t>
      </w:r>
    </w:p>
    <w:p w:rsidR="00221FB2" w:rsidRPr="00221FB2" w:rsidRDefault="00221FB2" w:rsidP="00221FB2">
      <w:pPr>
        <w:spacing w:line="240" w:lineRule="auto"/>
        <w:ind w:firstLine="851"/>
        <w:rPr>
          <w:rFonts w:ascii="Times New Roman" w:eastAsia="Times New Roman" w:hAnsi="Times New Roman" w:cs="Times New Roman"/>
          <w:spacing w:val="-1"/>
          <w:sz w:val="24"/>
          <w:szCs w:val="24"/>
        </w:rPr>
      </w:pPr>
    </w:p>
    <w:tbl>
      <w:tblPr>
        <w:tblW w:w="0" w:type="auto"/>
        <w:tblInd w:w="2" w:type="dxa"/>
        <w:tblLook w:val="00A0"/>
      </w:tblPr>
      <w:tblGrid>
        <w:gridCol w:w="5209"/>
        <w:gridCol w:w="4820"/>
      </w:tblGrid>
      <w:tr w:rsidR="00221FB2" w:rsidRPr="00221FB2" w:rsidTr="00444DF4">
        <w:tc>
          <w:tcPr>
            <w:tcW w:w="5209" w:type="dxa"/>
          </w:tcPr>
          <w:p w:rsidR="00221FB2" w:rsidRPr="00221FB2" w:rsidRDefault="007C5BEB" w:rsidP="008071DD">
            <w:pPr>
              <w:spacing w:after="0" w:line="240" w:lineRule="auto"/>
              <w:jc w:val="center"/>
              <w:rPr>
                <w:rFonts w:ascii="Times New Roman" w:eastAsia="Times New Roman" w:hAnsi="Times New Roman" w:cs="Times New Roman"/>
                <w:spacing w:val="-1"/>
                <w:sz w:val="24"/>
                <w:szCs w:val="24"/>
              </w:rPr>
            </w:pPr>
            <w:r>
              <w:rPr>
                <w:rFonts w:ascii="Times New Roman" w:eastAsia="Times New Roman" w:hAnsi="Times New Roman" w:cs="Times New Roman"/>
                <w:spacing w:val="-1"/>
                <w:sz w:val="24"/>
                <w:szCs w:val="24"/>
              </w:rPr>
              <w:pict>
                <v:shape id="_x0000_s2116" type="#_x0000_t32" style="position:absolute;left:0;text-align:left;margin-left:205.7pt;margin-top:237pt;width:.05pt;height:.05pt;z-index:251703296" o:connectortype="straight" strokeweight="1pt"/>
              </w:pict>
            </w:r>
            <w:r w:rsidR="00221FB2" w:rsidRPr="00221FB2">
              <w:rPr>
                <w:rFonts w:ascii="Times New Roman" w:eastAsia="Times New Roman" w:hAnsi="Times New Roman" w:cs="Times New Roman"/>
                <w:spacing w:val="-1"/>
                <w:sz w:val="24"/>
                <w:szCs w:val="24"/>
              </w:rPr>
              <w:t xml:space="preserve">    Арендодатель</w:t>
            </w:r>
          </w:p>
          <w:p w:rsidR="00221FB2" w:rsidRPr="00221FB2" w:rsidRDefault="00221FB2" w:rsidP="008071DD">
            <w:pPr>
              <w:spacing w:after="0" w:line="240" w:lineRule="auto"/>
              <w:jc w:val="center"/>
              <w:rPr>
                <w:rFonts w:ascii="Times New Roman" w:eastAsia="Times New Roman" w:hAnsi="Times New Roman" w:cs="Times New Roman"/>
                <w:spacing w:val="-1"/>
                <w:sz w:val="24"/>
                <w:szCs w:val="24"/>
              </w:rPr>
            </w:pPr>
          </w:p>
          <w:p w:rsidR="00221FB2" w:rsidRPr="00221FB2" w:rsidRDefault="00221FB2" w:rsidP="008071DD">
            <w:pPr>
              <w:spacing w:after="0" w:line="240" w:lineRule="auto"/>
              <w:jc w:val="center"/>
              <w:rPr>
                <w:rFonts w:ascii="Times New Roman" w:eastAsia="Times New Roman" w:hAnsi="Times New Roman" w:cs="Times New Roman"/>
                <w:spacing w:val="-1"/>
                <w:sz w:val="24"/>
                <w:szCs w:val="24"/>
              </w:rPr>
            </w:pPr>
            <w:r w:rsidRPr="00221FB2">
              <w:rPr>
                <w:rFonts w:ascii="Times New Roman" w:eastAsia="Times New Roman" w:hAnsi="Times New Roman" w:cs="Times New Roman"/>
                <w:spacing w:val="-1"/>
                <w:sz w:val="24"/>
                <w:szCs w:val="24"/>
              </w:rPr>
              <w:t>Акционерное общество</w:t>
            </w:r>
          </w:p>
          <w:p w:rsidR="00221FB2" w:rsidRPr="00221FB2" w:rsidRDefault="00221FB2" w:rsidP="008071DD">
            <w:pPr>
              <w:spacing w:after="0" w:line="240" w:lineRule="auto"/>
              <w:jc w:val="center"/>
              <w:rPr>
                <w:rFonts w:ascii="Times New Roman" w:eastAsia="Times New Roman" w:hAnsi="Times New Roman" w:cs="Times New Roman"/>
                <w:spacing w:val="-1"/>
                <w:sz w:val="24"/>
                <w:szCs w:val="24"/>
              </w:rPr>
            </w:pPr>
            <w:r w:rsidRPr="00221FB2">
              <w:rPr>
                <w:rFonts w:ascii="Times New Roman" w:eastAsia="Times New Roman" w:hAnsi="Times New Roman" w:cs="Times New Roman"/>
                <w:spacing w:val="-1"/>
                <w:sz w:val="24"/>
                <w:szCs w:val="24"/>
              </w:rPr>
              <w:t>«Перовский опытный завод</w:t>
            </w:r>
          </w:p>
          <w:p w:rsidR="00221FB2" w:rsidRPr="00221FB2" w:rsidRDefault="00221FB2" w:rsidP="008071DD">
            <w:pPr>
              <w:spacing w:after="0" w:line="240" w:lineRule="auto"/>
              <w:jc w:val="center"/>
              <w:rPr>
                <w:rFonts w:ascii="Times New Roman" w:eastAsia="Times New Roman" w:hAnsi="Times New Roman" w:cs="Times New Roman"/>
                <w:spacing w:val="-1"/>
                <w:sz w:val="24"/>
                <w:szCs w:val="24"/>
              </w:rPr>
            </w:pPr>
            <w:r w:rsidRPr="00221FB2">
              <w:rPr>
                <w:rFonts w:ascii="Times New Roman" w:eastAsia="Times New Roman" w:hAnsi="Times New Roman" w:cs="Times New Roman"/>
                <w:spacing w:val="-1"/>
                <w:sz w:val="24"/>
                <w:szCs w:val="24"/>
              </w:rPr>
              <w:t>«Нестандартмаш»</w:t>
            </w:r>
          </w:p>
          <w:p w:rsidR="00221FB2" w:rsidRPr="00221FB2" w:rsidRDefault="00221FB2" w:rsidP="008071DD">
            <w:pPr>
              <w:spacing w:after="0" w:line="240" w:lineRule="auto"/>
              <w:rPr>
                <w:rFonts w:ascii="Times New Roman" w:eastAsia="Times New Roman" w:hAnsi="Times New Roman" w:cs="Times New Roman"/>
                <w:spacing w:val="-1"/>
                <w:sz w:val="24"/>
                <w:szCs w:val="24"/>
              </w:rPr>
            </w:pPr>
          </w:p>
          <w:p w:rsidR="00221FB2" w:rsidRPr="00221FB2" w:rsidRDefault="00221FB2" w:rsidP="008071DD">
            <w:pPr>
              <w:spacing w:after="0" w:line="240" w:lineRule="auto"/>
              <w:rPr>
                <w:rFonts w:ascii="Times New Roman" w:eastAsia="Times New Roman" w:hAnsi="Times New Roman" w:cs="Times New Roman"/>
                <w:spacing w:val="-1"/>
                <w:sz w:val="24"/>
                <w:szCs w:val="24"/>
              </w:rPr>
            </w:pPr>
          </w:p>
          <w:p w:rsidR="00221FB2" w:rsidRPr="00221FB2" w:rsidRDefault="00221FB2" w:rsidP="008071DD">
            <w:pPr>
              <w:spacing w:after="0" w:line="240" w:lineRule="auto"/>
              <w:rPr>
                <w:rFonts w:ascii="Times New Roman" w:eastAsia="Times New Roman" w:hAnsi="Times New Roman" w:cs="Times New Roman"/>
                <w:spacing w:val="-1"/>
                <w:sz w:val="24"/>
                <w:szCs w:val="24"/>
              </w:rPr>
            </w:pPr>
          </w:p>
          <w:p w:rsidR="00221FB2" w:rsidRPr="00221FB2" w:rsidRDefault="00221FB2" w:rsidP="008071DD">
            <w:pPr>
              <w:spacing w:after="0" w:line="240" w:lineRule="auto"/>
              <w:rPr>
                <w:rFonts w:ascii="Times New Roman" w:eastAsia="Times New Roman" w:hAnsi="Times New Roman" w:cs="Times New Roman"/>
                <w:spacing w:val="-1"/>
                <w:sz w:val="24"/>
                <w:szCs w:val="24"/>
              </w:rPr>
            </w:pPr>
            <w:r w:rsidRPr="00221FB2">
              <w:rPr>
                <w:rFonts w:ascii="Times New Roman" w:eastAsia="Times New Roman" w:hAnsi="Times New Roman" w:cs="Times New Roman"/>
                <w:spacing w:val="-1"/>
                <w:sz w:val="24"/>
                <w:szCs w:val="24"/>
              </w:rPr>
              <w:t xml:space="preserve">             ___</w:t>
            </w:r>
            <w:r w:rsidR="008071DD">
              <w:rPr>
                <w:rFonts w:ascii="Times New Roman" w:eastAsia="Times New Roman" w:hAnsi="Times New Roman" w:cs="Times New Roman"/>
                <w:spacing w:val="-1"/>
                <w:sz w:val="24"/>
                <w:szCs w:val="24"/>
              </w:rPr>
              <w:t>______________</w:t>
            </w:r>
          </w:p>
          <w:p w:rsidR="00221FB2" w:rsidRPr="00221FB2" w:rsidRDefault="00C77959" w:rsidP="008071DD">
            <w:pPr>
              <w:spacing w:after="0" w:line="240" w:lineRule="auto"/>
              <w:rPr>
                <w:rFonts w:ascii="Times New Roman" w:eastAsia="Times New Roman" w:hAnsi="Times New Roman" w:cs="Times New Roman"/>
                <w:spacing w:val="-1"/>
                <w:sz w:val="24"/>
                <w:szCs w:val="24"/>
              </w:rPr>
            </w:pPr>
            <w:r>
              <w:rPr>
                <w:rFonts w:ascii="Times New Roman" w:eastAsia="Times New Roman" w:hAnsi="Times New Roman" w:cs="Times New Roman"/>
                <w:spacing w:val="-1"/>
                <w:sz w:val="24"/>
                <w:szCs w:val="24"/>
              </w:rPr>
              <w:t xml:space="preserve">             </w:t>
            </w:r>
            <w:r w:rsidR="00221FB2" w:rsidRPr="00221FB2">
              <w:rPr>
                <w:rFonts w:ascii="Times New Roman" w:eastAsia="Times New Roman" w:hAnsi="Times New Roman" w:cs="Times New Roman"/>
                <w:spacing w:val="-1"/>
                <w:sz w:val="24"/>
                <w:szCs w:val="24"/>
              </w:rPr>
              <w:t xml:space="preserve">М.П. </w:t>
            </w:r>
          </w:p>
        </w:tc>
        <w:tc>
          <w:tcPr>
            <w:tcW w:w="4820" w:type="dxa"/>
          </w:tcPr>
          <w:p w:rsidR="00221FB2" w:rsidRPr="00221FB2" w:rsidRDefault="00221FB2" w:rsidP="008071DD">
            <w:pPr>
              <w:spacing w:after="0" w:line="240" w:lineRule="auto"/>
              <w:jc w:val="center"/>
              <w:rPr>
                <w:rFonts w:ascii="Times New Roman" w:eastAsia="Times New Roman" w:hAnsi="Times New Roman" w:cs="Times New Roman"/>
                <w:spacing w:val="-1"/>
                <w:sz w:val="24"/>
                <w:szCs w:val="24"/>
              </w:rPr>
            </w:pPr>
            <w:r w:rsidRPr="00221FB2">
              <w:rPr>
                <w:rFonts w:ascii="Times New Roman" w:eastAsia="Times New Roman" w:hAnsi="Times New Roman" w:cs="Times New Roman"/>
                <w:spacing w:val="-1"/>
                <w:sz w:val="24"/>
                <w:szCs w:val="24"/>
              </w:rPr>
              <w:t xml:space="preserve">    Арендатор</w:t>
            </w:r>
          </w:p>
          <w:p w:rsidR="00221FB2" w:rsidRPr="00221FB2" w:rsidRDefault="00221FB2" w:rsidP="008071DD">
            <w:pPr>
              <w:spacing w:after="0" w:line="240" w:lineRule="auto"/>
              <w:rPr>
                <w:rFonts w:ascii="Times New Roman" w:eastAsia="Times New Roman" w:hAnsi="Times New Roman" w:cs="Times New Roman"/>
                <w:spacing w:val="-1"/>
                <w:sz w:val="24"/>
                <w:szCs w:val="24"/>
              </w:rPr>
            </w:pPr>
          </w:p>
          <w:p w:rsidR="00221FB2" w:rsidRPr="00221FB2" w:rsidRDefault="00221FB2" w:rsidP="008071DD">
            <w:pPr>
              <w:spacing w:after="0" w:line="240" w:lineRule="auto"/>
              <w:rPr>
                <w:rFonts w:ascii="Times New Roman" w:eastAsia="Times New Roman" w:hAnsi="Times New Roman" w:cs="Times New Roman"/>
                <w:spacing w:val="-1"/>
                <w:sz w:val="24"/>
                <w:szCs w:val="24"/>
              </w:rPr>
            </w:pPr>
          </w:p>
          <w:p w:rsidR="00221FB2" w:rsidRPr="00221FB2" w:rsidRDefault="00221FB2" w:rsidP="008071DD">
            <w:pPr>
              <w:spacing w:after="0" w:line="240" w:lineRule="auto"/>
              <w:rPr>
                <w:rFonts w:ascii="Times New Roman" w:eastAsia="Times New Roman" w:hAnsi="Times New Roman" w:cs="Times New Roman"/>
                <w:spacing w:val="-1"/>
                <w:sz w:val="24"/>
                <w:szCs w:val="24"/>
              </w:rPr>
            </w:pPr>
          </w:p>
          <w:p w:rsidR="00221FB2" w:rsidRDefault="00221FB2" w:rsidP="008071DD">
            <w:pPr>
              <w:spacing w:after="0" w:line="240" w:lineRule="auto"/>
              <w:rPr>
                <w:rFonts w:ascii="Times New Roman" w:eastAsia="Times New Roman" w:hAnsi="Times New Roman" w:cs="Times New Roman"/>
                <w:spacing w:val="-1"/>
                <w:sz w:val="24"/>
                <w:szCs w:val="24"/>
              </w:rPr>
            </w:pPr>
          </w:p>
          <w:p w:rsidR="008071DD" w:rsidRDefault="008071DD" w:rsidP="008071DD">
            <w:pPr>
              <w:spacing w:after="0" w:line="240" w:lineRule="auto"/>
              <w:rPr>
                <w:rFonts w:ascii="Times New Roman" w:eastAsia="Times New Roman" w:hAnsi="Times New Roman" w:cs="Times New Roman"/>
                <w:spacing w:val="-1"/>
                <w:sz w:val="24"/>
                <w:szCs w:val="24"/>
              </w:rPr>
            </w:pPr>
          </w:p>
          <w:p w:rsidR="008071DD" w:rsidRDefault="008071DD" w:rsidP="008071DD">
            <w:pPr>
              <w:spacing w:after="0" w:line="240" w:lineRule="auto"/>
              <w:rPr>
                <w:rFonts w:ascii="Times New Roman" w:eastAsia="Times New Roman" w:hAnsi="Times New Roman" w:cs="Times New Roman"/>
                <w:spacing w:val="-1"/>
                <w:sz w:val="24"/>
                <w:szCs w:val="24"/>
              </w:rPr>
            </w:pPr>
          </w:p>
          <w:p w:rsidR="008071DD" w:rsidRPr="00221FB2" w:rsidRDefault="008071DD" w:rsidP="008071DD">
            <w:pPr>
              <w:spacing w:after="0" w:line="240" w:lineRule="auto"/>
              <w:rPr>
                <w:rFonts w:ascii="Times New Roman" w:eastAsia="Times New Roman" w:hAnsi="Times New Roman" w:cs="Times New Roman"/>
                <w:spacing w:val="-1"/>
                <w:sz w:val="24"/>
                <w:szCs w:val="24"/>
              </w:rPr>
            </w:pPr>
          </w:p>
          <w:p w:rsidR="00221FB2" w:rsidRPr="00221FB2" w:rsidRDefault="00221FB2" w:rsidP="008071DD">
            <w:pPr>
              <w:spacing w:after="0" w:line="240" w:lineRule="auto"/>
              <w:rPr>
                <w:rFonts w:ascii="Times New Roman" w:eastAsia="Times New Roman" w:hAnsi="Times New Roman" w:cs="Times New Roman"/>
                <w:spacing w:val="-1"/>
                <w:sz w:val="24"/>
                <w:szCs w:val="24"/>
              </w:rPr>
            </w:pPr>
            <w:r w:rsidRPr="00221FB2">
              <w:rPr>
                <w:rFonts w:ascii="Times New Roman" w:eastAsia="Times New Roman" w:hAnsi="Times New Roman" w:cs="Times New Roman"/>
                <w:spacing w:val="-1"/>
                <w:sz w:val="24"/>
                <w:szCs w:val="24"/>
              </w:rPr>
              <w:t xml:space="preserve">                     _</w:t>
            </w:r>
            <w:r w:rsidR="008071DD">
              <w:rPr>
                <w:rFonts w:ascii="Times New Roman" w:eastAsia="Times New Roman" w:hAnsi="Times New Roman" w:cs="Times New Roman"/>
                <w:spacing w:val="-1"/>
                <w:sz w:val="24"/>
                <w:szCs w:val="24"/>
              </w:rPr>
              <w:t>_________________</w:t>
            </w:r>
          </w:p>
          <w:p w:rsidR="00221FB2" w:rsidRDefault="00221FB2" w:rsidP="008071DD">
            <w:pPr>
              <w:spacing w:after="0" w:line="240" w:lineRule="auto"/>
              <w:rPr>
                <w:rFonts w:ascii="Times New Roman" w:eastAsia="Times New Roman" w:hAnsi="Times New Roman" w:cs="Times New Roman"/>
                <w:spacing w:val="-1"/>
                <w:sz w:val="24"/>
                <w:szCs w:val="24"/>
              </w:rPr>
            </w:pPr>
            <w:r w:rsidRPr="00221FB2">
              <w:rPr>
                <w:rFonts w:ascii="Times New Roman" w:eastAsia="Times New Roman" w:hAnsi="Times New Roman" w:cs="Times New Roman"/>
                <w:spacing w:val="-1"/>
                <w:sz w:val="24"/>
                <w:szCs w:val="24"/>
              </w:rPr>
              <w:t xml:space="preserve">                     М.П.</w:t>
            </w:r>
          </w:p>
          <w:p w:rsidR="008071DD" w:rsidRDefault="008071DD" w:rsidP="008071DD">
            <w:pPr>
              <w:spacing w:after="0" w:line="240" w:lineRule="auto"/>
              <w:rPr>
                <w:rFonts w:ascii="Times New Roman" w:eastAsia="Times New Roman" w:hAnsi="Times New Roman" w:cs="Times New Roman"/>
                <w:spacing w:val="-1"/>
                <w:sz w:val="24"/>
                <w:szCs w:val="24"/>
              </w:rPr>
            </w:pPr>
          </w:p>
          <w:p w:rsidR="008071DD" w:rsidRDefault="008071DD" w:rsidP="008071DD">
            <w:pPr>
              <w:spacing w:after="0" w:line="240" w:lineRule="auto"/>
              <w:rPr>
                <w:rFonts w:ascii="Times New Roman" w:eastAsia="Times New Roman" w:hAnsi="Times New Roman" w:cs="Times New Roman"/>
                <w:spacing w:val="-1"/>
                <w:sz w:val="24"/>
                <w:szCs w:val="24"/>
              </w:rPr>
            </w:pPr>
          </w:p>
          <w:p w:rsidR="008071DD" w:rsidRDefault="008071DD" w:rsidP="008071DD">
            <w:pPr>
              <w:spacing w:after="0" w:line="240" w:lineRule="auto"/>
              <w:rPr>
                <w:rFonts w:ascii="Times New Roman" w:eastAsia="Times New Roman" w:hAnsi="Times New Roman" w:cs="Times New Roman"/>
                <w:spacing w:val="-1"/>
                <w:sz w:val="24"/>
                <w:szCs w:val="24"/>
              </w:rPr>
            </w:pPr>
          </w:p>
          <w:p w:rsidR="008071DD" w:rsidRDefault="008071DD" w:rsidP="008071DD">
            <w:pPr>
              <w:spacing w:after="0" w:line="240" w:lineRule="auto"/>
              <w:rPr>
                <w:rFonts w:ascii="Times New Roman" w:eastAsia="Times New Roman" w:hAnsi="Times New Roman" w:cs="Times New Roman"/>
                <w:spacing w:val="-1"/>
                <w:sz w:val="24"/>
                <w:szCs w:val="24"/>
              </w:rPr>
            </w:pPr>
          </w:p>
          <w:p w:rsidR="008071DD" w:rsidRDefault="008071DD" w:rsidP="008071DD">
            <w:pPr>
              <w:spacing w:after="0" w:line="240" w:lineRule="auto"/>
              <w:rPr>
                <w:rFonts w:ascii="Times New Roman" w:eastAsia="Times New Roman" w:hAnsi="Times New Roman" w:cs="Times New Roman"/>
                <w:spacing w:val="-1"/>
                <w:sz w:val="24"/>
                <w:szCs w:val="24"/>
              </w:rPr>
            </w:pPr>
          </w:p>
          <w:p w:rsidR="008071DD" w:rsidRDefault="008071DD" w:rsidP="008071DD">
            <w:pPr>
              <w:spacing w:after="0" w:line="240" w:lineRule="auto"/>
              <w:rPr>
                <w:rFonts w:ascii="Times New Roman" w:eastAsia="Times New Roman" w:hAnsi="Times New Roman" w:cs="Times New Roman"/>
                <w:spacing w:val="-1"/>
                <w:sz w:val="24"/>
                <w:szCs w:val="24"/>
              </w:rPr>
            </w:pPr>
          </w:p>
          <w:p w:rsidR="008071DD" w:rsidRDefault="008071DD" w:rsidP="008071DD">
            <w:pPr>
              <w:spacing w:after="0" w:line="240" w:lineRule="auto"/>
              <w:rPr>
                <w:rFonts w:ascii="Times New Roman" w:eastAsia="Times New Roman" w:hAnsi="Times New Roman" w:cs="Times New Roman"/>
                <w:spacing w:val="-1"/>
                <w:sz w:val="24"/>
                <w:szCs w:val="24"/>
              </w:rPr>
            </w:pPr>
          </w:p>
          <w:p w:rsidR="008071DD" w:rsidRDefault="008071DD" w:rsidP="008071DD">
            <w:pPr>
              <w:spacing w:after="0" w:line="240" w:lineRule="auto"/>
              <w:rPr>
                <w:rFonts w:ascii="Times New Roman" w:eastAsia="Times New Roman" w:hAnsi="Times New Roman" w:cs="Times New Roman"/>
                <w:spacing w:val="-1"/>
                <w:sz w:val="24"/>
                <w:szCs w:val="24"/>
              </w:rPr>
            </w:pPr>
          </w:p>
          <w:p w:rsidR="008071DD" w:rsidRDefault="008071DD" w:rsidP="008071DD">
            <w:pPr>
              <w:spacing w:after="0" w:line="240" w:lineRule="auto"/>
              <w:rPr>
                <w:rFonts w:ascii="Times New Roman" w:eastAsia="Times New Roman" w:hAnsi="Times New Roman" w:cs="Times New Roman"/>
                <w:spacing w:val="-1"/>
                <w:sz w:val="24"/>
                <w:szCs w:val="24"/>
              </w:rPr>
            </w:pPr>
          </w:p>
          <w:p w:rsidR="008071DD" w:rsidRPr="00221FB2" w:rsidRDefault="008071DD" w:rsidP="008071DD">
            <w:pPr>
              <w:spacing w:after="0" w:line="240" w:lineRule="auto"/>
              <w:rPr>
                <w:rFonts w:ascii="Times New Roman" w:eastAsia="Times New Roman" w:hAnsi="Times New Roman" w:cs="Times New Roman"/>
                <w:spacing w:val="-1"/>
                <w:sz w:val="24"/>
                <w:szCs w:val="24"/>
              </w:rPr>
            </w:pPr>
          </w:p>
        </w:tc>
      </w:tr>
    </w:tbl>
    <w:p w:rsidR="00221FB2" w:rsidRPr="00221FB2" w:rsidRDefault="00221FB2" w:rsidP="008071DD">
      <w:pPr>
        <w:spacing w:after="0" w:line="240" w:lineRule="auto"/>
        <w:jc w:val="center"/>
        <w:rPr>
          <w:rFonts w:ascii="Times New Roman" w:eastAsia="Times New Roman" w:hAnsi="Times New Roman" w:cs="Times New Roman"/>
          <w:spacing w:val="-1"/>
          <w:sz w:val="24"/>
          <w:szCs w:val="24"/>
        </w:rPr>
      </w:pPr>
      <w:r w:rsidRPr="00221FB2">
        <w:rPr>
          <w:rFonts w:ascii="Times New Roman" w:eastAsia="Times New Roman" w:hAnsi="Times New Roman" w:cs="Times New Roman"/>
          <w:spacing w:val="-1"/>
          <w:sz w:val="24"/>
          <w:szCs w:val="24"/>
        </w:rPr>
        <w:lastRenderedPageBreak/>
        <w:t>АКТ</w:t>
      </w:r>
    </w:p>
    <w:p w:rsidR="00221FB2" w:rsidRPr="00221FB2" w:rsidRDefault="00221FB2" w:rsidP="008071DD">
      <w:pPr>
        <w:spacing w:after="0" w:line="240" w:lineRule="auto"/>
        <w:jc w:val="center"/>
        <w:rPr>
          <w:rFonts w:ascii="Times New Roman" w:eastAsia="Times New Roman" w:hAnsi="Times New Roman" w:cs="Times New Roman"/>
          <w:spacing w:val="-1"/>
          <w:sz w:val="24"/>
          <w:szCs w:val="24"/>
        </w:rPr>
      </w:pPr>
      <w:r w:rsidRPr="00221FB2">
        <w:rPr>
          <w:rFonts w:ascii="Times New Roman" w:eastAsia="Times New Roman" w:hAnsi="Times New Roman" w:cs="Times New Roman"/>
          <w:spacing w:val="-1"/>
          <w:sz w:val="24"/>
          <w:szCs w:val="24"/>
        </w:rPr>
        <w:t>разграничения ответственности сторон</w:t>
      </w:r>
    </w:p>
    <w:p w:rsidR="00221FB2" w:rsidRDefault="00221FB2" w:rsidP="008071DD">
      <w:pPr>
        <w:spacing w:after="0"/>
        <w:jc w:val="center"/>
        <w:rPr>
          <w:rFonts w:ascii="Times New Roman" w:eastAsia="Times New Roman" w:hAnsi="Times New Roman" w:cs="Times New Roman"/>
          <w:spacing w:val="-1"/>
          <w:sz w:val="24"/>
          <w:szCs w:val="24"/>
        </w:rPr>
      </w:pPr>
      <w:r w:rsidRPr="00221FB2">
        <w:rPr>
          <w:rFonts w:ascii="Times New Roman" w:eastAsia="Times New Roman" w:hAnsi="Times New Roman" w:cs="Times New Roman"/>
          <w:spacing w:val="-1"/>
          <w:sz w:val="24"/>
          <w:szCs w:val="24"/>
        </w:rPr>
        <w:t>по договору аренды объектов недвижимого имущества</w:t>
      </w:r>
    </w:p>
    <w:p w:rsidR="00C77959" w:rsidRPr="00221FB2" w:rsidRDefault="00C77959" w:rsidP="008071DD">
      <w:pPr>
        <w:spacing w:after="0"/>
        <w:jc w:val="center"/>
        <w:rPr>
          <w:rFonts w:ascii="Times New Roman" w:eastAsia="Times New Roman" w:hAnsi="Times New Roman" w:cs="Times New Roman"/>
          <w:spacing w:val="-1"/>
          <w:sz w:val="24"/>
          <w:szCs w:val="24"/>
        </w:rPr>
      </w:pPr>
    </w:p>
    <w:p w:rsidR="00221FB2" w:rsidRPr="00221FB2" w:rsidRDefault="00221FB2" w:rsidP="006269E2">
      <w:pPr>
        <w:spacing w:after="0"/>
        <w:jc w:val="both"/>
        <w:rPr>
          <w:rFonts w:ascii="Times New Roman" w:eastAsia="Times New Roman" w:hAnsi="Times New Roman" w:cs="Times New Roman"/>
          <w:spacing w:val="-1"/>
          <w:sz w:val="24"/>
          <w:szCs w:val="24"/>
        </w:rPr>
      </w:pPr>
      <w:r w:rsidRPr="00221FB2">
        <w:rPr>
          <w:rFonts w:ascii="Times New Roman" w:eastAsia="Times New Roman" w:hAnsi="Times New Roman" w:cs="Times New Roman"/>
          <w:spacing w:val="-1"/>
          <w:sz w:val="24"/>
          <w:szCs w:val="24"/>
        </w:rPr>
        <w:t xml:space="preserve">г. Москва                                                              </w:t>
      </w:r>
      <w:r w:rsidR="008071DD">
        <w:rPr>
          <w:rFonts w:ascii="Times New Roman" w:eastAsia="Times New Roman" w:hAnsi="Times New Roman" w:cs="Times New Roman"/>
          <w:spacing w:val="-1"/>
          <w:sz w:val="24"/>
          <w:szCs w:val="24"/>
        </w:rPr>
        <w:t xml:space="preserve">  </w:t>
      </w:r>
      <w:r w:rsidR="00C77959">
        <w:rPr>
          <w:rFonts w:ascii="Times New Roman" w:eastAsia="Times New Roman" w:hAnsi="Times New Roman" w:cs="Times New Roman"/>
          <w:spacing w:val="-1"/>
          <w:sz w:val="24"/>
          <w:szCs w:val="24"/>
        </w:rPr>
        <w:t xml:space="preserve">                                                  </w:t>
      </w:r>
      <w:r w:rsidR="008071DD">
        <w:rPr>
          <w:rFonts w:ascii="Times New Roman" w:eastAsia="Times New Roman" w:hAnsi="Times New Roman" w:cs="Times New Roman"/>
          <w:spacing w:val="-1"/>
          <w:sz w:val="24"/>
          <w:szCs w:val="24"/>
        </w:rPr>
        <w:t xml:space="preserve"> «___» ______ 202</w:t>
      </w:r>
      <w:r w:rsidR="006269E2">
        <w:rPr>
          <w:rFonts w:ascii="Times New Roman" w:eastAsia="Times New Roman" w:hAnsi="Times New Roman" w:cs="Times New Roman"/>
          <w:spacing w:val="-1"/>
          <w:sz w:val="24"/>
          <w:szCs w:val="24"/>
        </w:rPr>
        <w:t>_</w:t>
      </w:r>
      <w:r w:rsidRPr="00221FB2">
        <w:rPr>
          <w:rFonts w:ascii="Times New Roman" w:eastAsia="Times New Roman" w:hAnsi="Times New Roman" w:cs="Times New Roman"/>
          <w:spacing w:val="-1"/>
          <w:sz w:val="24"/>
          <w:szCs w:val="24"/>
        </w:rPr>
        <w:t xml:space="preserve"> г.</w:t>
      </w:r>
    </w:p>
    <w:p w:rsidR="008071DD" w:rsidRDefault="00C77959" w:rsidP="008071DD">
      <w:pPr>
        <w:spacing w:after="0" w:line="240" w:lineRule="auto"/>
        <w:jc w:val="both"/>
        <w:rPr>
          <w:rFonts w:ascii="Times New Roman" w:eastAsia="Times New Roman" w:hAnsi="Times New Roman" w:cs="Times New Roman"/>
          <w:spacing w:val="-1"/>
          <w:sz w:val="24"/>
          <w:szCs w:val="24"/>
        </w:rPr>
      </w:pPr>
      <w:r>
        <w:rPr>
          <w:rFonts w:ascii="Times New Roman" w:eastAsia="Times New Roman" w:hAnsi="Times New Roman" w:cs="Times New Roman"/>
          <w:spacing w:val="-1"/>
          <w:sz w:val="24"/>
          <w:szCs w:val="24"/>
        </w:rPr>
        <w:tab/>
      </w:r>
      <w:r w:rsidR="00221FB2" w:rsidRPr="00221FB2">
        <w:rPr>
          <w:rFonts w:ascii="Times New Roman" w:eastAsia="Times New Roman" w:hAnsi="Times New Roman" w:cs="Times New Roman"/>
          <w:spacing w:val="-1"/>
          <w:sz w:val="24"/>
          <w:szCs w:val="24"/>
        </w:rPr>
        <w:t>Акционерное общество «Перовский опытный завод «Нестандартмаш», именуемое в дальнейшем «Арендо</w:t>
      </w:r>
      <w:r w:rsidR="008071DD">
        <w:rPr>
          <w:rFonts w:ascii="Times New Roman" w:eastAsia="Times New Roman" w:hAnsi="Times New Roman" w:cs="Times New Roman"/>
          <w:spacing w:val="-1"/>
          <w:sz w:val="24"/>
          <w:szCs w:val="24"/>
        </w:rPr>
        <w:t>датель», в лице  ___________, действующего на основании __________</w:t>
      </w:r>
      <w:r w:rsidR="00221FB2" w:rsidRPr="00221FB2">
        <w:rPr>
          <w:rFonts w:ascii="Times New Roman" w:eastAsia="Times New Roman" w:hAnsi="Times New Roman" w:cs="Times New Roman"/>
          <w:spacing w:val="-1"/>
          <w:sz w:val="24"/>
          <w:szCs w:val="24"/>
        </w:rPr>
        <w:t xml:space="preserve"> с одной с</w:t>
      </w:r>
      <w:r w:rsidR="008071DD">
        <w:rPr>
          <w:rFonts w:ascii="Times New Roman" w:eastAsia="Times New Roman" w:hAnsi="Times New Roman" w:cs="Times New Roman"/>
          <w:spacing w:val="-1"/>
          <w:sz w:val="24"/>
          <w:szCs w:val="24"/>
        </w:rPr>
        <w:t>тороны, и  ________________</w:t>
      </w:r>
      <w:r w:rsidR="00221FB2" w:rsidRPr="00221FB2">
        <w:rPr>
          <w:rFonts w:ascii="Times New Roman" w:eastAsia="Times New Roman" w:hAnsi="Times New Roman" w:cs="Times New Roman"/>
          <w:spacing w:val="-1"/>
          <w:sz w:val="24"/>
          <w:szCs w:val="24"/>
        </w:rPr>
        <w:t>, именуемое в дальнейшем</w:t>
      </w:r>
      <w:r w:rsidR="008071DD">
        <w:rPr>
          <w:rFonts w:ascii="Times New Roman" w:eastAsia="Times New Roman" w:hAnsi="Times New Roman" w:cs="Times New Roman"/>
          <w:spacing w:val="-1"/>
          <w:sz w:val="24"/>
          <w:szCs w:val="24"/>
        </w:rPr>
        <w:t xml:space="preserve"> «Арендатор» в лице ______________</w:t>
      </w:r>
      <w:r w:rsidR="00221FB2" w:rsidRPr="00221FB2">
        <w:rPr>
          <w:rFonts w:ascii="Times New Roman" w:eastAsia="Times New Roman" w:hAnsi="Times New Roman" w:cs="Times New Roman"/>
          <w:spacing w:val="-1"/>
          <w:sz w:val="24"/>
          <w:szCs w:val="24"/>
        </w:rPr>
        <w:t xml:space="preserve">, </w:t>
      </w:r>
      <w:r w:rsidR="008071DD">
        <w:rPr>
          <w:rFonts w:ascii="Times New Roman" w:eastAsia="Times New Roman" w:hAnsi="Times New Roman" w:cs="Times New Roman"/>
          <w:spacing w:val="-1"/>
          <w:sz w:val="24"/>
          <w:szCs w:val="24"/>
        </w:rPr>
        <w:t>действующего на основании ________</w:t>
      </w:r>
      <w:r w:rsidR="00221FB2" w:rsidRPr="00221FB2">
        <w:rPr>
          <w:rFonts w:ascii="Times New Roman" w:eastAsia="Times New Roman" w:hAnsi="Times New Roman" w:cs="Times New Roman"/>
          <w:spacing w:val="-1"/>
          <w:sz w:val="24"/>
          <w:szCs w:val="24"/>
        </w:rPr>
        <w:t xml:space="preserve"> с другой стороны, подписали настоящий  АКТ о нижеследующем:</w:t>
      </w:r>
    </w:p>
    <w:p w:rsidR="00221FB2" w:rsidRPr="00221FB2" w:rsidRDefault="00221FB2" w:rsidP="008071DD">
      <w:pPr>
        <w:spacing w:after="0" w:line="240" w:lineRule="auto"/>
        <w:jc w:val="both"/>
        <w:rPr>
          <w:rFonts w:ascii="Times New Roman" w:eastAsia="Times New Roman" w:hAnsi="Times New Roman" w:cs="Times New Roman"/>
          <w:spacing w:val="-1"/>
          <w:sz w:val="24"/>
          <w:szCs w:val="24"/>
        </w:rPr>
      </w:pPr>
      <w:r w:rsidRPr="00221FB2">
        <w:rPr>
          <w:rFonts w:ascii="Times New Roman" w:eastAsia="Times New Roman" w:hAnsi="Times New Roman" w:cs="Times New Roman"/>
          <w:spacing w:val="-1"/>
          <w:sz w:val="24"/>
          <w:szCs w:val="24"/>
        </w:rPr>
        <w:t>Арендодатель передает Арендатору во временное владение и пользование (в аренду) нежилые помещения общей площадью 205,3 м2, расположенные по адресу: г. Москва, ул. Мартеновская, д.</w:t>
      </w:r>
      <w:r w:rsidR="006269E2">
        <w:rPr>
          <w:rFonts w:ascii="Times New Roman" w:eastAsia="Times New Roman" w:hAnsi="Times New Roman" w:cs="Times New Roman"/>
          <w:spacing w:val="-1"/>
          <w:sz w:val="24"/>
          <w:szCs w:val="24"/>
        </w:rPr>
        <w:t xml:space="preserve"> </w:t>
      </w:r>
      <w:r w:rsidRPr="00221FB2">
        <w:rPr>
          <w:rFonts w:ascii="Times New Roman" w:eastAsia="Times New Roman" w:hAnsi="Times New Roman" w:cs="Times New Roman"/>
          <w:spacing w:val="-1"/>
          <w:sz w:val="24"/>
          <w:szCs w:val="24"/>
        </w:rPr>
        <w:t>38, стр. 14, пом. I,  комн. №1; пом. II, комн. №1 в соответствии с разрешенным использованием согласно п. 1.3 договора аренды объе</w:t>
      </w:r>
      <w:r w:rsidR="008071DD">
        <w:rPr>
          <w:rFonts w:ascii="Times New Roman" w:eastAsia="Times New Roman" w:hAnsi="Times New Roman" w:cs="Times New Roman"/>
          <w:spacing w:val="-1"/>
          <w:sz w:val="24"/>
          <w:szCs w:val="24"/>
        </w:rPr>
        <w:t>ктов недвижимого имущества от __.___.202</w:t>
      </w:r>
      <w:r w:rsidR="006269E2">
        <w:rPr>
          <w:rFonts w:ascii="Times New Roman" w:eastAsia="Times New Roman" w:hAnsi="Times New Roman" w:cs="Times New Roman"/>
          <w:spacing w:val="-1"/>
          <w:sz w:val="24"/>
          <w:szCs w:val="24"/>
        </w:rPr>
        <w:t>_</w:t>
      </w:r>
      <w:r w:rsidR="008071DD">
        <w:rPr>
          <w:rFonts w:ascii="Times New Roman" w:eastAsia="Times New Roman" w:hAnsi="Times New Roman" w:cs="Times New Roman"/>
          <w:spacing w:val="-1"/>
          <w:sz w:val="24"/>
          <w:szCs w:val="24"/>
        </w:rPr>
        <w:t xml:space="preserve"> г. №___</w:t>
      </w:r>
      <w:r w:rsidRPr="00221FB2">
        <w:rPr>
          <w:rFonts w:ascii="Times New Roman" w:eastAsia="Times New Roman" w:hAnsi="Times New Roman" w:cs="Times New Roman"/>
          <w:spacing w:val="-1"/>
          <w:sz w:val="24"/>
          <w:szCs w:val="24"/>
        </w:rPr>
        <w:t>.</w:t>
      </w:r>
    </w:p>
    <w:p w:rsidR="00221FB2" w:rsidRPr="00221FB2" w:rsidRDefault="00221FB2" w:rsidP="00221FB2">
      <w:pPr>
        <w:jc w:val="both"/>
        <w:rPr>
          <w:rFonts w:ascii="Times New Roman" w:eastAsia="Times New Roman" w:hAnsi="Times New Roman" w:cs="Times New Roman"/>
          <w:spacing w:val="-1"/>
          <w:sz w:val="24"/>
          <w:szCs w:val="24"/>
        </w:rPr>
      </w:pPr>
      <w:r w:rsidRPr="00221FB2">
        <w:rPr>
          <w:rFonts w:ascii="Times New Roman" w:eastAsia="Times New Roman" w:hAnsi="Times New Roman" w:cs="Times New Roman"/>
          <w:spacing w:val="-1"/>
          <w:sz w:val="24"/>
          <w:szCs w:val="24"/>
        </w:rPr>
        <w:t>Арендатор несет ответственность за:</w:t>
      </w:r>
    </w:p>
    <w:tbl>
      <w:tblPr>
        <w:tblStyle w:val="a6"/>
        <w:tblW w:w="0" w:type="auto"/>
        <w:tblLayout w:type="fixed"/>
        <w:tblLook w:val="04A0"/>
      </w:tblPr>
      <w:tblGrid>
        <w:gridCol w:w="534"/>
        <w:gridCol w:w="4252"/>
        <w:gridCol w:w="1559"/>
        <w:gridCol w:w="2552"/>
        <w:gridCol w:w="1701"/>
      </w:tblGrid>
      <w:tr w:rsidR="00221FB2" w:rsidRPr="00221FB2" w:rsidTr="00444DF4">
        <w:tc>
          <w:tcPr>
            <w:tcW w:w="534" w:type="dxa"/>
            <w:vMerge w:val="restar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221FB2" w:rsidRPr="00221FB2" w:rsidRDefault="00221FB2" w:rsidP="00221FB2">
            <w:pPr>
              <w:spacing w:line="240" w:lineRule="auto"/>
              <w:jc w:val="both"/>
              <w:rPr>
                <w:rFonts w:ascii="Times New Roman" w:eastAsia="Times New Roman" w:hAnsi="Times New Roman" w:cs="Times New Roman"/>
                <w:spacing w:val="-1"/>
                <w:sz w:val="24"/>
                <w:szCs w:val="24"/>
              </w:rPr>
            </w:pPr>
            <w:r w:rsidRPr="00221FB2">
              <w:rPr>
                <w:rFonts w:ascii="Times New Roman" w:eastAsia="Times New Roman" w:hAnsi="Times New Roman" w:cs="Times New Roman"/>
                <w:spacing w:val="-1"/>
                <w:sz w:val="24"/>
                <w:szCs w:val="24"/>
              </w:rPr>
              <w:t>№</w:t>
            </w:r>
          </w:p>
          <w:p w:rsidR="00221FB2" w:rsidRPr="00221FB2" w:rsidRDefault="00221FB2" w:rsidP="00221FB2">
            <w:pPr>
              <w:spacing w:line="240" w:lineRule="auto"/>
              <w:jc w:val="both"/>
              <w:rPr>
                <w:rFonts w:ascii="Times New Roman" w:eastAsia="Times New Roman" w:hAnsi="Times New Roman" w:cs="Times New Roman"/>
                <w:spacing w:val="-1"/>
                <w:sz w:val="24"/>
                <w:szCs w:val="24"/>
              </w:rPr>
            </w:pPr>
            <w:r w:rsidRPr="00221FB2">
              <w:rPr>
                <w:rFonts w:ascii="Times New Roman" w:eastAsia="Times New Roman" w:hAnsi="Times New Roman" w:cs="Times New Roman"/>
                <w:spacing w:val="-1"/>
                <w:sz w:val="24"/>
                <w:szCs w:val="24"/>
              </w:rPr>
              <w:t>п/п</w:t>
            </w:r>
          </w:p>
        </w:tc>
        <w:tc>
          <w:tcPr>
            <w:tcW w:w="4252" w:type="dxa"/>
            <w:vMerge w:val="restar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221FB2" w:rsidRPr="00221FB2" w:rsidRDefault="00221FB2" w:rsidP="00221FB2">
            <w:pPr>
              <w:spacing w:line="240" w:lineRule="auto"/>
              <w:jc w:val="both"/>
              <w:rPr>
                <w:rFonts w:ascii="Times New Roman" w:eastAsia="Times New Roman" w:hAnsi="Times New Roman" w:cs="Times New Roman"/>
                <w:spacing w:val="-1"/>
                <w:sz w:val="24"/>
                <w:szCs w:val="24"/>
              </w:rPr>
            </w:pPr>
            <w:r w:rsidRPr="00221FB2">
              <w:rPr>
                <w:rFonts w:ascii="Times New Roman" w:eastAsia="Times New Roman" w:hAnsi="Times New Roman" w:cs="Times New Roman"/>
                <w:spacing w:val="-1"/>
                <w:sz w:val="24"/>
                <w:szCs w:val="24"/>
              </w:rPr>
              <w:t>Наименование</w:t>
            </w:r>
          </w:p>
          <w:p w:rsidR="00221FB2" w:rsidRPr="00221FB2" w:rsidRDefault="00221FB2" w:rsidP="00221FB2">
            <w:pPr>
              <w:spacing w:line="240" w:lineRule="auto"/>
              <w:jc w:val="both"/>
              <w:rPr>
                <w:rFonts w:ascii="Times New Roman" w:eastAsia="Times New Roman" w:hAnsi="Times New Roman" w:cs="Times New Roman"/>
                <w:spacing w:val="-1"/>
                <w:sz w:val="24"/>
                <w:szCs w:val="24"/>
              </w:rPr>
            </w:pPr>
            <w:r w:rsidRPr="00221FB2">
              <w:rPr>
                <w:rFonts w:ascii="Times New Roman" w:eastAsia="Times New Roman" w:hAnsi="Times New Roman" w:cs="Times New Roman"/>
                <w:spacing w:val="-1"/>
                <w:sz w:val="24"/>
                <w:szCs w:val="24"/>
              </w:rPr>
              <w:t>мероприятий</w:t>
            </w:r>
          </w:p>
        </w:tc>
        <w:tc>
          <w:tcPr>
            <w:tcW w:w="1559" w:type="dxa"/>
            <w:vMerge w:val="restar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221FB2" w:rsidRPr="00221FB2" w:rsidRDefault="00221FB2" w:rsidP="00221FB2">
            <w:pPr>
              <w:spacing w:line="240" w:lineRule="auto"/>
              <w:jc w:val="both"/>
              <w:rPr>
                <w:rFonts w:ascii="Times New Roman" w:eastAsia="Times New Roman" w:hAnsi="Times New Roman" w:cs="Times New Roman"/>
                <w:spacing w:val="-1"/>
                <w:sz w:val="24"/>
                <w:szCs w:val="24"/>
              </w:rPr>
            </w:pPr>
            <w:r w:rsidRPr="00221FB2">
              <w:rPr>
                <w:rFonts w:ascii="Times New Roman" w:eastAsia="Times New Roman" w:hAnsi="Times New Roman" w:cs="Times New Roman"/>
                <w:spacing w:val="-1"/>
                <w:sz w:val="24"/>
                <w:szCs w:val="24"/>
              </w:rPr>
              <w:t>Срок</w:t>
            </w:r>
          </w:p>
          <w:p w:rsidR="00221FB2" w:rsidRPr="00221FB2" w:rsidRDefault="00221FB2" w:rsidP="00221FB2">
            <w:pPr>
              <w:spacing w:line="240" w:lineRule="auto"/>
              <w:jc w:val="both"/>
              <w:rPr>
                <w:rFonts w:ascii="Times New Roman" w:eastAsia="Times New Roman" w:hAnsi="Times New Roman" w:cs="Times New Roman"/>
                <w:spacing w:val="-1"/>
                <w:sz w:val="24"/>
                <w:szCs w:val="24"/>
              </w:rPr>
            </w:pPr>
            <w:r w:rsidRPr="00221FB2">
              <w:rPr>
                <w:rFonts w:ascii="Times New Roman" w:eastAsia="Times New Roman" w:hAnsi="Times New Roman" w:cs="Times New Roman"/>
                <w:spacing w:val="-1"/>
                <w:sz w:val="24"/>
                <w:szCs w:val="24"/>
              </w:rPr>
              <w:t>исполнения</w:t>
            </w:r>
          </w:p>
        </w:tc>
        <w:tc>
          <w:tcPr>
            <w:tcW w:w="4253"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221FB2" w:rsidRPr="00221FB2" w:rsidRDefault="00221FB2" w:rsidP="00221FB2">
            <w:pPr>
              <w:spacing w:line="240" w:lineRule="auto"/>
              <w:jc w:val="both"/>
              <w:rPr>
                <w:rFonts w:ascii="Times New Roman" w:eastAsia="Times New Roman" w:hAnsi="Times New Roman" w:cs="Times New Roman"/>
                <w:spacing w:val="-1"/>
                <w:sz w:val="24"/>
                <w:szCs w:val="24"/>
              </w:rPr>
            </w:pPr>
            <w:r w:rsidRPr="00221FB2">
              <w:rPr>
                <w:rFonts w:ascii="Times New Roman" w:eastAsia="Times New Roman" w:hAnsi="Times New Roman" w:cs="Times New Roman"/>
                <w:spacing w:val="-1"/>
                <w:sz w:val="24"/>
                <w:szCs w:val="24"/>
              </w:rPr>
              <w:t>Исполнитель</w:t>
            </w:r>
          </w:p>
        </w:tc>
      </w:tr>
      <w:tr w:rsidR="00221FB2" w:rsidRPr="00221FB2" w:rsidTr="00444DF4">
        <w:tc>
          <w:tcPr>
            <w:tcW w:w="534" w:type="dxa"/>
            <w:vMerge/>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221FB2" w:rsidRPr="00221FB2" w:rsidRDefault="00221FB2" w:rsidP="00221FB2">
            <w:pPr>
              <w:spacing w:line="240" w:lineRule="auto"/>
              <w:jc w:val="both"/>
              <w:rPr>
                <w:rFonts w:ascii="Times New Roman" w:eastAsia="Times New Roman" w:hAnsi="Times New Roman" w:cs="Times New Roman"/>
                <w:spacing w:val="-1"/>
                <w:sz w:val="24"/>
                <w:szCs w:val="24"/>
              </w:rPr>
            </w:pPr>
          </w:p>
        </w:tc>
        <w:tc>
          <w:tcPr>
            <w:tcW w:w="4252" w:type="dxa"/>
            <w:vMerge/>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221FB2" w:rsidRPr="00221FB2" w:rsidRDefault="00221FB2" w:rsidP="00221FB2">
            <w:pPr>
              <w:spacing w:line="240" w:lineRule="auto"/>
              <w:jc w:val="both"/>
              <w:rPr>
                <w:rFonts w:ascii="Times New Roman" w:eastAsia="Times New Roman" w:hAnsi="Times New Roman" w:cs="Times New Roman"/>
                <w:spacing w:val="-1"/>
                <w:sz w:val="24"/>
                <w:szCs w:val="24"/>
              </w:rPr>
            </w:pPr>
          </w:p>
        </w:tc>
        <w:tc>
          <w:tcPr>
            <w:tcW w:w="1559" w:type="dxa"/>
            <w:vMerge/>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221FB2" w:rsidRPr="00221FB2" w:rsidRDefault="00221FB2" w:rsidP="00221FB2">
            <w:pPr>
              <w:spacing w:line="240" w:lineRule="auto"/>
              <w:jc w:val="both"/>
              <w:rPr>
                <w:rFonts w:ascii="Times New Roman" w:eastAsia="Times New Roman" w:hAnsi="Times New Roman" w:cs="Times New Roman"/>
                <w:spacing w:val="-1"/>
                <w:sz w:val="24"/>
                <w:szCs w:val="24"/>
              </w:rPr>
            </w:pPr>
          </w:p>
        </w:tc>
        <w:tc>
          <w:tcPr>
            <w:tcW w:w="2552"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221FB2" w:rsidRPr="00221FB2" w:rsidRDefault="00221FB2" w:rsidP="00221FB2">
            <w:pPr>
              <w:spacing w:line="240" w:lineRule="auto"/>
              <w:jc w:val="both"/>
              <w:rPr>
                <w:rFonts w:ascii="Times New Roman" w:eastAsia="Times New Roman" w:hAnsi="Times New Roman" w:cs="Times New Roman"/>
                <w:spacing w:val="-1"/>
                <w:sz w:val="24"/>
                <w:szCs w:val="24"/>
              </w:rPr>
            </w:pPr>
            <w:r w:rsidRPr="00221FB2">
              <w:rPr>
                <w:rFonts w:ascii="Times New Roman" w:eastAsia="Times New Roman" w:hAnsi="Times New Roman" w:cs="Times New Roman"/>
                <w:spacing w:val="-1"/>
                <w:sz w:val="24"/>
                <w:szCs w:val="24"/>
              </w:rPr>
              <w:t>Ф.И.О., должность</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221FB2" w:rsidRPr="00221FB2" w:rsidRDefault="00221FB2" w:rsidP="00221FB2">
            <w:pPr>
              <w:spacing w:line="240" w:lineRule="auto"/>
              <w:jc w:val="both"/>
              <w:rPr>
                <w:rFonts w:ascii="Times New Roman" w:eastAsia="Times New Roman" w:hAnsi="Times New Roman" w:cs="Times New Roman"/>
                <w:spacing w:val="-1"/>
                <w:sz w:val="24"/>
                <w:szCs w:val="24"/>
              </w:rPr>
            </w:pPr>
            <w:r w:rsidRPr="00221FB2">
              <w:rPr>
                <w:rFonts w:ascii="Times New Roman" w:eastAsia="Times New Roman" w:hAnsi="Times New Roman" w:cs="Times New Roman"/>
                <w:spacing w:val="-1"/>
                <w:sz w:val="24"/>
                <w:szCs w:val="24"/>
              </w:rPr>
              <w:t>подпись</w:t>
            </w:r>
          </w:p>
        </w:tc>
      </w:tr>
      <w:tr w:rsidR="00221FB2" w:rsidRPr="00221FB2" w:rsidTr="00444DF4">
        <w:tc>
          <w:tcPr>
            <w:tcW w:w="53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221FB2" w:rsidRPr="00221FB2" w:rsidRDefault="00221FB2" w:rsidP="00221FB2">
            <w:pPr>
              <w:spacing w:line="240" w:lineRule="auto"/>
              <w:jc w:val="both"/>
              <w:rPr>
                <w:rFonts w:ascii="Times New Roman" w:eastAsia="Times New Roman" w:hAnsi="Times New Roman" w:cs="Times New Roman"/>
                <w:spacing w:val="-1"/>
                <w:sz w:val="24"/>
                <w:szCs w:val="24"/>
              </w:rPr>
            </w:pPr>
            <w:r w:rsidRPr="00221FB2">
              <w:rPr>
                <w:rFonts w:ascii="Times New Roman" w:eastAsia="Times New Roman" w:hAnsi="Times New Roman" w:cs="Times New Roman"/>
                <w:spacing w:val="-1"/>
                <w:sz w:val="24"/>
                <w:szCs w:val="24"/>
              </w:rPr>
              <w:t>1.</w:t>
            </w:r>
          </w:p>
        </w:tc>
        <w:tc>
          <w:tcPr>
            <w:tcW w:w="4252"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221FB2" w:rsidRPr="00221FB2" w:rsidRDefault="00221FB2" w:rsidP="00221FB2">
            <w:pPr>
              <w:spacing w:line="240" w:lineRule="auto"/>
              <w:jc w:val="both"/>
              <w:rPr>
                <w:rFonts w:ascii="Times New Roman" w:eastAsia="Times New Roman" w:hAnsi="Times New Roman" w:cs="Times New Roman"/>
                <w:spacing w:val="-1"/>
                <w:sz w:val="24"/>
                <w:szCs w:val="24"/>
              </w:rPr>
            </w:pPr>
            <w:r w:rsidRPr="00221FB2">
              <w:rPr>
                <w:rFonts w:ascii="Times New Roman" w:eastAsia="Times New Roman" w:hAnsi="Times New Roman" w:cs="Times New Roman"/>
                <w:spacing w:val="-1"/>
                <w:sz w:val="24"/>
                <w:szCs w:val="24"/>
              </w:rPr>
              <w:t>Несчастные случаи на  производстве,  организацию мероприятий необходимых для обеспечения техники безопасности и охраны труда.</w:t>
            </w: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221FB2" w:rsidRPr="00221FB2" w:rsidRDefault="00221FB2" w:rsidP="00221FB2">
            <w:pPr>
              <w:spacing w:line="240" w:lineRule="auto"/>
              <w:jc w:val="both"/>
              <w:rPr>
                <w:rFonts w:ascii="Times New Roman" w:eastAsia="Times New Roman" w:hAnsi="Times New Roman" w:cs="Times New Roman"/>
                <w:spacing w:val="-1"/>
                <w:sz w:val="24"/>
                <w:szCs w:val="24"/>
              </w:rPr>
            </w:pPr>
          </w:p>
          <w:p w:rsidR="00221FB2" w:rsidRPr="00221FB2" w:rsidRDefault="00221FB2" w:rsidP="00221FB2">
            <w:pPr>
              <w:spacing w:line="240" w:lineRule="auto"/>
              <w:jc w:val="both"/>
              <w:rPr>
                <w:rFonts w:ascii="Times New Roman" w:eastAsia="Times New Roman" w:hAnsi="Times New Roman" w:cs="Times New Roman"/>
                <w:spacing w:val="-1"/>
                <w:sz w:val="24"/>
                <w:szCs w:val="24"/>
              </w:rPr>
            </w:pPr>
            <w:r w:rsidRPr="00221FB2">
              <w:rPr>
                <w:rFonts w:ascii="Times New Roman" w:eastAsia="Times New Roman" w:hAnsi="Times New Roman" w:cs="Times New Roman"/>
                <w:spacing w:val="-1"/>
                <w:sz w:val="24"/>
                <w:szCs w:val="24"/>
              </w:rPr>
              <w:t>Постоянно</w:t>
            </w:r>
          </w:p>
        </w:tc>
        <w:tc>
          <w:tcPr>
            <w:tcW w:w="255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221FB2" w:rsidRPr="00221FB2" w:rsidRDefault="00221FB2" w:rsidP="00221FB2">
            <w:pPr>
              <w:spacing w:line="240" w:lineRule="auto"/>
              <w:jc w:val="both"/>
              <w:rPr>
                <w:rFonts w:ascii="Times New Roman" w:eastAsia="Times New Roman" w:hAnsi="Times New Roman" w:cs="Times New Roman"/>
                <w:spacing w:val="-1"/>
                <w:sz w:val="24"/>
                <w:szCs w:val="24"/>
              </w:rPr>
            </w:pP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221FB2" w:rsidRPr="00221FB2" w:rsidRDefault="00221FB2" w:rsidP="00221FB2">
            <w:pPr>
              <w:spacing w:line="240" w:lineRule="auto"/>
              <w:jc w:val="both"/>
              <w:rPr>
                <w:rFonts w:ascii="Times New Roman" w:eastAsia="Times New Roman" w:hAnsi="Times New Roman" w:cs="Times New Roman"/>
                <w:spacing w:val="-1"/>
                <w:sz w:val="24"/>
                <w:szCs w:val="24"/>
              </w:rPr>
            </w:pPr>
          </w:p>
        </w:tc>
      </w:tr>
      <w:tr w:rsidR="00221FB2" w:rsidRPr="00221FB2" w:rsidTr="00444DF4">
        <w:tc>
          <w:tcPr>
            <w:tcW w:w="53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221FB2" w:rsidRPr="00221FB2" w:rsidRDefault="00221FB2" w:rsidP="00221FB2">
            <w:pPr>
              <w:spacing w:line="240" w:lineRule="auto"/>
              <w:jc w:val="both"/>
              <w:rPr>
                <w:rFonts w:ascii="Times New Roman" w:eastAsia="Times New Roman" w:hAnsi="Times New Roman" w:cs="Times New Roman"/>
                <w:spacing w:val="-1"/>
                <w:sz w:val="24"/>
                <w:szCs w:val="24"/>
              </w:rPr>
            </w:pPr>
            <w:r w:rsidRPr="00221FB2">
              <w:rPr>
                <w:rFonts w:ascii="Times New Roman" w:eastAsia="Times New Roman" w:hAnsi="Times New Roman" w:cs="Times New Roman"/>
                <w:spacing w:val="-1"/>
                <w:sz w:val="24"/>
                <w:szCs w:val="24"/>
              </w:rPr>
              <w:t>2.</w:t>
            </w:r>
          </w:p>
        </w:tc>
        <w:tc>
          <w:tcPr>
            <w:tcW w:w="4252"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221FB2" w:rsidRPr="00221FB2" w:rsidRDefault="00221FB2" w:rsidP="00221FB2">
            <w:pPr>
              <w:spacing w:line="240" w:lineRule="auto"/>
              <w:jc w:val="both"/>
              <w:rPr>
                <w:rFonts w:ascii="Times New Roman" w:eastAsia="Times New Roman" w:hAnsi="Times New Roman" w:cs="Times New Roman"/>
                <w:spacing w:val="-1"/>
                <w:sz w:val="24"/>
                <w:szCs w:val="24"/>
              </w:rPr>
            </w:pPr>
            <w:r w:rsidRPr="00221FB2">
              <w:rPr>
                <w:rFonts w:ascii="Times New Roman" w:eastAsia="Times New Roman" w:hAnsi="Times New Roman" w:cs="Times New Roman"/>
                <w:spacing w:val="-1"/>
                <w:sz w:val="24"/>
                <w:szCs w:val="24"/>
              </w:rPr>
              <w:t>Пожарная безопасность</w:t>
            </w: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221FB2" w:rsidRPr="00221FB2" w:rsidRDefault="00221FB2" w:rsidP="00221FB2">
            <w:pPr>
              <w:spacing w:line="240" w:lineRule="auto"/>
              <w:jc w:val="both"/>
              <w:rPr>
                <w:rFonts w:ascii="Times New Roman" w:eastAsia="Times New Roman" w:hAnsi="Times New Roman" w:cs="Times New Roman"/>
                <w:spacing w:val="-1"/>
                <w:sz w:val="24"/>
                <w:szCs w:val="24"/>
              </w:rPr>
            </w:pPr>
            <w:r w:rsidRPr="00221FB2">
              <w:rPr>
                <w:rFonts w:ascii="Times New Roman" w:eastAsia="Times New Roman" w:hAnsi="Times New Roman" w:cs="Times New Roman"/>
                <w:spacing w:val="-1"/>
                <w:sz w:val="24"/>
                <w:szCs w:val="24"/>
              </w:rPr>
              <w:t>Постоянно</w:t>
            </w:r>
          </w:p>
        </w:tc>
        <w:tc>
          <w:tcPr>
            <w:tcW w:w="255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221FB2" w:rsidRPr="00221FB2" w:rsidRDefault="00221FB2" w:rsidP="00221FB2">
            <w:pPr>
              <w:spacing w:line="240" w:lineRule="auto"/>
              <w:jc w:val="both"/>
              <w:rPr>
                <w:rFonts w:ascii="Times New Roman" w:eastAsia="Times New Roman" w:hAnsi="Times New Roman" w:cs="Times New Roman"/>
                <w:spacing w:val="-1"/>
                <w:sz w:val="24"/>
                <w:szCs w:val="24"/>
              </w:rPr>
            </w:pP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221FB2" w:rsidRPr="00221FB2" w:rsidRDefault="00221FB2" w:rsidP="00221FB2">
            <w:pPr>
              <w:spacing w:line="240" w:lineRule="auto"/>
              <w:jc w:val="both"/>
              <w:rPr>
                <w:rFonts w:ascii="Times New Roman" w:eastAsia="Times New Roman" w:hAnsi="Times New Roman" w:cs="Times New Roman"/>
                <w:spacing w:val="-1"/>
                <w:sz w:val="24"/>
                <w:szCs w:val="24"/>
              </w:rPr>
            </w:pPr>
          </w:p>
        </w:tc>
      </w:tr>
      <w:tr w:rsidR="00221FB2" w:rsidRPr="00221FB2" w:rsidTr="00444DF4">
        <w:tc>
          <w:tcPr>
            <w:tcW w:w="53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221FB2" w:rsidRPr="00221FB2" w:rsidRDefault="00221FB2" w:rsidP="00221FB2">
            <w:pPr>
              <w:spacing w:line="240" w:lineRule="auto"/>
              <w:jc w:val="both"/>
              <w:rPr>
                <w:rFonts w:ascii="Times New Roman" w:eastAsia="Times New Roman" w:hAnsi="Times New Roman" w:cs="Times New Roman"/>
                <w:spacing w:val="-1"/>
                <w:sz w:val="24"/>
                <w:szCs w:val="24"/>
              </w:rPr>
            </w:pPr>
            <w:r w:rsidRPr="00221FB2">
              <w:rPr>
                <w:rFonts w:ascii="Times New Roman" w:eastAsia="Times New Roman" w:hAnsi="Times New Roman" w:cs="Times New Roman"/>
                <w:spacing w:val="-1"/>
                <w:sz w:val="24"/>
                <w:szCs w:val="24"/>
              </w:rPr>
              <w:t>3</w:t>
            </w:r>
          </w:p>
        </w:tc>
        <w:tc>
          <w:tcPr>
            <w:tcW w:w="4252"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221FB2" w:rsidRPr="00221FB2" w:rsidRDefault="00221FB2" w:rsidP="00221FB2">
            <w:pPr>
              <w:spacing w:line="240" w:lineRule="auto"/>
              <w:jc w:val="both"/>
              <w:rPr>
                <w:rFonts w:ascii="Times New Roman" w:eastAsia="Times New Roman" w:hAnsi="Times New Roman" w:cs="Times New Roman"/>
                <w:spacing w:val="-1"/>
                <w:sz w:val="24"/>
                <w:szCs w:val="24"/>
              </w:rPr>
            </w:pPr>
            <w:r w:rsidRPr="00221FB2">
              <w:rPr>
                <w:rFonts w:ascii="Times New Roman" w:eastAsia="Times New Roman" w:hAnsi="Times New Roman" w:cs="Times New Roman"/>
                <w:spacing w:val="-1"/>
                <w:sz w:val="24"/>
                <w:szCs w:val="24"/>
              </w:rPr>
              <w:t>ГО и ЧС</w:t>
            </w: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221FB2" w:rsidRPr="00221FB2" w:rsidRDefault="00221FB2" w:rsidP="00221FB2">
            <w:pPr>
              <w:spacing w:line="240" w:lineRule="auto"/>
              <w:jc w:val="both"/>
              <w:rPr>
                <w:rFonts w:ascii="Times New Roman" w:eastAsia="Times New Roman" w:hAnsi="Times New Roman" w:cs="Times New Roman"/>
                <w:spacing w:val="-1"/>
                <w:sz w:val="24"/>
                <w:szCs w:val="24"/>
              </w:rPr>
            </w:pPr>
            <w:r w:rsidRPr="00221FB2">
              <w:rPr>
                <w:rFonts w:ascii="Times New Roman" w:eastAsia="Times New Roman" w:hAnsi="Times New Roman" w:cs="Times New Roman"/>
                <w:spacing w:val="-1"/>
                <w:sz w:val="24"/>
                <w:szCs w:val="24"/>
              </w:rPr>
              <w:t>Постоянно</w:t>
            </w:r>
          </w:p>
        </w:tc>
        <w:tc>
          <w:tcPr>
            <w:tcW w:w="255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221FB2" w:rsidRPr="00221FB2" w:rsidRDefault="00221FB2" w:rsidP="00221FB2">
            <w:pPr>
              <w:spacing w:line="240" w:lineRule="auto"/>
              <w:jc w:val="both"/>
              <w:rPr>
                <w:rFonts w:ascii="Times New Roman" w:eastAsia="Times New Roman" w:hAnsi="Times New Roman" w:cs="Times New Roman"/>
                <w:spacing w:val="-1"/>
                <w:sz w:val="24"/>
                <w:szCs w:val="24"/>
              </w:rPr>
            </w:pP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221FB2" w:rsidRPr="00221FB2" w:rsidRDefault="00221FB2" w:rsidP="00221FB2">
            <w:pPr>
              <w:spacing w:line="240" w:lineRule="auto"/>
              <w:jc w:val="both"/>
              <w:rPr>
                <w:rFonts w:ascii="Times New Roman" w:eastAsia="Times New Roman" w:hAnsi="Times New Roman" w:cs="Times New Roman"/>
                <w:spacing w:val="-1"/>
                <w:sz w:val="24"/>
                <w:szCs w:val="24"/>
              </w:rPr>
            </w:pPr>
          </w:p>
        </w:tc>
      </w:tr>
      <w:tr w:rsidR="00221FB2" w:rsidRPr="00221FB2" w:rsidTr="00444DF4">
        <w:tc>
          <w:tcPr>
            <w:tcW w:w="53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221FB2" w:rsidRPr="00221FB2" w:rsidRDefault="00221FB2" w:rsidP="00221FB2">
            <w:pPr>
              <w:spacing w:line="240" w:lineRule="auto"/>
              <w:jc w:val="both"/>
              <w:rPr>
                <w:rFonts w:ascii="Times New Roman" w:eastAsia="Times New Roman" w:hAnsi="Times New Roman" w:cs="Times New Roman"/>
                <w:spacing w:val="-1"/>
                <w:sz w:val="24"/>
                <w:szCs w:val="24"/>
              </w:rPr>
            </w:pPr>
            <w:r w:rsidRPr="00221FB2">
              <w:rPr>
                <w:rFonts w:ascii="Times New Roman" w:eastAsia="Times New Roman" w:hAnsi="Times New Roman" w:cs="Times New Roman"/>
                <w:spacing w:val="-1"/>
                <w:sz w:val="24"/>
                <w:szCs w:val="24"/>
              </w:rPr>
              <w:t>4.</w:t>
            </w:r>
          </w:p>
        </w:tc>
        <w:tc>
          <w:tcPr>
            <w:tcW w:w="4252"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221FB2" w:rsidRPr="00221FB2" w:rsidRDefault="00221FB2" w:rsidP="00221FB2">
            <w:pPr>
              <w:spacing w:line="240" w:lineRule="auto"/>
              <w:jc w:val="both"/>
              <w:rPr>
                <w:rFonts w:ascii="Times New Roman" w:eastAsia="Times New Roman" w:hAnsi="Times New Roman" w:cs="Times New Roman"/>
                <w:spacing w:val="-1"/>
                <w:sz w:val="24"/>
                <w:szCs w:val="24"/>
              </w:rPr>
            </w:pPr>
            <w:r w:rsidRPr="00221FB2">
              <w:rPr>
                <w:rFonts w:ascii="Times New Roman" w:eastAsia="Times New Roman" w:hAnsi="Times New Roman" w:cs="Times New Roman"/>
                <w:spacing w:val="-1"/>
                <w:sz w:val="24"/>
                <w:szCs w:val="24"/>
              </w:rPr>
              <w:t>Ведение журнала вводного инструктажа для работников организации и командировочного состава (персонала)</w:t>
            </w: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221FB2" w:rsidRPr="00221FB2" w:rsidRDefault="00221FB2" w:rsidP="00221FB2">
            <w:pPr>
              <w:spacing w:line="240" w:lineRule="auto"/>
              <w:jc w:val="both"/>
              <w:rPr>
                <w:rFonts w:ascii="Times New Roman" w:eastAsia="Times New Roman" w:hAnsi="Times New Roman" w:cs="Times New Roman"/>
                <w:spacing w:val="-1"/>
                <w:sz w:val="24"/>
                <w:szCs w:val="24"/>
              </w:rPr>
            </w:pPr>
          </w:p>
          <w:p w:rsidR="00221FB2" w:rsidRPr="00221FB2" w:rsidRDefault="00221FB2" w:rsidP="00221FB2">
            <w:pPr>
              <w:spacing w:line="240" w:lineRule="auto"/>
              <w:jc w:val="both"/>
              <w:rPr>
                <w:rFonts w:ascii="Times New Roman" w:eastAsia="Times New Roman" w:hAnsi="Times New Roman" w:cs="Times New Roman"/>
                <w:spacing w:val="-1"/>
                <w:sz w:val="24"/>
                <w:szCs w:val="24"/>
              </w:rPr>
            </w:pPr>
            <w:r w:rsidRPr="00221FB2">
              <w:rPr>
                <w:rFonts w:ascii="Times New Roman" w:eastAsia="Times New Roman" w:hAnsi="Times New Roman" w:cs="Times New Roman"/>
                <w:spacing w:val="-1"/>
                <w:sz w:val="24"/>
                <w:szCs w:val="24"/>
              </w:rPr>
              <w:t>Постоянно</w:t>
            </w:r>
          </w:p>
        </w:tc>
        <w:tc>
          <w:tcPr>
            <w:tcW w:w="255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221FB2" w:rsidRPr="00221FB2" w:rsidRDefault="00221FB2" w:rsidP="00221FB2">
            <w:pPr>
              <w:spacing w:line="240" w:lineRule="auto"/>
              <w:jc w:val="both"/>
              <w:rPr>
                <w:rFonts w:ascii="Times New Roman" w:eastAsia="Times New Roman" w:hAnsi="Times New Roman" w:cs="Times New Roman"/>
                <w:spacing w:val="-1"/>
                <w:sz w:val="24"/>
                <w:szCs w:val="24"/>
              </w:rPr>
            </w:pP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221FB2" w:rsidRPr="00221FB2" w:rsidRDefault="00221FB2" w:rsidP="00221FB2">
            <w:pPr>
              <w:spacing w:line="240" w:lineRule="auto"/>
              <w:jc w:val="both"/>
              <w:rPr>
                <w:rFonts w:ascii="Times New Roman" w:eastAsia="Times New Roman" w:hAnsi="Times New Roman" w:cs="Times New Roman"/>
                <w:spacing w:val="-1"/>
                <w:sz w:val="24"/>
                <w:szCs w:val="24"/>
              </w:rPr>
            </w:pPr>
          </w:p>
        </w:tc>
      </w:tr>
      <w:tr w:rsidR="00221FB2" w:rsidRPr="00221FB2" w:rsidTr="00444DF4">
        <w:tc>
          <w:tcPr>
            <w:tcW w:w="53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221FB2" w:rsidRPr="00221FB2" w:rsidRDefault="00221FB2" w:rsidP="00221FB2">
            <w:pPr>
              <w:spacing w:line="240" w:lineRule="auto"/>
              <w:jc w:val="both"/>
              <w:rPr>
                <w:rFonts w:ascii="Times New Roman" w:eastAsia="Times New Roman" w:hAnsi="Times New Roman" w:cs="Times New Roman"/>
                <w:spacing w:val="-1"/>
                <w:sz w:val="24"/>
                <w:szCs w:val="24"/>
              </w:rPr>
            </w:pPr>
            <w:r w:rsidRPr="00221FB2">
              <w:rPr>
                <w:rFonts w:ascii="Times New Roman" w:eastAsia="Times New Roman" w:hAnsi="Times New Roman" w:cs="Times New Roman"/>
                <w:spacing w:val="-1"/>
                <w:sz w:val="24"/>
                <w:szCs w:val="24"/>
              </w:rPr>
              <w:t>5.</w:t>
            </w:r>
          </w:p>
        </w:tc>
        <w:tc>
          <w:tcPr>
            <w:tcW w:w="4252"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221FB2" w:rsidRPr="00221FB2" w:rsidRDefault="00221FB2" w:rsidP="00221FB2">
            <w:pPr>
              <w:spacing w:line="240" w:lineRule="auto"/>
              <w:jc w:val="both"/>
              <w:rPr>
                <w:rFonts w:ascii="Times New Roman" w:eastAsia="Times New Roman" w:hAnsi="Times New Roman" w:cs="Times New Roman"/>
                <w:spacing w:val="-1"/>
                <w:sz w:val="24"/>
                <w:szCs w:val="24"/>
              </w:rPr>
            </w:pPr>
            <w:r w:rsidRPr="00221FB2">
              <w:rPr>
                <w:rFonts w:ascii="Times New Roman" w:eastAsia="Times New Roman" w:hAnsi="Times New Roman" w:cs="Times New Roman"/>
                <w:spacing w:val="-1"/>
                <w:sz w:val="24"/>
                <w:szCs w:val="24"/>
              </w:rPr>
              <w:t>Безопасность арендуемых помещений, в том числе в выходные и праздничные дни.</w:t>
            </w: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221FB2" w:rsidRPr="00221FB2" w:rsidRDefault="00221FB2" w:rsidP="00221FB2">
            <w:pPr>
              <w:spacing w:line="240" w:lineRule="auto"/>
              <w:jc w:val="both"/>
              <w:rPr>
                <w:rFonts w:ascii="Times New Roman" w:eastAsia="Times New Roman" w:hAnsi="Times New Roman" w:cs="Times New Roman"/>
                <w:spacing w:val="-1"/>
                <w:sz w:val="24"/>
                <w:szCs w:val="24"/>
              </w:rPr>
            </w:pPr>
          </w:p>
          <w:p w:rsidR="00221FB2" w:rsidRPr="00221FB2" w:rsidRDefault="00221FB2" w:rsidP="00221FB2">
            <w:pPr>
              <w:spacing w:line="240" w:lineRule="auto"/>
              <w:jc w:val="both"/>
              <w:rPr>
                <w:rFonts w:ascii="Times New Roman" w:eastAsia="Times New Roman" w:hAnsi="Times New Roman" w:cs="Times New Roman"/>
                <w:spacing w:val="-1"/>
                <w:sz w:val="24"/>
                <w:szCs w:val="24"/>
              </w:rPr>
            </w:pPr>
            <w:r w:rsidRPr="00221FB2">
              <w:rPr>
                <w:rFonts w:ascii="Times New Roman" w:eastAsia="Times New Roman" w:hAnsi="Times New Roman" w:cs="Times New Roman"/>
                <w:spacing w:val="-1"/>
                <w:sz w:val="24"/>
                <w:szCs w:val="24"/>
              </w:rPr>
              <w:t>Постоянно</w:t>
            </w:r>
          </w:p>
        </w:tc>
        <w:tc>
          <w:tcPr>
            <w:tcW w:w="255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221FB2" w:rsidRPr="00221FB2" w:rsidRDefault="00221FB2" w:rsidP="00221FB2">
            <w:pPr>
              <w:spacing w:line="240" w:lineRule="auto"/>
              <w:jc w:val="both"/>
              <w:rPr>
                <w:rFonts w:ascii="Times New Roman" w:eastAsia="Times New Roman" w:hAnsi="Times New Roman" w:cs="Times New Roman"/>
                <w:spacing w:val="-1"/>
                <w:sz w:val="24"/>
                <w:szCs w:val="24"/>
              </w:rPr>
            </w:pP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221FB2" w:rsidRPr="00221FB2" w:rsidRDefault="00221FB2" w:rsidP="00221FB2">
            <w:pPr>
              <w:spacing w:line="240" w:lineRule="auto"/>
              <w:jc w:val="both"/>
              <w:rPr>
                <w:rFonts w:ascii="Times New Roman" w:eastAsia="Times New Roman" w:hAnsi="Times New Roman" w:cs="Times New Roman"/>
                <w:spacing w:val="-1"/>
                <w:sz w:val="24"/>
                <w:szCs w:val="24"/>
              </w:rPr>
            </w:pPr>
          </w:p>
        </w:tc>
      </w:tr>
      <w:tr w:rsidR="00221FB2" w:rsidRPr="00221FB2" w:rsidTr="00444DF4">
        <w:tc>
          <w:tcPr>
            <w:tcW w:w="53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221FB2" w:rsidRPr="00221FB2" w:rsidRDefault="00221FB2" w:rsidP="00221FB2">
            <w:pPr>
              <w:spacing w:line="240" w:lineRule="auto"/>
              <w:jc w:val="both"/>
              <w:rPr>
                <w:rFonts w:ascii="Times New Roman" w:eastAsia="Times New Roman" w:hAnsi="Times New Roman" w:cs="Times New Roman"/>
                <w:spacing w:val="-1"/>
                <w:sz w:val="24"/>
                <w:szCs w:val="24"/>
              </w:rPr>
            </w:pPr>
            <w:r w:rsidRPr="00221FB2">
              <w:rPr>
                <w:rFonts w:ascii="Times New Roman" w:eastAsia="Times New Roman" w:hAnsi="Times New Roman" w:cs="Times New Roman"/>
                <w:spacing w:val="-1"/>
                <w:sz w:val="24"/>
                <w:szCs w:val="24"/>
              </w:rPr>
              <w:t>6.</w:t>
            </w:r>
          </w:p>
        </w:tc>
        <w:tc>
          <w:tcPr>
            <w:tcW w:w="4252"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221FB2" w:rsidRPr="00221FB2" w:rsidRDefault="00221FB2" w:rsidP="00221FB2">
            <w:pPr>
              <w:spacing w:line="240" w:lineRule="auto"/>
              <w:jc w:val="both"/>
              <w:rPr>
                <w:rFonts w:ascii="Times New Roman" w:eastAsia="Times New Roman" w:hAnsi="Times New Roman" w:cs="Times New Roman"/>
                <w:spacing w:val="-1"/>
                <w:sz w:val="24"/>
                <w:szCs w:val="24"/>
              </w:rPr>
            </w:pPr>
            <w:r w:rsidRPr="00221FB2">
              <w:rPr>
                <w:rFonts w:ascii="Times New Roman" w:eastAsia="Times New Roman" w:hAnsi="Times New Roman" w:cs="Times New Roman"/>
                <w:spacing w:val="-1"/>
                <w:sz w:val="24"/>
                <w:szCs w:val="24"/>
              </w:rPr>
              <w:t>Разработка плана  прохода по территории  до каждого помещения арендатора и  схема движения    транспорта на территории предприятия.</w:t>
            </w: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221FB2" w:rsidRPr="00221FB2" w:rsidRDefault="00221FB2" w:rsidP="00221FB2">
            <w:pPr>
              <w:spacing w:line="240" w:lineRule="auto"/>
              <w:jc w:val="both"/>
              <w:rPr>
                <w:rFonts w:ascii="Times New Roman" w:eastAsia="Times New Roman" w:hAnsi="Times New Roman" w:cs="Times New Roman"/>
                <w:spacing w:val="-1"/>
                <w:sz w:val="24"/>
                <w:szCs w:val="24"/>
              </w:rPr>
            </w:pPr>
          </w:p>
          <w:p w:rsidR="00221FB2" w:rsidRPr="00221FB2" w:rsidRDefault="00221FB2" w:rsidP="00221FB2">
            <w:pPr>
              <w:spacing w:line="240" w:lineRule="auto"/>
              <w:jc w:val="both"/>
              <w:rPr>
                <w:rFonts w:ascii="Times New Roman" w:eastAsia="Times New Roman" w:hAnsi="Times New Roman" w:cs="Times New Roman"/>
                <w:spacing w:val="-1"/>
                <w:sz w:val="24"/>
                <w:szCs w:val="24"/>
              </w:rPr>
            </w:pPr>
            <w:r w:rsidRPr="00221FB2">
              <w:rPr>
                <w:rFonts w:ascii="Times New Roman" w:eastAsia="Times New Roman" w:hAnsi="Times New Roman" w:cs="Times New Roman"/>
                <w:spacing w:val="-1"/>
                <w:sz w:val="24"/>
                <w:szCs w:val="24"/>
              </w:rPr>
              <w:t>Постоянно</w:t>
            </w:r>
          </w:p>
        </w:tc>
        <w:tc>
          <w:tcPr>
            <w:tcW w:w="255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221FB2" w:rsidRPr="00221FB2" w:rsidRDefault="00221FB2" w:rsidP="00221FB2">
            <w:pPr>
              <w:spacing w:line="240" w:lineRule="auto"/>
              <w:jc w:val="both"/>
              <w:rPr>
                <w:rFonts w:ascii="Times New Roman" w:eastAsia="Times New Roman" w:hAnsi="Times New Roman" w:cs="Times New Roman"/>
                <w:spacing w:val="-1"/>
                <w:sz w:val="24"/>
                <w:szCs w:val="24"/>
              </w:rPr>
            </w:pP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221FB2" w:rsidRPr="00221FB2" w:rsidRDefault="00221FB2" w:rsidP="00221FB2">
            <w:pPr>
              <w:spacing w:line="240" w:lineRule="auto"/>
              <w:jc w:val="both"/>
              <w:rPr>
                <w:rFonts w:ascii="Times New Roman" w:eastAsia="Times New Roman" w:hAnsi="Times New Roman" w:cs="Times New Roman"/>
                <w:spacing w:val="-1"/>
                <w:sz w:val="24"/>
                <w:szCs w:val="24"/>
              </w:rPr>
            </w:pPr>
          </w:p>
        </w:tc>
      </w:tr>
    </w:tbl>
    <w:p w:rsidR="00221FB2" w:rsidRPr="00221FB2" w:rsidRDefault="00221FB2" w:rsidP="00221FB2">
      <w:pPr>
        <w:spacing w:line="240" w:lineRule="auto"/>
        <w:jc w:val="both"/>
        <w:rPr>
          <w:rFonts w:ascii="Times New Roman" w:eastAsia="Times New Roman" w:hAnsi="Times New Roman" w:cs="Times New Roman"/>
          <w:spacing w:val="-1"/>
          <w:sz w:val="24"/>
          <w:szCs w:val="24"/>
        </w:rPr>
      </w:pPr>
    </w:p>
    <w:tbl>
      <w:tblPr>
        <w:tblpPr w:leftFromText="180" w:rightFromText="180" w:vertAnchor="text" w:tblpX="2" w:tblpY="1"/>
        <w:tblOverlap w:val="never"/>
        <w:tblW w:w="0" w:type="auto"/>
        <w:tblLook w:val="00A0"/>
      </w:tblPr>
      <w:tblGrid>
        <w:gridCol w:w="5209"/>
        <w:gridCol w:w="4820"/>
      </w:tblGrid>
      <w:tr w:rsidR="00221FB2" w:rsidRPr="00221FB2" w:rsidTr="00C77959">
        <w:tc>
          <w:tcPr>
            <w:tcW w:w="5209" w:type="dxa"/>
          </w:tcPr>
          <w:p w:rsidR="00221FB2" w:rsidRPr="00221FB2" w:rsidRDefault="007C5BEB" w:rsidP="00C77959">
            <w:pPr>
              <w:spacing w:after="0" w:line="240" w:lineRule="auto"/>
              <w:jc w:val="both"/>
              <w:rPr>
                <w:rFonts w:ascii="Times New Roman" w:eastAsia="Times New Roman" w:hAnsi="Times New Roman" w:cs="Times New Roman"/>
                <w:spacing w:val="-1"/>
                <w:sz w:val="24"/>
                <w:szCs w:val="24"/>
              </w:rPr>
            </w:pPr>
            <w:r>
              <w:rPr>
                <w:rFonts w:ascii="Times New Roman" w:eastAsia="Times New Roman" w:hAnsi="Times New Roman" w:cs="Times New Roman"/>
                <w:spacing w:val="-1"/>
                <w:sz w:val="24"/>
                <w:szCs w:val="24"/>
              </w:rPr>
              <w:pict>
                <v:shape id="_x0000_s2117" type="#_x0000_t32" style="position:absolute;left:0;text-align:left;margin-left:205.7pt;margin-top:237pt;width:.05pt;height:.05pt;z-index:251704320" o:connectortype="straight" strokeweight="1pt"/>
              </w:pict>
            </w:r>
            <w:r w:rsidR="00C77959">
              <w:rPr>
                <w:rFonts w:ascii="Times New Roman" w:eastAsia="Times New Roman" w:hAnsi="Times New Roman" w:cs="Times New Roman"/>
                <w:spacing w:val="-1"/>
                <w:sz w:val="24"/>
                <w:szCs w:val="24"/>
              </w:rPr>
              <w:t xml:space="preserve">           </w:t>
            </w:r>
            <w:r w:rsidR="00221FB2" w:rsidRPr="00221FB2">
              <w:rPr>
                <w:rFonts w:ascii="Times New Roman" w:eastAsia="Times New Roman" w:hAnsi="Times New Roman" w:cs="Times New Roman"/>
                <w:spacing w:val="-1"/>
                <w:sz w:val="24"/>
                <w:szCs w:val="24"/>
              </w:rPr>
              <w:t>Арендодатель</w:t>
            </w:r>
          </w:p>
          <w:p w:rsidR="00221FB2" w:rsidRPr="00221FB2" w:rsidRDefault="00221FB2" w:rsidP="00C77959">
            <w:pPr>
              <w:spacing w:after="0" w:line="240" w:lineRule="auto"/>
              <w:jc w:val="both"/>
              <w:rPr>
                <w:rFonts w:ascii="Times New Roman" w:eastAsia="Times New Roman" w:hAnsi="Times New Roman" w:cs="Times New Roman"/>
                <w:spacing w:val="-1"/>
                <w:sz w:val="24"/>
                <w:szCs w:val="24"/>
              </w:rPr>
            </w:pPr>
          </w:p>
          <w:p w:rsidR="00221FB2" w:rsidRPr="00221FB2" w:rsidRDefault="00C77959" w:rsidP="00C77959">
            <w:pPr>
              <w:spacing w:after="0" w:line="240" w:lineRule="auto"/>
              <w:jc w:val="both"/>
              <w:rPr>
                <w:rFonts w:ascii="Times New Roman" w:eastAsia="Times New Roman" w:hAnsi="Times New Roman" w:cs="Times New Roman"/>
                <w:spacing w:val="-1"/>
                <w:sz w:val="24"/>
                <w:szCs w:val="24"/>
              </w:rPr>
            </w:pPr>
            <w:r>
              <w:rPr>
                <w:rFonts w:ascii="Times New Roman" w:eastAsia="Times New Roman" w:hAnsi="Times New Roman" w:cs="Times New Roman"/>
                <w:spacing w:val="-1"/>
                <w:sz w:val="24"/>
                <w:szCs w:val="24"/>
              </w:rPr>
              <w:t xml:space="preserve">    </w:t>
            </w:r>
            <w:r w:rsidR="00221FB2" w:rsidRPr="00221FB2">
              <w:rPr>
                <w:rFonts w:ascii="Times New Roman" w:eastAsia="Times New Roman" w:hAnsi="Times New Roman" w:cs="Times New Roman"/>
                <w:spacing w:val="-1"/>
                <w:sz w:val="24"/>
                <w:szCs w:val="24"/>
              </w:rPr>
              <w:t>Акционерное общество</w:t>
            </w:r>
          </w:p>
          <w:p w:rsidR="00221FB2" w:rsidRPr="00221FB2" w:rsidRDefault="00221FB2" w:rsidP="00C77959">
            <w:pPr>
              <w:spacing w:after="0" w:line="240" w:lineRule="auto"/>
              <w:jc w:val="both"/>
              <w:rPr>
                <w:rFonts w:ascii="Times New Roman" w:eastAsia="Times New Roman" w:hAnsi="Times New Roman" w:cs="Times New Roman"/>
                <w:spacing w:val="-1"/>
                <w:sz w:val="24"/>
                <w:szCs w:val="24"/>
              </w:rPr>
            </w:pPr>
            <w:r w:rsidRPr="00221FB2">
              <w:rPr>
                <w:rFonts w:ascii="Times New Roman" w:eastAsia="Times New Roman" w:hAnsi="Times New Roman" w:cs="Times New Roman"/>
                <w:spacing w:val="-1"/>
                <w:sz w:val="24"/>
                <w:szCs w:val="24"/>
              </w:rPr>
              <w:t>«Перовский опытный завод</w:t>
            </w:r>
          </w:p>
          <w:p w:rsidR="00221FB2" w:rsidRPr="00221FB2" w:rsidRDefault="00C77959" w:rsidP="00C77959">
            <w:pPr>
              <w:spacing w:after="0" w:line="240" w:lineRule="auto"/>
              <w:jc w:val="both"/>
              <w:rPr>
                <w:rFonts w:ascii="Times New Roman" w:eastAsia="Times New Roman" w:hAnsi="Times New Roman" w:cs="Times New Roman"/>
                <w:spacing w:val="-1"/>
                <w:sz w:val="24"/>
                <w:szCs w:val="24"/>
              </w:rPr>
            </w:pPr>
            <w:r>
              <w:rPr>
                <w:rFonts w:ascii="Times New Roman" w:eastAsia="Times New Roman" w:hAnsi="Times New Roman" w:cs="Times New Roman"/>
                <w:spacing w:val="-1"/>
                <w:sz w:val="24"/>
                <w:szCs w:val="24"/>
              </w:rPr>
              <w:t xml:space="preserve">       </w:t>
            </w:r>
            <w:r w:rsidR="00221FB2" w:rsidRPr="00221FB2">
              <w:rPr>
                <w:rFonts w:ascii="Times New Roman" w:eastAsia="Times New Roman" w:hAnsi="Times New Roman" w:cs="Times New Roman"/>
                <w:spacing w:val="-1"/>
                <w:sz w:val="24"/>
                <w:szCs w:val="24"/>
              </w:rPr>
              <w:t>«Нестандартмаш»</w:t>
            </w:r>
          </w:p>
          <w:p w:rsidR="00221FB2" w:rsidRPr="00221FB2" w:rsidRDefault="00221FB2" w:rsidP="00C77959">
            <w:pPr>
              <w:spacing w:after="0" w:line="240" w:lineRule="auto"/>
              <w:jc w:val="both"/>
              <w:rPr>
                <w:rFonts w:ascii="Times New Roman" w:eastAsia="Times New Roman" w:hAnsi="Times New Roman" w:cs="Times New Roman"/>
                <w:spacing w:val="-1"/>
                <w:sz w:val="24"/>
                <w:szCs w:val="24"/>
              </w:rPr>
            </w:pPr>
          </w:p>
          <w:p w:rsidR="00221FB2" w:rsidRPr="00221FB2" w:rsidRDefault="008071DD" w:rsidP="00C77959">
            <w:pPr>
              <w:spacing w:after="0" w:line="240" w:lineRule="auto"/>
              <w:jc w:val="both"/>
              <w:rPr>
                <w:rFonts w:ascii="Times New Roman" w:eastAsia="Times New Roman" w:hAnsi="Times New Roman" w:cs="Times New Roman"/>
                <w:spacing w:val="-1"/>
                <w:sz w:val="24"/>
                <w:szCs w:val="24"/>
              </w:rPr>
            </w:pPr>
            <w:r>
              <w:rPr>
                <w:rFonts w:ascii="Times New Roman" w:eastAsia="Times New Roman" w:hAnsi="Times New Roman" w:cs="Times New Roman"/>
                <w:spacing w:val="-1"/>
                <w:sz w:val="24"/>
                <w:szCs w:val="24"/>
              </w:rPr>
              <w:t>_________________</w:t>
            </w:r>
          </w:p>
          <w:p w:rsidR="00221FB2" w:rsidRPr="00221FB2" w:rsidRDefault="00221FB2" w:rsidP="00C77959">
            <w:pPr>
              <w:spacing w:after="0" w:line="240" w:lineRule="auto"/>
              <w:jc w:val="both"/>
              <w:rPr>
                <w:rFonts w:ascii="Times New Roman" w:eastAsia="Times New Roman" w:hAnsi="Times New Roman" w:cs="Times New Roman"/>
                <w:spacing w:val="-1"/>
                <w:sz w:val="24"/>
                <w:szCs w:val="24"/>
              </w:rPr>
            </w:pPr>
            <w:r w:rsidRPr="00221FB2">
              <w:rPr>
                <w:rFonts w:ascii="Times New Roman" w:eastAsia="Times New Roman" w:hAnsi="Times New Roman" w:cs="Times New Roman"/>
                <w:spacing w:val="-1"/>
                <w:sz w:val="24"/>
                <w:szCs w:val="24"/>
              </w:rPr>
              <w:t>М.П.</w:t>
            </w:r>
          </w:p>
        </w:tc>
        <w:tc>
          <w:tcPr>
            <w:tcW w:w="4820" w:type="dxa"/>
          </w:tcPr>
          <w:p w:rsidR="008071DD" w:rsidRDefault="00C77959" w:rsidP="00C77959">
            <w:pPr>
              <w:spacing w:after="0" w:line="240" w:lineRule="auto"/>
              <w:jc w:val="both"/>
              <w:rPr>
                <w:rFonts w:ascii="Times New Roman" w:eastAsia="Times New Roman" w:hAnsi="Times New Roman" w:cs="Times New Roman"/>
                <w:spacing w:val="-1"/>
                <w:sz w:val="24"/>
                <w:szCs w:val="24"/>
              </w:rPr>
            </w:pPr>
            <w:r>
              <w:rPr>
                <w:rFonts w:ascii="Times New Roman" w:eastAsia="Times New Roman" w:hAnsi="Times New Roman" w:cs="Times New Roman"/>
                <w:spacing w:val="-1"/>
                <w:sz w:val="24"/>
                <w:szCs w:val="24"/>
              </w:rPr>
              <w:t xml:space="preserve">                </w:t>
            </w:r>
            <w:r w:rsidR="00221FB2" w:rsidRPr="00221FB2">
              <w:rPr>
                <w:rFonts w:ascii="Times New Roman" w:eastAsia="Times New Roman" w:hAnsi="Times New Roman" w:cs="Times New Roman"/>
                <w:spacing w:val="-1"/>
                <w:sz w:val="24"/>
                <w:szCs w:val="24"/>
              </w:rPr>
              <w:t>Арендатор</w:t>
            </w:r>
          </w:p>
          <w:p w:rsidR="008071DD" w:rsidRDefault="008071DD" w:rsidP="00C77959">
            <w:pPr>
              <w:spacing w:after="0" w:line="240" w:lineRule="auto"/>
              <w:jc w:val="both"/>
              <w:rPr>
                <w:rFonts w:ascii="Times New Roman" w:eastAsia="Times New Roman" w:hAnsi="Times New Roman" w:cs="Times New Roman"/>
                <w:spacing w:val="-1"/>
                <w:sz w:val="24"/>
                <w:szCs w:val="24"/>
              </w:rPr>
            </w:pPr>
          </w:p>
          <w:p w:rsidR="008071DD" w:rsidRDefault="008071DD" w:rsidP="00C77959">
            <w:pPr>
              <w:spacing w:after="0" w:line="240" w:lineRule="auto"/>
              <w:jc w:val="both"/>
              <w:rPr>
                <w:rFonts w:ascii="Times New Roman" w:eastAsia="Times New Roman" w:hAnsi="Times New Roman" w:cs="Times New Roman"/>
                <w:spacing w:val="-1"/>
                <w:sz w:val="24"/>
                <w:szCs w:val="24"/>
              </w:rPr>
            </w:pPr>
          </w:p>
          <w:p w:rsidR="008071DD" w:rsidRDefault="008071DD" w:rsidP="00C77959">
            <w:pPr>
              <w:spacing w:after="0" w:line="240" w:lineRule="auto"/>
              <w:jc w:val="both"/>
              <w:rPr>
                <w:rFonts w:ascii="Times New Roman" w:eastAsia="Times New Roman" w:hAnsi="Times New Roman" w:cs="Times New Roman"/>
                <w:spacing w:val="-1"/>
                <w:sz w:val="24"/>
                <w:szCs w:val="24"/>
              </w:rPr>
            </w:pPr>
          </w:p>
          <w:p w:rsidR="00221FB2" w:rsidRDefault="00221FB2" w:rsidP="00C77959">
            <w:pPr>
              <w:spacing w:after="0" w:line="240" w:lineRule="auto"/>
              <w:jc w:val="both"/>
              <w:rPr>
                <w:rFonts w:ascii="Times New Roman" w:eastAsia="Times New Roman" w:hAnsi="Times New Roman" w:cs="Times New Roman"/>
                <w:spacing w:val="-1"/>
                <w:sz w:val="24"/>
                <w:szCs w:val="24"/>
              </w:rPr>
            </w:pPr>
          </w:p>
          <w:p w:rsidR="008071DD" w:rsidRPr="00221FB2" w:rsidRDefault="008071DD" w:rsidP="00C77959">
            <w:pPr>
              <w:spacing w:after="0" w:line="240" w:lineRule="auto"/>
              <w:jc w:val="both"/>
              <w:rPr>
                <w:rFonts w:ascii="Times New Roman" w:eastAsia="Times New Roman" w:hAnsi="Times New Roman" w:cs="Times New Roman"/>
                <w:spacing w:val="-1"/>
                <w:sz w:val="24"/>
                <w:szCs w:val="24"/>
              </w:rPr>
            </w:pPr>
          </w:p>
          <w:p w:rsidR="00221FB2" w:rsidRPr="00221FB2" w:rsidRDefault="00C77959" w:rsidP="00C77959">
            <w:pPr>
              <w:spacing w:after="0" w:line="240" w:lineRule="auto"/>
              <w:jc w:val="both"/>
              <w:rPr>
                <w:rFonts w:ascii="Times New Roman" w:eastAsia="Times New Roman" w:hAnsi="Times New Roman" w:cs="Times New Roman"/>
                <w:spacing w:val="-1"/>
                <w:sz w:val="24"/>
                <w:szCs w:val="24"/>
              </w:rPr>
            </w:pPr>
            <w:r>
              <w:rPr>
                <w:rFonts w:ascii="Times New Roman" w:eastAsia="Times New Roman" w:hAnsi="Times New Roman" w:cs="Times New Roman"/>
                <w:spacing w:val="-1"/>
                <w:sz w:val="24"/>
                <w:szCs w:val="24"/>
              </w:rPr>
              <w:t xml:space="preserve">      </w:t>
            </w:r>
            <w:r w:rsidR="008071DD">
              <w:rPr>
                <w:rFonts w:ascii="Times New Roman" w:eastAsia="Times New Roman" w:hAnsi="Times New Roman" w:cs="Times New Roman"/>
                <w:spacing w:val="-1"/>
                <w:sz w:val="24"/>
                <w:szCs w:val="24"/>
              </w:rPr>
              <w:t>________________</w:t>
            </w:r>
          </w:p>
          <w:p w:rsidR="00B71AA5" w:rsidRPr="00221FB2" w:rsidRDefault="00C77959" w:rsidP="00C77959">
            <w:pPr>
              <w:spacing w:after="0" w:line="240" w:lineRule="auto"/>
              <w:jc w:val="both"/>
              <w:rPr>
                <w:rFonts w:ascii="Times New Roman" w:eastAsia="Times New Roman" w:hAnsi="Times New Roman" w:cs="Times New Roman"/>
                <w:spacing w:val="-1"/>
                <w:sz w:val="24"/>
                <w:szCs w:val="24"/>
              </w:rPr>
            </w:pPr>
            <w:r>
              <w:rPr>
                <w:rFonts w:ascii="Times New Roman" w:eastAsia="Times New Roman" w:hAnsi="Times New Roman" w:cs="Times New Roman"/>
                <w:spacing w:val="-1"/>
                <w:sz w:val="24"/>
                <w:szCs w:val="24"/>
              </w:rPr>
              <w:t xml:space="preserve">     </w:t>
            </w:r>
            <w:r w:rsidR="006269E2">
              <w:rPr>
                <w:rFonts w:ascii="Times New Roman" w:eastAsia="Times New Roman" w:hAnsi="Times New Roman" w:cs="Times New Roman"/>
                <w:spacing w:val="-1"/>
                <w:sz w:val="24"/>
                <w:szCs w:val="24"/>
              </w:rPr>
              <w:t xml:space="preserve"> </w:t>
            </w:r>
            <w:r w:rsidR="00221FB2" w:rsidRPr="00221FB2">
              <w:rPr>
                <w:rFonts w:ascii="Times New Roman" w:eastAsia="Times New Roman" w:hAnsi="Times New Roman" w:cs="Times New Roman"/>
                <w:spacing w:val="-1"/>
                <w:sz w:val="24"/>
                <w:szCs w:val="24"/>
              </w:rPr>
              <w:t>М.П.</w:t>
            </w:r>
          </w:p>
        </w:tc>
      </w:tr>
    </w:tbl>
    <w:p w:rsidR="00B71AA5" w:rsidRPr="00B71AA5" w:rsidRDefault="00B71AA5" w:rsidP="00B71AA5">
      <w:pPr>
        <w:spacing w:after="0"/>
        <w:jc w:val="center"/>
        <w:rPr>
          <w:rFonts w:ascii="Times New Roman" w:eastAsia="Times New Roman" w:hAnsi="Times New Roman" w:cs="Times New Roman"/>
          <w:spacing w:val="-1"/>
          <w:sz w:val="24"/>
          <w:szCs w:val="24"/>
        </w:rPr>
      </w:pPr>
      <w:r w:rsidRPr="00B71AA5">
        <w:rPr>
          <w:rFonts w:ascii="Times New Roman" w:eastAsia="Times New Roman" w:hAnsi="Times New Roman" w:cs="Times New Roman"/>
          <w:spacing w:val="-1"/>
          <w:sz w:val="24"/>
          <w:szCs w:val="24"/>
        </w:rPr>
        <w:lastRenderedPageBreak/>
        <w:t>А К Т</w:t>
      </w:r>
    </w:p>
    <w:p w:rsidR="00B71AA5" w:rsidRPr="00B71AA5" w:rsidRDefault="00B71AA5" w:rsidP="00B71AA5">
      <w:pPr>
        <w:spacing w:after="0"/>
        <w:jc w:val="center"/>
        <w:rPr>
          <w:rFonts w:ascii="Times New Roman" w:eastAsia="Times New Roman" w:hAnsi="Times New Roman" w:cs="Times New Roman"/>
          <w:spacing w:val="-1"/>
          <w:sz w:val="24"/>
          <w:szCs w:val="24"/>
        </w:rPr>
      </w:pPr>
      <w:r w:rsidRPr="00B71AA5">
        <w:rPr>
          <w:rFonts w:ascii="Times New Roman" w:eastAsia="Times New Roman" w:hAnsi="Times New Roman" w:cs="Times New Roman"/>
          <w:spacing w:val="-1"/>
          <w:sz w:val="24"/>
          <w:szCs w:val="24"/>
        </w:rPr>
        <w:t>приема – передачи</w:t>
      </w:r>
    </w:p>
    <w:p w:rsidR="00B71AA5" w:rsidRPr="00B71AA5" w:rsidRDefault="00B71AA5" w:rsidP="00B71AA5">
      <w:pPr>
        <w:spacing w:after="0"/>
        <w:jc w:val="center"/>
        <w:rPr>
          <w:rFonts w:ascii="Times New Roman" w:eastAsia="Times New Roman" w:hAnsi="Times New Roman" w:cs="Times New Roman"/>
          <w:spacing w:val="-1"/>
          <w:sz w:val="24"/>
          <w:szCs w:val="24"/>
        </w:rPr>
      </w:pPr>
      <w:r w:rsidRPr="00B71AA5">
        <w:rPr>
          <w:rFonts w:ascii="Times New Roman" w:eastAsia="Times New Roman" w:hAnsi="Times New Roman" w:cs="Times New Roman"/>
          <w:spacing w:val="-1"/>
          <w:sz w:val="24"/>
          <w:szCs w:val="24"/>
        </w:rPr>
        <w:t>(возврата объекта недвижимого имущества)</w:t>
      </w:r>
    </w:p>
    <w:p w:rsidR="00B71AA5" w:rsidRPr="00B71AA5" w:rsidRDefault="00B71AA5" w:rsidP="00B71AA5">
      <w:pPr>
        <w:spacing w:after="0"/>
        <w:rPr>
          <w:rFonts w:ascii="Times New Roman" w:eastAsia="Times New Roman" w:hAnsi="Times New Roman" w:cs="Times New Roman"/>
          <w:spacing w:val="-1"/>
          <w:sz w:val="24"/>
          <w:szCs w:val="24"/>
        </w:rPr>
      </w:pPr>
      <w:r w:rsidRPr="00B71AA5">
        <w:rPr>
          <w:rFonts w:ascii="Times New Roman" w:eastAsia="Times New Roman" w:hAnsi="Times New Roman" w:cs="Times New Roman"/>
          <w:spacing w:val="-1"/>
          <w:sz w:val="24"/>
          <w:szCs w:val="24"/>
        </w:rPr>
        <w:tab/>
      </w:r>
      <w:r w:rsidRPr="00B71AA5">
        <w:rPr>
          <w:rFonts w:ascii="Times New Roman" w:eastAsia="Times New Roman" w:hAnsi="Times New Roman" w:cs="Times New Roman"/>
          <w:spacing w:val="-1"/>
          <w:sz w:val="24"/>
          <w:szCs w:val="24"/>
        </w:rPr>
        <w:tab/>
      </w:r>
    </w:p>
    <w:p w:rsidR="00B71AA5" w:rsidRPr="00B71AA5" w:rsidRDefault="007C5BEB" w:rsidP="00B71AA5">
      <w:pPr>
        <w:pStyle w:val="afffffe"/>
        <w:shd w:val="clear" w:color="auto" w:fill="auto"/>
        <w:tabs>
          <w:tab w:val="left" w:pos="8174"/>
        </w:tabs>
        <w:spacing w:before="0" w:after="0" w:line="240" w:lineRule="auto"/>
        <w:ind w:left="-142"/>
        <w:jc w:val="left"/>
        <w:rPr>
          <w:rFonts w:eastAsia="Times New Roman"/>
          <w:spacing w:val="-1"/>
          <w:sz w:val="24"/>
          <w:szCs w:val="24"/>
          <w:lang w:eastAsia="en-US"/>
        </w:rPr>
      </w:pPr>
      <w:r w:rsidRPr="00B71AA5">
        <w:rPr>
          <w:rFonts w:eastAsia="Times New Roman"/>
          <w:spacing w:val="-1"/>
          <w:sz w:val="24"/>
          <w:szCs w:val="24"/>
          <w:lang w:eastAsia="en-US"/>
        </w:rPr>
        <w:fldChar w:fldCharType="begin"/>
      </w:r>
      <w:r w:rsidR="00B71AA5" w:rsidRPr="00B71AA5">
        <w:rPr>
          <w:rFonts w:eastAsia="Times New Roman"/>
          <w:spacing w:val="-1"/>
          <w:sz w:val="24"/>
          <w:szCs w:val="24"/>
          <w:lang w:eastAsia="en-US"/>
        </w:rPr>
        <w:instrText xml:space="preserve"> TOC \o "1-5" \h \z </w:instrText>
      </w:r>
      <w:r w:rsidRPr="00B71AA5">
        <w:rPr>
          <w:rFonts w:eastAsia="Times New Roman"/>
          <w:spacing w:val="-1"/>
          <w:sz w:val="24"/>
          <w:szCs w:val="24"/>
          <w:lang w:eastAsia="en-US"/>
        </w:rPr>
        <w:fldChar w:fldCharType="separate"/>
      </w:r>
      <w:r w:rsidR="00B71AA5" w:rsidRPr="00B71AA5">
        <w:rPr>
          <w:rFonts w:eastAsia="Times New Roman"/>
          <w:spacing w:val="-1"/>
          <w:sz w:val="24"/>
          <w:szCs w:val="24"/>
          <w:lang w:eastAsia="en-US"/>
        </w:rPr>
        <w:t xml:space="preserve">г. </w:t>
      </w:r>
      <w:r w:rsidR="00C77959">
        <w:rPr>
          <w:rFonts w:eastAsia="Times New Roman"/>
          <w:spacing w:val="-1"/>
          <w:sz w:val="24"/>
          <w:szCs w:val="24"/>
          <w:lang w:eastAsia="en-US"/>
        </w:rPr>
        <w:t xml:space="preserve">Москва  </w:t>
      </w:r>
      <w:r w:rsidR="00B71AA5" w:rsidRPr="00B71AA5">
        <w:rPr>
          <w:rFonts w:eastAsia="Times New Roman"/>
          <w:spacing w:val="-1"/>
          <w:sz w:val="24"/>
          <w:szCs w:val="24"/>
          <w:lang w:eastAsia="en-US"/>
        </w:rPr>
        <w:t xml:space="preserve">                                                                                                        </w:t>
      </w:r>
      <w:r w:rsidR="00C77959">
        <w:rPr>
          <w:rFonts w:eastAsia="Times New Roman"/>
          <w:spacing w:val="-1"/>
          <w:sz w:val="24"/>
          <w:szCs w:val="24"/>
          <w:lang w:eastAsia="en-US"/>
        </w:rPr>
        <w:t xml:space="preserve"> </w:t>
      </w:r>
      <w:r w:rsidR="00B71AA5" w:rsidRPr="00B71AA5">
        <w:rPr>
          <w:rFonts w:eastAsia="Times New Roman"/>
          <w:spacing w:val="-1"/>
          <w:sz w:val="24"/>
          <w:szCs w:val="24"/>
          <w:lang w:eastAsia="en-US"/>
        </w:rPr>
        <w:t xml:space="preserve">  </w:t>
      </w:r>
      <w:r w:rsidR="00B71AA5">
        <w:rPr>
          <w:rFonts w:eastAsia="Times New Roman"/>
          <w:spacing w:val="-1"/>
          <w:sz w:val="24"/>
          <w:szCs w:val="24"/>
          <w:lang w:eastAsia="en-US"/>
        </w:rPr>
        <w:t>«___</w:t>
      </w:r>
      <w:r w:rsidR="00B71AA5" w:rsidRPr="00B71AA5">
        <w:rPr>
          <w:rFonts w:eastAsia="Times New Roman"/>
          <w:spacing w:val="-1"/>
          <w:sz w:val="24"/>
          <w:szCs w:val="24"/>
          <w:lang w:eastAsia="en-US"/>
        </w:rPr>
        <w:t xml:space="preserve">» </w:t>
      </w:r>
      <w:r w:rsidR="00B71AA5">
        <w:rPr>
          <w:rFonts w:eastAsia="Times New Roman"/>
          <w:spacing w:val="-1"/>
          <w:sz w:val="24"/>
          <w:szCs w:val="24"/>
          <w:lang w:eastAsia="en-US"/>
        </w:rPr>
        <w:t>_________ 202__</w:t>
      </w:r>
      <w:r w:rsidR="00B71AA5" w:rsidRPr="00B71AA5">
        <w:rPr>
          <w:rFonts w:eastAsia="Times New Roman"/>
          <w:spacing w:val="-1"/>
          <w:sz w:val="24"/>
          <w:szCs w:val="24"/>
          <w:lang w:eastAsia="en-US"/>
        </w:rPr>
        <w:t xml:space="preserve"> г.</w:t>
      </w:r>
    </w:p>
    <w:p w:rsidR="00B71AA5" w:rsidRPr="00B71AA5" w:rsidRDefault="00B71AA5" w:rsidP="00B71AA5">
      <w:pPr>
        <w:pStyle w:val="afffffe"/>
        <w:shd w:val="clear" w:color="auto" w:fill="auto"/>
        <w:tabs>
          <w:tab w:val="left" w:pos="8174"/>
        </w:tabs>
        <w:spacing w:before="0" w:after="0" w:line="240" w:lineRule="auto"/>
        <w:ind w:left="-142"/>
        <w:jc w:val="left"/>
        <w:rPr>
          <w:rFonts w:eastAsia="Times New Roman"/>
          <w:spacing w:val="-1"/>
          <w:sz w:val="24"/>
          <w:szCs w:val="24"/>
          <w:lang w:eastAsia="en-US"/>
        </w:rPr>
      </w:pPr>
    </w:p>
    <w:p w:rsidR="00B71AA5" w:rsidRPr="00B71AA5" w:rsidRDefault="00B71AA5" w:rsidP="00B71AA5">
      <w:pPr>
        <w:pStyle w:val="afffffe"/>
        <w:shd w:val="clear" w:color="auto" w:fill="auto"/>
        <w:tabs>
          <w:tab w:val="left" w:pos="8174"/>
        </w:tabs>
        <w:spacing w:before="0" w:after="0" w:line="240" w:lineRule="auto"/>
        <w:ind w:left="20"/>
        <w:rPr>
          <w:rFonts w:eastAsia="Times New Roman"/>
          <w:spacing w:val="-1"/>
          <w:sz w:val="24"/>
          <w:szCs w:val="24"/>
          <w:lang w:eastAsia="en-US"/>
        </w:rPr>
      </w:pPr>
    </w:p>
    <w:p w:rsidR="00B71AA5" w:rsidRPr="00B71AA5" w:rsidRDefault="00B71AA5" w:rsidP="00B71AA5">
      <w:pPr>
        <w:spacing w:after="0"/>
        <w:ind w:firstLine="851"/>
        <w:jc w:val="both"/>
        <w:rPr>
          <w:rFonts w:ascii="Times New Roman" w:eastAsia="Times New Roman" w:hAnsi="Times New Roman" w:cs="Times New Roman"/>
          <w:spacing w:val="-1"/>
          <w:sz w:val="24"/>
          <w:szCs w:val="24"/>
        </w:rPr>
      </w:pPr>
      <w:r w:rsidRPr="00B71AA5">
        <w:rPr>
          <w:rFonts w:ascii="Times New Roman" w:eastAsia="Times New Roman" w:hAnsi="Times New Roman" w:cs="Times New Roman"/>
          <w:spacing w:val="-1"/>
          <w:sz w:val="24"/>
          <w:szCs w:val="24"/>
        </w:rPr>
        <w:t>Акционерное общество «Перовский опытный завод «Нестандартмаш», именуемое в дальнейшем «Арендодатель»,</w:t>
      </w:r>
      <w:r>
        <w:rPr>
          <w:rFonts w:ascii="Times New Roman" w:eastAsia="Times New Roman" w:hAnsi="Times New Roman" w:cs="Times New Roman"/>
          <w:spacing w:val="-1"/>
          <w:sz w:val="24"/>
          <w:szCs w:val="24"/>
        </w:rPr>
        <w:t xml:space="preserve"> в лице _________________</w:t>
      </w:r>
      <w:r w:rsidRPr="00B71AA5">
        <w:rPr>
          <w:rFonts w:ascii="Times New Roman" w:eastAsia="Times New Roman" w:hAnsi="Times New Roman" w:cs="Times New Roman"/>
          <w:spacing w:val="-1"/>
          <w:sz w:val="24"/>
          <w:szCs w:val="24"/>
        </w:rPr>
        <w:t xml:space="preserve">, </w:t>
      </w:r>
      <w:r>
        <w:rPr>
          <w:rFonts w:ascii="Times New Roman" w:eastAsia="Times New Roman" w:hAnsi="Times New Roman" w:cs="Times New Roman"/>
          <w:spacing w:val="-1"/>
          <w:sz w:val="24"/>
          <w:szCs w:val="24"/>
        </w:rPr>
        <w:t>действующего на основании _______</w:t>
      </w:r>
      <w:r w:rsidRPr="00B71AA5">
        <w:rPr>
          <w:rFonts w:ascii="Times New Roman" w:eastAsia="Times New Roman" w:hAnsi="Times New Roman" w:cs="Times New Roman"/>
          <w:spacing w:val="-1"/>
          <w:sz w:val="24"/>
          <w:szCs w:val="24"/>
        </w:rPr>
        <w:t xml:space="preserve"> с одной стороны, и </w:t>
      </w:r>
      <w:r>
        <w:rPr>
          <w:rFonts w:ascii="Times New Roman" w:eastAsia="Times New Roman" w:hAnsi="Times New Roman" w:cs="Times New Roman"/>
          <w:spacing w:val="-1"/>
          <w:sz w:val="24"/>
          <w:szCs w:val="24"/>
        </w:rPr>
        <w:t>_________________</w:t>
      </w:r>
      <w:r w:rsidRPr="00B71AA5">
        <w:rPr>
          <w:rFonts w:ascii="Times New Roman" w:eastAsia="Times New Roman" w:hAnsi="Times New Roman" w:cs="Times New Roman"/>
          <w:spacing w:val="-1"/>
          <w:sz w:val="24"/>
          <w:szCs w:val="24"/>
        </w:rPr>
        <w:t>, именуемое в дальнейшем «Арендатор»,</w:t>
      </w:r>
      <w:r>
        <w:rPr>
          <w:rFonts w:ascii="Times New Roman" w:eastAsia="Times New Roman" w:hAnsi="Times New Roman" w:cs="Times New Roman"/>
          <w:spacing w:val="-1"/>
          <w:sz w:val="24"/>
          <w:szCs w:val="24"/>
        </w:rPr>
        <w:t xml:space="preserve"> в лице _______________</w:t>
      </w:r>
      <w:r w:rsidRPr="00B71AA5">
        <w:rPr>
          <w:rFonts w:ascii="Times New Roman" w:eastAsia="Times New Roman" w:hAnsi="Times New Roman" w:cs="Times New Roman"/>
          <w:spacing w:val="-1"/>
          <w:sz w:val="24"/>
          <w:szCs w:val="24"/>
        </w:rPr>
        <w:t>, действующего на о</w:t>
      </w:r>
      <w:r>
        <w:rPr>
          <w:rFonts w:ascii="Times New Roman" w:eastAsia="Times New Roman" w:hAnsi="Times New Roman" w:cs="Times New Roman"/>
          <w:spacing w:val="-1"/>
          <w:sz w:val="24"/>
          <w:szCs w:val="24"/>
        </w:rPr>
        <w:t>сновании _______</w:t>
      </w:r>
      <w:r w:rsidRPr="00B71AA5">
        <w:rPr>
          <w:rFonts w:ascii="Times New Roman" w:eastAsia="Times New Roman" w:hAnsi="Times New Roman" w:cs="Times New Roman"/>
          <w:spacing w:val="-1"/>
          <w:sz w:val="24"/>
          <w:szCs w:val="24"/>
        </w:rPr>
        <w:t xml:space="preserve"> с другой стороны,</w:t>
      </w:r>
      <w:r w:rsidR="007C5BEB" w:rsidRPr="00B71AA5">
        <w:rPr>
          <w:rFonts w:ascii="Times New Roman" w:eastAsia="Times New Roman" w:hAnsi="Times New Roman" w:cs="Times New Roman"/>
          <w:spacing w:val="-1"/>
          <w:sz w:val="24"/>
          <w:szCs w:val="24"/>
        </w:rPr>
        <w:fldChar w:fldCharType="end"/>
      </w:r>
      <w:r w:rsidRPr="00B71AA5">
        <w:rPr>
          <w:rFonts w:ascii="Times New Roman" w:eastAsia="Times New Roman" w:hAnsi="Times New Roman" w:cs="Times New Roman"/>
          <w:spacing w:val="-1"/>
          <w:sz w:val="24"/>
          <w:szCs w:val="24"/>
        </w:rPr>
        <w:t xml:space="preserve"> при совместном упоминании именуемые в дальнейшем «Стороны», подписали настоящий Акт приема-передачи (далее – Акт) о нижеследующем:</w:t>
      </w:r>
    </w:p>
    <w:p w:rsidR="00B71AA5" w:rsidRPr="00B71AA5" w:rsidRDefault="00B71AA5" w:rsidP="00B71AA5">
      <w:pPr>
        <w:spacing w:after="0"/>
        <w:ind w:right="-1" w:firstLine="709"/>
        <w:jc w:val="both"/>
        <w:rPr>
          <w:rFonts w:ascii="Times New Roman" w:eastAsia="Times New Roman" w:hAnsi="Times New Roman" w:cs="Times New Roman"/>
          <w:spacing w:val="-1"/>
          <w:sz w:val="24"/>
          <w:szCs w:val="24"/>
        </w:rPr>
      </w:pPr>
      <w:r w:rsidRPr="00B71AA5">
        <w:rPr>
          <w:rFonts w:ascii="Times New Roman" w:eastAsia="Times New Roman" w:hAnsi="Times New Roman" w:cs="Times New Roman"/>
          <w:spacing w:val="-1"/>
          <w:sz w:val="24"/>
          <w:szCs w:val="24"/>
        </w:rPr>
        <w:t xml:space="preserve">Арендатор возвращает Арендодателю, полученные на основании Договора аренды объектов недвижимого имущества </w:t>
      </w:r>
      <w:r>
        <w:rPr>
          <w:rFonts w:ascii="Times New Roman" w:eastAsia="Times New Roman" w:hAnsi="Times New Roman" w:cs="Times New Roman"/>
          <w:spacing w:val="-1"/>
          <w:sz w:val="24"/>
          <w:szCs w:val="24"/>
        </w:rPr>
        <w:t>№____ от «____» _____ 202___</w:t>
      </w:r>
      <w:r w:rsidRPr="00B71AA5">
        <w:rPr>
          <w:rFonts w:ascii="Times New Roman" w:eastAsia="Times New Roman" w:hAnsi="Times New Roman" w:cs="Times New Roman"/>
          <w:spacing w:val="-1"/>
          <w:sz w:val="24"/>
          <w:szCs w:val="24"/>
        </w:rPr>
        <w:t xml:space="preserve"> года во временное владение и пользование нежилые помещения общей площадью 205,3 кв.м., расположенные по адресу: г. Москва, ул. Мартеновская, д. 38, стр. №14, пом. I, ком. №1, пом. II, ком. №1. </w:t>
      </w:r>
    </w:p>
    <w:p w:rsidR="00B71AA5" w:rsidRPr="00B71AA5" w:rsidRDefault="00B71AA5" w:rsidP="00B71AA5">
      <w:pPr>
        <w:spacing w:after="0"/>
        <w:ind w:firstLine="851"/>
        <w:jc w:val="both"/>
        <w:rPr>
          <w:rFonts w:ascii="Times New Roman" w:eastAsia="Times New Roman" w:hAnsi="Times New Roman" w:cs="Times New Roman"/>
          <w:spacing w:val="-1"/>
          <w:sz w:val="24"/>
          <w:szCs w:val="24"/>
        </w:rPr>
      </w:pPr>
      <w:r w:rsidRPr="00B71AA5">
        <w:rPr>
          <w:rFonts w:ascii="Times New Roman" w:eastAsia="Times New Roman" w:hAnsi="Times New Roman" w:cs="Times New Roman"/>
          <w:spacing w:val="-1"/>
          <w:sz w:val="24"/>
          <w:szCs w:val="24"/>
        </w:rPr>
        <w:t>Состояние помещений на дату передачи.</w:t>
      </w:r>
    </w:p>
    <w:p w:rsidR="00B71AA5" w:rsidRPr="00B71AA5" w:rsidRDefault="00B71AA5" w:rsidP="00B71AA5">
      <w:pPr>
        <w:spacing w:after="0"/>
        <w:ind w:firstLine="851"/>
        <w:jc w:val="both"/>
        <w:rPr>
          <w:rFonts w:ascii="Times New Roman" w:eastAsia="Times New Roman" w:hAnsi="Times New Roman" w:cs="Times New Roman"/>
          <w:spacing w:val="-1"/>
          <w:sz w:val="24"/>
          <w:szCs w:val="24"/>
        </w:rPr>
      </w:pPr>
      <w:r w:rsidRPr="00B71AA5">
        <w:rPr>
          <w:rFonts w:ascii="Times New Roman" w:eastAsia="Times New Roman" w:hAnsi="Times New Roman" w:cs="Times New Roman"/>
          <w:spacing w:val="-1"/>
          <w:sz w:val="24"/>
          <w:szCs w:val="24"/>
        </w:rPr>
        <w:t>На момент передачи помещения находятся в допустимом противопожарном и санитарном состоянии, соответствуют требованиям по их эксплуатации, не требуют капитального, текущего и/или восстановительного ремонта, пригодны к эксплуатации.</w:t>
      </w:r>
    </w:p>
    <w:p w:rsidR="00B71AA5" w:rsidRPr="00B71AA5" w:rsidRDefault="00B71AA5" w:rsidP="00B71AA5">
      <w:pPr>
        <w:spacing w:after="0"/>
        <w:ind w:left="-709" w:right="-143" w:firstLine="1276"/>
        <w:jc w:val="both"/>
        <w:rPr>
          <w:rFonts w:ascii="Times New Roman" w:eastAsia="Times New Roman" w:hAnsi="Times New Roman" w:cs="Times New Roman"/>
          <w:spacing w:val="-1"/>
          <w:sz w:val="24"/>
          <w:szCs w:val="24"/>
        </w:rPr>
      </w:pPr>
      <w:r w:rsidRPr="00B71AA5">
        <w:rPr>
          <w:rFonts w:ascii="Times New Roman" w:eastAsia="Times New Roman" w:hAnsi="Times New Roman" w:cs="Times New Roman"/>
          <w:spacing w:val="-1"/>
          <w:sz w:val="24"/>
          <w:szCs w:val="24"/>
        </w:rPr>
        <w:t xml:space="preserve">  Арендодатель не имеет претензий по состоянию полученных  помещений.</w:t>
      </w:r>
    </w:p>
    <w:p w:rsidR="00B71AA5" w:rsidRPr="00B71AA5" w:rsidRDefault="00B71AA5" w:rsidP="00B71AA5">
      <w:pPr>
        <w:spacing w:after="0"/>
        <w:jc w:val="both"/>
        <w:rPr>
          <w:rFonts w:ascii="Times New Roman" w:eastAsia="Times New Roman" w:hAnsi="Times New Roman" w:cs="Times New Roman"/>
          <w:spacing w:val="-1"/>
          <w:sz w:val="24"/>
          <w:szCs w:val="24"/>
        </w:rPr>
      </w:pPr>
      <w:r w:rsidRPr="00B71AA5">
        <w:rPr>
          <w:rFonts w:ascii="Times New Roman" w:eastAsia="Times New Roman" w:hAnsi="Times New Roman" w:cs="Times New Roman"/>
          <w:spacing w:val="-1"/>
          <w:sz w:val="24"/>
          <w:szCs w:val="24"/>
        </w:rPr>
        <w:t xml:space="preserve">              Настоящий акт составлен в 2 (двух) экземплярах для каждой из Сторон.</w:t>
      </w:r>
    </w:p>
    <w:p w:rsidR="00B71AA5" w:rsidRPr="00B71AA5" w:rsidRDefault="00B71AA5" w:rsidP="00B71AA5">
      <w:pPr>
        <w:spacing w:after="0"/>
        <w:ind w:left="720"/>
        <w:jc w:val="both"/>
        <w:rPr>
          <w:rFonts w:ascii="Times New Roman" w:eastAsia="Times New Roman" w:hAnsi="Times New Roman" w:cs="Times New Roman"/>
          <w:spacing w:val="-1"/>
          <w:sz w:val="24"/>
          <w:szCs w:val="24"/>
        </w:rPr>
      </w:pPr>
    </w:p>
    <w:p w:rsidR="00B71AA5" w:rsidRPr="00B71AA5" w:rsidRDefault="00B71AA5" w:rsidP="00B71AA5">
      <w:pPr>
        <w:spacing w:after="0"/>
        <w:ind w:left="720"/>
        <w:jc w:val="both"/>
        <w:rPr>
          <w:rFonts w:ascii="Times New Roman" w:eastAsia="Times New Roman" w:hAnsi="Times New Roman" w:cs="Times New Roman"/>
          <w:spacing w:val="-1"/>
          <w:sz w:val="24"/>
          <w:szCs w:val="24"/>
        </w:rPr>
      </w:pPr>
    </w:p>
    <w:tbl>
      <w:tblPr>
        <w:tblW w:w="0" w:type="auto"/>
        <w:tblInd w:w="2" w:type="dxa"/>
        <w:tblLook w:val="00A0"/>
      </w:tblPr>
      <w:tblGrid>
        <w:gridCol w:w="5209"/>
        <w:gridCol w:w="4820"/>
      </w:tblGrid>
      <w:tr w:rsidR="00B71AA5" w:rsidRPr="00B71AA5" w:rsidTr="00EB7C4A">
        <w:tc>
          <w:tcPr>
            <w:tcW w:w="5209" w:type="dxa"/>
          </w:tcPr>
          <w:p w:rsidR="00B71AA5" w:rsidRPr="00B71AA5" w:rsidRDefault="007C5BEB" w:rsidP="00EB7C4A">
            <w:pPr>
              <w:spacing w:after="0" w:line="240" w:lineRule="auto"/>
              <w:jc w:val="center"/>
              <w:rPr>
                <w:rFonts w:ascii="Times New Roman" w:eastAsia="Times New Roman" w:hAnsi="Times New Roman" w:cs="Times New Roman"/>
                <w:spacing w:val="-1"/>
                <w:sz w:val="24"/>
                <w:szCs w:val="24"/>
              </w:rPr>
            </w:pPr>
            <w:r>
              <w:rPr>
                <w:rFonts w:ascii="Times New Roman" w:eastAsia="Times New Roman" w:hAnsi="Times New Roman" w:cs="Times New Roman"/>
                <w:spacing w:val="-1"/>
                <w:sz w:val="24"/>
                <w:szCs w:val="24"/>
              </w:rPr>
              <w:pict>
                <v:shape id="_x0000_s2121" type="#_x0000_t32" style="position:absolute;left:0;text-align:left;margin-left:205.7pt;margin-top:237pt;width:.05pt;height:.05pt;z-index:251706368" o:connectortype="straight" strokeweight="1pt"/>
              </w:pict>
            </w:r>
            <w:r w:rsidR="00B71AA5" w:rsidRPr="00B71AA5">
              <w:rPr>
                <w:rFonts w:ascii="Times New Roman" w:eastAsia="Times New Roman" w:hAnsi="Times New Roman" w:cs="Times New Roman"/>
                <w:spacing w:val="-1"/>
                <w:sz w:val="24"/>
                <w:szCs w:val="24"/>
              </w:rPr>
              <w:t>Арендодатель</w:t>
            </w:r>
          </w:p>
          <w:p w:rsidR="00B71AA5" w:rsidRPr="00B71AA5" w:rsidRDefault="00B71AA5" w:rsidP="00EB7C4A">
            <w:pPr>
              <w:spacing w:after="0" w:line="240" w:lineRule="auto"/>
              <w:jc w:val="center"/>
              <w:rPr>
                <w:rFonts w:ascii="Times New Roman" w:eastAsia="Times New Roman" w:hAnsi="Times New Roman" w:cs="Times New Roman"/>
                <w:spacing w:val="-1"/>
                <w:sz w:val="24"/>
                <w:szCs w:val="24"/>
              </w:rPr>
            </w:pPr>
          </w:p>
          <w:p w:rsidR="00B71AA5" w:rsidRPr="00B71AA5" w:rsidRDefault="00B71AA5" w:rsidP="00EB7C4A">
            <w:pPr>
              <w:spacing w:after="0" w:line="240" w:lineRule="auto"/>
              <w:jc w:val="center"/>
              <w:rPr>
                <w:rFonts w:ascii="Times New Roman" w:eastAsia="Times New Roman" w:hAnsi="Times New Roman" w:cs="Times New Roman"/>
                <w:spacing w:val="-1"/>
                <w:sz w:val="24"/>
                <w:szCs w:val="24"/>
              </w:rPr>
            </w:pPr>
            <w:r w:rsidRPr="00B71AA5">
              <w:rPr>
                <w:rFonts w:ascii="Times New Roman" w:eastAsia="Times New Roman" w:hAnsi="Times New Roman" w:cs="Times New Roman"/>
                <w:spacing w:val="-1"/>
                <w:sz w:val="24"/>
                <w:szCs w:val="24"/>
              </w:rPr>
              <w:t>Акционерное общество</w:t>
            </w:r>
          </w:p>
          <w:p w:rsidR="00B71AA5" w:rsidRPr="00B71AA5" w:rsidRDefault="00B71AA5" w:rsidP="00EB7C4A">
            <w:pPr>
              <w:spacing w:after="0" w:line="240" w:lineRule="auto"/>
              <w:jc w:val="center"/>
              <w:rPr>
                <w:rFonts w:ascii="Times New Roman" w:eastAsia="Times New Roman" w:hAnsi="Times New Roman" w:cs="Times New Roman"/>
                <w:spacing w:val="-1"/>
                <w:sz w:val="24"/>
                <w:szCs w:val="24"/>
              </w:rPr>
            </w:pPr>
            <w:r w:rsidRPr="00B71AA5">
              <w:rPr>
                <w:rFonts w:ascii="Times New Roman" w:eastAsia="Times New Roman" w:hAnsi="Times New Roman" w:cs="Times New Roman"/>
                <w:spacing w:val="-1"/>
                <w:sz w:val="24"/>
                <w:szCs w:val="24"/>
              </w:rPr>
              <w:t>«Перовский опытный завод</w:t>
            </w:r>
          </w:p>
          <w:p w:rsidR="00B71AA5" w:rsidRPr="00B71AA5" w:rsidRDefault="00B71AA5" w:rsidP="00EB7C4A">
            <w:pPr>
              <w:spacing w:after="0" w:line="240" w:lineRule="auto"/>
              <w:jc w:val="center"/>
              <w:rPr>
                <w:rFonts w:ascii="Times New Roman" w:eastAsia="Times New Roman" w:hAnsi="Times New Roman" w:cs="Times New Roman"/>
                <w:spacing w:val="-1"/>
                <w:sz w:val="24"/>
                <w:szCs w:val="24"/>
              </w:rPr>
            </w:pPr>
            <w:r w:rsidRPr="00B71AA5">
              <w:rPr>
                <w:rFonts w:ascii="Times New Roman" w:eastAsia="Times New Roman" w:hAnsi="Times New Roman" w:cs="Times New Roman"/>
                <w:spacing w:val="-1"/>
                <w:sz w:val="24"/>
                <w:szCs w:val="24"/>
              </w:rPr>
              <w:t>«Нестандартмаш»</w:t>
            </w:r>
          </w:p>
          <w:p w:rsidR="00B71AA5" w:rsidRPr="00B71AA5" w:rsidRDefault="00B71AA5" w:rsidP="00EB7C4A">
            <w:pPr>
              <w:spacing w:after="0" w:line="240" w:lineRule="auto"/>
              <w:rPr>
                <w:rFonts w:ascii="Times New Roman" w:eastAsia="Times New Roman" w:hAnsi="Times New Roman" w:cs="Times New Roman"/>
                <w:spacing w:val="-1"/>
                <w:sz w:val="24"/>
                <w:szCs w:val="24"/>
              </w:rPr>
            </w:pPr>
          </w:p>
          <w:p w:rsidR="00B71AA5" w:rsidRPr="00B71AA5" w:rsidRDefault="00B71AA5" w:rsidP="00EB7C4A">
            <w:pPr>
              <w:spacing w:after="0" w:line="240" w:lineRule="auto"/>
              <w:rPr>
                <w:rFonts w:ascii="Times New Roman" w:eastAsia="Times New Roman" w:hAnsi="Times New Roman" w:cs="Times New Roman"/>
                <w:spacing w:val="-1"/>
                <w:sz w:val="24"/>
                <w:szCs w:val="24"/>
              </w:rPr>
            </w:pPr>
          </w:p>
          <w:p w:rsidR="00B71AA5" w:rsidRPr="00B71AA5" w:rsidRDefault="00B71AA5" w:rsidP="00EB7C4A">
            <w:pPr>
              <w:spacing w:line="240" w:lineRule="auto"/>
              <w:rPr>
                <w:rFonts w:ascii="Times New Roman" w:eastAsia="Times New Roman" w:hAnsi="Times New Roman" w:cs="Times New Roman"/>
                <w:spacing w:val="-1"/>
                <w:sz w:val="24"/>
                <w:szCs w:val="24"/>
              </w:rPr>
            </w:pPr>
          </w:p>
          <w:p w:rsidR="00B71AA5" w:rsidRPr="00B71AA5" w:rsidRDefault="00B71AA5" w:rsidP="00EB7C4A">
            <w:pPr>
              <w:spacing w:after="0" w:line="240" w:lineRule="auto"/>
              <w:rPr>
                <w:rFonts w:ascii="Times New Roman" w:eastAsia="Times New Roman" w:hAnsi="Times New Roman" w:cs="Times New Roman"/>
                <w:spacing w:val="-1"/>
                <w:sz w:val="24"/>
                <w:szCs w:val="24"/>
              </w:rPr>
            </w:pPr>
            <w:r w:rsidRPr="00B71AA5">
              <w:rPr>
                <w:rFonts w:ascii="Times New Roman" w:eastAsia="Times New Roman" w:hAnsi="Times New Roman" w:cs="Times New Roman"/>
                <w:spacing w:val="-1"/>
                <w:sz w:val="24"/>
                <w:szCs w:val="24"/>
              </w:rPr>
              <w:t xml:space="preserve">                __________________</w:t>
            </w:r>
          </w:p>
          <w:p w:rsidR="00B71AA5" w:rsidRPr="00B71AA5" w:rsidRDefault="00C77959" w:rsidP="00EB7C4A">
            <w:pPr>
              <w:spacing w:line="240" w:lineRule="auto"/>
              <w:rPr>
                <w:rFonts w:ascii="Times New Roman" w:eastAsia="Times New Roman" w:hAnsi="Times New Roman" w:cs="Times New Roman"/>
                <w:spacing w:val="-1"/>
                <w:sz w:val="24"/>
                <w:szCs w:val="24"/>
              </w:rPr>
            </w:pPr>
            <w:r>
              <w:rPr>
                <w:rFonts w:ascii="Times New Roman" w:eastAsia="Times New Roman" w:hAnsi="Times New Roman" w:cs="Times New Roman"/>
                <w:spacing w:val="-1"/>
                <w:sz w:val="24"/>
                <w:szCs w:val="24"/>
              </w:rPr>
              <w:t xml:space="preserve">                </w:t>
            </w:r>
            <w:r w:rsidR="00B71AA5" w:rsidRPr="00B71AA5">
              <w:rPr>
                <w:rFonts w:ascii="Times New Roman" w:eastAsia="Times New Roman" w:hAnsi="Times New Roman" w:cs="Times New Roman"/>
                <w:spacing w:val="-1"/>
                <w:sz w:val="24"/>
                <w:szCs w:val="24"/>
              </w:rPr>
              <w:t xml:space="preserve">М.П. </w:t>
            </w:r>
          </w:p>
        </w:tc>
        <w:tc>
          <w:tcPr>
            <w:tcW w:w="4820" w:type="dxa"/>
          </w:tcPr>
          <w:p w:rsidR="00B71AA5" w:rsidRPr="00B71AA5" w:rsidRDefault="00B71AA5" w:rsidP="00EB7C4A">
            <w:pPr>
              <w:spacing w:after="0" w:line="240" w:lineRule="auto"/>
              <w:jc w:val="center"/>
              <w:rPr>
                <w:rFonts w:ascii="Times New Roman" w:eastAsia="Times New Roman" w:hAnsi="Times New Roman" w:cs="Times New Roman"/>
                <w:spacing w:val="-1"/>
                <w:sz w:val="24"/>
                <w:szCs w:val="24"/>
              </w:rPr>
            </w:pPr>
            <w:r w:rsidRPr="00B71AA5">
              <w:rPr>
                <w:rFonts w:ascii="Times New Roman" w:eastAsia="Times New Roman" w:hAnsi="Times New Roman" w:cs="Times New Roman"/>
                <w:spacing w:val="-1"/>
                <w:sz w:val="24"/>
                <w:szCs w:val="24"/>
              </w:rPr>
              <w:t xml:space="preserve">   Арендатор</w:t>
            </w:r>
          </w:p>
          <w:p w:rsidR="00B71AA5" w:rsidRPr="00B71AA5" w:rsidRDefault="00B71AA5" w:rsidP="00EB7C4A">
            <w:pPr>
              <w:spacing w:after="0" w:line="240" w:lineRule="auto"/>
              <w:jc w:val="center"/>
              <w:rPr>
                <w:rFonts w:ascii="Times New Roman" w:eastAsia="Times New Roman" w:hAnsi="Times New Roman" w:cs="Times New Roman"/>
                <w:spacing w:val="-1"/>
                <w:sz w:val="24"/>
                <w:szCs w:val="24"/>
              </w:rPr>
            </w:pPr>
          </w:p>
          <w:p w:rsidR="00B71AA5" w:rsidRPr="00B71AA5" w:rsidRDefault="00B71AA5" w:rsidP="00EB7C4A">
            <w:pPr>
              <w:spacing w:after="0" w:line="240" w:lineRule="auto"/>
              <w:ind w:left="571" w:hanging="571"/>
              <w:jc w:val="center"/>
              <w:rPr>
                <w:rFonts w:ascii="Times New Roman" w:eastAsia="Times New Roman" w:hAnsi="Times New Roman" w:cs="Times New Roman"/>
                <w:spacing w:val="-1"/>
                <w:sz w:val="24"/>
                <w:szCs w:val="24"/>
              </w:rPr>
            </w:pPr>
          </w:p>
          <w:p w:rsidR="00B71AA5" w:rsidRPr="00B71AA5" w:rsidRDefault="00B71AA5" w:rsidP="00EB7C4A">
            <w:pPr>
              <w:spacing w:after="0" w:line="240" w:lineRule="auto"/>
              <w:ind w:left="571" w:hanging="571"/>
              <w:jc w:val="center"/>
              <w:rPr>
                <w:rFonts w:ascii="Times New Roman" w:eastAsia="Times New Roman" w:hAnsi="Times New Roman" w:cs="Times New Roman"/>
                <w:spacing w:val="-1"/>
                <w:sz w:val="24"/>
                <w:szCs w:val="24"/>
              </w:rPr>
            </w:pPr>
          </w:p>
          <w:p w:rsidR="00B71AA5" w:rsidRPr="00B71AA5" w:rsidRDefault="00B71AA5" w:rsidP="00EB7C4A">
            <w:pPr>
              <w:spacing w:after="0" w:line="240" w:lineRule="auto"/>
              <w:jc w:val="center"/>
              <w:rPr>
                <w:rFonts w:ascii="Times New Roman" w:eastAsia="Times New Roman" w:hAnsi="Times New Roman" w:cs="Times New Roman"/>
                <w:spacing w:val="-1"/>
                <w:sz w:val="24"/>
                <w:szCs w:val="24"/>
              </w:rPr>
            </w:pPr>
          </w:p>
          <w:p w:rsidR="00B71AA5" w:rsidRPr="00B71AA5" w:rsidRDefault="00B71AA5" w:rsidP="00EB7C4A">
            <w:pPr>
              <w:spacing w:after="0" w:line="240" w:lineRule="auto"/>
              <w:rPr>
                <w:rFonts w:ascii="Times New Roman" w:eastAsia="Times New Roman" w:hAnsi="Times New Roman" w:cs="Times New Roman"/>
                <w:spacing w:val="-1"/>
                <w:sz w:val="24"/>
                <w:szCs w:val="24"/>
              </w:rPr>
            </w:pPr>
          </w:p>
          <w:p w:rsidR="00B71AA5" w:rsidRPr="00B71AA5" w:rsidRDefault="00B71AA5" w:rsidP="00EB7C4A">
            <w:pPr>
              <w:spacing w:after="0" w:line="240" w:lineRule="auto"/>
              <w:rPr>
                <w:rFonts w:ascii="Times New Roman" w:eastAsia="Times New Roman" w:hAnsi="Times New Roman" w:cs="Times New Roman"/>
                <w:spacing w:val="-1"/>
                <w:sz w:val="24"/>
                <w:szCs w:val="24"/>
              </w:rPr>
            </w:pPr>
          </w:p>
          <w:p w:rsidR="00B71AA5" w:rsidRPr="00B71AA5" w:rsidRDefault="00B71AA5" w:rsidP="00EB7C4A">
            <w:pPr>
              <w:spacing w:line="240" w:lineRule="auto"/>
              <w:rPr>
                <w:rFonts w:ascii="Times New Roman" w:eastAsia="Times New Roman" w:hAnsi="Times New Roman" w:cs="Times New Roman"/>
                <w:spacing w:val="-1"/>
                <w:sz w:val="24"/>
                <w:szCs w:val="24"/>
              </w:rPr>
            </w:pPr>
          </w:p>
          <w:p w:rsidR="00B71AA5" w:rsidRPr="00B71AA5" w:rsidRDefault="00B71AA5" w:rsidP="00EB7C4A">
            <w:pPr>
              <w:spacing w:after="0" w:line="240" w:lineRule="auto"/>
              <w:rPr>
                <w:rFonts w:ascii="Times New Roman" w:eastAsia="Times New Roman" w:hAnsi="Times New Roman" w:cs="Times New Roman"/>
                <w:spacing w:val="-1"/>
                <w:sz w:val="24"/>
                <w:szCs w:val="24"/>
              </w:rPr>
            </w:pPr>
            <w:r w:rsidRPr="00B71AA5">
              <w:rPr>
                <w:rFonts w:ascii="Times New Roman" w:eastAsia="Times New Roman" w:hAnsi="Times New Roman" w:cs="Times New Roman"/>
                <w:spacing w:val="-1"/>
                <w:sz w:val="24"/>
                <w:szCs w:val="24"/>
              </w:rPr>
              <w:t xml:space="preserve">                ___________________</w:t>
            </w:r>
          </w:p>
          <w:p w:rsidR="00B71AA5" w:rsidRPr="00B71AA5" w:rsidRDefault="00C77959" w:rsidP="00EB7C4A">
            <w:pPr>
              <w:spacing w:line="240" w:lineRule="auto"/>
              <w:rPr>
                <w:rFonts w:ascii="Times New Roman" w:eastAsia="Times New Roman" w:hAnsi="Times New Roman" w:cs="Times New Roman"/>
                <w:spacing w:val="-1"/>
                <w:sz w:val="24"/>
                <w:szCs w:val="24"/>
              </w:rPr>
            </w:pPr>
            <w:r>
              <w:rPr>
                <w:rFonts w:ascii="Times New Roman" w:eastAsia="Times New Roman" w:hAnsi="Times New Roman" w:cs="Times New Roman"/>
                <w:spacing w:val="-1"/>
                <w:sz w:val="24"/>
                <w:szCs w:val="24"/>
              </w:rPr>
              <w:t xml:space="preserve">                </w:t>
            </w:r>
            <w:r w:rsidR="00B71AA5" w:rsidRPr="00B71AA5">
              <w:rPr>
                <w:rFonts w:ascii="Times New Roman" w:eastAsia="Times New Roman" w:hAnsi="Times New Roman" w:cs="Times New Roman"/>
                <w:spacing w:val="-1"/>
                <w:sz w:val="24"/>
                <w:szCs w:val="24"/>
              </w:rPr>
              <w:t>М.П.</w:t>
            </w:r>
          </w:p>
        </w:tc>
      </w:tr>
    </w:tbl>
    <w:p w:rsidR="00355C5E" w:rsidRPr="006E0CAF" w:rsidRDefault="00355C5E" w:rsidP="00B71AA5">
      <w:pPr>
        <w:pStyle w:val="afff3"/>
        <w:jc w:val="both"/>
        <w:rPr>
          <w:szCs w:val="24"/>
        </w:rPr>
      </w:pPr>
    </w:p>
    <w:sectPr w:rsidR="00355C5E" w:rsidRPr="006E0CAF" w:rsidSect="00221FB2">
      <w:pgSz w:w="11906" w:h="16838"/>
      <w:pgMar w:top="851" w:right="850" w:bottom="851" w:left="1134" w:header="426" w:footer="708" w:gutter="0"/>
      <w:cols w:space="708"/>
      <w:docGrid w:linePitch="360"/>
    </w:sectPr>
  </w:body>
</w:document>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21C93124" w15:done="0"/>
  <w15:commentEx w15:paraId="1D567D1C" w15:paraIdParent="21C93124" w15:done="0"/>
  <w15:commentEx w15:paraId="3E6EE807" w15:done="0"/>
  <w15:commentEx w15:paraId="0893CD2C" w15:paraIdParent="3E6EE807" w15:done="0"/>
  <w15:commentEx w15:paraId="3FC825FE"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5B60ED8" w16cex:dateUtc="2022-02-15T06:25:00Z"/>
  <w16cex:commentExtensible w16cex:durableId="25B6124A" w16cex:dateUtc="2022-02-15T08:51:00Z"/>
  <w16cex:commentExtensible w16cex:durableId="25B60ED9" w16cex:dateUtc="2022-02-15T06:26:00Z"/>
  <w16cex:commentExtensible w16cex:durableId="25B61286" w16cex:dateUtc="2022-02-15T08:52:00Z"/>
  <w16cex:commentExtensible w16cex:durableId="25B60EDA" w16cex:dateUtc="2022-02-15T07:00: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21C93124" w16cid:durableId="25B60ED8"/>
  <w16cid:commentId w16cid:paraId="1D567D1C" w16cid:durableId="25B6124A"/>
  <w16cid:commentId w16cid:paraId="3E6EE807" w16cid:durableId="25B60ED9"/>
  <w16cid:commentId w16cid:paraId="0893CD2C" w16cid:durableId="25B61286"/>
  <w16cid:commentId w16cid:paraId="3FC825FE" w16cid:durableId="25B60EDA"/>
</w16cid:commentsIds>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E80BE3" w:rsidRDefault="00E80BE3" w:rsidP="00965EAB">
      <w:pPr>
        <w:spacing w:after="0" w:line="240" w:lineRule="auto"/>
      </w:pPr>
      <w:r>
        <w:separator/>
      </w:r>
    </w:p>
  </w:endnote>
  <w:endnote w:type="continuationSeparator" w:id="1">
    <w:p w:rsidR="00E80BE3" w:rsidRDefault="00E80BE3" w:rsidP="00965EAB">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StarSymbol">
    <w:altName w:val="Arial Unicode MS"/>
    <w:charset w:val="CC"/>
    <w:family w:val="auto"/>
    <w:pitch w:val="default"/>
    <w:sig w:usb0="00000000" w:usb1="00000000" w:usb2="00000000" w:usb3="00000000" w:csb0="0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roxima Nova ExCn Rg">
    <w:altName w:val="Candara"/>
    <w:charset w:val="CC"/>
    <w:family w:val="auto"/>
    <w:pitch w:val="variable"/>
    <w:sig w:usb0="A00002EF" w:usb1="5000E0FB" w:usb2="00000000" w:usb3="00000000" w:csb0="0000019F"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Arial">
    <w:panose1 w:val="020B0604020202020204"/>
    <w:charset w:val="CC"/>
    <w:family w:val="swiss"/>
    <w:pitch w:val="variable"/>
    <w:sig w:usb0="E0002EFF" w:usb1="C000785B" w:usb2="00000009" w:usb3="00000000" w:csb0="000001FF" w:csb1="00000000"/>
  </w:font>
  <w:font w:name="TimesDL">
    <w:altName w:val="Times New Roman"/>
    <w:panose1 w:val="00000000000000000000"/>
    <w:charset w:val="00"/>
    <w:family w:val="auto"/>
    <w:notTrueType/>
    <w:pitch w:val="variable"/>
    <w:sig w:usb0="00000003" w:usb1="00000000" w:usb2="00000000" w:usb3="00000000" w:csb0="00000001" w:csb1="00000000"/>
  </w:font>
  <w:font w:name="Tahoma">
    <w:panose1 w:val="020B0604030504040204"/>
    <w:charset w:val="CC"/>
    <w:family w:val="swiss"/>
    <w:pitch w:val="variable"/>
    <w:sig w:usb0="E1002EFF" w:usb1="C000605B" w:usb2="00000029" w:usb3="00000000" w:csb0="000101FF" w:csb1="00000000"/>
  </w:font>
  <w:font w:name="Verdana">
    <w:panose1 w:val="020B0604030504040204"/>
    <w:charset w:val="CC"/>
    <w:family w:val="swiss"/>
    <w:pitch w:val="variable"/>
    <w:sig w:usb0="A00006FF" w:usb1="4000205B" w:usb2="00000010" w:usb3="00000000" w:csb0="0000019F" w:csb1="00000000"/>
  </w:font>
  <w:font w:name="Century Gothic">
    <w:panose1 w:val="020B0502020202020204"/>
    <w:charset w:val="CC"/>
    <w:family w:val="swiss"/>
    <w:pitch w:val="variable"/>
    <w:sig w:usb0="00000287" w:usb1="00000000" w:usb2="00000000" w:usb3="00000000" w:csb0="0000009F" w:csb1="00000000"/>
  </w:font>
  <w:font w:name="TimesET">
    <w:altName w:val="Times New Roman"/>
    <w:panose1 w:val="00000000000000000000"/>
    <w:charset w:val="00"/>
    <w:family w:val="auto"/>
    <w:notTrueType/>
    <w:pitch w:val="variable"/>
    <w:sig w:usb0="00000003" w:usb1="00000000" w:usb2="00000000" w:usb3="00000000" w:csb0="00000001" w:csb1="00000000"/>
  </w:font>
  <w:font w:name="Arial Narrow">
    <w:panose1 w:val="020B0606020202030204"/>
    <w:charset w:val="CC"/>
    <w:family w:val="swiss"/>
    <w:pitch w:val="variable"/>
    <w:sig w:usb0="00000287" w:usb1="00000800" w:usb2="00000000" w:usb3="00000000" w:csb0="0000009F" w:csb1="00000000"/>
  </w:font>
  <w:font w:name="Lucida Sans Unicode">
    <w:panose1 w:val="020B0602030504020204"/>
    <w:charset w:val="CC"/>
    <w:family w:val="swiss"/>
    <w:pitch w:val="variable"/>
    <w:sig w:usb0="80000AFF" w:usb1="0000396B" w:usb2="00000000" w:usb3="00000000" w:csb0="000000B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E80BE3" w:rsidRDefault="00E80BE3" w:rsidP="00965EAB">
      <w:pPr>
        <w:spacing w:after="0" w:line="240" w:lineRule="auto"/>
      </w:pPr>
      <w:r>
        <w:separator/>
      </w:r>
    </w:p>
  </w:footnote>
  <w:footnote w:type="continuationSeparator" w:id="1">
    <w:p w:rsidR="00E80BE3" w:rsidRDefault="00E80BE3" w:rsidP="00965EAB">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1"/>
    <w:multiLevelType w:val="multilevel"/>
    <w:tmpl w:val="00000001"/>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1">
    <w:nsid w:val="00000002"/>
    <w:multiLevelType w:val="multilevel"/>
    <w:tmpl w:val="55169000"/>
    <w:name w:val="WW8Num2"/>
    <w:lvl w:ilvl="0">
      <w:start w:val="2"/>
      <w:numFmt w:val="decimal"/>
      <w:lvlText w:val="%1."/>
      <w:lvlJc w:val="left"/>
      <w:pPr>
        <w:tabs>
          <w:tab w:val="num" w:pos="720"/>
        </w:tabs>
        <w:ind w:left="720" w:hanging="360"/>
      </w:pPr>
    </w:lvl>
    <w:lvl w:ilvl="1">
      <w:start w:val="1"/>
      <w:numFmt w:val="decimal"/>
      <w:lvlText w:val="%1.%2."/>
      <w:lvlJc w:val="left"/>
      <w:pPr>
        <w:tabs>
          <w:tab w:val="num" w:pos="1080"/>
        </w:tabs>
        <w:ind w:left="1080" w:hanging="360"/>
      </w:pPr>
    </w:lvl>
    <w:lvl w:ilvl="2">
      <w:start w:val="2"/>
      <w:numFmt w:val="decimal"/>
      <w:lvlText w:val="%1.%2.%3."/>
      <w:lvlJc w:val="left"/>
      <w:pPr>
        <w:tabs>
          <w:tab w:val="num" w:pos="1440"/>
        </w:tabs>
        <w:ind w:left="1440" w:hanging="360"/>
      </w:pPr>
    </w:lvl>
    <w:lvl w:ilvl="3">
      <w:start w:val="1"/>
      <w:numFmt w:val="decimal"/>
      <w:lvlText w:val="%1.%2.%3.%4."/>
      <w:lvlJc w:val="left"/>
      <w:pPr>
        <w:tabs>
          <w:tab w:val="num" w:pos="1800"/>
        </w:tabs>
        <w:ind w:left="1800" w:hanging="360"/>
      </w:pPr>
    </w:lvl>
    <w:lvl w:ilvl="4">
      <w:start w:val="1"/>
      <w:numFmt w:val="decimal"/>
      <w:lvlText w:val="%1.%2.%3.%4.%5."/>
      <w:lvlJc w:val="left"/>
      <w:pPr>
        <w:tabs>
          <w:tab w:val="num" w:pos="2160"/>
        </w:tabs>
        <w:ind w:left="2160" w:hanging="360"/>
      </w:pPr>
    </w:lvl>
    <w:lvl w:ilvl="5">
      <w:start w:val="1"/>
      <w:numFmt w:val="decimal"/>
      <w:lvlText w:val="%1.%2.%3.%4.%5.%6."/>
      <w:lvlJc w:val="left"/>
      <w:pPr>
        <w:tabs>
          <w:tab w:val="num" w:pos="2520"/>
        </w:tabs>
        <w:ind w:left="2520" w:hanging="360"/>
      </w:pPr>
    </w:lvl>
    <w:lvl w:ilvl="6">
      <w:start w:val="1"/>
      <w:numFmt w:val="decimal"/>
      <w:lvlText w:val="%1.%2.%3.%4.%5.%6.%7."/>
      <w:lvlJc w:val="left"/>
      <w:pPr>
        <w:tabs>
          <w:tab w:val="num" w:pos="2880"/>
        </w:tabs>
        <w:ind w:left="2880" w:hanging="360"/>
      </w:pPr>
    </w:lvl>
    <w:lvl w:ilvl="7">
      <w:start w:val="1"/>
      <w:numFmt w:val="decimal"/>
      <w:lvlText w:val="%1.%2.%3.%4.%5.%6.%7.%8."/>
      <w:lvlJc w:val="left"/>
      <w:pPr>
        <w:tabs>
          <w:tab w:val="num" w:pos="3240"/>
        </w:tabs>
        <w:ind w:left="3240" w:hanging="360"/>
      </w:pPr>
    </w:lvl>
    <w:lvl w:ilvl="8">
      <w:start w:val="1"/>
      <w:numFmt w:val="decimal"/>
      <w:lvlText w:val="%1.%2.%3.%4.%5.%6.%7.%8.%9."/>
      <w:lvlJc w:val="left"/>
      <w:pPr>
        <w:tabs>
          <w:tab w:val="num" w:pos="3600"/>
        </w:tabs>
        <w:ind w:left="3600" w:hanging="360"/>
      </w:pPr>
    </w:lvl>
  </w:abstractNum>
  <w:abstractNum w:abstractNumId="2">
    <w:nsid w:val="00000004"/>
    <w:multiLevelType w:val="multilevel"/>
    <w:tmpl w:val="00000004"/>
    <w:name w:val="WW8Num4"/>
    <w:lvl w:ilvl="0">
      <w:start w:val="1"/>
      <w:numFmt w:val="decimal"/>
      <w:lvlText w:val="%1."/>
      <w:lvlJc w:val="left"/>
      <w:pPr>
        <w:tabs>
          <w:tab w:val="num" w:pos="720"/>
        </w:tabs>
        <w:ind w:left="720" w:hanging="360"/>
      </w:pPr>
    </w:lvl>
    <w:lvl w:ilvl="1">
      <w:start w:val="1"/>
      <w:numFmt w:val="decimal"/>
      <w:lvlText w:val="%1.%2."/>
      <w:lvlJc w:val="left"/>
      <w:pPr>
        <w:tabs>
          <w:tab w:val="num" w:pos="1080"/>
        </w:tabs>
        <w:ind w:left="1080" w:hanging="360"/>
      </w:pPr>
    </w:lvl>
    <w:lvl w:ilvl="2">
      <w:start w:val="2"/>
      <w:numFmt w:val="decimal"/>
      <w:lvlText w:val="%1.%2.%3."/>
      <w:lvlJc w:val="left"/>
      <w:pPr>
        <w:tabs>
          <w:tab w:val="num" w:pos="1440"/>
        </w:tabs>
        <w:ind w:left="1440" w:hanging="360"/>
      </w:pPr>
    </w:lvl>
    <w:lvl w:ilvl="3">
      <w:start w:val="1"/>
      <w:numFmt w:val="decimal"/>
      <w:lvlText w:val="%1.%2.%3.%4."/>
      <w:lvlJc w:val="left"/>
      <w:pPr>
        <w:tabs>
          <w:tab w:val="num" w:pos="1800"/>
        </w:tabs>
        <w:ind w:left="1800" w:hanging="360"/>
      </w:pPr>
    </w:lvl>
    <w:lvl w:ilvl="4">
      <w:start w:val="1"/>
      <w:numFmt w:val="decimal"/>
      <w:lvlText w:val="%1.%2.%3.%4.%5."/>
      <w:lvlJc w:val="left"/>
      <w:pPr>
        <w:tabs>
          <w:tab w:val="num" w:pos="2160"/>
        </w:tabs>
        <w:ind w:left="2160" w:hanging="360"/>
      </w:pPr>
    </w:lvl>
    <w:lvl w:ilvl="5">
      <w:start w:val="1"/>
      <w:numFmt w:val="decimal"/>
      <w:lvlText w:val="%1.%2.%3.%4.%5.%6."/>
      <w:lvlJc w:val="left"/>
      <w:pPr>
        <w:tabs>
          <w:tab w:val="num" w:pos="2520"/>
        </w:tabs>
        <w:ind w:left="2520" w:hanging="360"/>
      </w:pPr>
    </w:lvl>
    <w:lvl w:ilvl="6">
      <w:start w:val="1"/>
      <w:numFmt w:val="decimal"/>
      <w:lvlText w:val="%1.%2.%3.%4.%5.%6.%7."/>
      <w:lvlJc w:val="left"/>
      <w:pPr>
        <w:tabs>
          <w:tab w:val="num" w:pos="2880"/>
        </w:tabs>
        <w:ind w:left="2880" w:hanging="360"/>
      </w:pPr>
    </w:lvl>
    <w:lvl w:ilvl="7">
      <w:start w:val="1"/>
      <w:numFmt w:val="decimal"/>
      <w:lvlText w:val="%1.%2.%3.%4.%5.%6.%7.%8."/>
      <w:lvlJc w:val="left"/>
      <w:pPr>
        <w:tabs>
          <w:tab w:val="num" w:pos="3240"/>
        </w:tabs>
        <w:ind w:left="3240" w:hanging="360"/>
      </w:pPr>
    </w:lvl>
    <w:lvl w:ilvl="8">
      <w:start w:val="1"/>
      <w:numFmt w:val="decimal"/>
      <w:lvlText w:val="%1.%2.%3.%4.%5.%6.%7.%8.%9."/>
      <w:lvlJc w:val="left"/>
      <w:pPr>
        <w:tabs>
          <w:tab w:val="num" w:pos="3600"/>
        </w:tabs>
        <w:ind w:left="3600" w:hanging="360"/>
      </w:pPr>
    </w:lvl>
  </w:abstractNum>
  <w:abstractNum w:abstractNumId="3">
    <w:nsid w:val="00000005"/>
    <w:multiLevelType w:val="multilevel"/>
    <w:tmpl w:val="00000005"/>
    <w:name w:val="WW8Num5"/>
    <w:lvl w:ilvl="0">
      <w:start w:val="1"/>
      <w:numFmt w:val="decimal"/>
      <w:lvlText w:val="%1."/>
      <w:lvlJc w:val="left"/>
      <w:pPr>
        <w:tabs>
          <w:tab w:val="num" w:pos="720"/>
        </w:tabs>
        <w:ind w:left="720" w:hanging="360"/>
      </w:pPr>
    </w:lvl>
    <w:lvl w:ilvl="1">
      <w:start w:val="1"/>
      <w:numFmt w:val="decimal"/>
      <w:lvlText w:val="%1.%2."/>
      <w:lvlJc w:val="left"/>
      <w:pPr>
        <w:tabs>
          <w:tab w:val="num" w:pos="1080"/>
        </w:tabs>
        <w:ind w:left="1080" w:hanging="360"/>
      </w:pPr>
    </w:lvl>
    <w:lvl w:ilvl="2">
      <w:start w:val="4"/>
      <w:numFmt w:val="decimal"/>
      <w:lvlText w:val="%1.%2.%3."/>
      <w:lvlJc w:val="left"/>
      <w:pPr>
        <w:tabs>
          <w:tab w:val="num" w:pos="1440"/>
        </w:tabs>
        <w:ind w:left="1440" w:hanging="360"/>
      </w:pPr>
    </w:lvl>
    <w:lvl w:ilvl="3">
      <w:start w:val="1"/>
      <w:numFmt w:val="decimal"/>
      <w:lvlText w:val="%1.%2.%3.%4."/>
      <w:lvlJc w:val="left"/>
      <w:pPr>
        <w:tabs>
          <w:tab w:val="num" w:pos="1800"/>
        </w:tabs>
        <w:ind w:left="1800" w:hanging="360"/>
      </w:pPr>
    </w:lvl>
    <w:lvl w:ilvl="4">
      <w:start w:val="1"/>
      <w:numFmt w:val="decimal"/>
      <w:lvlText w:val="%1.%2.%3.%4.%5."/>
      <w:lvlJc w:val="left"/>
      <w:pPr>
        <w:tabs>
          <w:tab w:val="num" w:pos="2160"/>
        </w:tabs>
        <w:ind w:left="2160" w:hanging="360"/>
      </w:pPr>
    </w:lvl>
    <w:lvl w:ilvl="5">
      <w:start w:val="1"/>
      <w:numFmt w:val="decimal"/>
      <w:lvlText w:val="%1.%2.%3.%4.%5.%6."/>
      <w:lvlJc w:val="left"/>
      <w:pPr>
        <w:tabs>
          <w:tab w:val="num" w:pos="2520"/>
        </w:tabs>
        <w:ind w:left="2520" w:hanging="360"/>
      </w:pPr>
    </w:lvl>
    <w:lvl w:ilvl="6">
      <w:start w:val="1"/>
      <w:numFmt w:val="decimal"/>
      <w:lvlText w:val="%1.%2.%3.%4.%5.%6.%7."/>
      <w:lvlJc w:val="left"/>
      <w:pPr>
        <w:tabs>
          <w:tab w:val="num" w:pos="2880"/>
        </w:tabs>
        <w:ind w:left="2880" w:hanging="360"/>
      </w:pPr>
    </w:lvl>
    <w:lvl w:ilvl="7">
      <w:start w:val="1"/>
      <w:numFmt w:val="decimal"/>
      <w:lvlText w:val="%1.%2.%3.%4.%5.%6.%7.%8."/>
      <w:lvlJc w:val="left"/>
      <w:pPr>
        <w:tabs>
          <w:tab w:val="num" w:pos="3240"/>
        </w:tabs>
        <w:ind w:left="3240" w:hanging="360"/>
      </w:pPr>
    </w:lvl>
    <w:lvl w:ilvl="8">
      <w:start w:val="1"/>
      <w:numFmt w:val="decimal"/>
      <w:lvlText w:val="%1.%2.%3.%4.%5.%6.%7.%8.%9."/>
      <w:lvlJc w:val="left"/>
      <w:pPr>
        <w:tabs>
          <w:tab w:val="num" w:pos="3600"/>
        </w:tabs>
        <w:ind w:left="3600" w:hanging="360"/>
      </w:pPr>
    </w:lvl>
  </w:abstractNum>
  <w:abstractNum w:abstractNumId="4">
    <w:nsid w:val="00000006"/>
    <w:multiLevelType w:val="multilevel"/>
    <w:tmpl w:val="00000006"/>
    <w:lvl w:ilvl="0">
      <w:start w:val="1"/>
      <w:numFmt w:val="bullet"/>
      <w:lvlText w:val=""/>
      <w:lvlJc w:val="left"/>
      <w:pPr>
        <w:tabs>
          <w:tab w:val="num" w:pos="360"/>
        </w:tabs>
        <w:ind w:left="360" w:hanging="360"/>
      </w:pPr>
      <w:rPr>
        <w:rFonts w:ascii="Symbol" w:hAnsi="Symbol" w:cs="StarSymbol"/>
        <w:sz w:val="18"/>
        <w:szCs w:val="18"/>
      </w:rPr>
    </w:lvl>
    <w:lvl w:ilvl="1">
      <w:start w:val="1"/>
      <w:numFmt w:val="bullet"/>
      <w:lvlText w:val=""/>
      <w:lvlJc w:val="left"/>
      <w:pPr>
        <w:tabs>
          <w:tab w:val="num" w:pos="720"/>
        </w:tabs>
        <w:ind w:left="720" w:hanging="360"/>
      </w:pPr>
      <w:rPr>
        <w:rFonts w:ascii="Symbol" w:hAnsi="Symbol" w:cs="StarSymbol"/>
        <w:sz w:val="18"/>
        <w:szCs w:val="18"/>
      </w:rPr>
    </w:lvl>
    <w:lvl w:ilvl="2">
      <w:start w:val="1"/>
      <w:numFmt w:val="bullet"/>
      <w:lvlText w:val=""/>
      <w:lvlJc w:val="left"/>
      <w:pPr>
        <w:tabs>
          <w:tab w:val="num" w:pos="1080"/>
        </w:tabs>
        <w:ind w:left="1080" w:hanging="360"/>
      </w:pPr>
      <w:rPr>
        <w:rFonts w:ascii="Symbol" w:hAnsi="Symbol" w:cs="StarSymbol"/>
        <w:sz w:val="18"/>
        <w:szCs w:val="18"/>
      </w:rPr>
    </w:lvl>
    <w:lvl w:ilvl="3">
      <w:start w:val="1"/>
      <w:numFmt w:val="bullet"/>
      <w:lvlText w:val=""/>
      <w:lvlJc w:val="left"/>
      <w:pPr>
        <w:tabs>
          <w:tab w:val="num" w:pos="1440"/>
        </w:tabs>
        <w:ind w:left="1440" w:hanging="360"/>
      </w:pPr>
      <w:rPr>
        <w:rFonts w:ascii="Symbol" w:hAnsi="Symbol" w:cs="StarSymbol"/>
        <w:sz w:val="18"/>
        <w:szCs w:val="18"/>
      </w:rPr>
    </w:lvl>
    <w:lvl w:ilvl="4">
      <w:start w:val="1"/>
      <w:numFmt w:val="bullet"/>
      <w:lvlText w:val=""/>
      <w:lvlJc w:val="left"/>
      <w:pPr>
        <w:tabs>
          <w:tab w:val="num" w:pos="1800"/>
        </w:tabs>
        <w:ind w:left="1800" w:hanging="360"/>
      </w:pPr>
      <w:rPr>
        <w:rFonts w:ascii="Symbol" w:hAnsi="Symbol" w:cs="StarSymbol"/>
        <w:sz w:val="18"/>
        <w:szCs w:val="18"/>
      </w:rPr>
    </w:lvl>
    <w:lvl w:ilvl="5">
      <w:start w:val="1"/>
      <w:numFmt w:val="bullet"/>
      <w:lvlText w:val=""/>
      <w:lvlJc w:val="left"/>
      <w:pPr>
        <w:tabs>
          <w:tab w:val="num" w:pos="2160"/>
        </w:tabs>
        <w:ind w:left="2160" w:hanging="360"/>
      </w:pPr>
      <w:rPr>
        <w:rFonts w:ascii="Symbol" w:hAnsi="Symbol" w:cs="StarSymbol"/>
        <w:sz w:val="18"/>
        <w:szCs w:val="18"/>
      </w:rPr>
    </w:lvl>
    <w:lvl w:ilvl="6">
      <w:start w:val="1"/>
      <w:numFmt w:val="bullet"/>
      <w:lvlText w:val=""/>
      <w:lvlJc w:val="left"/>
      <w:pPr>
        <w:tabs>
          <w:tab w:val="num" w:pos="2520"/>
        </w:tabs>
        <w:ind w:left="2520" w:hanging="360"/>
      </w:pPr>
      <w:rPr>
        <w:rFonts w:ascii="Symbol" w:hAnsi="Symbol" w:cs="StarSymbol"/>
        <w:sz w:val="18"/>
        <w:szCs w:val="18"/>
      </w:rPr>
    </w:lvl>
    <w:lvl w:ilvl="7">
      <w:start w:val="1"/>
      <w:numFmt w:val="bullet"/>
      <w:lvlText w:val=""/>
      <w:lvlJc w:val="left"/>
      <w:pPr>
        <w:tabs>
          <w:tab w:val="num" w:pos="2880"/>
        </w:tabs>
        <w:ind w:left="2880" w:hanging="360"/>
      </w:pPr>
      <w:rPr>
        <w:rFonts w:ascii="Symbol" w:hAnsi="Symbol" w:cs="StarSymbol"/>
        <w:sz w:val="18"/>
        <w:szCs w:val="18"/>
      </w:rPr>
    </w:lvl>
    <w:lvl w:ilvl="8">
      <w:start w:val="1"/>
      <w:numFmt w:val="bullet"/>
      <w:lvlText w:val=""/>
      <w:lvlJc w:val="left"/>
      <w:pPr>
        <w:tabs>
          <w:tab w:val="num" w:pos="3240"/>
        </w:tabs>
        <w:ind w:left="3240" w:hanging="360"/>
      </w:pPr>
      <w:rPr>
        <w:rFonts w:ascii="Symbol" w:hAnsi="Symbol" w:cs="StarSymbol"/>
        <w:sz w:val="18"/>
        <w:szCs w:val="18"/>
      </w:rPr>
    </w:lvl>
  </w:abstractNum>
  <w:abstractNum w:abstractNumId="5">
    <w:nsid w:val="00000007"/>
    <w:multiLevelType w:val="multilevel"/>
    <w:tmpl w:val="00000007"/>
    <w:name w:val="WW8Num7"/>
    <w:lvl w:ilvl="0">
      <w:start w:val="3"/>
      <w:numFmt w:val="decimal"/>
      <w:lvlText w:val="%1."/>
      <w:lvlJc w:val="left"/>
      <w:pPr>
        <w:tabs>
          <w:tab w:val="num" w:pos="720"/>
        </w:tabs>
        <w:ind w:left="720" w:hanging="360"/>
      </w:pPr>
    </w:lvl>
    <w:lvl w:ilvl="1">
      <w:start w:val="1"/>
      <w:numFmt w:val="decimal"/>
      <w:lvlText w:val="%1.%2."/>
      <w:lvlJc w:val="left"/>
      <w:pPr>
        <w:tabs>
          <w:tab w:val="num" w:pos="1080"/>
        </w:tabs>
        <w:ind w:left="1080" w:hanging="360"/>
      </w:pPr>
    </w:lvl>
    <w:lvl w:ilvl="2">
      <w:start w:val="6"/>
      <w:numFmt w:val="decimal"/>
      <w:lvlText w:val="%1.%2.%3."/>
      <w:lvlJc w:val="left"/>
      <w:pPr>
        <w:tabs>
          <w:tab w:val="num" w:pos="1440"/>
        </w:tabs>
        <w:ind w:left="1440" w:hanging="360"/>
      </w:pPr>
    </w:lvl>
    <w:lvl w:ilvl="3">
      <w:start w:val="1"/>
      <w:numFmt w:val="decimal"/>
      <w:lvlText w:val="%1.%2.%3.%4."/>
      <w:lvlJc w:val="left"/>
      <w:pPr>
        <w:tabs>
          <w:tab w:val="num" w:pos="1800"/>
        </w:tabs>
        <w:ind w:left="1800" w:hanging="360"/>
      </w:pPr>
    </w:lvl>
    <w:lvl w:ilvl="4">
      <w:start w:val="1"/>
      <w:numFmt w:val="decimal"/>
      <w:lvlText w:val="%1.%2.%3.%4.%5."/>
      <w:lvlJc w:val="left"/>
      <w:pPr>
        <w:tabs>
          <w:tab w:val="num" w:pos="2160"/>
        </w:tabs>
        <w:ind w:left="2160" w:hanging="360"/>
      </w:pPr>
    </w:lvl>
    <w:lvl w:ilvl="5">
      <w:start w:val="1"/>
      <w:numFmt w:val="decimal"/>
      <w:lvlText w:val="%1.%2.%3.%4.%5.%6."/>
      <w:lvlJc w:val="left"/>
      <w:pPr>
        <w:tabs>
          <w:tab w:val="num" w:pos="2520"/>
        </w:tabs>
        <w:ind w:left="2520" w:hanging="360"/>
      </w:pPr>
    </w:lvl>
    <w:lvl w:ilvl="6">
      <w:start w:val="1"/>
      <w:numFmt w:val="decimal"/>
      <w:lvlText w:val="%1.%2.%3.%4.%5.%6.%7."/>
      <w:lvlJc w:val="left"/>
      <w:pPr>
        <w:tabs>
          <w:tab w:val="num" w:pos="2880"/>
        </w:tabs>
        <w:ind w:left="2880" w:hanging="360"/>
      </w:pPr>
    </w:lvl>
    <w:lvl w:ilvl="7">
      <w:start w:val="1"/>
      <w:numFmt w:val="decimal"/>
      <w:lvlText w:val="%1.%2.%3.%4.%5.%6.%7.%8."/>
      <w:lvlJc w:val="left"/>
      <w:pPr>
        <w:tabs>
          <w:tab w:val="num" w:pos="3240"/>
        </w:tabs>
        <w:ind w:left="3240" w:hanging="360"/>
      </w:pPr>
    </w:lvl>
    <w:lvl w:ilvl="8">
      <w:start w:val="1"/>
      <w:numFmt w:val="decimal"/>
      <w:lvlText w:val="%1.%2.%3.%4.%5.%6.%7.%8.%9."/>
      <w:lvlJc w:val="left"/>
      <w:pPr>
        <w:tabs>
          <w:tab w:val="num" w:pos="3600"/>
        </w:tabs>
        <w:ind w:left="3600" w:hanging="360"/>
      </w:pPr>
    </w:lvl>
  </w:abstractNum>
  <w:abstractNum w:abstractNumId="6">
    <w:nsid w:val="00000008"/>
    <w:multiLevelType w:val="multilevel"/>
    <w:tmpl w:val="00000008"/>
    <w:name w:val="WW8Num8"/>
    <w:lvl w:ilvl="0">
      <w:start w:val="3"/>
      <w:numFmt w:val="decimal"/>
      <w:lvlText w:val="%1."/>
      <w:lvlJc w:val="left"/>
      <w:pPr>
        <w:tabs>
          <w:tab w:val="num" w:pos="720"/>
        </w:tabs>
        <w:ind w:left="720" w:hanging="360"/>
      </w:pPr>
    </w:lvl>
    <w:lvl w:ilvl="1">
      <w:start w:val="2"/>
      <w:numFmt w:val="decimal"/>
      <w:lvlText w:val="%1.%2."/>
      <w:lvlJc w:val="left"/>
      <w:pPr>
        <w:tabs>
          <w:tab w:val="num" w:pos="1080"/>
        </w:tabs>
        <w:ind w:left="1080" w:hanging="360"/>
      </w:pPr>
    </w:lvl>
    <w:lvl w:ilvl="2">
      <w:start w:val="2"/>
      <w:numFmt w:val="decimal"/>
      <w:lvlText w:val="%1.%2.%3."/>
      <w:lvlJc w:val="left"/>
      <w:pPr>
        <w:tabs>
          <w:tab w:val="num" w:pos="1440"/>
        </w:tabs>
        <w:ind w:left="1440" w:hanging="360"/>
      </w:pPr>
    </w:lvl>
    <w:lvl w:ilvl="3">
      <w:start w:val="1"/>
      <w:numFmt w:val="decimal"/>
      <w:lvlText w:val="%1.%2.%3.%4."/>
      <w:lvlJc w:val="left"/>
      <w:pPr>
        <w:tabs>
          <w:tab w:val="num" w:pos="1800"/>
        </w:tabs>
        <w:ind w:left="1800" w:hanging="360"/>
      </w:pPr>
    </w:lvl>
    <w:lvl w:ilvl="4">
      <w:start w:val="1"/>
      <w:numFmt w:val="decimal"/>
      <w:lvlText w:val="%1.%2.%3.%4.%5."/>
      <w:lvlJc w:val="left"/>
      <w:pPr>
        <w:tabs>
          <w:tab w:val="num" w:pos="2160"/>
        </w:tabs>
        <w:ind w:left="2160" w:hanging="360"/>
      </w:pPr>
    </w:lvl>
    <w:lvl w:ilvl="5">
      <w:start w:val="1"/>
      <w:numFmt w:val="decimal"/>
      <w:lvlText w:val="%1.%2.%3.%4.%5.%6."/>
      <w:lvlJc w:val="left"/>
      <w:pPr>
        <w:tabs>
          <w:tab w:val="num" w:pos="2520"/>
        </w:tabs>
        <w:ind w:left="2520" w:hanging="360"/>
      </w:pPr>
    </w:lvl>
    <w:lvl w:ilvl="6">
      <w:start w:val="1"/>
      <w:numFmt w:val="decimal"/>
      <w:lvlText w:val="%1.%2.%3.%4.%5.%6.%7."/>
      <w:lvlJc w:val="left"/>
      <w:pPr>
        <w:tabs>
          <w:tab w:val="num" w:pos="2880"/>
        </w:tabs>
        <w:ind w:left="2880" w:hanging="360"/>
      </w:pPr>
    </w:lvl>
    <w:lvl w:ilvl="7">
      <w:start w:val="1"/>
      <w:numFmt w:val="decimal"/>
      <w:lvlText w:val="%1.%2.%3.%4.%5.%6.%7.%8."/>
      <w:lvlJc w:val="left"/>
      <w:pPr>
        <w:tabs>
          <w:tab w:val="num" w:pos="3240"/>
        </w:tabs>
        <w:ind w:left="3240" w:hanging="360"/>
      </w:pPr>
    </w:lvl>
    <w:lvl w:ilvl="8">
      <w:start w:val="1"/>
      <w:numFmt w:val="decimal"/>
      <w:lvlText w:val="%1.%2.%3.%4.%5.%6.%7.%8.%9."/>
      <w:lvlJc w:val="left"/>
      <w:pPr>
        <w:tabs>
          <w:tab w:val="num" w:pos="3600"/>
        </w:tabs>
        <w:ind w:left="3600" w:hanging="360"/>
      </w:pPr>
    </w:lvl>
  </w:abstractNum>
  <w:abstractNum w:abstractNumId="7">
    <w:nsid w:val="00000009"/>
    <w:multiLevelType w:val="multilevel"/>
    <w:tmpl w:val="00000009"/>
    <w:name w:val="WW8Num9"/>
    <w:lvl w:ilvl="0">
      <w:start w:val="3"/>
      <w:numFmt w:val="decimal"/>
      <w:lvlText w:val="%1."/>
      <w:lvlJc w:val="left"/>
      <w:pPr>
        <w:tabs>
          <w:tab w:val="num" w:pos="720"/>
        </w:tabs>
        <w:ind w:left="720" w:hanging="360"/>
      </w:pPr>
    </w:lvl>
    <w:lvl w:ilvl="1">
      <w:start w:val="1"/>
      <w:numFmt w:val="decimal"/>
      <w:lvlText w:val="%1.%2."/>
      <w:lvlJc w:val="left"/>
      <w:pPr>
        <w:tabs>
          <w:tab w:val="num" w:pos="1080"/>
        </w:tabs>
        <w:ind w:left="1080" w:hanging="360"/>
      </w:pPr>
    </w:lvl>
    <w:lvl w:ilvl="2">
      <w:start w:val="7"/>
      <w:numFmt w:val="decimal"/>
      <w:lvlText w:val="%1.%2.%3."/>
      <w:lvlJc w:val="left"/>
      <w:pPr>
        <w:tabs>
          <w:tab w:val="num" w:pos="1440"/>
        </w:tabs>
        <w:ind w:left="1440" w:hanging="360"/>
      </w:pPr>
    </w:lvl>
    <w:lvl w:ilvl="3">
      <w:start w:val="1"/>
      <w:numFmt w:val="decimal"/>
      <w:lvlText w:val="%1.%2.%3.%4."/>
      <w:lvlJc w:val="left"/>
      <w:pPr>
        <w:tabs>
          <w:tab w:val="num" w:pos="1800"/>
        </w:tabs>
        <w:ind w:left="1800" w:hanging="360"/>
      </w:pPr>
    </w:lvl>
    <w:lvl w:ilvl="4">
      <w:start w:val="1"/>
      <w:numFmt w:val="decimal"/>
      <w:lvlText w:val="%1.%2.%3.%4.%5."/>
      <w:lvlJc w:val="left"/>
      <w:pPr>
        <w:tabs>
          <w:tab w:val="num" w:pos="2160"/>
        </w:tabs>
        <w:ind w:left="2160" w:hanging="360"/>
      </w:pPr>
    </w:lvl>
    <w:lvl w:ilvl="5">
      <w:start w:val="1"/>
      <w:numFmt w:val="decimal"/>
      <w:lvlText w:val="%1.%2.%3.%4.%5.%6."/>
      <w:lvlJc w:val="left"/>
      <w:pPr>
        <w:tabs>
          <w:tab w:val="num" w:pos="2520"/>
        </w:tabs>
        <w:ind w:left="2520" w:hanging="360"/>
      </w:pPr>
    </w:lvl>
    <w:lvl w:ilvl="6">
      <w:start w:val="1"/>
      <w:numFmt w:val="decimal"/>
      <w:lvlText w:val="%1.%2.%3.%4.%5.%6.%7."/>
      <w:lvlJc w:val="left"/>
      <w:pPr>
        <w:tabs>
          <w:tab w:val="num" w:pos="2880"/>
        </w:tabs>
        <w:ind w:left="2880" w:hanging="360"/>
      </w:pPr>
    </w:lvl>
    <w:lvl w:ilvl="7">
      <w:start w:val="1"/>
      <w:numFmt w:val="decimal"/>
      <w:lvlText w:val="%1.%2.%3.%4.%5.%6.%7.%8."/>
      <w:lvlJc w:val="left"/>
      <w:pPr>
        <w:tabs>
          <w:tab w:val="num" w:pos="3240"/>
        </w:tabs>
        <w:ind w:left="3240" w:hanging="360"/>
      </w:pPr>
    </w:lvl>
    <w:lvl w:ilvl="8">
      <w:start w:val="1"/>
      <w:numFmt w:val="decimal"/>
      <w:lvlText w:val="%1.%2.%3.%4.%5.%6.%7.%8.%9."/>
      <w:lvlJc w:val="left"/>
      <w:pPr>
        <w:tabs>
          <w:tab w:val="num" w:pos="3600"/>
        </w:tabs>
        <w:ind w:left="3600" w:hanging="360"/>
      </w:pPr>
    </w:lvl>
  </w:abstractNum>
  <w:abstractNum w:abstractNumId="8">
    <w:nsid w:val="0000000A"/>
    <w:multiLevelType w:val="multilevel"/>
    <w:tmpl w:val="0000000A"/>
    <w:lvl w:ilvl="0">
      <w:start w:val="1"/>
      <w:numFmt w:val="bullet"/>
      <w:lvlText w:val=""/>
      <w:lvlJc w:val="left"/>
      <w:pPr>
        <w:tabs>
          <w:tab w:val="num" w:pos="360"/>
        </w:tabs>
        <w:ind w:left="360" w:hanging="360"/>
      </w:pPr>
      <w:rPr>
        <w:rFonts w:ascii="Symbol" w:hAnsi="Symbol" w:cs="StarSymbol"/>
        <w:sz w:val="18"/>
        <w:szCs w:val="18"/>
      </w:rPr>
    </w:lvl>
    <w:lvl w:ilvl="1">
      <w:start w:val="1"/>
      <w:numFmt w:val="bullet"/>
      <w:lvlText w:val=""/>
      <w:lvlJc w:val="left"/>
      <w:pPr>
        <w:tabs>
          <w:tab w:val="num" w:pos="720"/>
        </w:tabs>
        <w:ind w:left="720" w:hanging="360"/>
      </w:pPr>
      <w:rPr>
        <w:rFonts w:ascii="Symbol" w:hAnsi="Symbol" w:cs="StarSymbol"/>
        <w:sz w:val="18"/>
        <w:szCs w:val="18"/>
      </w:rPr>
    </w:lvl>
    <w:lvl w:ilvl="2">
      <w:start w:val="1"/>
      <w:numFmt w:val="bullet"/>
      <w:lvlText w:val=""/>
      <w:lvlJc w:val="left"/>
      <w:pPr>
        <w:tabs>
          <w:tab w:val="num" w:pos="1080"/>
        </w:tabs>
        <w:ind w:left="1080" w:hanging="360"/>
      </w:pPr>
      <w:rPr>
        <w:rFonts w:ascii="Symbol" w:hAnsi="Symbol" w:cs="StarSymbol"/>
        <w:sz w:val="18"/>
        <w:szCs w:val="18"/>
      </w:rPr>
    </w:lvl>
    <w:lvl w:ilvl="3">
      <w:start w:val="1"/>
      <w:numFmt w:val="bullet"/>
      <w:lvlText w:val=""/>
      <w:lvlJc w:val="left"/>
      <w:pPr>
        <w:tabs>
          <w:tab w:val="num" w:pos="1440"/>
        </w:tabs>
        <w:ind w:left="1440" w:hanging="360"/>
      </w:pPr>
      <w:rPr>
        <w:rFonts w:ascii="Symbol" w:hAnsi="Symbol" w:cs="StarSymbol"/>
        <w:sz w:val="18"/>
        <w:szCs w:val="18"/>
      </w:rPr>
    </w:lvl>
    <w:lvl w:ilvl="4">
      <w:start w:val="1"/>
      <w:numFmt w:val="bullet"/>
      <w:lvlText w:val=""/>
      <w:lvlJc w:val="left"/>
      <w:pPr>
        <w:tabs>
          <w:tab w:val="num" w:pos="1800"/>
        </w:tabs>
        <w:ind w:left="1800" w:hanging="360"/>
      </w:pPr>
      <w:rPr>
        <w:rFonts w:ascii="Symbol" w:hAnsi="Symbol" w:cs="StarSymbol"/>
        <w:sz w:val="18"/>
        <w:szCs w:val="18"/>
      </w:rPr>
    </w:lvl>
    <w:lvl w:ilvl="5">
      <w:start w:val="1"/>
      <w:numFmt w:val="bullet"/>
      <w:lvlText w:val=""/>
      <w:lvlJc w:val="left"/>
      <w:pPr>
        <w:tabs>
          <w:tab w:val="num" w:pos="2160"/>
        </w:tabs>
        <w:ind w:left="2160" w:hanging="360"/>
      </w:pPr>
      <w:rPr>
        <w:rFonts w:ascii="Symbol" w:hAnsi="Symbol" w:cs="StarSymbol"/>
        <w:sz w:val="18"/>
        <w:szCs w:val="18"/>
      </w:rPr>
    </w:lvl>
    <w:lvl w:ilvl="6">
      <w:start w:val="1"/>
      <w:numFmt w:val="bullet"/>
      <w:lvlText w:val=""/>
      <w:lvlJc w:val="left"/>
      <w:pPr>
        <w:tabs>
          <w:tab w:val="num" w:pos="2520"/>
        </w:tabs>
        <w:ind w:left="2520" w:hanging="360"/>
      </w:pPr>
      <w:rPr>
        <w:rFonts w:ascii="Symbol" w:hAnsi="Symbol" w:cs="StarSymbol"/>
        <w:sz w:val="18"/>
        <w:szCs w:val="18"/>
      </w:rPr>
    </w:lvl>
    <w:lvl w:ilvl="7">
      <w:start w:val="1"/>
      <w:numFmt w:val="bullet"/>
      <w:lvlText w:val=""/>
      <w:lvlJc w:val="left"/>
      <w:pPr>
        <w:tabs>
          <w:tab w:val="num" w:pos="2880"/>
        </w:tabs>
        <w:ind w:left="2880" w:hanging="360"/>
      </w:pPr>
      <w:rPr>
        <w:rFonts w:ascii="Symbol" w:hAnsi="Symbol" w:cs="StarSymbol"/>
        <w:sz w:val="18"/>
        <w:szCs w:val="18"/>
      </w:rPr>
    </w:lvl>
    <w:lvl w:ilvl="8">
      <w:start w:val="1"/>
      <w:numFmt w:val="bullet"/>
      <w:lvlText w:val=""/>
      <w:lvlJc w:val="left"/>
      <w:pPr>
        <w:tabs>
          <w:tab w:val="num" w:pos="3240"/>
        </w:tabs>
        <w:ind w:left="3240" w:hanging="360"/>
      </w:pPr>
      <w:rPr>
        <w:rFonts w:ascii="Symbol" w:hAnsi="Symbol" w:cs="StarSymbol"/>
        <w:sz w:val="18"/>
        <w:szCs w:val="18"/>
      </w:rPr>
    </w:lvl>
  </w:abstractNum>
  <w:abstractNum w:abstractNumId="9">
    <w:nsid w:val="0000000B"/>
    <w:multiLevelType w:val="multilevel"/>
    <w:tmpl w:val="0000000B"/>
    <w:lvl w:ilvl="0">
      <w:start w:val="1"/>
      <w:numFmt w:val="bullet"/>
      <w:lvlText w:val=""/>
      <w:lvlJc w:val="left"/>
      <w:pPr>
        <w:tabs>
          <w:tab w:val="num" w:pos="360"/>
        </w:tabs>
        <w:ind w:left="360" w:hanging="360"/>
      </w:pPr>
      <w:rPr>
        <w:rFonts w:ascii="Symbol" w:hAnsi="Symbol" w:cs="StarSymbol"/>
        <w:sz w:val="18"/>
        <w:szCs w:val="18"/>
      </w:rPr>
    </w:lvl>
    <w:lvl w:ilvl="1">
      <w:start w:val="1"/>
      <w:numFmt w:val="bullet"/>
      <w:lvlText w:val=""/>
      <w:lvlJc w:val="left"/>
      <w:pPr>
        <w:tabs>
          <w:tab w:val="num" w:pos="720"/>
        </w:tabs>
        <w:ind w:left="720" w:hanging="360"/>
      </w:pPr>
      <w:rPr>
        <w:rFonts w:ascii="Symbol" w:hAnsi="Symbol" w:cs="StarSymbol"/>
        <w:sz w:val="18"/>
        <w:szCs w:val="18"/>
      </w:rPr>
    </w:lvl>
    <w:lvl w:ilvl="2">
      <w:start w:val="1"/>
      <w:numFmt w:val="bullet"/>
      <w:lvlText w:val=""/>
      <w:lvlJc w:val="left"/>
      <w:pPr>
        <w:tabs>
          <w:tab w:val="num" w:pos="1080"/>
        </w:tabs>
        <w:ind w:left="1080" w:hanging="360"/>
      </w:pPr>
      <w:rPr>
        <w:rFonts w:ascii="Symbol" w:hAnsi="Symbol" w:cs="StarSymbol"/>
        <w:sz w:val="18"/>
        <w:szCs w:val="18"/>
      </w:rPr>
    </w:lvl>
    <w:lvl w:ilvl="3">
      <w:start w:val="1"/>
      <w:numFmt w:val="bullet"/>
      <w:lvlText w:val=""/>
      <w:lvlJc w:val="left"/>
      <w:pPr>
        <w:tabs>
          <w:tab w:val="num" w:pos="1440"/>
        </w:tabs>
        <w:ind w:left="1440" w:hanging="360"/>
      </w:pPr>
      <w:rPr>
        <w:rFonts w:ascii="Symbol" w:hAnsi="Symbol" w:cs="StarSymbol"/>
        <w:sz w:val="18"/>
        <w:szCs w:val="18"/>
      </w:rPr>
    </w:lvl>
    <w:lvl w:ilvl="4">
      <w:start w:val="1"/>
      <w:numFmt w:val="bullet"/>
      <w:lvlText w:val=""/>
      <w:lvlJc w:val="left"/>
      <w:pPr>
        <w:tabs>
          <w:tab w:val="num" w:pos="1800"/>
        </w:tabs>
        <w:ind w:left="1800" w:hanging="360"/>
      </w:pPr>
      <w:rPr>
        <w:rFonts w:ascii="Symbol" w:hAnsi="Symbol" w:cs="StarSymbol"/>
        <w:sz w:val="18"/>
        <w:szCs w:val="18"/>
      </w:rPr>
    </w:lvl>
    <w:lvl w:ilvl="5">
      <w:start w:val="1"/>
      <w:numFmt w:val="bullet"/>
      <w:lvlText w:val=""/>
      <w:lvlJc w:val="left"/>
      <w:pPr>
        <w:tabs>
          <w:tab w:val="num" w:pos="2160"/>
        </w:tabs>
        <w:ind w:left="2160" w:hanging="360"/>
      </w:pPr>
      <w:rPr>
        <w:rFonts w:ascii="Symbol" w:hAnsi="Symbol" w:cs="StarSymbol"/>
        <w:sz w:val="18"/>
        <w:szCs w:val="18"/>
      </w:rPr>
    </w:lvl>
    <w:lvl w:ilvl="6">
      <w:start w:val="1"/>
      <w:numFmt w:val="bullet"/>
      <w:lvlText w:val=""/>
      <w:lvlJc w:val="left"/>
      <w:pPr>
        <w:tabs>
          <w:tab w:val="num" w:pos="2520"/>
        </w:tabs>
        <w:ind w:left="2520" w:hanging="360"/>
      </w:pPr>
      <w:rPr>
        <w:rFonts w:ascii="Symbol" w:hAnsi="Symbol" w:cs="StarSymbol"/>
        <w:sz w:val="18"/>
        <w:szCs w:val="18"/>
      </w:rPr>
    </w:lvl>
    <w:lvl w:ilvl="7">
      <w:start w:val="1"/>
      <w:numFmt w:val="bullet"/>
      <w:lvlText w:val=""/>
      <w:lvlJc w:val="left"/>
      <w:pPr>
        <w:tabs>
          <w:tab w:val="num" w:pos="2880"/>
        </w:tabs>
        <w:ind w:left="2880" w:hanging="360"/>
      </w:pPr>
      <w:rPr>
        <w:rFonts w:ascii="Symbol" w:hAnsi="Symbol" w:cs="StarSymbol"/>
        <w:sz w:val="18"/>
        <w:szCs w:val="18"/>
      </w:rPr>
    </w:lvl>
    <w:lvl w:ilvl="8">
      <w:start w:val="1"/>
      <w:numFmt w:val="bullet"/>
      <w:lvlText w:val=""/>
      <w:lvlJc w:val="left"/>
      <w:pPr>
        <w:tabs>
          <w:tab w:val="num" w:pos="3240"/>
        </w:tabs>
        <w:ind w:left="3240" w:hanging="360"/>
      </w:pPr>
      <w:rPr>
        <w:rFonts w:ascii="Symbol" w:hAnsi="Symbol" w:cs="StarSymbol"/>
        <w:sz w:val="18"/>
        <w:szCs w:val="18"/>
      </w:rPr>
    </w:lvl>
  </w:abstractNum>
  <w:abstractNum w:abstractNumId="10">
    <w:nsid w:val="0000000C"/>
    <w:multiLevelType w:val="multilevel"/>
    <w:tmpl w:val="0000000C"/>
    <w:name w:val="WW8Num12"/>
    <w:lvl w:ilvl="0">
      <w:start w:val="1"/>
      <w:numFmt w:val="decimal"/>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2"/>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1">
    <w:nsid w:val="07713269"/>
    <w:multiLevelType w:val="multilevel"/>
    <w:tmpl w:val="C76E497E"/>
    <w:lvl w:ilvl="0">
      <w:start w:val="1"/>
      <w:numFmt w:val="decimal"/>
      <w:lvlText w:val="%1"/>
      <w:lvlJc w:val="left"/>
      <w:pPr>
        <w:ind w:left="1065" w:hanging="387"/>
      </w:pPr>
      <w:rPr>
        <w:rFonts w:hint="default"/>
      </w:rPr>
    </w:lvl>
    <w:lvl w:ilvl="1">
      <w:start w:val="1"/>
      <w:numFmt w:val="decimal"/>
      <w:lvlText w:val="%1.%2."/>
      <w:lvlJc w:val="left"/>
      <w:pPr>
        <w:ind w:left="112" w:hanging="387"/>
      </w:pPr>
      <w:rPr>
        <w:rFonts w:ascii="Times New Roman" w:eastAsia="Times New Roman" w:hAnsi="Times New Roman" w:hint="default"/>
        <w:sz w:val="22"/>
        <w:szCs w:val="22"/>
      </w:rPr>
    </w:lvl>
    <w:lvl w:ilvl="2">
      <w:start w:val="1"/>
      <w:numFmt w:val="decimal"/>
      <w:lvlText w:val="%3."/>
      <w:lvlJc w:val="left"/>
      <w:pPr>
        <w:ind w:left="240" w:hanging="240"/>
        <w:jc w:val="right"/>
      </w:pPr>
      <w:rPr>
        <w:rFonts w:ascii="Times New Roman" w:eastAsia="Times New Roman" w:hAnsi="Times New Roman" w:hint="default"/>
        <w:b w:val="0"/>
        <w:bCs/>
        <w:sz w:val="24"/>
        <w:szCs w:val="24"/>
      </w:rPr>
    </w:lvl>
    <w:lvl w:ilvl="3">
      <w:start w:val="1"/>
      <w:numFmt w:val="bullet"/>
      <w:lvlText w:val="•"/>
      <w:lvlJc w:val="left"/>
      <w:pPr>
        <w:ind w:left="5091" w:hanging="240"/>
      </w:pPr>
      <w:rPr>
        <w:rFonts w:hint="default"/>
      </w:rPr>
    </w:lvl>
    <w:lvl w:ilvl="4">
      <w:start w:val="1"/>
      <w:numFmt w:val="bullet"/>
      <w:lvlText w:val="•"/>
      <w:lvlJc w:val="left"/>
      <w:pPr>
        <w:ind w:left="5853" w:hanging="240"/>
      </w:pPr>
      <w:rPr>
        <w:rFonts w:hint="default"/>
      </w:rPr>
    </w:lvl>
    <w:lvl w:ilvl="5">
      <w:start w:val="1"/>
      <w:numFmt w:val="bullet"/>
      <w:lvlText w:val="•"/>
      <w:lvlJc w:val="left"/>
      <w:pPr>
        <w:ind w:left="6615" w:hanging="240"/>
      </w:pPr>
      <w:rPr>
        <w:rFonts w:hint="default"/>
      </w:rPr>
    </w:lvl>
    <w:lvl w:ilvl="6">
      <w:start w:val="1"/>
      <w:numFmt w:val="bullet"/>
      <w:lvlText w:val="•"/>
      <w:lvlJc w:val="left"/>
      <w:pPr>
        <w:ind w:left="7378" w:hanging="240"/>
      </w:pPr>
      <w:rPr>
        <w:rFonts w:hint="default"/>
      </w:rPr>
    </w:lvl>
    <w:lvl w:ilvl="7">
      <w:start w:val="1"/>
      <w:numFmt w:val="bullet"/>
      <w:lvlText w:val="•"/>
      <w:lvlJc w:val="left"/>
      <w:pPr>
        <w:ind w:left="8140" w:hanging="240"/>
      </w:pPr>
      <w:rPr>
        <w:rFonts w:hint="default"/>
      </w:rPr>
    </w:lvl>
    <w:lvl w:ilvl="8">
      <w:start w:val="1"/>
      <w:numFmt w:val="bullet"/>
      <w:lvlText w:val="•"/>
      <w:lvlJc w:val="left"/>
      <w:pPr>
        <w:ind w:left="8902" w:hanging="240"/>
      </w:pPr>
      <w:rPr>
        <w:rFonts w:hint="default"/>
      </w:rPr>
    </w:lvl>
  </w:abstractNum>
  <w:abstractNum w:abstractNumId="12">
    <w:nsid w:val="0B6E25D4"/>
    <w:multiLevelType w:val="multilevel"/>
    <w:tmpl w:val="5CB4B872"/>
    <w:lvl w:ilvl="0">
      <w:start w:val="2"/>
      <w:numFmt w:val="decimal"/>
      <w:lvlText w:val="%1."/>
      <w:lvlJc w:val="left"/>
      <w:pPr>
        <w:tabs>
          <w:tab w:val="num" w:pos="630"/>
        </w:tabs>
        <w:ind w:left="630" w:hanging="630"/>
      </w:pPr>
      <w:rPr>
        <w:rFonts w:cs="Times New Roman" w:hint="default"/>
        <w:color w:val="auto"/>
      </w:rPr>
    </w:lvl>
    <w:lvl w:ilvl="1">
      <w:start w:val="2"/>
      <w:numFmt w:val="decimal"/>
      <w:lvlText w:val="%1.%2."/>
      <w:lvlJc w:val="left"/>
      <w:pPr>
        <w:tabs>
          <w:tab w:val="num" w:pos="720"/>
        </w:tabs>
        <w:ind w:left="720" w:hanging="720"/>
      </w:pPr>
      <w:rPr>
        <w:rFonts w:cs="Times New Roman" w:hint="default"/>
      </w:rPr>
    </w:lvl>
    <w:lvl w:ilvl="2">
      <w:start w:val="5"/>
      <w:numFmt w:val="decimal"/>
      <w:lvlText w:val="%1.%2.%3."/>
      <w:lvlJc w:val="left"/>
      <w:pPr>
        <w:tabs>
          <w:tab w:val="num" w:pos="1430"/>
        </w:tabs>
        <w:ind w:left="1430" w:hanging="720"/>
      </w:pPr>
      <w:rPr>
        <w:rFonts w:cs="Times New Roman" w:hint="default"/>
      </w:rPr>
    </w:lvl>
    <w:lvl w:ilvl="3">
      <w:start w:val="1"/>
      <w:numFmt w:val="decimal"/>
      <w:lvlText w:val="%1.%2.%3.%4."/>
      <w:lvlJc w:val="left"/>
      <w:pPr>
        <w:tabs>
          <w:tab w:val="num" w:pos="1080"/>
        </w:tabs>
        <w:ind w:left="1080" w:hanging="1080"/>
      </w:pPr>
      <w:rPr>
        <w:rFonts w:cs="Times New Roman" w:hint="default"/>
      </w:rPr>
    </w:lvl>
    <w:lvl w:ilvl="4">
      <w:start w:val="1"/>
      <w:numFmt w:val="decimal"/>
      <w:lvlText w:val="%1.%2.%3.%4.%5."/>
      <w:lvlJc w:val="left"/>
      <w:pPr>
        <w:tabs>
          <w:tab w:val="num" w:pos="1080"/>
        </w:tabs>
        <w:ind w:left="1080" w:hanging="1080"/>
      </w:pPr>
      <w:rPr>
        <w:rFonts w:cs="Times New Roman" w:hint="default"/>
      </w:rPr>
    </w:lvl>
    <w:lvl w:ilvl="5">
      <w:start w:val="1"/>
      <w:numFmt w:val="decimal"/>
      <w:lvlText w:val="%1.%2.%3.%4.%5.%6."/>
      <w:lvlJc w:val="left"/>
      <w:pPr>
        <w:tabs>
          <w:tab w:val="num" w:pos="1440"/>
        </w:tabs>
        <w:ind w:left="1440" w:hanging="1440"/>
      </w:pPr>
      <w:rPr>
        <w:rFonts w:cs="Times New Roman" w:hint="default"/>
      </w:rPr>
    </w:lvl>
    <w:lvl w:ilvl="6">
      <w:start w:val="1"/>
      <w:numFmt w:val="decimal"/>
      <w:lvlText w:val="%1.%2.%3.%4.%5.%6.%7."/>
      <w:lvlJc w:val="left"/>
      <w:pPr>
        <w:tabs>
          <w:tab w:val="num" w:pos="1440"/>
        </w:tabs>
        <w:ind w:left="1440" w:hanging="1440"/>
      </w:pPr>
      <w:rPr>
        <w:rFonts w:cs="Times New Roman" w:hint="default"/>
      </w:rPr>
    </w:lvl>
    <w:lvl w:ilvl="7">
      <w:start w:val="1"/>
      <w:numFmt w:val="decimal"/>
      <w:lvlText w:val="%1.%2.%3.%4.%5.%6.%7.%8."/>
      <w:lvlJc w:val="left"/>
      <w:pPr>
        <w:tabs>
          <w:tab w:val="num" w:pos="1800"/>
        </w:tabs>
        <w:ind w:left="1800" w:hanging="1800"/>
      </w:pPr>
      <w:rPr>
        <w:rFonts w:cs="Times New Roman" w:hint="default"/>
      </w:rPr>
    </w:lvl>
    <w:lvl w:ilvl="8">
      <w:start w:val="1"/>
      <w:numFmt w:val="decimal"/>
      <w:lvlText w:val="%1.%2.%3.%4.%5.%6.%7.%8.%9."/>
      <w:lvlJc w:val="left"/>
      <w:pPr>
        <w:tabs>
          <w:tab w:val="num" w:pos="2160"/>
        </w:tabs>
        <w:ind w:left="2160" w:hanging="2160"/>
      </w:pPr>
      <w:rPr>
        <w:rFonts w:cs="Times New Roman" w:hint="default"/>
      </w:rPr>
    </w:lvl>
  </w:abstractNum>
  <w:abstractNum w:abstractNumId="13">
    <w:nsid w:val="0E4655CF"/>
    <w:multiLevelType w:val="hybridMultilevel"/>
    <w:tmpl w:val="61BE0984"/>
    <w:lvl w:ilvl="0" w:tplc="04190001">
      <w:start w:val="1"/>
      <w:numFmt w:val="bullet"/>
      <w:lvlText w:val=""/>
      <w:lvlJc w:val="left"/>
      <w:pPr>
        <w:ind w:left="1080" w:hanging="360"/>
      </w:pPr>
      <w:rPr>
        <w:rFonts w:ascii="Symbol" w:hAnsi="Symbol"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14">
    <w:nsid w:val="12700F71"/>
    <w:multiLevelType w:val="hybridMultilevel"/>
    <w:tmpl w:val="3EEAF7BE"/>
    <w:lvl w:ilvl="0" w:tplc="0419000F">
      <w:start w:val="1"/>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BC0ED5BE">
      <w:start w:val="1"/>
      <w:numFmt w:val="decimal"/>
      <w:lvlText w:val="%4."/>
      <w:lvlJc w:val="left"/>
      <w:pPr>
        <w:ind w:left="360" w:hanging="360"/>
      </w:pPr>
      <w:rPr>
        <w:rFonts w:ascii="Times New Roman" w:eastAsia="Times New Roman" w:hAnsi="Times New Roman"/>
      </w:r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5">
    <w:nsid w:val="1455295F"/>
    <w:multiLevelType w:val="multilevel"/>
    <w:tmpl w:val="D124038A"/>
    <w:lvl w:ilvl="0">
      <w:start w:val="8"/>
      <w:numFmt w:val="decimal"/>
      <w:lvlText w:val="%1"/>
      <w:lvlJc w:val="left"/>
      <w:pPr>
        <w:ind w:left="480" w:hanging="480"/>
      </w:pPr>
      <w:rPr>
        <w:rFonts w:hint="default"/>
      </w:rPr>
    </w:lvl>
    <w:lvl w:ilvl="1">
      <w:start w:val="1"/>
      <w:numFmt w:val="decimal"/>
      <w:lvlText w:val="%1.%2"/>
      <w:lvlJc w:val="left"/>
      <w:pPr>
        <w:ind w:left="761" w:hanging="480"/>
      </w:pPr>
      <w:rPr>
        <w:rFonts w:hint="default"/>
      </w:rPr>
    </w:lvl>
    <w:lvl w:ilvl="2">
      <w:start w:val="6"/>
      <w:numFmt w:val="decimal"/>
      <w:lvlText w:val="%1.%2.%3"/>
      <w:lvlJc w:val="left"/>
      <w:pPr>
        <w:ind w:left="1855" w:hanging="720"/>
      </w:pPr>
      <w:rPr>
        <w:rFonts w:hint="default"/>
      </w:rPr>
    </w:lvl>
    <w:lvl w:ilvl="3">
      <w:start w:val="1"/>
      <w:numFmt w:val="decimal"/>
      <w:lvlText w:val="%1.%2.%3.%4"/>
      <w:lvlJc w:val="left"/>
      <w:pPr>
        <w:ind w:left="1563" w:hanging="720"/>
      </w:pPr>
      <w:rPr>
        <w:rFonts w:hint="default"/>
      </w:rPr>
    </w:lvl>
    <w:lvl w:ilvl="4">
      <w:start w:val="1"/>
      <w:numFmt w:val="decimal"/>
      <w:lvlText w:val="%1.%2.%3.%4.%5"/>
      <w:lvlJc w:val="left"/>
      <w:pPr>
        <w:ind w:left="2204" w:hanging="1080"/>
      </w:pPr>
      <w:rPr>
        <w:rFonts w:hint="default"/>
      </w:rPr>
    </w:lvl>
    <w:lvl w:ilvl="5">
      <w:start w:val="1"/>
      <w:numFmt w:val="decimal"/>
      <w:lvlText w:val="%1.%2.%3.%4.%5.%6"/>
      <w:lvlJc w:val="left"/>
      <w:pPr>
        <w:ind w:left="2485" w:hanging="1080"/>
      </w:pPr>
      <w:rPr>
        <w:rFonts w:hint="default"/>
      </w:rPr>
    </w:lvl>
    <w:lvl w:ilvl="6">
      <w:start w:val="1"/>
      <w:numFmt w:val="decimal"/>
      <w:lvlText w:val="%1.%2.%3.%4.%5.%6.%7"/>
      <w:lvlJc w:val="left"/>
      <w:pPr>
        <w:ind w:left="3126" w:hanging="1440"/>
      </w:pPr>
      <w:rPr>
        <w:rFonts w:hint="default"/>
      </w:rPr>
    </w:lvl>
    <w:lvl w:ilvl="7">
      <w:start w:val="1"/>
      <w:numFmt w:val="decimal"/>
      <w:lvlText w:val="%1.%2.%3.%4.%5.%6.%7.%8"/>
      <w:lvlJc w:val="left"/>
      <w:pPr>
        <w:ind w:left="3407" w:hanging="1440"/>
      </w:pPr>
      <w:rPr>
        <w:rFonts w:hint="default"/>
      </w:rPr>
    </w:lvl>
    <w:lvl w:ilvl="8">
      <w:start w:val="1"/>
      <w:numFmt w:val="decimal"/>
      <w:lvlText w:val="%1.%2.%3.%4.%5.%6.%7.%8.%9"/>
      <w:lvlJc w:val="left"/>
      <w:pPr>
        <w:ind w:left="4048" w:hanging="1800"/>
      </w:pPr>
      <w:rPr>
        <w:rFonts w:hint="default"/>
      </w:rPr>
    </w:lvl>
  </w:abstractNum>
  <w:abstractNum w:abstractNumId="16">
    <w:nsid w:val="18D56807"/>
    <w:multiLevelType w:val="hybridMultilevel"/>
    <w:tmpl w:val="E4E0031C"/>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7">
    <w:nsid w:val="1C7D1314"/>
    <w:multiLevelType w:val="multilevel"/>
    <w:tmpl w:val="3B10501E"/>
    <w:lvl w:ilvl="0">
      <w:start w:val="4"/>
      <w:numFmt w:val="decimal"/>
      <w:lvlText w:val="%1."/>
      <w:lvlJc w:val="left"/>
      <w:pPr>
        <w:tabs>
          <w:tab w:val="num" w:pos="562"/>
        </w:tabs>
        <w:ind w:left="562" w:hanging="420"/>
      </w:pPr>
      <w:rPr>
        <w:rFonts w:cs="Times New Roman" w:hint="default"/>
      </w:rPr>
    </w:lvl>
    <w:lvl w:ilvl="1">
      <w:start w:val="6"/>
      <w:numFmt w:val="decimal"/>
      <w:lvlText w:val="%2.3"/>
      <w:lvlJc w:val="left"/>
      <w:pPr>
        <w:tabs>
          <w:tab w:val="num" w:pos="1288"/>
        </w:tabs>
        <w:ind w:left="1288" w:hanging="720"/>
      </w:pPr>
      <w:rPr>
        <w:rFonts w:hint="default"/>
        <w:sz w:val="28"/>
        <w:szCs w:val="28"/>
      </w:rPr>
    </w:lvl>
    <w:lvl w:ilvl="2">
      <w:start w:val="1"/>
      <w:numFmt w:val="decimal"/>
      <w:lvlText w:val="%1.%2.%3."/>
      <w:lvlJc w:val="left"/>
      <w:pPr>
        <w:tabs>
          <w:tab w:val="num" w:pos="1800"/>
        </w:tabs>
        <w:ind w:left="1800" w:hanging="720"/>
      </w:pPr>
      <w:rPr>
        <w:rFonts w:cs="Times New Roman" w:hint="default"/>
      </w:rPr>
    </w:lvl>
    <w:lvl w:ilvl="3">
      <w:start w:val="1"/>
      <w:numFmt w:val="decimal"/>
      <w:lvlText w:val="%1.%2.%3.%4."/>
      <w:lvlJc w:val="left"/>
      <w:pPr>
        <w:tabs>
          <w:tab w:val="num" w:pos="2700"/>
        </w:tabs>
        <w:ind w:left="2700" w:hanging="1080"/>
      </w:pPr>
      <w:rPr>
        <w:rFonts w:cs="Times New Roman" w:hint="default"/>
      </w:rPr>
    </w:lvl>
    <w:lvl w:ilvl="4">
      <w:start w:val="1"/>
      <w:numFmt w:val="decimal"/>
      <w:lvlText w:val="%1.%2.%3.%4.%5."/>
      <w:lvlJc w:val="left"/>
      <w:pPr>
        <w:tabs>
          <w:tab w:val="num" w:pos="3240"/>
        </w:tabs>
        <w:ind w:left="3240" w:hanging="1080"/>
      </w:pPr>
      <w:rPr>
        <w:rFonts w:cs="Times New Roman" w:hint="default"/>
      </w:rPr>
    </w:lvl>
    <w:lvl w:ilvl="5">
      <w:start w:val="1"/>
      <w:numFmt w:val="decimal"/>
      <w:lvlText w:val="%1.%2.%3.%4.%5.%6."/>
      <w:lvlJc w:val="left"/>
      <w:pPr>
        <w:tabs>
          <w:tab w:val="num" w:pos="4140"/>
        </w:tabs>
        <w:ind w:left="4140" w:hanging="1440"/>
      </w:pPr>
      <w:rPr>
        <w:rFonts w:cs="Times New Roman" w:hint="default"/>
      </w:rPr>
    </w:lvl>
    <w:lvl w:ilvl="6">
      <w:start w:val="1"/>
      <w:numFmt w:val="decimal"/>
      <w:lvlText w:val="%1.%2.%3.%4.%5.%6.%7."/>
      <w:lvlJc w:val="left"/>
      <w:pPr>
        <w:tabs>
          <w:tab w:val="num" w:pos="4680"/>
        </w:tabs>
        <w:ind w:left="4680" w:hanging="1440"/>
      </w:pPr>
      <w:rPr>
        <w:rFonts w:cs="Times New Roman" w:hint="default"/>
      </w:rPr>
    </w:lvl>
    <w:lvl w:ilvl="7">
      <w:start w:val="1"/>
      <w:numFmt w:val="decimal"/>
      <w:lvlText w:val="%1.%2.%3.%4.%5.%6.%7.%8."/>
      <w:lvlJc w:val="left"/>
      <w:pPr>
        <w:tabs>
          <w:tab w:val="num" w:pos="5580"/>
        </w:tabs>
        <w:ind w:left="5580" w:hanging="1800"/>
      </w:pPr>
      <w:rPr>
        <w:rFonts w:cs="Times New Roman" w:hint="default"/>
      </w:rPr>
    </w:lvl>
    <w:lvl w:ilvl="8">
      <w:start w:val="1"/>
      <w:numFmt w:val="decimal"/>
      <w:lvlText w:val="%1.%2.%3.%4.%5.%6.%7.%8.%9."/>
      <w:lvlJc w:val="left"/>
      <w:pPr>
        <w:tabs>
          <w:tab w:val="num" w:pos="6480"/>
        </w:tabs>
        <w:ind w:left="6480" w:hanging="2160"/>
      </w:pPr>
      <w:rPr>
        <w:rFonts w:cs="Times New Roman" w:hint="default"/>
      </w:rPr>
    </w:lvl>
  </w:abstractNum>
  <w:abstractNum w:abstractNumId="18">
    <w:nsid w:val="1D8D55D2"/>
    <w:multiLevelType w:val="multilevel"/>
    <w:tmpl w:val="317267E6"/>
    <w:lvl w:ilvl="0">
      <w:start w:val="3"/>
      <w:numFmt w:val="decimal"/>
      <w:lvlText w:val="%1."/>
      <w:lvlJc w:val="left"/>
      <w:pPr>
        <w:ind w:left="540" w:hanging="540"/>
      </w:pPr>
      <w:rPr>
        <w:rFonts w:hint="default"/>
      </w:rPr>
    </w:lvl>
    <w:lvl w:ilvl="1">
      <w:start w:val="3"/>
      <w:numFmt w:val="decimal"/>
      <w:lvlText w:val="%1.%2."/>
      <w:lvlJc w:val="left"/>
      <w:pPr>
        <w:ind w:left="540" w:hanging="540"/>
      </w:pPr>
      <w:rPr>
        <w:rFonts w:hint="default"/>
      </w:rPr>
    </w:lvl>
    <w:lvl w:ilvl="2">
      <w:start w:val="5"/>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9">
    <w:nsid w:val="1DAC06E2"/>
    <w:multiLevelType w:val="hybridMultilevel"/>
    <w:tmpl w:val="9A7E4E08"/>
    <w:lvl w:ilvl="0" w:tplc="BC78E2BA">
      <w:start w:val="1"/>
      <w:numFmt w:val="decimal"/>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0">
    <w:nsid w:val="20801940"/>
    <w:multiLevelType w:val="hybridMultilevel"/>
    <w:tmpl w:val="B63A4F66"/>
    <w:lvl w:ilvl="0" w:tplc="04190001">
      <w:start w:val="1"/>
      <w:numFmt w:val="bullet"/>
      <w:lvlText w:val=""/>
      <w:lvlJc w:val="left"/>
      <w:pPr>
        <w:ind w:left="1260" w:hanging="360"/>
      </w:pPr>
      <w:rPr>
        <w:rFonts w:ascii="Symbol" w:hAnsi="Symbol" w:hint="default"/>
      </w:rPr>
    </w:lvl>
    <w:lvl w:ilvl="1" w:tplc="04190003" w:tentative="1">
      <w:start w:val="1"/>
      <w:numFmt w:val="bullet"/>
      <w:lvlText w:val="o"/>
      <w:lvlJc w:val="left"/>
      <w:pPr>
        <w:ind w:left="1980" w:hanging="360"/>
      </w:pPr>
      <w:rPr>
        <w:rFonts w:ascii="Courier New" w:hAnsi="Courier New" w:cs="Courier New" w:hint="default"/>
      </w:rPr>
    </w:lvl>
    <w:lvl w:ilvl="2" w:tplc="04190005" w:tentative="1">
      <w:start w:val="1"/>
      <w:numFmt w:val="bullet"/>
      <w:lvlText w:val=""/>
      <w:lvlJc w:val="left"/>
      <w:pPr>
        <w:ind w:left="2700" w:hanging="360"/>
      </w:pPr>
      <w:rPr>
        <w:rFonts w:ascii="Wingdings" w:hAnsi="Wingdings" w:hint="default"/>
      </w:rPr>
    </w:lvl>
    <w:lvl w:ilvl="3" w:tplc="04190001" w:tentative="1">
      <w:start w:val="1"/>
      <w:numFmt w:val="bullet"/>
      <w:lvlText w:val=""/>
      <w:lvlJc w:val="left"/>
      <w:pPr>
        <w:ind w:left="3420" w:hanging="360"/>
      </w:pPr>
      <w:rPr>
        <w:rFonts w:ascii="Symbol" w:hAnsi="Symbol" w:hint="default"/>
      </w:rPr>
    </w:lvl>
    <w:lvl w:ilvl="4" w:tplc="04190003" w:tentative="1">
      <w:start w:val="1"/>
      <w:numFmt w:val="bullet"/>
      <w:lvlText w:val="o"/>
      <w:lvlJc w:val="left"/>
      <w:pPr>
        <w:ind w:left="4140" w:hanging="360"/>
      </w:pPr>
      <w:rPr>
        <w:rFonts w:ascii="Courier New" w:hAnsi="Courier New" w:cs="Courier New" w:hint="default"/>
      </w:rPr>
    </w:lvl>
    <w:lvl w:ilvl="5" w:tplc="04190005" w:tentative="1">
      <w:start w:val="1"/>
      <w:numFmt w:val="bullet"/>
      <w:lvlText w:val=""/>
      <w:lvlJc w:val="left"/>
      <w:pPr>
        <w:ind w:left="4860" w:hanging="360"/>
      </w:pPr>
      <w:rPr>
        <w:rFonts w:ascii="Wingdings" w:hAnsi="Wingdings" w:hint="default"/>
      </w:rPr>
    </w:lvl>
    <w:lvl w:ilvl="6" w:tplc="04190001" w:tentative="1">
      <w:start w:val="1"/>
      <w:numFmt w:val="bullet"/>
      <w:lvlText w:val=""/>
      <w:lvlJc w:val="left"/>
      <w:pPr>
        <w:ind w:left="5580" w:hanging="360"/>
      </w:pPr>
      <w:rPr>
        <w:rFonts w:ascii="Symbol" w:hAnsi="Symbol" w:hint="default"/>
      </w:rPr>
    </w:lvl>
    <w:lvl w:ilvl="7" w:tplc="04190003" w:tentative="1">
      <w:start w:val="1"/>
      <w:numFmt w:val="bullet"/>
      <w:lvlText w:val="o"/>
      <w:lvlJc w:val="left"/>
      <w:pPr>
        <w:ind w:left="6300" w:hanging="360"/>
      </w:pPr>
      <w:rPr>
        <w:rFonts w:ascii="Courier New" w:hAnsi="Courier New" w:cs="Courier New" w:hint="default"/>
      </w:rPr>
    </w:lvl>
    <w:lvl w:ilvl="8" w:tplc="04190005" w:tentative="1">
      <w:start w:val="1"/>
      <w:numFmt w:val="bullet"/>
      <w:lvlText w:val=""/>
      <w:lvlJc w:val="left"/>
      <w:pPr>
        <w:ind w:left="7020" w:hanging="360"/>
      </w:pPr>
      <w:rPr>
        <w:rFonts w:ascii="Wingdings" w:hAnsi="Wingdings" w:hint="default"/>
      </w:rPr>
    </w:lvl>
  </w:abstractNum>
  <w:abstractNum w:abstractNumId="21">
    <w:nsid w:val="24905E45"/>
    <w:multiLevelType w:val="multilevel"/>
    <w:tmpl w:val="F1502DBA"/>
    <w:lvl w:ilvl="0">
      <w:start w:val="1"/>
      <w:numFmt w:val="decimal"/>
      <w:suff w:val="space"/>
      <w:lvlText w:val="%1."/>
      <w:lvlJc w:val="left"/>
      <w:rPr>
        <w:rFonts w:cs="Times New Roman" w:hint="default"/>
      </w:rPr>
    </w:lvl>
    <w:lvl w:ilvl="1">
      <w:start w:val="1"/>
      <w:numFmt w:val="decimal"/>
      <w:pStyle w:val="1"/>
      <w:suff w:val="space"/>
      <w:lvlText w:val="%1.%2."/>
      <w:lvlJc w:val="left"/>
      <w:rPr>
        <w:rFonts w:cs="Times New Roman" w:hint="default"/>
        <w:b w:val="0"/>
      </w:rPr>
    </w:lvl>
    <w:lvl w:ilvl="2">
      <w:start w:val="1"/>
      <w:numFmt w:val="decimal"/>
      <w:pStyle w:val="2"/>
      <w:suff w:val="space"/>
      <w:lvlText w:val="%1.%2.%3."/>
      <w:lvlJc w:val="left"/>
      <w:rPr>
        <w:rFonts w:cs="Times New Roman" w:hint="default"/>
      </w:rPr>
    </w:lvl>
    <w:lvl w:ilvl="3">
      <w:start w:val="1"/>
      <w:numFmt w:val="decimal"/>
      <w:suff w:val="space"/>
      <w:lvlText w:val="%1.%2.%3.%4."/>
      <w:lvlJc w:val="left"/>
      <w:rPr>
        <w:rFonts w:cs="Times New Roman" w:hint="default"/>
      </w:rPr>
    </w:lvl>
    <w:lvl w:ilvl="4">
      <w:start w:val="1"/>
      <w:numFmt w:val="decimal"/>
      <w:suff w:val="space"/>
      <w:lvlText w:val="%1.%2.%3.%4.%5."/>
      <w:lvlJc w:val="left"/>
      <w:rPr>
        <w:rFonts w:cs="Times New Roman" w:hint="default"/>
      </w:rPr>
    </w:lvl>
    <w:lvl w:ilvl="5">
      <w:start w:val="1"/>
      <w:numFmt w:val="decimal"/>
      <w:lvlText w:val="%1.%2.%3.%4.%5.%6."/>
      <w:lvlJc w:val="left"/>
      <w:pPr>
        <w:tabs>
          <w:tab w:val="num" w:pos="821"/>
        </w:tabs>
      </w:pPr>
      <w:rPr>
        <w:rFonts w:cs="Times New Roman" w:hint="default"/>
      </w:rPr>
    </w:lvl>
    <w:lvl w:ilvl="6">
      <w:start w:val="1"/>
      <w:numFmt w:val="decimal"/>
      <w:lvlText w:val="%1.%2.%3.%4.%5.%6.%7."/>
      <w:lvlJc w:val="left"/>
      <w:pPr>
        <w:tabs>
          <w:tab w:val="num" w:pos="821"/>
        </w:tabs>
      </w:pPr>
      <w:rPr>
        <w:rFonts w:cs="Times New Roman" w:hint="default"/>
      </w:rPr>
    </w:lvl>
    <w:lvl w:ilvl="7">
      <w:start w:val="1"/>
      <w:numFmt w:val="decimal"/>
      <w:lvlText w:val="%1.%2.%3.%4.%5.%6.%7.%8."/>
      <w:lvlJc w:val="left"/>
      <w:pPr>
        <w:tabs>
          <w:tab w:val="num" w:pos="821"/>
        </w:tabs>
      </w:pPr>
      <w:rPr>
        <w:rFonts w:cs="Times New Roman" w:hint="default"/>
      </w:rPr>
    </w:lvl>
    <w:lvl w:ilvl="8">
      <w:start w:val="1"/>
      <w:numFmt w:val="decimal"/>
      <w:lvlText w:val="%1.%2.%3.%4.%5.%6.%7.%8.%9."/>
      <w:lvlJc w:val="left"/>
      <w:pPr>
        <w:tabs>
          <w:tab w:val="num" w:pos="821"/>
        </w:tabs>
      </w:pPr>
      <w:rPr>
        <w:rFonts w:cs="Times New Roman" w:hint="default"/>
      </w:rPr>
    </w:lvl>
  </w:abstractNum>
  <w:abstractNum w:abstractNumId="22">
    <w:nsid w:val="289A6190"/>
    <w:multiLevelType w:val="multilevel"/>
    <w:tmpl w:val="2EC806C2"/>
    <w:lvl w:ilvl="0">
      <w:start w:val="6"/>
      <w:numFmt w:val="decimal"/>
      <w:lvlText w:val="%1"/>
      <w:lvlJc w:val="left"/>
      <w:pPr>
        <w:ind w:left="113" w:hanging="276"/>
      </w:pPr>
      <w:rPr>
        <w:rFonts w:hint="default"/>
      </w:rPr>
    </w:lvl>
    <w:lvl w:ilvl="1">
      <w:start w:val="1"/>
      <w:numFmt w:val="decimal"/>
      <w:lvlText w:val="%1.%2"/>
      <w:lvlJc w:val="left"/>
      <w:pPr>
        <w:ind w:left="113" w:hanging="276"/>
      </w:pPr>
      <w:rPr>
        <w:rFonts w:ascii="Times New Roman" w:eastAsia="Times New Roman" w:hAnsi="Times New Roman" w:hint="default"/>
        <w:sz w:val="22"/>
        <w:szCs w:val="22"/>
      </w:rPr>
    </w:lvl>
    <w:lvl w:ilvl="2">
      <w:start w:val="1"/>
      <w:numFmt w:val="decimal"/>
      <w:lvlText w:val="%1.%2.%3."/>
      <w:lvlJc w:val="left"/>
      <w:pPr>
        <w:ind w:left="113" w:hanging="576"/>
      </w:pPr>
      <w:rPr>
        <w:rFonts w:ascii="Times New Roman" w:eastAsia="Times New Roman" w:hAnsi="Times New Roman" w:hint="default"/>
        <w:sz w:val="22"/>
        <w:szCs w:val="22"/>
      </w:rPr>
    </w:lvl>
    <w:lvl w:ilvl="3">
      <w:start w:val="1"/>
      <w:numFmt w:val="bullet"/>
      <w:lvlText w:val="•"/>
      <w:lvlJc w:val="left"/>
      <w:pPr>
        <w:ind w:left="3247" w:hanging="576"/>
      </w:pPr>
      <w:rPr>
        <w:rFonts w:hint="default"/>
      </w:rPr>
    </w:lvl>
    <w:lvl w:ilvl="4">
      <w:start w:val="1"/>
      <w:numFmt w:val="bullet"/>
      <w:lvlText w:val="•"/>
      <w:lvlJc w:val="left"/>
      <w:pPr>
        <w:ind w:left="4291" w:hanging="576"/>
      </w:pPr>
      <w:rPr>
        <w:rFonts w:hint="default"/>
      </w:rPr>
    </w:lvl>
    <w:lvl w:ilvl="5">
      <w:start w:val="1"/>
      <w:numFmt w:val="bullet"/>
      <w:lvlText w:val="•"/>
      <w:lvlJc w:val="left"/>
      <w:pPr>
        <w:ind w:left="5336" w:hanging="576"/>
      </w:pPr>
      <w:rPr>
        <w:rFonts w:hint="default"/>
      </w:rPr>
    </w:lvl>
    <w:lvl w:ilvl="6">
      <w:start w:val="1"/>
      <w:numFmt w:val="bullet"/>
      <w:lvlText w:val="•"/>
      <w:lvlJc w:val="left"/>
      <w:pPr>
        <w:ind w:left="6380" w:hanging="576"/>
      </w:pPr>
      <w:rPr>
        <w:rFonts w:hint="default"/>
      </w:rPr>
    </w:lvl>
    <w:lvl w:ilvl="7">
      <w:start w:val="1"/>
      <w:numFmt w:val="bullet"/>
      <w:lvlText w:val="•"/>
      <w:lvlJc w:val="left"/>
      <w:pPr>
        <w:ind w:left="7425" w:hanging="576"/>
      </w:pPr>
      <w:rPr>
        <w:rFonts w:hint="default"/>
      </w:rPr>
    </w:lvl>
    <w:lvl w:ilvl="8">
      <w:start w:val="1"/>
      <w:numFmt w:val="bullet"/>
      <w:lvlText w:val="•"/>
      <w:lvlJc w:val="left"/>
      <w:pPr>
        <w:ind w:left="8470" w:hanging="576"/>
      </w:pPr>
      <w:rPr>
        <w:rFonts w:hint="default"/>
      </w:rPr>
    </w:lvl>
  </w:abstractNum>
  <w:abstractNum w:abstractNumId="23">
    <w:nsid w:val="291F45CB"/>
    <w:multiLevelType w:val="multilevel"/>
    <w:tmpl w:val="A1AA7892"/>
    <w:lvl w:ilvl="0">
      <w:start w:val="6"/>
      <w:numFmt w:val="decimal"/>
      <w:lvlText w:val="%1"/>
      <w:lvlJc w:val="left"/>
      <w:pPr>
        <w:ind w:left="113" w:hanging="442"/>
      </w:pPr>
      <w:rPr>
        <w:rFonts w:hint="default"/>
      </w:rPr>
    </w:lvl>
    <w:lvl w:ilvl="1">
      <w:start w:val="4"/>
      <w:numFmt w:val="decimal"/>
      <w:lvlText w:val="%1.%2"/>
      <w:lvlJc w:val="left"/>
      <w:pPr>
        <w:ind w:left="113" w:hanging="442"/>
      </w:pPr>
      <w:rPr>
        <w:rFonts w:hint="default"/>
      </w:rPr>
    </w:lvl>
    <w:lvl w:ilvl="2">
      <w:start w:val="1"/>
      <w:numFmt w:val="decimal"/>
      <w:lvlText w:val="%1.%2.%3"/>
      <w:lvlJc w:val="left"/>
      <w:pPr>
        <w:ind w:left="113" w:hanging="442"/>
      </w:pPr>
      <w:rPr>
        <w:rFonts w:ascii="Times New Roman" w:eastAsia="Times New Roman" w:hAnsi="Times New Roman" w:hint="default"/>
        <w:sz w:val="22"/>
        <w:szCs w:val="22"/>
      </w:rPr>
    </w:lvl>
    <w:lvl w:ilvl="3">
      <w:start w:val="1"/>
      <w:numFmt w:val="bullet"/>
      <w:lvlText w:val="•"/>
      <w:lvlJc w:val="left"/>
      <w:pPr>
        <w:ind w:left="3247" w:hanging="442"/>
      </w:pPr>
      <w:rPr>
        <w:rFonts w:hint="default"/>
      </w:rPr>
    </w:lvl>
    <w:lvl w:ilvl="4">
      <w:start w:val="1"/>
      <w:numFmt w:val="bullet"/>
      <w:lvlText w:val="•"/>
      <w:lvlJc w:val="left"/>
      <w:pPr>
        <w:ind w:left="4291" w:hanging="442"/>
      </w:pPr>
      <w:rPr>
        <w:rFonts w:hint="default"/>
      </w:rPr>
    </w:lvl>
    <w:lvl w:ilvl="5">
      <w:start w:val="1"/>
      <w:numFmt w:val="bullet"/>
      <w:lvlText w:val="•"/>
      <w:lvlJc w:val="left"/>
      <w:pPr>
        <w:ind w:left="5336" w:hanging="442"/>
      </w:pPr>
      <w:rPr>
        <w:rFonts w:hint="default"/>
      </w:rPr>
    </w:lvl>
    <w:lvl w:ilvl="6">
      <w:start w:val="1"/>
      <w:numFmt w:val="bullet"/>
      <w:lvlText w:val="•"/>
      <w:lvlJc w:val="left"/>
      <w:pPr>
        <w:ind w:left="6380" w:hanging="442"/>
      </w:pPr>
      <w:rPr>
        <w:rFonts w:hint="default"/>
      </w:rPr>
    </w:lvl>
    <w:lvl w:ilvl="7">
      <w:start w:val="1"/>
      <w:numFmt w:val="bullet"/>
      <w:lvlText w:val="•"/>
      <w:lvlJc w:val="left"/>
      <w:pPr>
        <w:ind w:left="7425" w:hanging="442"/>
      </w:pPr>
      <w:rPr>
        <w:rFonts w:hint="default"/>
      </w:rPr>
    </w:lvl>
    <w:lvl w:ilvl="8">
      <w:start w:val="1"/>
      <w:numFmt w:val="bullet"/>
      <w:lvlText w:val="•"/>
      <w:lvlJc w:val="left"/>
      <w:pPr>
        <w:ind w:left="8470" w:hanging="442"/>
      </w:pPr>
      <w:rPr>
        <w:rFonts w:hint="default"/>
      </w:rPr>
    </w:lvl>
  </w:abstractNum>
  <w:abstractNum w:abstractNumId="24">
    <w:nsid w:val="2A053933"/>
    <w:multiLevelType w:val="hybridMultilevel"/>
    <w:tmpl w:val="33605700"/>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25">
    <w:nsid w:val="2D7768F3"/>
    <w:multiLevelType w:val="multilevel"/>
    <w:tmpl w:val="770A3E56"/>
    <w:lvl w:ilvl="0">
      <w:start w:val="1"/>
      <w:numFmt w:val="decimal"/>
      <w:pStyle w:val="4"/>
      <w:lvlText w:val="%1."/>
      <w:lvlJc w:val="left"/>
      <w:pPr>
        <w:ind w:left="1070" w:hanging="360"/>
      </w:pPr>
      <w:rPr>
        <w:rFonts w:cs="Times New Roman"/>
      </w:rPr>
    </w:lvl>
    <w:lvl w:ilvl="1">
      <w:start w:val="1"/>
      <w:numFmt w:val="decimal"/>
      <w:isLgl/>
      <w:lvlText w:val="%1.%2"/>
      <w:lvlJc w:val="left"/>
      <w:pPr>
        <w:ind w:left="1595" w:hanging="885"/>
      </w:pPr>
      <w:rPr>
        <w:rFonts w:cs="Times New Roman" w:hint="default"/>
      </w:rPr>
    </w:lvl>
    <w:lvl w:ilvl="2">
      <w:start w:val="1"/>
      <w:numFmt w:val="decimal"/>
      <w:isLgl/>
      <w:lvlText w:val="%1.%2.%3"/>
      <w:lvlJc w:val="left"/>
      <w:pPr>
        <w:ind w:left="1595" w:hanging="885"/>
      </w:pPr>
      <w:rPr>
        <w:rFonts w:cs="Times New Roman" w:hint="default"/>
      </w:rPr>
    </w:lvl>
    <w:lvl w:ilvl="3">
      <w:start w:val="1"/>
      <w:numFmt w:val="decimal"/>
      <w:isLgl/>
      <w:lvlText w:val="%1.%2.%3.%4"/>
      <w:lvlJc w:val="left"/>
      <w:pPr>
        <w:ind w:left="1595" w:hanging="885"/>
      </w:pPr>
      <w:rPr>
        <w:rFonts w:cs="Times New Roman" w:hint="default"/>
      </w:rPr>
    </w:lvl>
    <w:lvl w:ilvl="4">
      <w:start w:val="1"/>
      <w:numFmt w:val="decimal"/>
      <w:isLgl/>
      <w:lvlText w:val="%1.%2.%3.%4.%5"/>
      <w:lvlJc w:val="left"/>
      <w:pPr>
        <w:ind w:left="1790" w:hanging="1080"/>
      </w:pPr>
      <w:rPr>
        <w:rFonts w:cs="Times New Roman" w:hint="default"/>
      </w:rPr>
    </w:lvl>
    <w:lvl w:ilvl="5">
      <w:start w:val="1"/>
      <w:numFmt w:val="decimal"/>
      <w:isLgl/>
      <w:lvlText w:val="%1.%2.%3.%4.%5.%6"/>
      <w:lvlJc w:val="left"/>
      <w:pPr>
        <w:ind w:left="1790" w:hanging="1080"/>
      </w:pPr>
      <w:rPr>
        <w:rFonts w:cs="Times New Roman" w:hint="default"/>
      </w:rPr>
    </w:lvl>
    <w:lvl w:ilvl="6">
      <w:start w:val="1"/>
      <w:numFmt w:val="decimal"/>
      <w:isLgl/>
      <w:lvlText w:val="%1.%2.%3.%4.%5.%6.%7"/>
      <w:lvlJc w:val="left"/>
      <w:pPr>
        <w:ind w:left="2150" w:hanging="1440"/>
      </w:pPr>
      <w:rPr>
        <w:rFonts w:cs="Times New Roman" w:hint="default"/>
      </w:rPr>
    </w:lvl>
    <w:lvl w:ilvl="7">
      <w:start w:val="1"/>
      <w:numFmt w:val="decimal"/>
      <w:isLgl/>
      <w:lvlText w:val="%1.%2.%3.%4.%5.%6.%7.%8"/>
      <w:lvlJc w:val="left"/>
      <w:pPr>
        <w:ind w:left="2150" w:hanging="1440"/>
      </w:pPr>
      <w:rPr>
        <w:rFonts w:cs="Times New Roman" w:hint="default"/>
      </w:rPr>
    </w:lvl>
    <w:lvl w:ilvl="8">
      <w:start w:val="1"/>
      <w:numFmt w:val="decimal"/>
      <w:isLgl/>
      <w:lvlText w:val="%1.%2.%3.%4.%5.%6.%7.%8.%9"/>
      <w:lvlJc w:val="left"/>
      <w:pPr>
        <w:ind w:left="2510" w:hanging="1800"/>
      </w:pPr>
      <w:rPr>
        <w:rFonts w:cs="Times New Roman" w:hint="default"/>
      </w:rPr>
    </w:lvl>
  </w:abstractNum>
  <w:abstractNum w:abstractNumId="26">
    <w:nsid w:val="2DEA3527"/>
    <w:multiLevelType w:val="multilevel"/>
    <w:tmpl w:val="25963B4C"/>
    <w:lvl w:ilvl="0">
      <w:start w:val="4"/>
      <w:numFmt w:val="decimal"/>
      <w:lvlText w:val="%1."/>
      <w:lvlJc w:val="left"/>
      <w:pPr>
        <w:tabs>
          <w:tab w:val="num" w:pos="562"/>
        </w:tabs>
        <w:ind w:left="562" w:hanging="420"/>
      </w:pPr>
      <w:rPr>
        <w:rFonts w:cs="Times New Roman" w:hint="default"/>
      </w:rPr>
    </w:lvl>
    <w:lvl w:ilvl="1">
      <w:start w:val="5"/>
      <w:numFmt w:val="decimal"/>
      <w:lvlText w:val="%2.3"/>
      <w:lvlJc w:val="left"/>
      <w:pPr>
        <w:tabs>
          <w:tab w:val="num" w:pos="1260"/>
        </w:tabs>
        <w:ind w:left="1260" w:hanging="720"/>
      </w:pPr>
      <w:rPr>
        <w:rFonts w:hint="default"/>
        <w:sz w:val="28"/>
        <w:szCs w:val="28"/>
      </w:rPr>
    </w:lvl>
    <w:lvl w:ilvl="2">
      <w:start w:val="1"/>
      <w:numFmt w:val="decimal"/>
      <w:lvlText w:val="%1.%2.%3."/>
      <w:lvlJc w:val="left"/>
      <w:pPr>
        <w:tabs>
          <w:tab w:val="num" w:pos="1800"/>
        </w:tabs>
        <w:ind w:left="1800" w:hanging="720"/>
      </w:pPr>
      <w:rPr>
        <w:rFonts w:cs="Times New Roman" w:hint="default"/>
      </w:rPr>
    </w:lvl>
    <w:lvl w:ilvl="3">
      <w:start w:val="1"/>
      <w:numFmt w:val="decimal"/>
      <w:lvlText w:val="%1.%2.%3.%4."/>
      <w:lvlJc w:val="left"/>
      <w:pPr>
        <w:tabs>
          <w:tab w:val="num" w:pos="2700"/>
        </w:tabs>
        <w:ind w:left="2700" w:hanging="1080"/>
      </w:pPr>
      <w:rPr>
        <w:rFonts w:cs="Times New Roman" w:hint="default"/>
      </w:rPr>
    </w:lvl>
    <w:lvl w:ilvl="4">
      <w:start w:val="1"/>
      <w:numFmt w:val="decimal"/>
      <w:lvlText w:val="%1.%2.%3.%4.%5."/>
      <w:lvlJc w:val="left"/>
      <w:pPr>
        <w:tabs>
          <w:tab w:val="num" w:pos="3240"/>
        </w:tabs>
        <w:ind w:left="3240" w:hanging="1080"/>
      </w:pPr>
      <w:rPr>
        <w:rFonts w:cs="Times New Roman" w:hint="default"/>
      </w:rPr>
    </w:lvl>
    <w:lvl w:ilvl="5">
      <w:start w:val="1"/>
      <w:numFmt w:val="decimal"/>
      <w:lvlText w:val="%1.%2.%3.%4.%5.%6."/>
      <w:lvlJc w:val="left"/>
      <w:pPr>
        <w:tabs>
          <w:tab w:val="num" w:pos="4140"/>
        </w:tabs>
        <w:ind w:left="4140" w:hanging="1440"/>
      </w:pPr>
      <w:rPr>
        <w:rFonts w:cs="Times New Roman" w:hint="default"/>
      </w:rPr>
    </w:lvl>
    <w:lvl w:ilvl="6">
      <w:start w:val="1"/>
      <w:numFmt w:val="decimal"/>
      <w:lvlText w:val="%1.%2.%3.%4.%5.%6.%7."/>
      <w:lvlJc w:val="left"/>
      <w:pPr>
        <w:tabs>
          <w:tab w:val="num" w:pos="4680"/>
        </w:tabs>
        <w:ind w:left="4680" w:hanging="1440"/>
      </w:pPr>
      <w:rPr>
        <w:rFonts w:cs="Times New Roman" w:hint="default"/>
      </w:rPr>
    </w:lvl>
    <w:lvl w:ilvl="7">
      <w:start w:val="1"/>
      <w:numFmt w:val="decimal"/>
      <w:lvlText w:val="%1.%2.%3.%4.%5.%6.%7.%8."/>
      <w:lvlJc w:val="left"/>
      <w:pPr>
        <w:tabs>
          <w:tab w:val="num" w:pos="5580"/>
        </w:tabs>
        <w:ind w:left="5580" w:hanging="1800"/>
      </w:pPr>
      <w:rPr>
        <w:rFonts w:cs="Times New Roman" w:hint="default"/>
      </w:rPr>
    </w:lvl>
    <w:lvl w:ilvl="8">
      <w:start w:val="1"/>
      <w:numFmt w:val="decimal"/>
      <w:lvlText w:val="%1.%2.%3.%4.%5.%6.%7.%8.%9."/>
      <w:lvlJc w:val="left"/>
      <w:pPr>
        <w:tabs>
          <w:tab w:val="num" w:pos="6480"/>
        </w:tabs>
        <w:ind w:left="6480" w:hanging="2160"/>
      </w:pPr>
      <w:rPr>
        <w:rFonts w:cs="Times New Roman" w:hint="default"/>
      </w:rPr>
    </w:lvl>
  </w:abstractNum>
  <w:abstractNum w:abstractNumId="27">
    <w:nsid w:val="30EC1206"/>
    <w:multiLevelType w:val="multilevel"/>
    <w:tmpl w:val="4AA4E3CA"/>
    <w:lvl w:ilvl="0">
      <w:start w:val="1"/>
      <w:numFmt w:val="decimal"/>
      <w:lvlText w:val="%1."/>
      <w:lvlJc w:val="left"/>
      <w:pPr>
        <w:ind w:left="360" w:hanging="360"/>
      </w:pPr>
      <w:rPr>
        <w:rFonts w:hint="default"/>
      </w:rPr>
    </w:lvl>
    <w:lvl w:ilvl="1">
      <w:start w:val="1"/>
      <w:numFmt w:val="decimal"/>
      <w:lvlText w:val="%1.%2."/>
      <w:lvlJc w:val="left"/>
      <w:pPr>
        <w:ind w:left="1068" w:hanging="360"/>
      </w:pPr>
      <w:rPr>
        <w:rFonts w:hint="default"/>
      </w:rPr>
    </w:lvl>
    <w:lvl w:ilvl="2">
      <w:start w:val="1"/>
      <w:numFmt w:val="decimal"/>
      <w:lvlText w:val="%1.%2.%3."/>
      <w:lvlJc w:val="left"/>
      <w:pPr>
        <w:ind w:left="2136" w:hanging="720"/>
      </w:pPr>
      <w:rPr>
        <w:rFonts w:hint="default"/>
      </w:rPr>
    </w:lvl>
    <w:lvl w:ilvl="3">
      <w:start w:val="1"/>
      <w:numFmt w:val="decimal"/>
      <w:lvlText w:val="%1.%2.%3.%4."/>
      <w:lvlJc w:val="left"/>
      <w:pPr>
        <w:ind w:left="2844" w:hanging="720"/>
      </w:pPr>
      <w:rPr>
        <w:rFonts w:hint="default"/>
      </w:rPr>
    </w:lvl>
    <w:lvl w:ilvl="4">
      <w:start w:val="1"/>
      <w:numFmt w:val="decimal"/>
      <w:lvlText w:val="%1.%2.%3.%4.%5."/>
      <w:lvlJc w:val="left"/>
      <w:pPr>
        <w:ind w:left="3912" w:hanging="1080"/>
      </w:pPr>
      <w:rPr>
        <w:rFonts w:hint="default"/>
      </w:rPr>
    </w:lvl>
    <w:lvl w:ilvl="5">
      <w:start w:val="1"/>
      <w:numFmt w:val="decimal"/>
      <w:lvlText w:val="%1.%2.%3.%4.%5.%6."/>
      <w:lvlJc w:val="left"/>
      <w:pPr>
        <w:ind w:left="4620" w:hanging="1080"/>
      </w:pPr>
      <w:rPr>
        <w:rFonts w:hint="default"/>
      </w:rPr>
    </w:lvl>
    <w:lvl w:ilvl="6">
      <w:start w:val="1"/>
      <w:numFmt w:val="decimal"/>
      <w:lvlText w:val="%1.%2.%3.%4.%5.%6.%7."/>
      <w:lvlJc w:val="left"/>
      <w:pPr>
        <w:ind w:left="5688" w:hanging="1440"/>
      </w:pPr>
      <w:rPr>
        <w:rFonts w:hint="default"/>
      </w:rPr>
    </w:lvl>
    <w:lvl w:ilvl="7">
      <w:start w:val="1"/>
      <w:numFmt w:val="decimal"/>
      <w:lvlText w:val="%1.%2.%3.%4.%5.%6.%7.%8."/>
      <w:lvlJc w:val="left"/>
      <w:pPr>
        <w:ind w:left="6396" w:hanging="1440"/>
      </w:pPr>
      <w:rPr>
        <w:rFonts w:hint="default"/>
      </w:rPr>
    </w:lvl>
    <w:lvl w:ilvl="8">
      <w:start w:val="1"/>
      <w:numFmt w:val="decimal"/>
      <w:lvlText w:val="%1.%2.%3.%4.%5.%6.%7.%8.%9."/>
      <w:lvlJc w:val="left"/>
      <w:pPr>
        <w:ind w:left="7464" w:hanging="1800"/>
      </w:pPr>
      <w:rPr>
        <w:rFonts w:hint="default"/>
      </w:rPr>
    </w:lvl>
  </w:abstractNum>
  <w:abstractNum w:abstractNumId="28">
    <w:nsid w:val="34C65E87"/>
    <w:multiLevelType w:val="hybridMultilevel"/>
    <w:tmpl w:val="BD9486FE"/>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9">
    <w:nsid w:val="3AD407F6"/>
    <w:multiLevelType w:val="multilevel"/>
    <w:tmpl w:val="10D29620"/>
    <w:lvl w:ilvl="0">
      <w:start w:val="3"/>
      <w:numFmt w:val="decimal"/>
      <w:lvlText w:val="%1."/>
      <w:lvlJc w:val="left"/>
      <w:pPr>
        <w:ind w:left="540" w:hanging="540"/>
      </w:pPr>
      <w:rPr>
        <w:rFonts w:hint="default"/>
      </w:rPr>
    </w:lvl>
    <w:lvl w:ilvl="1">
      <w:start w:val="3"/>
      <w:numFmt w:val="decimal"/>
      <w:lvlText w:val="%1.%2."/>
      <w:lvlJc w:val="left"/>
      <w:pPr>
        <w:ind w:left="459" w:hanging="540"/>
      </w:pPr>
      <w:rPr>
        <w:rFonts w:hint="default"/>
      </w:rPr>
    </w:lvl>
    <w:lvl w:ilvl="2">
      <w:start w:val="1"/>
      <w:numFmt w:val="decimal"/>
      <w:lvlText w:val="%1.%2.%3."/>
      <w:lvlJc w:val="left"/>
      <w:pPr>
        <w:ind w:left="558" w:hanging="720"/>
      </w:pPr>
      <w:rPr>
        <w:rFonts w:hint="default"/>
      </w:rPr>
    </w:lvl>
    <w:lvl w:ilvl="3">
      <w:start w:val="1"/>
      <w:numFmt w:val="decimal"/>
      <w:lvlText w:val="%1.%2.%3.%4."/>
      <w:lvlJc w:val="left"/>
      <w:pPr>
        <w:ind w:left="477" w:hanging="720"/>
      </w:pPr>
      <w:rPr>
        <w:rFonts w:hint="default"/>
      </w:rPr>
    </w:lvl>
    <w:lvl w:ilvl="4">
      <w:start w:val="1"/>
      <w:numFmt w:val="decimal"/>
      <w:lvlText w:val="%1.%2.%3.%4.%5."/>
      <w:lvlJc w:val="left"/>
      <w:pPr>
        <w:ind w:left="756" w:hanging="1080"/>
      </w:pPr>
      <w:rPr>
        <w:rFonts w:hint="default"/>
      </w:rPr>
    </w:lvl>
    <w:lvl w:ilvl="5">
      <w:start w:val="1"/>
      <w:numFmt w:val="decimal"/>
      <w:lvlText w:val="%1.%2.%3.%4.%5.%6."/>
      <w:lvlJc w:val="left"/>
      <w:pPr>
        <w:ind w:left="675" w:hanging="1080"/>
      </w:pPr>
      <w:rPr>
        <w:rFonts w:hint="default"/>
      </w:rPr>
    </w:lvl>
    <w:lvl w:ilvl="6">
      <w:start w:val="1"/>
      <w:numFmt w:val="decimal"/>
      <w:lvlText w:val="%1.%2.%3.%4.%5.%6.%7."/>
      <w:lvlJc w:val="left"/>
      <w:pPr>
        <w:ind w:left="954" w:hanging="1440"/>
      </w:pPr>
      <w:rPr>
        <w:rFonts w:hint="default"/>
      </w:rPr>
    </w:lvl>
    <w:lvl w:ilvl="7">
      <w:start w:val="1"/>
      <w:numFmt w:val="decimal"/>
      <w:lvlText w:val="%1.%2.%3.%4.%5.%6.%7.%8."/>
      <w:lvlJc w:val="left"/>
      <w:pPr>
        <w:ind w:left="873" w:hanging="1440"/>
      </w:pPr>
      <w:rPr>
        <w:rFonts w:hint="default"/>
      </w:rPr>
    </w:lvl>
    <w:lvl w:ilvl="8">
      <w:start w:val="1"/>
      <w:numFmt w:val="decimal"/>
      <w:lvlText w:val="%1.%2.%3.%4.%5.%6.%7.%8.%9."/>
      <w:lvlJc w:val="left"/>
      <w:pPr>
        <w:ind w:left="1152" w:hanging="1800"/>
      </w:pPr>
      <w:rPr>
        <w:rFonts w:hint="default"/>
      </w:rPr>
    </w:lvl>
  </w:abstractNum>
  <w:abstractNum w:abstractNumId="30">
    <w:nsid w:val="3DBD2DA1"/>
    <w:multiLevelType w:val="hybridMultilevel"/>
    <w:tmpl w:val="5ECC0CC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1">
    <w:nsid w:val="3F8D3A6D"/>
    <w:multiLevelType w:val="multilevel"/>
    <w:tmpl w:val="6AACE360"/>
    <w:lvl w:ilvl="0">
      <w:start w:val="2"/>
      <w:numFmt w:val="decimal"/>
      <w:lvlText w:val="%1."/>
      <w:lvlJc w:val="left"/>
      <w:pPr>
        <w:ind w:left="540" w:hanging="540"/>
      </w:pPr>
      <w:rPr>
        <w:rFonts w:hint="default"/>
        <w:color w:val="auto"/>
        <w:sz w:val="24"/>
      </w:rPr>
    </w:lvl>
    <w:lvl w:ilvl="1">
      <w:start w:val="3"/>
      <w:numFmt w:val="decimal"/>
      <w:lvlText w:val="%1.%2."/>
      <w:lvlJc w:val="left"/>
      <w:pPr>
        <w:ind w:left="990" w:hanging="720"/>
      </w:pPr>
      <w:rPr>
        <w:rFonts w:hint="default"/>
        <w:color w:val="auto"/>
        <w:sz w:val="24"/>
      </w:rPr>
    </w:lvl>
    <w:lvl w:ilvl="2">
      <w:start w:val="5"/>
      <w:numFmt w:val="decimal"/>
      <w:lvlText w:val="%1.%2.%3."/>
      <w:lvlJc w:val="left"/>
      <w:pPr>
        <w:ind w:left="1260" w:hanging="720"/>
      </w:pPr>
      <w:rPr>
        <w:rFonts w:hint="default"/>
        <w:color w:val="auto"/>
        <w:sz w:val="24"/>
      </w:rPr>
    </w:lvl>
    <w:lvl w:ilvl="3">
      <w:start w:val="1"/>
      <w:numFmt w:val="decimal"/>
      <w:lvlText w:val="%1.%2.%3.%4."/>
      <w:lvlJc w:val="left"/>
      <w:pPr>
        <w:ind w:left="1890" w:hanging="1080"/>
      </w:pPr>
      <w:rPr>
        <w:rFonts w:hint="default"/>
        <w:color w:val="auto"/>
        <w:sz w:val="24"/>
      </w:rPr>
    </w:lvl>
    <w:lvl w:ilvl="4">
      <w:start w:val="1"/>
      <w:numFmt w:val="decimal"/>
      <w:lvlText w:val="%1.%2.%3.%4.%5."/>
      <w:lvlJc w:val="left"/>
      <w:pPr>
        <w:ind w:left="2160" w:hanging="1080"/>
      </w:pPr>
      <w:rPr>
        <w:rFonts w:hint="default"/>
        <w:color w:val="auto"/>
        <w:sz w:val="24"/>
      </w:rPr>
    </w:lvl>
    <w:lvl w:ilvl="5">
      <w:start w:val="1"/>
      <w:numFmt w:val="decimal"/>
      <w:lvlText w:val="%1.%2.%3.%4.%5.%6."/>
      <w:lvlJc w:val="left"/>
      <w:pPr>
        <w:ind w:left="2790" w:hanging="1440"/>
      </w:pPr>
      <w:rPr>
        <w:rFonts w:hint="default"/>
        <w:color w:val="auto"/>
        <w:sz w:val="24"/>
      </w:rPr>
    </w:lvl>
    <w:lvl w:ilvl="6">
      <w:start w:val="1"/>
      <w:numFmt w:val="decimal"/>
      <w:lvlText w:val="%1.%2.%3.%4.%5.%6.%7."/>
      <w:lvlJc w:val="left"/>
      <w:pPr>
        <w:ind w:left="3060" w:hanging="1440"/>
      </w:pPr>
      <w:rPr>
        <w:rFonts w:hint="default"/>
        <w:color w:val="auto"/>
        <w:sz w:val="24"/>
      </w:rPr>
    </w:lvl>
    <w:lvl w:ilvl="7">
      <w:start w:val="1"/>
      <w:numFmt w:val="decimal"/>
      <w:lvlText w:val="%1.%2.%3.%4.%5.%6.%7.%8."/>
      <w:lvlJc w:val="left"/>
      <w:pPr>
        <w:ind w:left="3690" w:hanging="1800"/>
      </w:pPr>
      <w:rPr>
        <w:rFonts w:hint="default"/>
        <w:color w:val="auto"/>
        <w:sz w:val="24"/>
      </w:rPr>
    </w:lvl>
    <w:lvl w:ilvl="8">
      <w:start w:val="1"/>
      <w:numFmt w:val="decimal"/>
      <w:lvlText w:val="%1.%2.%3.%4.%5.%6.%7.%8.%9."/>
      <w:lvlJc w:val="left"/>
      <w:pPr>
        <w:ind w:left="4320" w:hanging="2160"/>
      </w:pPr>
      <w:rPr>
        <w:rFonts w:hint="default"/>
        <w:color w:val="auto"/>
        <w:sz w:val="24"/>
      </w:rPr>
    </w:lvl>
  </w:abstractNum>
  <w:abstractNum w:abstractNumId="32">
    <w:nsid w:val="413C5776"/>
    <w:multiLevelType w:val="multilevel"/>
    <w:tmpl w:val="041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3">
    <w:nsid w:val="41911547"/>
    <w:multiLevelType w:val="multilevel"/>
    <w:tmpl w:val="E8A00916"/>
    <w:lvl w:ilvl="0">
      <w:start w:val="3"/>
      <w:numFmt w:val="decimal"/>
      <w:lvlText w:val="%1."/>
      <w:lvlJc w:val="left"/>
      <w:pPr>
        <w:ind w:left="660" w:hanging="660"/>
      </w:pPr>
      <w:rPr>
        <w:rFonts w:hint="default"/>
      </w:rPr>
    </w:lvl>
    <w:lvl w:ilvl="1">
      <w:start w:val="3"/>
      <w:numFmt w:val="decimal"/>
      <w:lvlText w:val="%1.%2."/>
      <w:lvlJc w:val="left"/>
      <w:pPr>
        <w:ind w:left="660" w:hanging="660"/>
      </w:pPr>
      <w:rPr>
        <w:rFonts w:hint="default"/>
      </w:rPr>
    </w:lvl>
    <w:lvl w:ilvl="2">
      <w:start w:val="2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4">
    <w:nsid w:val="454E73D5"/>
    <w:multiLevelType w:val="singleLevel"/>
    <w:tmpl w:val="1B06291A"/>
    <w:lvl w:ilvl="0">
      <w:start w:val="1"/>
      <w:numFmt w:val="bullet"/>
      <w:lvlText w:val="-"/>
      <w:lvlJc w:val="left"/>
      <w:pPr>
        <w:tabs>
          <w:tab w:val="num" w:pos="1080"/>
        </w:tabs>
        <w:ind w:left="1080" w:hanging="360"/>
      </w:pPr>
      <w:rPr>
        <w:rFonts w:hint="default"/>
      </w:rPr>
    </w:lvl>
  </w:abstractNum>
  <w:abstractNum w:abstractNumId="35">
    <w:nsid w:val="4588380F"/>
    <w:multiLevelType w:val="multilevel"/>
    <w:tmpl w:val="8B56C230"/>
    <w:lvl w:ilvl="0">
      <w:start w:val="8"/>
      <w:numFmt w:val="decimal"/>
      <w:lvlText w:val="%1."/>
      <w:lvlJc w:val="left"/>
      <w:pPr>
        <w:ind w:left="540" w:hanging="540"/>
      </w:pPr>
      <w:rPr>
        <w:rFonts w:hint="default"/>
      </w:rPr>
    </w:lvl>
    <w:lvl w:ilvl="1">
      <w:start w:val="1"/>
      <w:numFmt w:val="decimal"/>
      <w:lvlText w:val="%1.%2."/>
      <w:lvlJc w:val="left"/>
      <w:pPr>
        <w:ind w:left="966" w:hanging="540"/>
      </w:pPr>
      <w:rPr>
        <w:rFonts w:hint="default"/>
      </w:rPr>
    </w:lvl>
    <w:lvl w:ilvl="2">
      <w:start w:val="7"/>
      <w:numFmt w:val="decimal"/>
      <w:lvlText w:val="%1.%2.%3."/>
      <w:lvlJc w:val="left"/>
      <w:pPr>
        <w:ind w:left="1428" w:hanging="720"/>
      </w:pPr>
      <w:rPr>
        <w:rFonts w:hint="default"/>
      </w:rPr>
    </w:lvl>
    <w:lvl w:ilvl="3">
      <w:start w:val="1"/>
      <w:numFmt w:val="decimal"/>
      <w:lvlText w:val="%1.%2.%3.%4."/>
      <w:lvlJc w:val="left"/>
      <w:pPr>
        <w:ind w:left="1782" w:hanging="720"/>
      </w:pPr>
      <w:rPr>
        <w:rFonts w:hint="default"/>
      </w:rPr>
    </w:lvl>
    <w:lvl w:ilvl="4">
      <w:start w:val="1"/>
      <w:numFmt w:val="decimal"/>
      <w:lvlText w:val="%1.%2.%3.%4.%5."/>
      <w:lvlJc w:val="left"/>
      <w:pPr>
        <w:ind w:left="2496" w:hanging="1080"/>
      </w:pPr>
      <w:rPr>
        <w:rFonts w:hint="default"/>
      </w:rPr>
    </w:lvl>
    <w:lvl w:ilvl="5">
      <w:start w:val="1"/>
      <w:numFmt w:val="decimal"/>
      <w:lvlText w:val="%1.%2.%3.%4.%5.%6."/>
      <w:lvlJc w:val="left"/>
      <w:pPr>
        <w:ind w:left="2850" w:hanging="1080"/>
      </w:pPr>
      <w:rPr>
        <w:rFonts w:hint="default"/>
      </w:rPr>
    </w:lvl>
    <w:lvl w:ilvl="6">
      <w:start w:val="1"/>
      <w:numFmt w:val="decimal"/>
      <w:lvlText w:val="%1.%2.%3.%4.%5.%6.%7."/>
      <w:lvlJc w:val="left"/>
      <w:pPr>
        <w:ind w:left="3564" w:hanging="1440"/>
      </w:pPr>
      <w:rPr>
        <w:rFonts w:hint="default"/>
      </w:rPr>
    </w:lvl>
    <w:lvl w:ilvl="7">
      <w:start w:val="1"/>
      <w:numFmt w:val="decimal"/>
      <w:lvlText w:val="%1.%2.%3.%4.%5.%6.%7.%8."/>
      <w:lvlJc w:val="left"/>
      <w:pPr>
        <w:ind w:left="3918" w:hanging="1440"/>
      </w:pPr>
      <w:rPr>
        <w:rFonts w:hint="default"/>
      </w:rPr>
    </w:lvl>
    <w:lvl w:ilvl="8">
      <w:start w:val="1"/>
      <w:numFmt w:val="decimal"/>
      <w:lvlText w:val="%1.%2.%3.%4.%5.%6.%7.%8.%9."/>
      <w:lvlJc w:val="left"/>
      <w:pPr>
        <w:ind w:left="4632" w:hanging="1800"/>
      </w:pPr>
      <w:rPr>
        <w:rFonts w:hint="default"/>
      </w:rPr>
    </w:lvl>
  </w:abstractNum>
  <w:abstractNum w:abstractNumId="36">
    <w:nsid w:val="46962076"/>
    <w:multiLevelType w:val="multilevel"/>
    <w:tmpl w:val="2AE271EC"/>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7">
    <w:nsid w:val="48B80C1D"/>
    <w:multiLevelType w:val="multilevel"/>
    <w:tmpl w:val="ED6035BC"/>
    <w:lvl w:ilvl="0">
      <w:start w:val="1"/>
      <w:numFmt w:val="decimal"/>
      <w:lvlText w:val="1.%1."/>
      <w:lvlJc w:val="left"/>
      <w:pPr>
        <w:tabs>
          <w:tab w:val="num" w:pos="1473"/>
        </w:tabs>
      </w:pPr>
      <w:rPr>
        <w:rFonts w:ascii="Proxima Nova ExCn Rg" w:eastAsia="Times New Roman" w:hAnsi="Proxima Nova ExCn Rg" w:cs="Times New Roman" w:hint="default"/>
        <w:b w:val="0"/>
        <w:bCs w:val="0"/>
        <w:i w:val="0"/>
        <w:iCs w:val="0"/>
        <w:smallCaps w:val="0"/>
        <w:strike w:val="0"/>
        <w:color w:val="auto"/>
        <w:spacing w:val="0"/>
        <w:w w:val="100"/>
        <w:position w:val="0"/>
        <w:sz w:val="28"/>
        <w:szCs w:val="28"/>
        <w:u w:val="none"/>
      </w:rPr>
    </w:lvl>
    <w:lvl w:ilvl="1">
      <w:numFmt w:val="decimal"/>
      <w:lvlText w:val="%2"/>
      <w:lvlJc w:val="left"/>
      <w:pPr>
        <w:tabs>
          <w:tab w:val="num" w:pos="1111"/>
        </w:tabs>
      </w:pPr>
      <w:rPr>
        <w:rFonts w:cs="Times New Roman" w:hint="default"/>
      </w:rPr>
    </w:lvl>
    <w:lvl w:ilvl="2">
      <w:numFmt w:val="decimal"/>
      <w:lvlText w:val=""/>
      <w:lvlJc w:val="left"/>
      <w:pPr>
        <w:tabs>
          <w:tab w:val="num" w:pos="1111"/>
        </w:tabs>
      </w:pPr>
      <w:rPr>
        <w:rFonts w:cs="Times New Roman" w:hint="default"/>
      </w:rPr>
    </w:lvl>
    <w:lvl w:ilvl="3">
      <w:numFmt w:val="decimal"/>
      <w:lvlText w:val=""/>
      <w:lvlJc w:val="left"/>
      <w:pPr>
        <w:tabs>
          <w:tab w:val="num" w:pos="1111"/>
        </w:tabs>
      </w:pPr>
      <w:rPr>
        <w:rFonts w:cs="Times New Roman" w:hint="default"/>
      </w:rPr>
    </w:lvl>
    <w:lvl w:ilvl="4">
      <w:numFmt w:val="decimal"/>
      <w:lvlText w:val=""/>
      <w:lvlJc w:val="left"/>
      <w:pPr>
        <w:tabs>
          <w:tab w:val="num" w:pos="1111"/>
        </w:tabs>
      </w:pPr>
      <w:rPr>
        <w:rFonts w:cs="Times New Roman" w:hint="default"/>
      </w:rPr>
    </w:lvl>
    <w:lvl w:ilvl="5">
      <w:numFmt w:val="decimal"/>
      <w:lvlText w:val=""/>
      <w:lvlJc w:val="left"/>
      <w:pPr>
        <w:tabs>
          <w:tab w:val="num" w:pos="1111"/>
        </w:tabs>
      </w:pPr>
      <w:rPr>
        <w:rFonts w:cs="Times New Roman" w:hint="default"/>
      </w:rPr>
    </w:lvl>
    <w:lvl w:ilvl="6">
      <w:numFmt w:val="decimal"/>
      <w:lvlText w:val=""/>
      <w:lvlJc w:val="left"/>
      <w:pPr>
        <w:tabs>
          <w:tab w:val="num" w:pos="1111"/>
        </w:tabs>
      </w:pPr>
      <w:rPr>
        <w:rFonts w:cs="Times New Roman" w:hint="default"/>
      </w:rPr>
    </w:lvl>
    <w:lvl w:ilvl="7">
      <w:numFmt w:val="decimal"/>
      <w:lvlText w:val=""/>
      <w:lvlJc w:val="left"/>
      <w:pPr>
        <w:tabs>
          <w:tab w:val="num" w:pos="1111"/>
        </w:tabs>
      </w:pPr>
      <w:rPr>
        <w:rFonts w:cs="Times New Roman" w:hint="default"/>
      </w:rPr>
    </w:lvl>
    <w:lvl w:ilvl="8">
      <w:numFmt w:val="decimal"/>
      <w:lvlText w:val=""/>
      <w:lvlJc w:val="left"/>
      <w:pPr>
        <w:tabs>
          <w:tab w:val="num" w:pos="1111"/>
        </w:tabs>
      </w:pPr>
      <w:rPr>
        <w:rFonts w:cs="Times New Roman" w:hint="default"/>
      </w:rPr>
    </w:lvl>
  </w:abstractNum>
  <w:abstractNum w:abstractNumId="38">
    <w:nsid w:val="4E0E333F"/>
    <w:multiLevelType w:val="multilevel"/>
    <w:tmpl w:val="34FC028E"/>
    <w:lvl w:ilvl="0">
      <w:start w:val="1"/>
      <w:numFmt w:val="decimal"/>
      <w:lvlText w:val="%1."/>
      <w:lvlJc w:val="left"/>
      <w:pPr>
        <w:ind w:left="1140" w:hanging="1140"/>
      </w:pPr>
      <w:rPr>
        <w:rFonts w:hint="default"/>
      </w:rPr>
    </w:lvl>
    <w:lvl w:ilvl="1">
      <w:start w:val="1"/>
      <w:numFmt w:val="decimal"/>
      <w:pStyle w:val="TimesNewRoman"/>
      <w:lvlText w:val="%1.%2."/>
      <w:lvlJc w:val="left"/>
      <w:pPr>
        <w:ind w:left="1849" w:hanging="1140"/>
      </w:pPr>
      <w:rPr>
        <w:rFonts w:hint="default"/>
        <w:i w:val="0"/>
        <w:sz w:val="24"/>
        <w:szCs w:val="24"/>
      </w:rPr>
    </w:lvl>
    <w:lvl w:ilvl="2">
      <w:start w:val="1"/>
      <w:numFmt w:val="decimal"/>
      <w:lvlText w:val="%1.%2.%3."/>
      <w:lvlJc w:val="left"/>
      <w:pPr>
        <w:ind w:left="1850" w:hanging="1140"/>
      </w:pPr>
      <w:rPr>
        <w:rFonts w:ascii="Times New Roman" w:hAnsi="Times New Roman" w:cs="Times New Roman" w:hint="default"/>
      </w:rPr>
    </w:lvl>
    <w:lvl w:ilvl="3">
      <w:start w:val="1"/>
      <w:numFmt w:val="decimal"/>
      <w:lvlText w:val="%1.%2.%3.%4."/>
      <w:lvlJc w:val="left"/>
      <w:pPr>
        <w:ind w:left="3267" w:hanging="1140"/>
      </w:pPr>
      <w:rPr>
        <w:rFonts w:hint="default"/>
      </w:rPr>
    </w:lvl>
    <w:lvl w:ilvl="4">
      <w:start w:val="1"/>
      <w:numFmt w:val="decimal"/>
      <w:lvlText w:val="%1.%2.%3.%4.%5."/>
      <w:lvlJc w:val="left"/>
      <w:pPr>
        <w:ind w:left="3976" w:hanging="1140"/>
      </w:pPr>
      <w:rPr>
        <w:rFonts w:hint="default"/>
      </w:rPr>
    </w:lvl>
    <w:lvl w:ilvl="5">
      <w:start w:val="1"/>
      <w:numFmt w:val="decimal"/>
      <w:lvlText w:val="%1.%2.%3.%4.%5.%6."/>
      <w:lvlJc w:val="left"/>
      <w:pPr>
        <w:ind w:left="4685" w:hanging="114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403" w:hanging="1440"/>
      </w:pPr>
      <w:rPr>
        <w:rFonts w:hint="default"/>
      </w:rPr>
    </w:lvl>
    <w:lvl w:ilvl="8">
      <w:start w:val="1"/>
      <w:numFmt w:val="decimal"/>
      <w:lvlText w:val="%1.%2.%3.%4.%5.%6.%7.%8.%9."/>
      <w:lvlJc w:val="left"/>
      <w:pPr>
        <w:ind w:left="7472" w:hanging="1800"/>
      </w:pPr>
      <w:rPr>
        <w:rFonts w:hint="default"/>
      </w:rPr>
    </w:lvl>
  </w:abstractNum>
  <w:abstractNum w:abstractNumId="39">
    <w:nsid w:val="4EBA7EEB"/>
    <w:multiLevelType w:val="hybridMultilevel"/>
    <w:tmpl w:val="88E89918"/>
    <w:lvl w:ilvl="0" w:tplc="04190001">
      <w:start w:val="1"/>
      <w:numFmt w:val="bullet"/>
      <w:lvlText w:val=""/>
      <w:lvlJc w:val="left"/>
      <w:pPr>
        <w:ind w:left="1496" w:hanging="360"/>
      </w:pPr>
      <w:rPr>
        <w:rFonts w:ascii="Symbol" w:hAnsi="Symbol" w:hint="default"/>
      </w:rPr>
    </w:lvl>
    <w:lvl w:ilvl="1" w:tplc="04190003" w:tentative="1">
      <w:start w:val="1"/>
      <w:numFmt w:val="bullet"/>
      <w:lvlText w:val="o"/>
      <w:lvlJc w:val="left"/>
      <w:pPr>
        <w:ind w:left="2216" w:hanging="360"/>
      </w:pPr>
      <w:rPr>
        <w:rFonts w:ascii="Courier New" w:hAnsi="Courier New" w:cs="Courier New" w:hint="default"/>
      </w:rPr>
    </w:lvl>
    <w:lvl w:ilvl="2" w:tplc="04190005" w:tentative="1">
      <w:start w:val="1"/>
      <w:numFmt w:val="bullet"/>
      <w:lvlText w:val=""/>
      <w:lvlJc w:val="left"/>
      <w:pPr>
        <w:ind w:left="2936" w:hanging="360"/>
      </w:pPr>
      <w:rPr>
        <w:rFonts w:ascii="Wingdings" w:hAnsi="Wingdings" w:hint="default"/>
      </w:rPr>
    </w:lvl>
    <w:lvl w:ilvl="3" w:tplc="04190001" w:tentative="1">
      <w:start w:val="1"/>
      <w:numFmt w:val="bullet"/>
      <w:lvlText w:val=""/>
      <w:lvlJc w:val="left"/>
      <w:pPr>
        <w:ind w:left="3656" w:hanging="360"/>
      </w:pPr>
      <w:rPr>
        <w:rFonts w:ascii="Symbol" w:hAnsi="Symbol" w:hint="default"/>
      </w:rPr>
    </w:lvl>
    <w:lvl w:ilvl="4" w:tplc="04190003" w:tentative="1">
      <w:start w:val="1"/>
      <w:numFmt w:val="bullet"/>
      <w:lvlText w:val="o"/>
      <w:lvlJc w:val="left"/>
      <w:pPr>
        <w:ind w:left="4376" w:hanging="360"/>
      </w:pPr>
      <w:rPr>
        <w:rFonts w:ascii="Courier New" w:hAnsi="Courier New" w:cs="Courier New" w:hint="default"/>
      </w:rPr>
    </w:lvl>
    <w:lvl w:ilvl="5" w:tplc="04190005" w:tentative="1">
      <w:start w:val="1"/>
      <w:numFmt w:val="bullet"/>
      <w:lvlText w:val=""/>
      <w:lvlJc w:val="left"/>
      <w:pPr>
        <w:ind w:left="5096" w:hanging="360"/>
      </w:pPr>
      <w:rPr>
        <w:rFonts w:ascii="Wingdings" w:hAnsi="Wingdings" w:hint="default"/>
      </w:rPr>
    </w:lvl>
    <w:lvl w:ilvl="6" w:tplc="04190001" w:tentative="1">
      <w:start w:val="1"/>
      <w:numFmt w:val="bullet"/>
      <w:lvlText w:val=""/>
      <w:lvlJc w:val="left"/>
      <w:pPr>
        <w:ind w:left="5816" w:hanging="360"/>
      </w:pPr>
      <w:rPr>
        <w:rFonts w:ascii="Symbol" w:hAnsi="Symbol" w:hint="default"/>
      </w:rPr>
    </w:lvl>
    <w:lvl w:ilvl="7" w:tplc="04190003" w:tentative="1">
      <w:start w:val="1"/>
      <w:numFmt w:val="bullet"/>
      <w:lvlText w:val="o"/>
      <w:lvlJc w:val="left"/>
      <w:pPr>
        <w:ind w:left="6536" w:hanging="360"/>
      </w:pPr>
      <w:rPr>
        <w:rFonts w:ascii="Courier New" w:hAnsi="Courier New" w:cs="Courier New" w:hint="default"/>
      </w:rPr>
    </w:lvl>
    <w:lvl w:ilvl="8" w:tplc="04190005" w:tentative="1">
      <w:start w:val="1"/>
      <w:numFmt w:val="bullet"/>
      <w:lvlText w:val=""/>
      <w:lvlJc w:val="left"/>
      <w:pPr>
        <w:ind w:left="7256" w:hanging="360"/>
      </w:pPr>
      <w:rPr>
        <w:rFonts w:ascii="Wingdings" w:hAnsi="Wingdings" w:hint="default"/>
      </w:rPr>
    </w:lvl>
  </w:abstractNum>
  <w:abstractNum w:abstractNumId="40">
    <w:nsid w:val="540460C9"/>
    <w:multiLevelType w:val="multilevel"/>
    <w:tmpl w:val="6FC0BCCA"/>
    <w:lvl w:ilvl="0">
      <w:start w:val="2"/>
      <w:numFmt w:val="decimal"/>
      <w:lvlText w:val="%1"/>
      <w:lvlJc w:val="left"/>
      <w:pPr>
        <w:ind w:left="480" w:hanging="480"/>
      </w:pPr>
      <w:rPr>
        <w:rFonts w:cs="Times New Roman" w:hint="default"/>
      </w:rPr>
    </w:lvl>
    <w:lvl w:ilvl="1">
      <w:start w:val="3"/>
      <w:numFmt w:val="decimal"/>
      <w:lvlText w:val="%1.%2"/>
      <w:lvlJc w:val="left"/>
      <w:pPr>
        <w:ind w:left="750" w:hanging="480"/>
      </w:pPr>
      <w:rPr>
        <w:rFonts w:cs="Times New Roman" w:hint="default"/>
      </w:rPr>
    </w:lvl>
    <w:lvl w:ilvl="2">
      <w:start w:val="2"/>
      <w:numFmt w:val="decimal"/>
      <w:lvlText w:val="%1.%2.%3"/>
      <w:lvlJc w:val="left"/>
      <w:pPr>
        <w:ind w:left="1263" w:hanging="720"/>
      </w:pPr>
      <w:rPr>
        <w:rFonts w:cs="Times New Roman" w:hint="default"/>
      </w:rPr>
    </w:lvl>
    <w:lvl w:ilvl="3">
      <w:start w:val="1"/>
      <w:numFmt w:val="decimal"/>
      <w:lvlText w:val="%1.%2.%3.%4"/>
      <w:lvlJc w:val="left"/>
      <w:pPr>
        <w:ind w:left="1530" w:hanging="720"/>
      </w:pPr>
      <w:rPr>
        <w:rFonts w:cs="Times New Roman" w:hint="default"/>
      </w:rPr>
    </w:lvl>
    <w:lvl w:ilvl="4">
      <w:start w:val="1"/>
      <w:numFmt w:val="decimal"/>
      <w:lvlText w:val="%1.%2.%3.%4.%5"/>
      <w:lvlJc w:val="left"/>
      <w:pPr>
        <w:ind w:left="2160" w:hanging="1080"/>
      </w:pPr>
      <w:rPr>
        <w:rFonts w:cs="Times New Roman" w:hint="default"/>
      </w:rPr>
    </w:lvl>
    <w:lvl w:ilvl="5">
      <w:start w:val="1"/>
      <w:numFmt w:val="decimal"/>
      <w:lvlText w:val="%1.%2.%3.%4.%5.%6"/>
      <w:lvlJc w:val="left"/>
      <w:pPr>
        <w:ind w:left="2430" w:hanging="1080"/>
      </w:pPr>
      <w:rPr>
        <w:rFonts w:cs="Times New Roman" w:hint="default"/>
      </w:rPr>
    </w:lvl>
    <w:lvl w:ilvl="6">
      <w:start w:val="1"/>
      <w:numFmt w:val="decimal"/>
      <w:lvlText w:val="%1.%2.%3.%4.%5.%6.%7"/>
      <w:lvlJc w:val="left"/>
      <w:pPr>
        <w:ind w:left="3060" w:hanging="1440"/>
      </w:pPr>
      <w:rPr>
        <w:rFonts w:cs="Times New Roman" w:hint="default"/>
      </w:rPr>
    </w:lvl>
    <w:lvl w:ilvl="7">
      <w:start w:val="1"/>
      <w:numFmt w:val="decimal"/>
      <w:lvlText w:val="%1.%2.%3.%4.%5.%6.%7.%8"/>
      <w:lvlJc w:val="left"/>
      <w:pPr>
        <w:ind w:left="3330" w:hanging="1440"/>
      </w:pPr>
      <w:rPr>
        <w:rFonts w:cs="Times New Roman" w:hint="default"/>
      </w:rPr>
    </w:lvl>
    <w:lvl w:ilvl="8">
      <w:start w:val="1"/>
      <w:numFmt w:val="decimal"/>
      <w:lvlText w:val="%1.%2.%3.%4.%5.%6.%7.%8.%9"/>
      <w:lvlJc w:val="left"/>
      <w:pPr>
        <w:ind w:left="3960" w:hanging="1800"/>
      </w:pPr>
      <w:rPr>
        <w:rFonts w:cs="Times New Roman" w:hint="default"/>
      </w:rPr>
    </w:lvl>
  </w:abstractNum>
  <w:abstractNum w:abstractNumId="41">
    <w:nsid w:val="5B1B5745"/>
    <w:multiLevelType w:val="multilevel"/>
    <w:tmpl w:val="00000002"/>
    <w:lvl w:ilvl="0">
      <w:start w:val="3"/>
      <w:numFmt w:val="decimal"/>
      <w:lvlText w:val="%1."/>
      <w:lvlJc w:val="left"/>
      <w:pPr>
        <w:tabs>
          <w:tab w:val="num" w:pos="720"/>
        </w:tabs>
        <w:ind w:left="720" w:hanging="360"/>
      </w:pPr>
    </w:lvl>
    <w:lvl w:ilvl="1">
      <w:start w:val="1"/>
      <w:numFmt w:val="decimal"/>
      <w:lvlText w:val="%1.%2."/>
      <w:lvlJc w:val="left"/>
      <w:pPr>
        <w:tabs>
          <w:tab w:val="num" w:pos="1080"/>
        </w:tabs>
        <w:ind w:left="1080" w:hanging="360"/>
      </w:pPr>
    </w:lvl>
    <w:lvl w:ilvl="2">
      <w:start w:val="2"/>
      <w:numFmt w:val="decimal"/>
      <w:lvlText w:val="%1.%2.%3."/>
      <w:lvlJc w:val="left"/>
      <w:pPr>
        <w:tabs>
          <w:tab w:val="num" w:pos="1440"/>
        </w:tabs>
        <w:ind w:left="1440" w:hanging="360"/>
      </w:pPr>
    </w:lvl>
    <w:lvl w:ilvl="3">
      <w:start w:val="1"/>
      <w:numFmt w:val="decimal"/>
      <w:lvlText w:val="%1.%2.%3.%4."/>
      <w:lvlJc w:val="left"/>
      <w:pPr>
        <w:tabs>
          <w:tab w:val="num" w:pos="1800"/>
        </w:tabs>
        <w:ind w:left="1800" w:hanging="360"/>
      </w:pPr>
    </w:lvl>
    <w:lvl w:ilvl="4">
      <w:start w:val="1"/>
      <w:numFmt w:val="decimal"/>
      <w:lvlText w:val="%1.%2.%3.%4.%5."/>
      <w:lvlJc w:val="left"/>
      <w:pPr>
        <w:tabs>
          <w:tab w:val="num" w:pos="2160"/>
        </w:tabs>
        <w:ind w:left="2160" w:hanging="360"/>
      </w:pPr>
    </w:lvl>
    <w:lvl w:ilvl="5">
      <w:start w:val="1"/>
      <w:numFmt w:val="decimal"/>
      <w:lvlText w:val="%1.%2.%3.%4.%5.%6."/>
      <w:lvlJc w:val="left"/>
      <w:pPr>
        <w:tabs>
          <w:tab w:val="num" w:pos="2520"/>
        </w:tabs>
        <w:ind w:left="2520" w:hanging="360"/>
      </w:pPr>
    </w:lvl>
    <w:lvl w:ilvl="6">
      <w:start w:val="1"/>
      <w:numFmt w:val="decimal"/>
      <w:lvlText w:val="%1.%2.%3.%4.%5.%6.%7."/>
      <w:lvlJc w:val="left"/>
      <w:pPr>
        <w:tabs>
          <w:tab w:val="num" w:pos="2880"/>
        </w:tabs>
        <w:ind w:left="2880" w:hanging="360"/>
      </w:pPr>
    </w:lvl>
    <w:lvl w:ilvl="7">
      <w:start w:val="1"/>
      <w:numFmt w:val="decimal"/>
      <w:lvlText w:val="%1.%2.%3.%4.%5.%6.%7.%8."/>
      <w:lvlJc w:val="left"/>
      <w:pPr>
        <w:tabs>
          <w:tab w:val="num" w:pos="3240"/>
        </w:tabs>
        <w:ind w:left="3240" w:hanging="360"/>
      </w:pPr>
    </w:lvl>
    <w:lvl w:ilvl="8">
      <w:start w:val="1"/>
      <w:numFmt w:val="decimal"/>
      <w:lvlText w:val="%1.%2.%3.%4.%5.%6.%7.%8.%9."/>
      <w:lvlJc w:val="left"/>
      <w:pPr>
        <w:tabs>
          <w:tab w:val="num" w:pos="3600"/>
        </w:tabs>
        <w:ind w:left="3600" w:hanging="360"/>
      </w:pPr>
    </w:lvl>
  </w:abstractNum>
  <w:abstractNum w:abstractNumId="42">
    <w:nsid w:val="5C6C539A"/>
    <w:multiLevelType w:val="hybridMultilevel"/>
    <w:tmpl w:val="CB76E394"/>
    <w:lvl w:ilvl="0" w:tplc="0419000F">
      <w:start w:val="1"/>
      <w:numFmt w:val="decimal"/>
      <w:lvlText w:val="%1."/>
      <w:lvlJc w:val="left"/>
      <w:pPr>
        <w:tabs>
          <w:tab w:val="num" w:pos="502"/>
        </w:tabs>
        <w:ind w:left="502" w:hanging="360"/>
      </w:pPr>
      <w:rPr>
        <w:rFonts w:hint="default"/>
      </w:r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43">
    <w:nsid w:val="62C90C06"/>
    <w:multiLevelType w:val="hybridMultilevel"/>
    <w:tmpl w:val="D5EAEF9A"/>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44">
    <w:nsid w:val="67D4775F"/>
    <w:multiLevelType w:val="multilevel"/>
    <w:tmpl w:val="80B05480"/>
    <w:lvl w:ilvl="0">
      <w:start w:val="2"/>
      <w:numFmt w:val="decimal"/>
      <w:lvlText w:val="%1."/>
      <w:lvlJc w:val="left"/>
      <w:pPr>
        <w:tabs>
          <w:tab w:val="num" w:pos="405"/>
        </w:tabs>
        <w:ind w:left="405" w:hanging="405"/>
      </w:pPr>
      <w:rPr>
        <w:rFonts w:cs="Times New Roman" w:hint="default"/>
      </w:rPr>
    </w:lvl>
    <w:lvl w:ilvl="1">
      <w:start w:val="2"/>
      <w:numFmt w:val="decimal"/>
      <w:lvlText w:val="%1.%2."/>
      <w:lvlJc w:val="left"/>
      <w:pPr>
        <w:tabs>
          <w:tab w:val="num" w:pos="1295"/>
        </w:tabs>
        <w:ind w:left="1295" w:hanging="720"/>
      </w:pPr>
      <w:rPr>
        <w:rFonts w:cs="Times New Roman" w:hint="default"/>
      </w:rPr>
    </w:lvl>
    <w:lvl w:ilvl="2">
      <w:start w:val="1"/>
      <w:numFmt w:val="decimal"/>
      <w:lvlText w:val="%1.%2.%3."/>
      <w:lvlJc w:val="left"/>
      <w:pPr>
        <w:tabs>
          <w:tab w:val="num" w:pos="1870"/>
        </w:tabs>
        <w:ind w:left="1870" w:hanging="720"/>
      </w:pPr>
      <w:rPr>
        <w:rFonts w:cs="Times New Roman" w:hint="default"/>
      </w:rPr>
    </w:lvl>
    <w:lvl w:ilvl="3">
      <w:start w:val="1"/>
      <w:numFmt w:val="decimal"/>
      <w:lvlText w:val="%1.%2.%3.%4."/>
      <w:lvlJc w:val="left"/>
      <w:pPr>
        <w:tabs>
          <w:tab w:val="num" w:pos="2805"/>
        </w:tabs>
        <w:ind w:left="2805" w:hanging="1080"/>
      </w:pPr>
      <w:rPr>
        <w:rFonts w:cs="Times New Roman" w:hint="default"/>
      </w:rPr>
    </w:lvl>
    <w:lvl w:ilvl="4">
      <w:start w:val="1"/>
      <w:numFmt w:val="decimal"/>
      <w:lvlText w:val="%1.%2.%3.%4.%5."/>
      <w:lvlJc w:val="left"/>
      <w:pPr>
        <w:tabs>
          <w:tab w:val="num" w:pos="3380"/>
        </w:tabs>
        <w:ind w:left="3380" w:hanging="1080"/>
      </w:pPr>
      <w:rPr>
        <w:rFonts w:cs="Times New Roman" w:hint="default"/>
      </w:rPr>
    </w:lvl>
    <w:lvl w:ilvl="5">
      <w:start w:val="1"/>
      <w:numFmt w:val="decimal"/>
      <w:lvlText w:val="%1.%2.%3.%4.%5.%6."/>
      <w:lvlJc w:val="left"/>
      <w:pPr>
        <w:tabs>
          <w:tab w:val="num" w:pos="4315"/>
        </w:tabs>
        <w:ind w:left="4315" w:hanging="1440"/>
      </w:pPr>
      <w:rPr>
        <w:rFonts w:cs="Times New Roman" w:hint="default"/>
      </w:rPr>
    </w:lvl>
    <w:lvl w:ilvl="6">
      <w:start w:val="1"/>
      <w:numFmt w:val="decimal"/>
      <w:lvlText w:val="%1.%2.%3.%4.%5.%6.%7."/>
      <w:lvlJc w:val="left"/>
      <w:pPr>
        <w:tabs>
          <w:tab w:val="num" w:pos="4890"/>
        </w:tabs>
        <w:ind w:left="4890" w:hanging="1440"/>
      </w:pPr>
      <w:rPr>
        <w:rFonts w:cs="Times New Roman" w:hint="default"/>
      </w:rPr>
    </w:lvl>
    <w:lvl w:ilvl="7">
      <w:start w:val="1"/>
      <w:numFmt w:val="decimal"/>
      <w:lvlText w:val="%1.%2.%3.%4.%5.%6.%7.%8."/>
      <w:lvlJc w:val="left"/>
      <w:pPr>
        <w:tabs>
          <w:tab w:val="num" w:pos="5825"/>
        </w:tabs>
        <w:ind w:left="5825" w:hanging="1800"/>
      </w:pPr>
      <w:rPr>
        <w:rFonts w:cs="Times New Roman" w:hint="default"/>
      </w:rPr>
    </w:lvl>
    <w:lvl w:ilvl="8">
      <w:start w:val="1"/>
      <w:numFmt w:val="decimal"/>
      <w:lvlText w:val="%1.%2.%3.%4.%5.%6.%7.%8.%9."/>
      <w:lvlJc w:val="left"/>
      <w:pPr>
        <w:tabs>
          <w:tab w:val="num" w:pos="6760"/>
        </w:tabs>
        <w:ind w:left="6760" w:hanging="2160"/>
      </w:pPr>
      <w:rPr>
        <w:rFonts w:cs="Times New Roman" w:hint="default"/>
      </w:rPr>
    </w:lvl>
  </w:abstractNum>
  <w:abstractNum w:abstractNumId="45">
    <w:nsid w:val="6C48471E"/>
    <w:multiLevelType w:val="hybridMultilevel"/>
    <w:tmpl w:val="227C7B16"/>
    <w:lvl w:ilvl="0" w:tplc="8CAC13AC">
      <w:start w:val="1"/>
      <w:numFmt w:val="decimal"/>
      <w:lvlText w:val="%1."/>
      <w:lvlJc w:val="left"/>
      <w:pPr>
        <w:ind w:left="3740" w:hanging="360"/>
      </w:pPr>
      <w:rPr>
        <w:rFonts w:hint="default"/>
      </w:rPr>
    </w:lvl>
    <w:lvl w:ilvl="1" w:tplc="04190019" w:tentative="1">
      <w:start w:val="1"/>
      <w:numFmt w:val="lowerLetter"/>
      <w:lvlText w:val="%2."/>
      <w:lvlJc w:val="left"/>
      <w:pPr>
        <w:ind w:left="4460" w:hanging="360"/>
      </w:pPr>
    </w:lvl>
    <w:lvl w:ilvl="2" w:tplc="0419001B" w:tentative="1">
      <w:start w:val="1"/>
      <w:numFmt w:val="lowerRoman"/>
      <w:lvlText w:val="%3."/>
      <w:lvlJc w:val="right"/>
      <w:pPr>
        <w:ind w:left="5180" w:hanging="180"/>
      </w:pPr>
    </w:lvl>
    <w:lvl w:ilvl="3" w:tplc="0419000F" w:tentative="1">
      <w:start w:val="1"/>
      <w:numFmt w:val="decimal"/>
      <w:lvlText w:val="%4."/>
      <w:lvlJc w:val="left"/>
      <w:pPr>
        <w:ind w:left="5900" w:hanging="360"/>
      </w:pPr>
    </w:lvl>
    <w:lvl w:ilvl="4" w:tplc="04190019" w:tentative="1">
      <w:start w:val="1"/>
      <w:numFmt w:val="lowerLetter"/>
      <w:lvlText w:val="%5."/>
      <w:lvlJc w:val="left"/>
      <w:pPr>
        <w:ind w:left="6620" w:hanging="360"/>
      </w:pPr>
    </w:lvl>
    <w:lvl w:ilvl="5" w:tplc="0419001B" w:tentative="1">
      <w:start w:val="1"/>
      <w:numFmt w:val="lowerRoman"/>
      <w:lvlText w:val="%6."/>
      <w:lvlJc w:val="right"/>
      <w:pPr>
        <w:ind w:left="7340" w:hanging="180"/>
      </w:pPr>
    </w:lvl>
    <w:lvl w:ilvl="6" w:tplc="0419000F" w:tentative="1">
      <w:start w:val="1"/>
      <w:numFmt w:val="decimal"/>
      <w:lvlText w:val="%7."/>
      <w:lvlJc w:val="left"/>
      <w:pPr>
        <w:ind w:left="8060" w:hanging="360"/>
      </w:pPr>
    </w:lvl>
    <w:lvl w:ilvl="7" w:tplc="04190019" w:tentative="1">
      <w:start w:val="1"/>
      <w:numFmt w:val="lowerLetter"/>
      <w:lvlText w:val="%8."/>
      <w:lvlJc w:val="left"/>
      <w:pPr>
        <w:ind w:left="8780" w:hanging="360"/>
      </w:pPr>
    </w:lvl>
    <w:lvl w:ilvl="8" w:tplc="0419001B" w:tentative="1">
      <w:start w:val="1"/>
      <w:numFmt w:val="lowerRoman"/>
      <w:lvlText w:val="%9."/>
      <w:lvlJc w:val="right"/>
      <w:pPr>
        <w:ind w:left="9500" w:hanging="180"/>
      </w:pPr>
    </w:lvl>
  </w:abstractNum>
  <w:abstractNum w:abstractNumId="46">
    <w:nsid w:val="6E713006"/>
    <w:multiLevelType w:val="multilevel"/>
    <w:tmpl w:val="CC545BF8"/>
    <w:lvl w:ilvl="0">
      <w:start w:val="1"/>
      <w:numFmt w:val="decimal"/>
      <w:lvlText w:val="%1"/>
      <w:lvlJc w:val="left"/>
      <w:pPr>
        <w:ind w:left="432" w:hanging="432"/>
      </w:pPr>
      <w:rPr>
        <w:rFonts w:hint="default"/>
        <w:b/>
        <w:i w:val="0"/>
      </w:rPr>
    </w:lvl>
    <w:lvl w:ilvl="1">
      <w:start w:val="1"/>
      <w:numFmt w:val="decimal"/>
      <w:lvlText w:val="%1.%2"/>
      <w:lvlJc w:val="left"/>
      <w:pPr>
        <w:ind w:left="576" w:hanging="576"/>
      </w:pPr>
      <w:rPr>
        <w:rFonts w:hint="default"/>
      </w:rPr>
    </w:lvl>
    <w:lvl w:ilvl="2">
      <w:start w:val="1"/>
      <w:numFmt w:val="decimal"/>
      <w:pStyle w:val="a"/>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47">
    <w:nsid w:val="783E22E6"/>
    <w:multiLevelType w:val="multilevel"/>
    <w:tmpl w:val="87A68DFE"/>
    <w:lvl w:ilvl="0">
      <w:start w:val="2"/>
      <w:numFmt w:val="decimal"/>
      <w:lvlText w:val="%1."/>
      <w:lvlJc w:val="left"/>
      <w:pPr>
        <w:ind w:left="720" w:hanging="360"/>
      </w:pPr>
      <w:rPr>
        <w:rFonts w:cs="Times New Roman" w:hint="default"/>
      </w:rPr>
    </w:lvl>
    <w:lvl w:ilvl="1">
      <w:start w:val="2"/>
      <w:numFmt w:val="decimal"/>
      <w:isLgl/>
      <w:lvlText w:val="%1.%2"/>
      <w:lvlJc w:val="left"/>
      <w:pPr>
        <w:ind w:left="960" w:hanging="600"/>
      </w:pPr>
      <w:rPr>
        <w:rFonts w:cs="Times New Roman" w:hint="default"/>
      </w:rPr>
    </w:lvl>
    <w:lvl w:ilvl="2">
      <w:start w:val="13"/>
      <w:numFmt w:val="decimal"/>
      <w:isLgl/>
      <w:lvlText w:val="%1.%2.%3"/>
      <w:lvlJc w:val="left"/>
      <w:pPr>
        <w:ind w:left="1080" w:hanging="720"/>
      </w:pPr>
      <w:rPr>
        <w:rFonts w:cs="Times New Roman" w:hint="default"/>
      </w:rPr>
    </w:lvl>
    <w:lvl w:ilvl="3">
      <w:start w:val="1"/>
      <w:numFmt w:val="decimal"/>
      <w:isLgl/>
      <w:lvlText w:val="%1.%2.%3.%4"/>
      <w:lvlJc w:val="left"/>
      <w:pPr>
        <w:ind w:left="1080" w:hanging="720"/>
      </w:pPr>
      <w:rPr>
        <w:rFonts w:cs="Times New Roman" w:hint="default"/>
      </w:rPr>
    </w:lvl>
    <w:lvl w:ilvl="4">
      <w:start w:val="1"/>
      <w:numFmt w:val="decimal"/>
      <w:isLgl/>
      <w:lvlText w:val="%1.%2.%3.%4.%5"/>
      <w:lvlJc w:val="left"/>
      <w:pPr>
        <w:ind w:left="1440" w:hanging="1080"/>
      </w:pPr>
      <w:rPr>
        <w:rFonts w:cs="Times New Roman" w:hint="default"/>
      </w:rPr>
    </w:lvl>
    <w:lvl w:ilvl="5">
      <w:start w:val="1"/>
      <w:numFmt w:val="decimal"/>
      <w:isLgl/>
      <w:lvlText w:val="%1.%2.%3.%4.%5.%6"/>
      <w:lvlJc w:val="left"/>
      <w:pPr>
        <w:ind w:left="1440" w:hanging="1080"/>
      </w:pPr>
      <w:rPr>
        <w:rFonts w:cs="Times New Roman" w:hint="default"/>
      </w:rPr>
    </w:lvl>
    <w:lvl w:ilvl="6">
      <w:start w:val="1"/>
      <w:numFmt w:val="decimal"/>
      <w:isLgl/>
      <w:lvlText w:val="%1.%2.%3.%4.%5.%6.%7"/>
      <w:lvlJc w:val="left"/>
      <w:pPr>
        <w:ind w:left="1800" w:hanging="1440"/>
      </w:pPr>
      <w:rPr>
        <w:rFonts w:cs="Times New Roman" w:hint="default"/>
      </w:rPr>
    </w:lvl>
    <w:lvl w:ilvl="7">
      <w:start w:val="1"/>
      <w:numFmt w:val="decimal"/>
      <w:isLgl/>
      <w:lvlText w:val="%1.%2.%3.%4.%5.%6.%7.%8"/>
      <w:lvlJc w:val="left"/>
      <w:pPr>
        <w:ind w:left="1800" w:hanging="1440"/>
      </w:pPr>
      <w:rPr>
        <w:rFonts w:cs="Times New Roman" w:hint="default"/>
      </w:rPr>
    </w:lvl>
    <w:lvl w:ilvl="8">
      <w:start w:val="1"/>
      <w:numFmt w:val="decimal"/>
      <w:isLgl/>
      <w:lvlText w:val="%1.%2.%3.%4.%5.%6.%7.%8.%9"/>
      <w:lvlJc w:val="left"/>
      <w:pPr>
        <w:ind w:left="2160" w:hanging="1800"/>
      </w:pPr>
      <w:rPr>
        <w:rFonts w:cs="Times New Roman" w:hint="default"/>
      </w:rPr>
    </w:lvl>
  </w:abstractNum>
  <w:abstractNum w:abstractNumId="48">
    <w:nsid w:val="7EAB2A9C"/>
    <w:multiLevelType w:val="multilevel"/>
    <w:tmpl w:val="BA0256C2"/>
    <w:lvl w:ilvl="0">
      <w:start w:val="6"/>
      <w:numFmt w:val="decimal"/>
      <w:lvlText w:val="%1"/>
      <w:lvlJc w:val="left"/>
      <w:pPr>
        <w:ind w:left="113" w:hanging="276"/>
      </w:pPr>
      <w:rPr>
        <w:rFonts w:hint="default"/>
      </w:rPr>
    </w:lvl>
    <w:lvl w:ilvl="1">
      <w:start w:val="5"/>
      <w:numFmt w:val="decimal"/>
      <w:lvlText w:val="%1.%2"/>
      <w:lvlJc w:val="left"/>
      <w:pPr>
        <w:ind w:left="113" w:hanging="276"/>
      </w:pPr>
      <w:rPr>
        <w:rFonts w:ascii="Times New Roman" w:eastAsia="Times New Roman" w:hAnsi="Times New Roman" w:hint="default"/>
        <w:sz w:val="22"/>
        <w:szCs w:val="22"/>
      </w:rPr>
    </w:lvl>
    <w:lvl w:ilvl="2">
      <w:start w:val="1"/>
      <w:numFmt w:val="bullet"/>
      <w:lvlText w:val="•"/>
      <w:lvlJc w:val="left"/>
      <w:pPr>
        <w:ind w:left="2202" w:hanging="276"/>
      </w:pPr>
      <w:rPr>
        <w:rFonts w:hint="default"/>
      </w:rPr>
    </w:lvl>
    <w:lvl w:ilvl="3">
      <w:start w:val="1"/>
      <w:numFmt w:val="bullet"/>
      <w:lvlText w:val="•"/>
      <w:lvlJc w:val="left"/>
      <w:pPr>
        <w:ind w:left="3247" w:hanging="276"/>
      </w:pPr>
      <w:rPr>
        <w:rFonts w:hint="default"/>
      </w:rPr>
    </w:lvl>
    <w:lvl w:ilvl="4">
      <w:start w:val="1"/>
      <w:numFmt w:val="bullet"/>
      <w:lvlText w:val="•"/>
      <w:lvlJc w:val="left"/>
      <w:pPr>
        <w:ind w:left="4291" w:hanging="276"/>
      </w:pPr>
      <w:rPr>
        <w:rFonts w:hint="default"/>
      </w:rPr>
    </w:lvl>
    <w:lvl w:ilvl="5">
      <w:start w:val="1"/>
      <w:numFmt w:val="bullet"/>
      <w:lvlText w:val="•"/>
      <w:lvlJc w:val="left"/>
      <w:pPr>
        <w:ind w:left="5336" w:hanging="276"/>
      </w:pPr>
      <w:rPr>
        <w:rFonts w:hint="default"/>
      </w:rPr>
    </w:lvl>
    <w:lvl w:ilvl="6">
      <w:start w:val="1"/>
      <w:numFmt w:val="bullet"/>
      <w:lvlText w:val="•"/>
      <w:lvlJc w:val="left"/>
      <w:pPr>
        <w:ind w:left="6380" w:hanging="276"/>
      </w:pPr>
      <w:rPr>
        <w:rFonts w:hint="default"/>
      </w:rPr>
    </w:lvl>
    <w:lvl w:ilvl="7">
      <w:start w:val="1"/>
      <w:numFmt w:val="bullet"/>
      <w:lvlText w:val="•"/>
      <w:lvlJc w:val="left"/>
      <w:pPr>
        <w:ind w:left="7425" w:hanging="276"/>
      </w:pPr>
      <w:rPr>
        <w:rFonts w:hint="default"/>
      </w:rPr>
    </w:lvl>
    <w:lvl w:ilvl="8">
      <w:start w:val="1"/>
      <w:numFmt w:val="bullet"/>
      <w:lvlText w:val="•"/>
      <w:lvlJc w:val="left"/>
      <w:pPr>
        <w:ind w:left="8470" w:hanging="276"/>
      </w:pPr>
      <w:rPr>
        <w:rFonts w:hint="default"/>
      </w:rPr>
    </w:lvl>
  </w:abstractNum>
  <w:num w:numId="1">
    <w:abstractNumId w:val="36"/>
  </w:num>
  <w:num w:numId="2">
    <w:abstractNumId w:val="14"/>
  </w:num>
  <w:num w:numId="3">
    <w:abstractNumId w:val="18"/>
  </w:num>
  <w:num w:numId="4">
    <w:abstractNumId w:val="33"/>
  </w:num>
  <w:num w:numId="5">
    <w:abstractNumId w:val="42"/>
  </w:num>
  <w:num w:numId="6">
    <w:abstractNumId w:val="11"/>
  </w:num>
  <w:num w:numId="7">
    <w:abstractNumId w:val="46"/>
  </w:num>
  <w:num w:numId="8">
    <w:abstractNumId w:val="21"/>
  </w:num>
  <w:num w:numId="9">
    <w:abstractNumId w:val="25"/>
  </w:num>
  <w:num w:numId="10">
    <w:abstractNumId w:val="38"/>
  </w:num>
  <w:num w:numId="11">
    <w:abstractNumId w:val="2"/>
  </w:num>
  <w:num w:numId="12">
    <w:abstractNumId w:val="3"/>
  </w:num>
  <w:num w:numId="13">
    <w:abstractNumId w:val="1"/>
  </w:num>
  <w:num w:numId="14">
    <w:abstractNumId w:val="6"/>
  </w:num>
  <w:num w:numId="15">
    <w:abstractNumId w:val="7"/>
  </w:num>
  <w:num w:numId="16">
    <w:abstractNumId w:val="0"/>
  </w:num>
  <w:num w:numId="17">
    <w:abstractNumId w:val="4"/>
  </w:num>
  <w:num w:numId="18">
    <w:abstractNumId w:val="8"/>
  </w:num>
  <w:num w:numId="19">
    <w:abstractNumId w:val="9"/>
  </w:num>
  <w:num w:numId="20">
    <w:abstractNumId w:val="34"/>
  </w:num>
  <w:num w:numId="21">
    <w:abstractNumId w:val="13"/>
  </w:num>
  <w:num w:numId="22">
    <w:abstractNumId w:val="30"/>
  </w:num>
  <w:num w:numId="23">
    <w:abstractNumId w:val="48"/>
  </w:num>
  <w:num w:numId="24">
    <w:abstractNumId w:val="23"/>
  </w:num>
  <w:num w:numId="25">
    <w:abstractNumId w:val="22"/>
  </w:num>
  <w:num w:numId="26">
    <w:abstractNumId w:val="29"/>
  </w:num>
  <w:num w:numId="27">
    <w:abstractNumId w:val="41"/>
  </w:num>
  <w:num w:numId="28">
    <w:abstractNumId w:val="16"/>
  </w:num>
  <w:num w:numId="29">
    <w:abstractNumId w:val="28"/>
  </w:num>
  <w:num w:numId="30">
    <w:abstractNumId w:val="27"/>
  </w:num>
  <w:num w:numId="31">
    <w:abstractNumId w:val="20"/>
  </w:num>
  <w:num w:numId="32">
    <w:abstractNumId w:val="39"/>
  </w:num>
  <w:num w:numId="33">
    <w:abstractNumId w:val="24"/>
  </w:num>
  <w:num w:numId="34">
    <w:abstractNumId w:val="43"/>
  </w:num>
  <w:num w:numId="35">
    <w:abstractNumId w:val="37"/>
  </w:num>
  <w:num w:numId="36">
    <w:abstractNumId w:val="12"/>
  </w:num>
  <w:num w:numId="37">
    <w:abstractNumId w:val="44"/>
  </w:num>
  <w:num w:numId="38">
    <w:abstractNumId w:val="26"/>
  </w:num>
  <w:num w:numId="39">
    <w:abstractNumId w:val="47"/>
  </w:num>
  <w:num w:numId="40">
    <w:abstractNumId w:val="40"/>
  </w:num>
  <w:num w:numId="41">
    <w:abstractNumId w:val="15"/>
  </w:num>
  <w:num w:numId="42">
    <w:abstractNumId w:val="35"/>
  </w:num>
  <w:num w:numId="43">
    <w:abstractNumId w:val="31"/>
  </w:num>
  <w:num w:numId="44">
    <w:abstractNumId w:val="45"/>
  </w:num>
  <w:num w:numId="45">
    <w:abstractNumId w:val="19"/>
  </w:num>
  <w:num w:numId="46">
    <w:abstractNumId w:val="32"/>
  </w:num>
  <w:num w:numId="47">
    <w:abstractNumId w:val="17"/>
  </w:num>
  <w:numIdMacAtCleanup w:val="2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Макеенко Максим Анатольевич">
    <w15:presenceInfo w15:providerId="None" w15:userId="Макеенко Максим Анатольевич"/>
  </w15:person>
</w15:people>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0"/>
  <w:embedSystemFonts/>
  <w:defaultTabStop w:val="708"/>
  <w:doNotHyphenateCaps/>
  <w:characterSpacingControl w:val="doNotCompress"/>
  <w:doNotValidateAgainstSchema/>
  <w:doNotDemarcateInvalidXml/>
  <w:hdrShapeDefaults>
    <o:shapedefaults v:ext="edit" spidmax="16386"/>
  </w:hdrShapeDefaults>
  <w:footnotePr>
    <w:footnote w:id="0"/>
    <w:footnote w:id="1"/>
  </w:footnotePr>
  <w:endnotePr>
    <w:endnote w:id="0"/>
    <w:endnote w:id="1"/>
  </w:endnotePr>
  <w:compat/>
  <w:rsids>
    <w:rsidRoot w:val="00D045A0"/>
    <w:rsid w:val="00005F1D"/>
    <w:rsid w:val="00007C1D"/>
    <w:rsid w:val="00022DCB"/>
    <w:rsid w:val="00023210"/>
    <w:rsid w:val="00024809"/>
    <w:rsid w:val="00033ADB"/>
    <w:rsid w:val="000435E3"/>
    <w:rsid w:val="0004487A"/>
    <w:rsid w:val="00044F6C"/>
    <w:rsid w:val="00044FBD"/>
    <w:rsid w:val="00050EAE"/>
    <w:rsid w:val="00056C80"/>
    <w:rsid w:val="000654E0"/>
    <w:rsid w:val="00074DC0"/>
    <w:rsid w:val="00081138"/>
    <w:rsid w:val="0008265E"/>
    <w:rsid w:val="0009063B"/>
    <w:rsid w:val="000909FD"/>
    <w:rsid w:val="000A0C54"/>
    <w:rsid w:val="000A114F"/>
    <w:rsid w:val="000A2921"/>
    <w:rsid w:val="000A2DEA"/>
    <w:rsid w:val="000A6559"/>
    <w:rsid w:val="000B2DFC"/>
    <w:rsid w:val="000B5BEC"/>
    <w:rsid w:val="000C0FC5"/>
    <w:rsid w:val="000D129F"/>
    <w:rsid w:val="000D2110"/>
    <w:rsid w:val="000E5A64"/>
    <w:rsid w:val="000E690F"/>
    <w:rsid w:val="000E6DF9"/>
    <w:rsid w:val="000F02D0"/>
    <w:rsid w:val="00103866"/>
    <w:rsid w:val="001101CC"/>
    <w:rsid w:val="0011481A"/>
    <w:rsid w:val="0011651C"/>
    <w:rsid w:val="00120FF6"/>
    <w:rsid w:val="001326E7"/>
    <w:rsid w:val="001358F7"/>
    <w:rsid w:val="001450A1"/>
    <w:rsid w:val="00164107"/>
    <w:rsid w:val="00166794"/>
    <w:rsid w:val="00166E70"/>
    <w:rsid w:val="001749D6"/>
    <w:rsid w:val="00174C8A"/>
    <w:rsid w:val="00177684"/>
    <w:rsid w:val="001827C8"/>
    <w:rsid w:val="00187C34"/>
    <w:rsid w:val="00191784"/>
    <w:rsid w:val="001A0DA0"/>
    <w:rsid w:val="001A494E"/>
    <w:rsid w:val="001B1D1D"/>
    <w:rsid w:val="001C5996"/>
    <w:rsid w:val="001C62BF"/>
    <w:rsid w:val="001D0C14"/>
    <w:rsid w:val="001D1BFF"/>
    <w:rsid w:val="001D45D1"/>
    <w:rsid w:val="001D6E87"/>
    <w:rsid w:val="001D7C16"/>
    <w:rsid w:val="001E466F"/>
    <w:rsid w:val="001F2C3E"/>
    <w:rsid w:val="001F3B98"/>
    <w:rsid w:val="001F4659"/>
    <w:rsid w:val="00201DCD"/>
    <w:rsid w:val="0020236F"/>
    <w:rsid w:val="002041DC"/>
    <w:rsid w:val="00204B79"/>
    <w:rsid w:val="00207076"/>
    <w:rsid w:val="00211FAA"/>
    <w:rsid w:val="00216BA4"/>
    <w:rsid w:val="00217D3C"/>
    <w:rsid w:val="00220C35"/>
    <w:rsid w:val="00221FB2"/>
    <w:rsid w:val="00231499"/>
    <w:rsid w:val="002359FE"/>
    <w:rsid w:val="0024106B"/>
    <w:rsid w:val="00260E84"/>
    <w:rsid w:val="00263E22"/>
    <w:rsid w:val="00265669"/>
    <w:rsid w:val="00266267"/>
    <w:rsid w:val="002662DD"/>
    <w:rsid w:val="00270298"/>
    <w:rsid w:val="00271424"/>
    <w:rsid w:val="00273DEB"/>
    <w:rsid w:val="00276CCD"/>
    <w:rsid w:val="002771CC"/>
    <w:rsid w:val="0028083E"/>
    <w:rsid w:val="0028193C"/>
    <w:rsid w:val="00282118"/>
    <w:rsid w:val="00293811"/>
    <w:rsid w:val="002A16A0"/>
    <w:rsid w:val="002A3B1E"/>
    <w:rsid w:val="002A5910"/>
    <w:rsid w:val="002A61F5"/>
    <w:rsid w:val="002A774B"/>
    <w:rsid w:val="002B5420"/>
    <w:rsid w:val="002B7C63"/>
    <w:rsid w:val="002C2D94"/>
    <w:rsid w:val="002C5B54"/>
    <w:rsid w:val="002C6E92"/>
    <w:rsid w:val="002D4E55"/>
    <w:rsid w:val="002D523D"/>
    <w:rsid w:val="002D55F4"/>
    <w:rsid w:val="002E4BAD"/>
    <w:rsid w:val="002E627D"/>
    <w:rsid w:val="002E64B0"/>
    <w:rsid w:val="002F13A7"/>
    <w:rsid w:val="002F21CF"/>
    <w:rsid w:val="002F436D"/>
    <w:rsid w:val="0031682D"/>
    <w:rsid w:val="00320329"/>
    <w:rsid w:val="00320841"/>
    <w:rsid w:val="003238F7"/>
    <w:rsid w:val="00333BC5"/>
    <w:rsid w:val="00337716"/>
    <w:rsid w:val="00343E36"/>
    <w:rsid w:val="003541E5"/>
    <w:rsid w:val="00355042"/>
    <w:rsid w:val="00355C5E"/>
    <w:rsid w:val="0037089A"/>
    <w:rsid w:val="00370DAF"/>
    <w:rsid w:val="00371236"/>
    <w:rsid w:val="003712F1"/>
    <w:rsid w:val="003802A5"/>
    <w:rsid w:val="003843E7"/>
    <w:rsid w:val="003868AA"/>
    <w:rsid w:val="003947E3"/>
    <w:rsid w:val="003950E5"/>
    <w:rsid w:val="003A2214"/>
    <w:rsid w:val="003B3A45"/>
    <w:rsid w:val="003B3BE4"/>
    <w:rsid w:val="003B67AC"/>
    <w:rsid w:val="003B7BD0"/>
    <w:rsid w:val="003C05DB"/>
    <w:rsid w:val="003C0A0D"/>
    <w:rsid w:val="003D19B4"/>
    <w:rsid w:val="003D6698"/>
    <w:rsid w:val="003E2610"/>
    <w:rsid w:val="003F1A14"/>
    <w:rsid w:val="003F5A17"/>
    <w:rsid w:val="00406345"/>
    <w:rsid w:val="00406377"/>
    <w:rsid w:val="00407221"/>
    <w:rsid w:val="00410812"/>
    <w:rsid w:val="00411BB6"/>
    <w:rsid w:val="00412283"/>
    <w:rsid w:val="004143EB"/>
    <w:rsid w:val="00421C76"/>
    <w:rsid w:val="0042388E"/>
    <w:rsid w:val="0042469F"/>
    <w:rsid w:val="00424FD4"/>
    <w:rsid w:val="00430897"/>
    <w:rsid w:val="00430F9F"/>
    <w:rsid w:val="004325B8"/>
    <w:rsid w:val="00444DF4"/>
    <w:rsid w:val="00445182"/>
    <w:rsid w:val="00454B5F"/>
    <w:rsid w:val="00481054"/>
    <w:rsid w:val="00483964"/>
    <w:rsid w:val="00484116"/>
    <w:rsid w:val="00486207"/>
    <w:rsid w:val="00486B65"/>
    <w:rsid w:val="0049557D"/>
    <w:rsid w:val="00495B28"/>
    <w:rsid w:val="00496ECC"/>
    <w:rsid w:val="004A5B2D"/>
    <w:rsid w:val="004B2274"/>
    <w:rsid w:val="004B3726"/>
    <w:rsid w:val="004C2AD4"/>
    <w:rsid w:val="004D1B9D"/>
    <w:rsid w:val="004D4129"/>
    <w:rsid w:val="004E28F0"/>
    <w:rsid w:val="004E74FB"/>
    <w:rsid w:val="004F1227"/>
    <w:rsid w:val="004F6D7A"/>
    <w:rsid w:val="005024E5"/>
    <w:rsid w:val="005036DD"/>
    <w:rsid w:val="005106C6"/>
    <w:rsid w:val="00513380"/>
    <w:rsid w:val="00517149"/>
    <w:rsid w:val="00521149"/>
    <w:rsid w:val="00524393"/>
    <w:rsid w:val="00533E5F"/>
    <w:rsid w:val="0053652C"/>
    <w:rsid w:val="0053757B"/>
    <w:rsid w:val="00554E6B"/>
    <w:rsid w:val="00555048"/>
    <w:rsid w:val="00557296"/>
    <w:rsid w:val="0056333D"/>
    <w:rsid w:val="00564954"/>
    <w:rsid w:val="0057065F"/>
    <w:rsid w:val="0057114B"/>
    <w:rsid w:val="00576730"/>
    <w:rsid w:val="005802C9"/>
    <w:rsid w:val="00580E15"/>
    <w:rsid w:val="00581A58"/>
    <w:rsid w:val="00591FDC"/>
    <w:rsid w:val="00592BBE"/>
    <w:rsid w:val="0059402E"/>
    <w:rsid w:val="00596E16"/>
    <w:rsid w:val="005B09E7"/>
    <w:rsid w:val="005B1806"/>
    <w:rsid w:val="005B7B1D"/>
    <w:rsid w:val="005C0CE4"/>
    <w:rsid w:val="005C13A3"/>
    <w:rsid w:val="005C3932"/>
    <w:rsid w:val="005D1F56"/>
    <w:rsid w:val="005E1A56"/>
    <w:rsid w:val="005E1EF0"/>
    <w:rsid w:val="005F09ED"/>
    <w:rsid w:val="005F5429"/>
    <w:rsid w:val="005F6387"/>
    <w:rsid w:val="006017E6"/>
    <w:rsid w:val="006269E2"/>
    <w:rsid w:val="00633DA4"/>
    <w:rsid w:val="006542AD"/>
    <w:rsid w:val="00654E2B"/>
    <w:rsid w:val="006607D4"/>
    <w:rsid w:val="00661C3B"/>
    <w:rsid w:val="00661D61"/>
    <w:rsid w:val="0066787F"/>
    <w:rsid w:val="006772E4"/>
    <w:rsid w:val="00677765"/>
    <w:rsid w:val="0068783C"/>
    <w:rsid w:val="00693804"/>
    <w:rsid w:val="006968E8"/>
    <w:rsid w:val="00696E3F"/>
    <w:rsid w:val="006A002D"/>
    <w:rsid w:val="006A0BAE"/>
    <w:rsid w:val="006B0207"/>
    <w:rsid w:val="006B4D93"/>
    <w:rsid w:val="006B5BB5"/>
    <w:rsid w:val="006D049C"/>
    <w:rsid w:val="006D0626"/>
    <w:rsid w:val="006D250D"/>
    <w:rsid w:val="006D31ED"/>
    <w:rsid w:val="006D63F8"/>
    <w:rsid w:val="006E0CAF"/>
    <w:rsid w:val="006E10D8"/>
    <w:rsid w:val="006E13FA"/>
    <w:rsid w:val="006E2C54"/>
    <w:rsid w:val="006E3A48"/>
    <w:rsid w:val="006E7A5B"/>
    <w:rsid w:val="006F0312"/>
    <w:rsid w:val="006F0AB5"/>
    <w:rsid w:val="006F6232"/>
    <w:rsid w:val="006F737B"/>
    <w:rsid w:val="00706AA7"/>
    <w:rsid w:val="007077D3"/>
    <w:rsid w:val="00712E32"/>
    <w:rsid w:val="00713F38"/>
    <w:rsid w:val="00727AF8"/>
    <w:rsid w:val="00731E90"/>
    <w:rsid w:val="007444EC"/>
    <w:rsid w:val="00744F77"/>
    <w:rsid w:val="007673F6"/>
    <w:rsid w:val="007734FD"/>
    <w:rsid w:val="00773C61"/>
    <w:rsid w:val="007774A1"/>
    <w:rsid w:val="00780799"/>
    <w:rsid w:val="00780F49"/>
    <w:rsid w:val="007827DC"/>
    <w:rsid w:val="00785369"/>
    <w:rsid w:val="00792A9F"/>
    <w:rsid w:val="007A2344"/>
    <w:rsid w:val="007A2D29"/>
    <w:rsid w:val="007A7D80"/>
    <w:rsid w:val="007B0B9D"/>
    <w:rsid w:val="007B753C"/>
    <w:rsid w:val="007C4D7C"/>
    <w:rsid w:val="007C5BEB"/>
    <w:rsid w:val="007C6118"/>
    <w:rsid w:val="007C62ED"/>
    <w:rsid w:val="007D57B9"/>
    <w:rsid w:val="007D659A"/>
    <w:rsid w:val="007E7D31"/>
    <w:rsid w:val="007F6FC2"/>
    <w:rsid w:val="00800F76"/>
    <w:rsid w:val="00802747"/>
    <w:rsid w:val="00806C4F"/>
    <w:rsid w:val="00806C77"/>
    <w:rsid w:val="008071DD"/>
    <w:rsid w:val="0082098E"/>
    <w:rsid w:val="00826333"/>
    <w:rsid w:val="00833938"/>
    <w:rsid w:val="00833CAC"/>
    <w:rsid w:val="00833D4A"/>
    <w:rsid w:val="00845314"/>
    <w:rsid w:val="008466DC"/>
    <w:rsid w:val="00846DF3"/>
    <w:rsid w:val="00856EA2"/>
    <w:rsid w:val="008575FA"/>
    <w:rsid w:val="00857EC5"/>
    <w:rsid w:val="0086143D"/>
    <w:rsid w:val="00864C44"/>
    <w:rsid w:val="008650A6"/>
    <w:rsid w:val="0086640A"/>
    <w:rsid w:val="00867C7B"/>
    <w:rsid w:val="00873375"/>
    <w:rsid w:val="00876A69"/>
    <w:rsid w:val="00876B11"/>
    <w:rsid w:val="008902C2"/>
    <w:rsid w:val="00893B40"/>
    <w:rsid w:val="0089543C"/>
    <w:rsid w:val="008B1917"/>
    <w:rsid w:val="008D2DF8"/>
    <w:rsid w:val="008D5881"/>
    <w:rsid w:val="008D7AEF"/>
    <w:rsid w:val="008E1C78"/>
    <w:rsid w:val="008E5423"/>
    <w:rsid w:val="008E73D2"/>
    <w:rsid w:val="008F2B03"/>
    <w:rsid w:val="008F59A9"/>
    <w:rsid w:val="009027F9"/>
    <w:rsid w:val="009031DE"/>
    <w:rsid w:val="00910EFF"/>
    <w:rsid w:val="009156D0"/>
    <w:rsid w:val="00917E00"/>
    <w:rsid w:val="0092073B"/>
    <w:rsid w:val="009242E0"/>
    <w:rsid w:val="009246D8"/>
    <w:rsid w:val="0092668F"/>
    <w:rsid w:val="009266AC"/>
    <w:rsid w:val="0093427D"/>
    <w:rsid w:val="00943BF3"/>
    <w:rsid w:val="00956C44"/>
    <w:rsid w:val="009645A4"/>
    <w:rsid w:val="00965EAB"/>
    <w:rsid w:val="00967456"/>
    <w:rsid w:val="00973A79"/>
    <w:rsid w:val="00977B5B"/>
    <w:rsid w:val="00981531"/>
    <w:rsid w:val="009857F1"/>
    <w:rsid w:val="0099248F"/>
    <w:rsid w:val="00995A30"/>
    <w:rsid w:val="009969BB"/>
    <w:rsid w:val="009A5502"/>
    <w:rsid w:val="009A5DA7"/>
    <w:rsid w:val="009A6379"/>
    <w:rsid w:val="009A6551"/>
    <w:rsid w:val="009B121C"/>
    <w:rsid w:val="009B5A54"/>
    <w:rsid w:val="009C7BAF"/>
    <w:rsid w:val="009D1831"/>
    <w:rsid w:val="009D4559"/>
    <w:rsid w:val="009E6043"/>
    <w:rsid w:val="009E7757"/>
    <w:rsid w:val="009F2E93"/>
    <w:rsid w:val="00A02DD2"/>
    <w:rsid w:val="00A031CC"/>
    <w:rsid w:val="00A03BC5"/>
    <w:rsid w:val="00A05035"/>
    <w:rsid w:val="00A06B6F"/>
    <w:rsid w:val="00A13055"/>
    <w:rsid w:val="00A13C2C"/>
    <w:rsid w:val="00A15ACB"/>
    <w:rsid w:val="00A1774E"/>
    <w:rsid w:val="00A206B1"/>
    <w:rsid w:val="00A2195D"/>
    <w:rsid w:val="00A22C58"/>
    <w:rsid w:val="00A25E00"/>
    <w:rsid w:val="00A265C2"/>
    <w:rsid w:val="00A32C43"/>
    <w:rsid w:val="00A34DB5"/>
    <w:rsid w:val="00A36757"/>
    <w:rsid w:val="00A5226C"/>
    <w:rsid w:val="00A53160"/>
    <w:rsid w:val="00A55411"/>
    <w:rsid w:val="00A56D8D"/>
    <w:rsid w:val="00A64873"/>
    <w:rsid w:val="00A649B5"/>
    <w:rsid w:val="00A651E3"/>
    <w:rsid w:val="00A74D0C"/>
    <w:rsid w:val="00A8534E"/>
    <w:rsid w:val="00A859B3"/>
    <w:rsid w:val="00A90494"/>
    <w:rsid w:val="00A943F5"/>
    <w:rsid w:val="00A96A6C"/>
    <w:rsid w:val="00AA498D"/>
    <w:rsid w:val="00AA5333"/>
    <w:rsid w:val="00AA7958"/>
    <w:rsid w:val="00AB194F"/>
    <w:rsid w:val="00AC3DDF"/>
    <w:rsid w:val="00AD0415"/>
    <w:rsid w:val="00AD2544"/>
    <w:rsid w:val="00AE324D"/>
    <w:rsid w:val="00AE3BC3"/>
    <w:rsid w:val="00AE441B"/>
    <w:rsid w:val="00AE45AC"/>
    <w:rsid w:val="00AE4C4F"/>
    <w:rsid w:val="00AF04A6"/>
    <w:rsid w:val="00AF3DDC"/>
    <w:rsid w:val="00AF78AA"/>
    <w:rsid w:val="00B01510"/>
    <w:rsid w:val="00B1046E"/>
    <w:rsid w:val="00B23B20"/>
    <w:rsid w:val="00B27E7E"/>
    <w:rsid w:val="00B310DC"/>
    <w:rsid w:val="00B3733C"/>
    <w:rsid w:val="00B609CB"/>
    <w:rsid w:val="00B64AA7"/>
    <w:rsid w:val="00B704B8"/>
    <w:rsid w:val="00B71AA5"/>
    <w:rsid w:val="00B76BF6"/>
    <w:rsid w:val="00B905C3"/>
    <w:rsid w:val="00B97ADE"/>
    <w:rsid w:val="00BA1F6F"/>
    <w:rsid w:val="00BA337D"/>
    <w:rsid w:val="00BA394E"/>
    <w:rsid w:val="00BD0369"/>
    <w:rsid w:val="00BD041D"/>
    <w:rsid w:val="00BE2DE4"/>
    <w:rsid w:val="00BF0A64"/>
    <w:rsid w:val="00BF36CC"/>
    <w:rsid w:val="00BF3DB1"/>
    <w:rsid w:val="00BF64B0"/>
    <w:rsid w:val="00C01956"/>
    <w:rsid w:val="00C03F0D"/>
    <w:rsid w:val="00C06324"/>
    <w:rsid w:val="00C12E6A"/>
    <w:rsid w:val="00C12F44"/>
    <w:rsid w:val="00C151A5"/>
    <w:rsid w:val="00C23C84"/>
    <w:rsid w:val="00C25895"/>
    <w:rsid w:val="00C32795"/>
    <w:rsid w:val="00C402B6"/>
    <w:rsid w:val="00C45193"/>
    <w:rsid w:val="00C47D71"/>
    <w:rsid w:val="00C53B1E"/>
    <w:rsid w:val="00C57F4F"/>
    <w:rsid w:val="00C63BAB"/>
    <w:rsid w:val="00C64385"/>
    <w:rsid w:val="00C66F5F"/>
    <w:rsid w:val="00C67683"/>
    <w:rsid w:val="00C71794"/>
    <w:rsid w:val="00C76880"/>
    <w:rsid w:val="00C77959"/>
    <w:rsid w:val="00C84451"/>
    <w:rsid w:val="00C93821"/>
    <w:rsid w:val="00C94765"/>
    <w:rsid w:val="00CA735B"/>
    <w:rsid w:val="00CB7083"/>
    <w:rsid w:val="00CC4821"/>
    <w:rsid w:val="00CC57EC"/>
    <w:rsid w:val="00CC599C"/>
    <w:rsid w:val="00CD0308"/>
    <w:rsid w:val="00CE1ABD"/>
    <w:rsid w:val="00CE314F"/>
    <w:rsid w:val="00CE4980"/>
    <w:rsid w:val="00CF12F4"/>
    <w:rsid w:val="00D00DF4"/>
    <w:rsid w:val="00D045A0"/>
    <w:rsid w:val="00D05A3B"/>
    <w:rsid w:val="00D06904"/>
    <w:rsid w:val="00D13445"/>
    <w:rsid w:val="00D20973"/>
    <w:rsid w:val="00D22E8E"/>
    <w:rsid w:val="00D24770"/>
    <w:rsid w:val="00D255CD"/>
    <w:rsid w:val="00D27867"/>
    <w:rsid w:val="00D3229E"/>
    <w:rsid w:val="00D5616F"/>
    <w:rsid w:val="00D5718C"/>
    <w:rsid w:val="00D66704"/>
    <w:rsid w:val="00D67ECD"/>
    <w:rsid w:val="00D70020"/>
    <w:rsid w:val="00D76AD0"/>
    <w:rsid w:val="00D777FE"/>
    <w:rsid w:val="00D77D0F"/>
    <w:rsid w:val="00D85B2B"/>
    <w:rsid w:val="00DC2412"/>
    <w:rsid w:val="00DC4D94"/>
    <w:rsid w:val="00DD3929"/>
    <w:rsid w:val="00DD51F0"/>
    <w:rsid w:val="00DD54E0"/>
    <w:rsid w:val="00DD6B1B"/>
    <w:rsid w:val="00DD730A"/>
    <w:rsid w:val="00DE23BE"/>
    <w:rsid w:val="00DE3B02"/>
    <w:rsid w:val="00DE62D1"/>
    <w:rsid w:val="00DE7062"/>
    <w:rsid w:val="00DF64B7"/>
    <w:rsid w:val="00E00125"/>
    <w:rsid w:val="00E044C5"/>
    <w:rsid w:val="00E04C39"/>
    <w:rsid w:val="00E11CB8"/>
    <w:rsid w:val="00E16DE2"/>
    <w:rsid w:val="00E22FE8"/>
    <w:rsid w:val="00E24D1C"/>
    <w:rsid w:val="00E25DDE"/>
    <w:rsid w:val="00E2695B"/>
    <w:rsid w:val="00E333D4"/>
    <w:rsid w:val="00E35CDB"/>
    <w:rsid w:val="00E40648"/>
    <w:rsid w:val="00E454B6"/>
    <w:rsid w:val="00E52405"/>
    <w:rsid w:val="00E53B26"/>
    <w:rsid w:val="00E60553"/>
    <w:rsid w:val="00E65598"/>
    <w:rsid w:val="00E66305"/>
    <w:rsid w:val="00E700DD"/>
    <w:rsid w:val="00E72C54"/>
    <w:rsid w:val="00E75AD5"/>
    <w:rsid w:val="00E7759A"/>
    <w:rsid w:val="00E80BE3"/>
    <w:rsid w:val="00E814CC"/>
    <w:rsid w:val="00E87158"/>
    <w:rsid w:val="00E87D1F"/>
    <w:rsid w:val="00E919F7"/>
    <w:rsid w:val="00E92EC2"/>
    <w:rsid w:val="00E93871"/>
    <w:rsid w:val="00E953F2"/>
    <w:rsid w:val="00EA097D"/>
    <w:rsid w:val="00EB431D"/>
    <w:rsid w:val="00EB6F88"/>
    <w:rsid w:val="00EB7833"/>
    <w:rsid w:val="00EB7C4A"/>
    <w:rsid w:val="00EC3943"/>
    <w:rsid w:val="00EC5D94"/>
    <w:rsid w:val="00ED0654"/>
    <w:rsid w:val="00ED3B64"/>
    <w:rsid w:val="00EE7BFF"/>
    <w:rsid w:val="00EF145F"/>
    <w:rsid w:val="00EF30C8"/>
    <w:rsid w:val="00EF4F21"/>
    <w:rsid w:val="00EF53F3"/>
    <w:rsid w:val="00F00CCA"/>
    <w:rsid w:val="00F07970"/>
    <w:rsid w:val="00F1251B"/>
    <w:rsid w:val="00F16B04"/>
    <w:rsid w:val="00F178A4"/>
    <w:rsid w:val="00F20852"/>
    <w:rsid w:val="00F22BC8"/>
    <w:rsid w:val="00F23FE4"/>
    <w:rsid w:val="00F30DDF"/>
    <w:rsid w:val="00F3436A"/>
    <w:rsid w:val="00F353B1"/>
    <w:rsid w:val="00F37C3A"/>
    <w:rsid w:val="00F408C8"/>
    <w:rsid w:val="00F43FA8"/>
    <w:rsid w:val="00F53055"/>
    <w:rsid w:val="00F53901"/>
    <w:rsid w:val="00F574FD"/>
    <w:rsid w:val="00F63268"/>
    <w:rsid w:val="00F63908"/>
    <w:rsid w:val="00F6551D"/>
    <w:rsid w:val="00F71389"/>
    <w:rsid w:val="00F74506"/>
    <w:rsid w:val="00F752A9"/>
    <w:rsid w:val="00F875BF"/>
    <w:rsid w:val="00F9315A"/>
    <w:rsid w:val="00FA5D31"/>
    <w:rsid w:val="00FA799D"/>
    <w:rsid w:val="00FB1DDE"/>
    <w:rsid w:val="00FB421F"/>
    <w:rsid w:val="00FB549A"/>
    <w:rsid w:val="00FC1DB9"/>
    <w:rsid w:val="00FC3608"/>
    <w:rsid w:val="00FD653C"/>
    <w:rsid w:val="00FD7984"/>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6386"/>
    <o:shapelayout v:ext="edit">
      <o:idmap v:ext="edit" data="2"/>
      <o:rules v:ext="edit">
        <o:r id="V:Rule8" type="connector" idref="#_x0000_s2113"/>
        <o:r id="V:Rule9" type="connector" idref="#_x0000_s2117"/>
        <o:r id="V:Rule10" type="connector" idref="#_x0000_s2115"/>
        <o:r id="V:Rule11" type="connector" idref="#_x0000_s2116"/>
        <o:r id="V:Rule12" type="connector" idref="#_x0000_s2121"/>
        <o:r id="V:Rule13" type="connector" idref="#_x0000_s2114"/>
        <o:r id="V:Rule14" type="connector" idref="#_x0000_s2108"/>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sz w:val="22"/>
        <w:szCs w:val="22"/>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0"/>
    <w:lsdException w:name="toc 2" w:uiPriority="0"/>
    <w:lsdException w:name="toc 3" w:uiPriority="0"/>
    <w:lsdException w:name="toc 4" w:uiPriority="0"/>
    <w:lsdException w:name="toc 5" w:uiPriority="0"/>
    <w:lsdException w:name="toc 6" w:uiPriority="0"/>
    <w:lsdException w:name="toc 7" w:uiPriority="0"/>
    <w:lsdException w:name="toc 8" w:uiPriority="0"/>
    <w:lsdException w:name="toc 9" w:uiPriority="0"/>
    <w:lsdException w:name="footnote text" w:uiPriority="0"/>
    <w:lsdException w:name="annotation text" w:uiPriority="0"/>
    <w:lsdException w:name="caption" w:uiPriority="0" w:qFormat="1"/>
    <w:lsdException w:name="annotation reference" w:uiPriority="0"/>
    <w:lsdException w:name="page number" w:uiPriority="0"/>
    <w:lsdException w:name="List" w:uiPriority="0"/>
    <w:lsdException w:name="List Number 2" w:uiPriority="0"/>
    <w:lsdException w:name="Title" w:semiHidden="0" w:uiPriority="0" w:unhideWhenUsed="0" w:qFormat="1"/>
    <w:lsdException w:name="Closing" w:uiPriority="0"/>
    <w:lsdException w:name="Signature" w:uiPriority="0"/>
    <w:lsdException w:name="Default Paragraph Font" w:unhideWhenUsed="0"/>
    <w:lsdException w:name="Body Text" w:uiPriority="0" w:qFormat="1"/>
    <w:lsdException w:name="Body Text Indent" w:uiPriority="0"/>
    <w:lsdException w:name="Message Header" w:uiPriority="0"/>
    <w:lsdException w:name="Subtitle" w:semiHidden="0" w:uiPriority="0" w:unhideWhenUsed="0" w:qFormat="1"/>
    <w:lsdException w:name="Salutation" w:uiPriority="0"/>
    <w:lsdException w:name="Date" w:uiPriority="0"/>
    <w:lsdException w:name="Body Text First Indent" w:uiPriority="0"/>
    <w:lsdException w:name="Body Text First Indent 2" w:uiPriority="0"/>
    <w:lsdException w:name="Note Heading" w:uiPriority="0"/>
    <w:lsdException w:name="Body Text 2" w:uiPriority="0"/>
    <w:lsdException w:name="Body Text 3" w:uiPriority="0"/>
    <w:lsdException w:name="Body Text Indent 2" w:uiPriority="0"/>
    <w:lsdException w:name="Body Text Indent 3" w:uiPriority="0"/>
    <w:lsdException w:name="Block Text" w:uiPriority="0"/>
    <w:lsdException w:name="Hyperlink" w:unhideWhenUsed="0"/>
    <w:lsdException w:name="FollowedHyperlink" w:uiPriority="0"/>
    <w:lsdException w:name="Strong" w:semiHidden="0" w:uiPriority="0" w:unhideWhenUsed="0" w:qFormat="1"/>
    <w:lsdException w:name="Emphasis" w:semiHidden="0" w:uiPriority="0" w:unhideWhenUsed="0" w:qFormat="1"/>
    <w:lsdException w:name="Document Map" w:uiPriority="0"/>
    <w:lsdException w:name="Plain Text" w:uiPriority="0"/>
    <w:lsdException w:name="E-mail Signature" w:uiPriority="0"/>
    <w:lsdException w:name="HTML Address" w:uiPriority="0"/>
    <w:lsdException w:name="HTML Preformatted" w:uiPriority="0"/>
    <w:lsdException w:name="annotation subject" w:uiPriority="0"/>
    <w:lsdException w:name="Table Grid" w:uiPriority="59"/>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0"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rsid w:val="0068783C"/>
    <w:pPr>
      <w:spacing w:after="200" w:line="276" w:lineRule="auto"/>
    </w:pPr>
    <w:rPr>
      <w:rFonts w:cs="Calibri"/>
      <w:lang w:eastAsia="en-US"/>
    </w:rPr>
  </w:style>
  <w:style w:type="paragraph" w:styleId="10">
    <w:name w:val="heading 1"/>
    <w:aliases w:val="Document Header1,H1,Заголовок 1 Знак2 Знак,Заголовок 1 Знак1 Знак Знак,Заголовок 1 Знак Знак Знак Знак,Заголовок 1 Знак Знак1 Знак Знак,Заголовок 1 Знак Знак2 Знак,Заголовок 1 Знак1 Знак1,Заголовок 1 Знак Знак Знак1"/>
    <w:basedOn w:val="a0"/>
    <w:next w:val="a0"/>
    <w:link w:val="11"/>
    <w:qFormat/>
    <w:rsid w:val="008F59A9"/>
    <w:pPr>
      <w:keepNext/>
      <w:tabs>
        <w:tab w:val="num" w:pos="432"/>
      </w:tabs>
      <w:spacing w:before="240" w:after="60" w:line="240" w:lineRule="auto"/>
      <w:ind w:left="432" w:hanging="432"/>
      <w:jc w:val="center"/>
      <w:outlineLvl w:val="0"/>
    </w:pPr>
    <w:rPr>
      <w:rFonts w:ascii="Times New Roman" w:eastAsia="Times New Roman" w:hAnsi="Times New Roman" w:cs="Times New Roman"/>
      <w:b/>
      <w:bCs/>
      <w:kern w:val="28"/>
      <w:sz w:val="36"/>
      <w:szCs w:val="36"/>
      <w:lang w:eastAsia="ru-RU"/>
    </w:rPr>
  </w:style>
  <w:style w:type="paragraph" w:styleId="20">
    <w:name w:val="heading 2"/>
    <w:aliases w:val="H2"/>
    <w:basedOn w:val="a0"/>
    <w:next w:val="a0"/>
    <w:link w:val="21"/>
    <w:unhideWhenUsed/>
    <w:qFormat/>
    <w:rsid w:val="00AA498D"/>
    <w:pPr>
      <w:keepNext/>
      <w:spacing w:before="240" w:after="60"/>
      <w:outlineLvl w:val="1"/>
    </w:pPr>
    <w:rPr>
      <w:rFonts w:asciiTheme="majorHAnsi" w:eastAsiaTheme="majorEastAsia" w:hAnsiTheme="majorHAnsi" w:cstheme="majorBidi"/>
      <w:b/>
      <w:bCs/>
      <w:i/>
      <w:iCs/>
      <w:sz w:val="28"/>
      <w:szCs w:val="28"/>
    </w:rPr>
  </w:style>
  <w:style w:type="paragraph" w:styleId="3">
    <w:name w:val="heading 3"/>
    <w:basedOn w:val="a0"/>
    <w:next w:val="a0"/>
    <w:link w:val="30"/>
    <w:qFormat/>
    <w:rsid w:val="00EF30C8"/>
    <w:pPr>
      <w:keepNext/>
      <w:tabs>
        <w:tab w:val="num" w:pos="312"/>
      </w:tabs>
      <w:spacing w:before="240" w:after="60" w:line="240" w:lineRule="auto"/>
      <w:ind w:left="862" w:hanging="720"/>
      <w:jc w:val="both"/>
      <w:outlineLvl w:val="2"/>
    </w:pPr>
    <w:rPr>
      <w:rFonts w:ascii="Arial" w:eastAsia="Times New Roman" w:hAnsi="Arial" w:cs="Times New Roman"/>
      <w:b/>
      <w:bCs/>
      <w:sz w:val="24"/>
      <w:szCs w:val="24"/>
    </w:rPr>
  </w:style>
  <w:style w:type="paragraph" w:styleId="40">
    <w:name w:val="heading 4"/>
    <w:aliases w:val=" Знак"/>
    <w:basedOn w:val="a0"/>
    <w:next w:val="a0"/>
    <w:link w:val="41"/>
    <w:unhideWhenUsed/>
    <w:qFormat/>
    <w:rsid w:val="008D5881"/>
    <w:pPr>
      <w:keepNext/>
      <w:spacing w:before="240" w:after="60"/>
      <w:outlineLvl w:val="3"/>
    </w:pPr>
    <w:rPr>
      <w:rFonts w:asciiTheme="minorHAnsi" w:eastAsiaTheme="minorEastAsia" w:hAnsiTheme="minorHAnsi" w:cstheme="minorBidi"/>
      <w:b/>
      <w:bCs/>
      <w:sz w:val="28"/>
      <w:szCs w:val="28"/>
    </w:rPr>
  </w:style>
  <w:style w:type="paragraph" w:styleId="5">
    <w:name w:val="heading 5"/>
    <w:basedOn w:val="a0"/>
    <w:next w:val="a0"/>
    <w:link w:val="50"/>
    <w:qFormat/>
    <w:rsid w:val="00EF30C8"/>
    <w:pPr>
      <w:spacing w:before="240" w:after="60" w:line="240" w:lineRule="auto"/>
      <w:jc w:val="both"/>
      <w:outlineLvl w:val="4"/>
    </w:pPr>
    <w:rPr>
      <w:rFonts w:ascii="Times New Roman" w:eastAsia="Times New Roman" w:hAnsi="Times New Roman" w:cs="Times New Roman"/>
      <w:sz w:val="20"/>
      <w:szCs w:val="20"/>
    </w:rPr>
  </w:style>
  <w:style w:type="paragraph" w:styleId="6">
    <w:name w:val="heading 6"/>
    <w:basedOn w:val="a0"/>
    <w:next w:val="a0"/>
    <w:link w:val="60"/>
    <w:unhideWhenUsed/>
    <w:qFormat/>
    <w:rsid w:val="008D5881"/>
    <w:pPr>
      <w:spacing w:before="240" w:after="60"/>
      <w:outlineLvl w:val="5"/>
    </w:pPr>
    <w:rPr>
      <w:rFonts w:asciiTheme="minorHAnsi" w:eastAsiaTheme="minorEastAsia" w:hAnsiTheme="minorHAnsi" w:cstheme="minorBidi"/>
      <w:b/>
      <w:bCs/>
    </w:rPr>
  </w:style>
  <w:style w:type="paragraph" w:styleId="7">
    <w:name w:val="heading 7"/>
    <w:basedOn w:val="a0"/>
    <w:next w:val="a0"/>
    <w:link w:val="70"/>
    <w:qFormat/>
    <w:rsid w:val="00EF30C8"/>
    <w:pPr>
      <w:tabs>
        <w:tab w:val="num" w:pos="1296"/>
      </w:tabs>
      <w:spacing w:before="240" w:after="60" w:line="240" w:lineRule="auto"/>
      <w:ind w:left="1296" w:hanging="1296"/>
      <w:jc w:val="both"/>
      <w:outlineLvl w:val="6"/>
    </w:pPr>
    <w:rPr>
      <w:rFonts w:ascii="Arial" w:eastAsia="Times New Roman" w:hAnsi="Arial" w:cs="Times New Roman"/>
      <w:sz w:val="20"/>
      <w:szCs w:val="20"/>
    </w:rPr>
  </w:style>
  <w:style w:type="paragraph" w:styleId="8">
    <w:name w:val="heading 8"/>
    <w:basedOn w:val="a0"/>
    <w:next w:val="a0"/>
    <w:link w:val="80"/>
    <w:qFormat/>
    <w:rsid w:val="00EF30C8"/>
    <w:pPr>
      <w:tabs>
        <w:tab w:val="num" w:pos="1440"/>
      </w:tabs>
      <w:spacing w:before="240" w:after="60" w:line="240" w:lineRule="auto"/>
      <w:ind w:left="1440" w:hanging="1440"/>
      <w:jc w:val="both"/>
      <w:outlineLvl w:val="7"/>
    </w:pPr>
    <w:rPr>
      <w:rFonts w:ascii="Arial" w:eastAsia="Times New Roman" w:hAnsi="Arial" w:cs="Times New Roman"/>
      <w:i/>
      <w:iCs/>
      <w:sz w:val="20"/>
      <w:szCs w:val="20"/>
    </w:rPr>
  </w:style>
  <w:style w:type="paragraph" w:styleId="9">
    <w:name w:val="heading 9"/>
    <w:basedOn w:val="a0"/>
    <w:next w:val="a0"/>
    <w:link w:val="90"/>
    <w:qFormat/>
    <w:rsid w:val="00EF30C8"/>
    <w:pPr>
      <w:tabs>
        <w:tab w:val="num" w:pos="1584"/>
      </w:tabs>
      <w:spacing w:before="240" w:after="60" w:line="240" w:lineRule="auto"/>
      <w:ind w:left="1584" w:hanging="1584"/>
      <w:jc w:val="both"/>
      <w:outlineLvl w:val="8"/>
    </w:pPr>
    <w:rPr>
      <w:rFonts w:ascii="Arial" w:eastAsia="Times New Roman" w:hAnsi="Arial" w:cs="Times New Roman"/>
      <w:b/>
      <w:bCs/>
      <w:i/>
      <w:iCs/>
      <w:sz w:val="18"/>
      <w:szCs w:val="18"/>
    </w:rPr>
  </w:style>
  <w:style w:type="character" w:default="1" w:styleId="a1">
    <w:name w:val="Default Paragraph Font"/>
    <w:uiPriority w:val="1"/>
    <w:semiHidden/>
    <w:unhideWhenUsed/>
  </w:style>
  <w:style w:type="table" w:default="1" w:styleId="a2">
    <w:name w:val="Normal Table"/>
    <w:uiPriority w:val="99"/>
    <w:semiHidden/>
    <w:unhideWhenUsed/>
    <w:qFormat/>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1">
    <w:name w:val="Заголовок 1 Знак"/>
    <w:aliases w:val="Document Header1 Знак,H1 Знак,Заголовок 1 Знак2 Знак Знак,Заголовок 1 Знак1 Знак Знак Знак,Заголовок 1 Знак Знак Знак Знак Знак,Заголовок 1 Знак Знак1 Знак Знак Знак,Заголовок 1 Знак Знак2 Знак Знак,Заголовок 1 Знак1 Знак1 Знак"/>
    <w:basedOn w:val="a1"/>
    <w:link w:val="10"/>
    <w:rsid w:val="008F59A9"/>
    <w:rPr>
      <w:rFonts w:ascii="Times New Roman" w:hAnsi="Times New Roman" w:cs="Times New Roman"/>
      <w:b/>
      <w:bCs/>
      <w:kern w:val="28"/>
      <w:sz w:val="36"/>
      <w:szCs w:val="36"/>
    </w:rPr>
  </w:style>
  <w:style w:type="paragraph" w:styleId="a4">
    <w:name w:val="List Paragraph"/>
    <w:basedOn w:val="a0"/>
    <w:uiPriority w:val="34"/>
    <w:qFormat/>
    <w:rsid w:val="00D045A0"/>
    <w:pPr>
      <w:ind w:left="720"/>
    </w:pPr>
  </w:style>
  <w:style w:type="character" w:styleId="a5">
    <w:name w:val="Hyperlink"/>
    <w:basedOn w:val="a1"/>
    <w:uiPriority w:val="99"/>
    <w:rsid w:val="000A2921"/>
    <w:rPr>
      <w:color w:val="0000FF"/>
      <w:u w:val="single"/>
    </w:rPr>
  </w:style>
  <w:style w:type="table" w:styleId="a6">
    <w:name w:val="Table Grid"/>
    <w:basedOn w:val="a2"/>
    <w:uiPriority w:val="59"/>
    <w:rsid w:val="008F59A9"/>
    <w:rPr>
      <w:rFonts w:cs="Calibri"/>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21">
    <w:name w:val="Заголовок 2 Знак"/>
    <w:aliases w:val="H2 Знак"/>
    <w:basedOn w:val="a1"/>
    <w:link w:val="20"/>
    <w:rsid w:val="00AA498D"/>
    <w:rPr>
      <w:rFonts w:asciiTheme="majorHAnsi" w:eastAsiaTheme="majorEastAsia" w:hAnsiTheme="majorHAnsi" w:cstheme="majorBidi"/>
      <w:b/>
      <w:bCs/>
      <w:i/>
      <w:iCs/>
      <w:sz w:val="28"/>
      <w:szCs w:val="28"/>
      <w:lang w:eastAsia="en-US"/>
    </w:rPr>
  </w:style>
  <w:style w:type="character" w:customStyle="1" w:styleId="41">
    <w:name w:val="Заголовок 4 Знак"/>
    <w:aliases w:val=" Знак Знак"/>
    <w:basedOn w:val="a1"/>
    <w:link w:val="40"/>
    <w:rsid w:val="008D5881"/>
    <w:rPr>
      <w:rFonts w:asciiTheme="minorHAnsi" w:eastAsiaTheme="minorEastAsia" w:hAnsiTheme="minorHAnsi" w:cstheme="minorBidi"/>
      <w:b/>
      <w:bCs/>
      <w:sz w:val="28"/>
      <w:szCs w:val="28"/>
      <w:lang w:eastAsia="en-US"/>
    </w:rPr>
  </w:style>
  <w:style w:type="character" w:customStyle="1" w:styleId="60">
    <w:name w:val="Заголовок 6 Знак"/>
    <w:basedOn w:val="a1"/>
    <w:link w:val="6"/>
    <w:rsid w:val="008D5881"/>
    <w:rPr>
      <w:rFonts w:asciiTheme="minorHAnsi" w:eastAsiaTheme="minorEastAsia" w:hAnsiTheme="minorHAnsi" w:cstheme="minorBidi"/>
      <w:b/>
      <w:bCs/>
      <w:lang w:eastAsia="en-US"/>
    </w:rPr>
  </w:style>
  <w:style w:type="table" w:customStyle="1" w:styleId="TableNormal">
    <w:name w:val="Table Normal"/>
    <w:uiPriority w:val="2"/>
    <w:semiHidden/>
    <w:unhideWhenUsed/>
    <w:qFormat/>
    <w:rsid w:val="008D5881"/>
    <w:pPr>
      <w:widowControl w:val="0"/>
    </w:pPr>
    <w:rPr>
      <w:lang w:val="en-US" w:eastAsia="en-US"/>
    </w:rPr>
    <w:tblPr>
      <w:tblInd w:w="0" w:type="dxa"/>
      <w:tblCellMar>
        <w:top w:w="0" w:type="dxa"/>
        <w:left w:w="0" w:type="dxa"/>
        <w:bottom w:w="0" w:type="dxa"/>
        <w:right w:w="0" w:type="dxa"/>
      </w:tblCellMar>
    </w:tblPr>
  </w:style>
  <w:style w:type="paragraph" w:styleId="a7">
    <w:name w:val="Body Text"/>
    <w:aliases w:val="Основной текст Знак Знак,Знак1,Знак1 Знак Знак Знак,Знак1 Знак Знак,Знак1 Знак,Знак1 Знак Знак Знак Знак Знак Знак,Знак1 Знак Знак Знак Знак Знак Знак Знак"/>
    <w:basedOn w:val="a0"/>
    <w:link w:val="a8"/>
    <w:qFormat/>
    <w:rsid w:val="008D5881"/>
    <w:pPr>
      <w:widowControl w:val="0"/>
      <w:spacing w:after="0" w:line="240" w:lineRule="auto"/>
      <w:ind w:left="112"/>
    </w:pPr>
    <w:rPr>
      <w:rFonts w:ascii="Times New Roman" w:eastAsia="Times New Roman" w:hAnsi="Times New Roman" w:cs="Times New Roman"/>
      <w:lang w:val="en-US"/>
    </w:rPr>
  </w:style>
  <w:style w:type="character" w:customStyle="1" w:styleId="a8">
    <w:name w:val="Основной текст Знак"/>
    <w:aliases w:val="Основной текст Знак Знак Знак,Знак1 Знак1,Знак1 Знак Знак Знак Знак,Знак1 Знак Знак Знак1,Знак1 Знак Знак1,Знак1 Знак Знак Знак Знак Знак Знак Знак1,Знак1 Знак Знак Знак Знак Знак Знак Знак Знак"/>
    <w:basedOn w:val="a1"/>
    <w:link w:val="a7"/>
    <w:rsid w:val="008D5881"/>
    <w:rPr>
      <w:rFonts w:ascii="Times New Roman" w:eastAsia="Times New Roman" w:hAnsi="Times New Roman"/>
      <w:lang w:val="en-US" w:eastAsia="en-US"/>
    </w:rPr>
  </w:style>
  <w:style w:type="paragraph" w:customStyle="1" w:styleId="TableParagraph">
    <w:name w:val="Table Paragraph"/>
    <w:basedOn w:val="a0"/>
    <w:uiPriority w:val="1"/>
    <w:qFormat/>
    <w:rsid w:val="008D5881"/>
    <w:pPr>
      <w:widowControl w:val="0"/>
      <w:spacing w:after="0" w:line="240" w:lineRule="auto"/>
    </w:pPr>
    <w:rPr>
      <w:rFonts w:cs="Times New Roman"/>
      <w:lang w:val="en-US"/>
    </w:rPr>
  </w:style>
  <w:style w:type="character" w:customStyle="1" w:styleId="30">
    <w:name w:val="Заголовок 3 Знак"/>
    <w:basedOn w:val="a1"/>
    <w:link w:val="3"/>
    <w:rsid w:val="00EF30C8"/>
    <w:rPr>
      <w:rFonts w:ascii="Arial" w:eastAsia="Times New Roman" w:hAnsi="Arial"/>
      <w:b/>
      <w:bCs/>
      <w:sz w:val="24"/>
      <w:szCs w:val="24"/>
    </w:rPr>
  </w:style>
  <w:style w:type="character" w:customStyle="1" w:styleId="50">
    <w:name w:val="Заголовок 5 Знак"/>
    <w:basedOn w:val="a1"/>
    <w:link w:val="5"/>
    <w:rsid w:val="00EF30C8"/>
    <w:rPr>
      <w:rFonts w:ascii="Times New Roman" w:eastAsia="Times New Roman" w:hAnsi="Times New Roman"/>
      <w:sz w:val="20"/>
      <w:szCs w:val="20"/>
    </w:rPr>
  </w:style>
  <w:style w:type="character" w:customStyle="1" w:styleId="70">
    <w:name w:val="Заголовок 7 Знак"/>
    <w:basedOn w:val="a1"/>
    <w:link w:val="7"/>
    <w:rsid w:val="00EF30C8"/>
    <w:rPr>
      <w:rFonts w:ascii="Arial" w:eastAsia="Times New Roman" w:hAnsi="Arial"/>
      <w:sz w:val="20"/>
      <w:szCs w:val="20"/>
    </w:rPr>
  </w:style>
  <w:style w:type="character" w:customStyle="1" w:styleId="80">
    <w:name w:val="Заголовок 8 Знак"/>
    <w:basedOn w:val="a1"/>
    <w:link w:val="8"/>
    <w:rsid w:val="00EF30C8"/>
    <w:rPr>
      <w:rFonts w:ascii="Arial" w:eastAsia="Times New Roman" w:hAnsi="Arial"/>
      <w:i/>
      <w:iCs/>
      <w:sz w:val="20"/>
      <w:szCs w:val="20"/>
    </w:rPr>
  </w:style>
  <w:style w:type="character" w:customStyle="1" w:styleId="90">
    <w:name w:val="Заголовок 9 Знак"/>
    <w:basedOn w:val="a1"/>
    <w:link w:val="9"/>
    <w:rsid w:val="00EF30C8"/>
    <w:rPr>
      <w:rFonts w:ascii="Arial" w:eastAsia="Times New Roman" w:hAnsi="Arial"/>
      <w:b/>
      <w:bCs/>
      <w:i/>
      <w:iCs/>
      <w:sz w:val="18"/>
      <w:szCs w:val="18"/>
    </w:rPr>
  </w:style>
  <w:style w:type="paragraph" w:styleId="22">
    <w:name w:val="Body Text 2"/>
    <w:basedOn w:val="a0"/>
    <w:link w:val="23"/>
    <w:rsid w:val="00EF30C8"/>
    <w:pPr>
      <w:tabs>
        <w:tab w:val="num" w:pos="567"/>
      </w:tabs>
      <w:spacing w:after="60" w:line="240" w:lineRule="auto"/>
      <w:ind w:left="567" w:hanging="567"/>
      <w:jc w:val="both"/>
    </w:pPr>
    <w:rPr>
      <w:rFonts w:ascii="Times New Roman" w:eastAsia="Times New Roman" w:hAnsi="Times New Roman" w:cs="Times New Roman"/>
      <w:sz w:val="24"/>
      <w:szCs w:val="24"/>
    </w:rPr>
  </w:style>
  <w:style w:type="character" w:customStyle="1" w:styleId="23">
    <w:name w:val="Основной текст 2 Знак"/>
    <w:basedOn w:val="a1"/>
    <w:link w:val="22"/>
    <w:rsid w:val="00EF30C8"/>
    <w:rPr>
      <w:rFonts w:ascii="Times New Roman" w:eastAsia="Times New Roman" w:hAnsi="Times New Roman"/>
      <w:sz w:val="24"/>
      <w:szCs w:val="24"/>
    </w:rPr>
  </w:style>
  <w:style w:type="paragraph" w:styleId="a9">
    <w:name w:val="Title"/>
    <w:aliases w:val="Çàãîëîâîê,Caaieiaie,&amp;#199,&amp;#224,&amp;#227,&amp;#238,&amp;#235,&amp;#226,&amp;#234"/>
    <w:basedOn w:val="a0"/>
    <w:link w:val="aa"/>
    <w:qFormat/>
    <w:rsid w:val="00EF30C8"/>
    <w:pPr>
      <w:spacing w:before="240" w:after="60" w:line="240" w:lineRule="auto"/>
      <w:jc w:val="center"/>
      <w:outlineLvl w:val="0"/>
    </w:pPr>
    <w:rPr>
      <w:rFonts w:ascii="Arial" w:eastAsia="Times New Roman" w:hAnsi="Arial" w:cs="Times New Roman"/>
      <w:b/>
      <w:bCs/>
      <w:kern w:val="28"/>
      <w:sz w:val="32"/>
      <w:szCs w:val="32"/>
    </w:rPr>
  </w:style>
  <w:style w:type="character" w:customStyle="1" w:styleId="aa">
    <w:name w:val="Название Знак"/>
    <w:aliases w:val="Çàãîëîâîê Знак,Caaieiaie Знак,&amp;#199 Знак,&amp;#224 Знак,&amp;#227 Знак,&amp;#238 Знак,&amp;#235 Знак,&amp;#226 Знак,&amp;#234 Знак"/>
    <w:basedOn w:val="a1"/>
    <w:link w:val="a9"/>
    <w:rsid w:val="00EF30C8"/>
    <w:rPr>
      <w:rFonts w:ascii="Arial" w:eastAsia="Times New Roman" w:hAnsi="Arial"/>
      <w:b/>
      <w:bCs/>
      <w:kern w:val="28"/>
      <w:sz w:val="32"/>
      <w:szCs w:val="32"/>
    </w:rPr>
  </w:style>
  <w:style w:type="paragraph" w:styleId="ab">
    <w:name w:val="Subtitle"/>
    <w:basedOn w:val="a0"/>
    <w:link w:val="ac"/>
    <w:qFormat/>
    <w:rsid w:val="00EF30C8"/>
    <w:pPr>
      <w:spacing w:after="60" w:line="240" w:lineRule="auto"/>
      <w:jc w:val="center"/>
      <w:outlineLvl w:val="1"/>
    </w:pPr>
    <w:rPr>
      <w:rFonts w:ascii="Arial" w:eastAsia="Times New Roman" w:hAnsi="Arial" w:cs="Times New Roman"/>
      <w:sz w:val="24"/>
      <w:szCs w:val="24"/>
    </w:rPr>
  </w:style>
  <w:style w:type="character" w:customStyle="1" w:styleId="ac">
    <w:name w:val="Подзаголовок Знак"/>
    <w:basedOn w:val="a1"/>
    <w:link w:val="ab"/>
    <w:rsid w:val="00EF30C8"/>
    <w:rPr>
      <w:rFonts w:ascii="Arial" w:eastAsia="Times New Roman" w:hAnsi="Arial"/>
      <w:sz w:val="24"/>
      <w:szCs w:val="24"/>
    </w:rPr>
  </w:style>
  <w:style w:type="paragraph" w:styleId="ad">
    <w:name w:val="Date"/>
    <w:basedOn w:val="a0"/>
    <w:next w:val="a0"/>
    <w:link w:val="ae"/>
    <w:rsid w:val="00EF30C8"/>
    <w:pPr>
      <w:spacing w:after="60" w:line="240" w:lineRule="auto"/>
      <w:jc w:val="both"/>
    </w:pPr>
    <w:rPr>
      <w:rFonts w:ascii="Times New Roman" w:eastAsia="Times New Roman" w:hAnsi="Times New Roman" w:cs="Times New Roman"/>
      <w:sz w:val="24"/>
      <w:szCs w:val="24"/>
    </w:rPr>
  </w:style>
  <w:style w:type="character" w:customStyle="1" w:styleId="ae">
    <w:name w:val="Дата Знак"/>
    <w:basedOn w:val="a1"/>
    <w:link w:val="ad"/>
    <w:rsid w:val="00EF30C8"/>
    <w:rPr>
      <w:rFonts w:ascii="Times New Roman" w:eastAsia="Times New Roman" w:hAnsi="Times New Roman"/>
      <w:sz w:val="24"/>
      <w:szCs w:val="24"/>
    </w:rPr>
  </w:style>
  <w:style w:type="paragraph" w:customStyle="1" w:styleId="af">
    <w:name w:val="Подраздел"/>
    <w:basedOn w:val="a0"/>
    <w:link w:val="af0"/>
    <w:qFormat/>
    <w:rsid w:val="00EF30C8"/>
    <w:pPr>
      <w:suppressAutoHyphens/>
      <w:spacing w:before="240" w:after="120" w:line="240" w:lineRule="auto"/>
      <w:jc w:val="center"/>
    </w:pPr>
    <w:rPr>
      <w:rFonts w:ascii="TimesDL" w:eastAsia="Times New Roman" w:hAnsi="TimesDL" w:cs="Times New Roman"/>
      <w:b/>
      <w:bCs/>
      <w:smallCaps/>
      <w:spacing w:val="-2"/>
      <w:sz w:val="24"/>
      <w:szCs w:val="24"/>
    </w:rPr>
  </w:style>
  <w:style w:type="character" w:customStyle="1" w:styleId="af0">
    <w:name w:val="Подраздел Знак"/>
    <w:link w:val="af"/>
    <w:rsid w:val="00EF30C8"/>
    <w:rPr>
      <w:rFonts w:ascii="TimesDL" w:eastAsia="Times New Roman" w:hAnsi="TimesDL"/>
      <w:b/>
      <w:bCs/>
      <w:smallCaps/>
      <w:spacing w:val="-2"/>
      <w:sz w:val="24"/>
      <w:szCs w:val="24"/>
    </w:rPr>
  </w:style>
  <w:style w:type="paragraph" w:styleId="24">
    <w:name w:val="Body Text Indent 2"/>
    <w:aliases w:val="Знак"/>
    <w:basedOn w:val="a0"/>
    <w:link w:val="25"/>
    <w:rsid w:val="00EF30C8"/>
    <w:pPr>
      <w:spacing w:after="120" w:line="480" w:lineRule="auto"/>
      <w:ind w:left="283"/>
      <w:jc w:val="both"/>
    </w:pPr>
    <w:rPr>
      <w:rFonts w:ascii="Times New Roman" w:eastAsia="Times New Roman" w:hAnsi="Times New Roman" w:cs="Times New Roman"/>
      <w:sz w:val="24"/>
      <w:szCs w:val="24"/>
    </w:rPr>
  </w:style>
  <w:style w:type="character" w:customStyle="1" w:styleId="25">
    <w:name w:val="Основной текст с отступом 2 Знак"/>
    <w:aliases w:val="Знак Знак2"/>
    <w:basedOn w:val="a1"/>
    <w:link w:val="24"/>
    <w:rsid w:val="00EF30C8"/>
    <w:rPr>
      <w:rFonts w:ascii="Times New Roman" w:eastAsia="Times New Roman" w:hAnsi="Times New Roman"/>
      <w:sz w:val="24"/>
      <w:szCs w:val="24"/>
    </w:rPr>
  </w:style>
  <w:style w:type="paragraph" w:styleId="31">
    <w:name w:val="Body Text Indent 3"/>
    <w:basedOn w:val="a0"/>
    <w:link w:val="32"/>
    <w:rsid w:val="00EF30C8"/>
    <w:pPr>
      <w:spacing w:after="120" w:line="240" w:lineRule="auto"/>
      <w:ind w:left="283"/>
      <w:jc w:val="both"/>
    </w:pPr>
    <w:rPr>
      <w:rFonts w:ascii="Times New Roman" w:eastAsia="Times New Roman" w:hAnsi="Times New Roman" w:cs="Times New Roman"/>
      <w:sz w:val="16"/>
      <w:szCs w:val="16"/>
    </w:rPr>
  </w:style>
  <w:style w:type="character" w:customStyle="1" w:styleId="32">
    <w:name w:val="Основной текст с отступом 3 Знак"/>
    <w:basedOn w:val="a1"/>
    <w:link w:val="31"/>
    <w:rsid w:val="00EF30C8"/>
    <w:rPr>
      <w:rFonts w:ascii="Times New Roman" w:eastAsia="Times New Roman" w:hAnsi="Times New Roman"/>
      <w:sz w:val="16"/>
      <w:szCs w:val="16"/>
    </w:rPr>
  </w:style>
  <w:style w:type="paragraph" w:styleId="af1">
    <w:name w:val="header"/>
    <w:aliases w:val=" Знак5,Знак5"/>
    <w:basedOn w:val="a0"/>
    <w:link w:val="af2"/>
    <w:uiPriority w:val="99"/>
    <w:rsid w:val="00EF30C8"/>
    <w:pPr>
      <w:tabs>
        <w:tab w:val="center" w:pos="4153"/>
        <w:tab w:val="right" w:pos="8306"/>
      </w:tabs>
      <w:spacing w:before="120" w:after="120" w:line="240" w:lineRule="auto"/>
      <w:jc w:val="both"/>
    </w:pPr>
    <w:rPr>
      <w:rFonts w:ascii="Arial" w:eastAsia="Times New Roman" w:hAnsi="Arial" w:cs="Times New Roman"/>
      <w:noProof/>
      <w:sz w:val="24"/>
      <w:szCs w:val="24"/>
    </w:rPr>
  </w:style>
  <w:style w:type="character" w:customStyle="1" w:styleId="af2">
    <w:name w:val="Верхний колонтитул Знак"/>
    <w:aliases w:val=" Знак5 Знак,Знак5 Знак"/>
    <w:basedOn w:val="a1"/>
    <w:link w:val="af1"/>
    <w:uiPriority w:val="99"/>
    <w:rsid w:val="00EF30C8"/>
    <w:rPr>
      <w:rFonts w:ascii="Arial" w:eastAsia="Times New Roman" w:hAnsi="Arial"/>
      <w:noProof/>
      <w:sz w:val="24"/>
      <w:szCs w:val="24"/>
    </w:rPr>
  </w:style>
  <w:style w:type="character" w:customStyle="1" w:styleId="af3">
    <w:name w:val="Текст сноски Знак"/>
    <w:aliases w:val="Oaeno niinee Ciae2 Знак1,Oaeno niinee Ciae1 Ciae Знак1,Oaeno niinee Ciae Ciae Ciae Знак1,Oaeno niinee Ciae Ciae Ciae Ciae Ciae Знак1,Oaeno niinee Ciae Ciae1 Ciae Знак1,Oaeno niinee Ciae1 Ciae Ciae Ciae Знак1,Oaeno niinee Ciae1 Знак"/>
    <w:link w:val="af4"/>
    <w:semiHidden/>
    <w:rsid w:val="00EF30C8"/>
  </w:style>
  <w:style w:type="paragraph" w:styleId="af4">
    <w:name w:val="footnote text"/>
    <w:aliases w:val="Oaeno niinee Ciae2,Oaeno niinee Ciae1 Ciae,Oaeno niinee Ciae Ciae Ciae,Oaeno niinee Ciae Ciae Ciae Ciae Ciae,Oaeno niinee Ciae Ciae1 Ciae,Oaeno niinee Ciae1 Ciae Ciae Ciae,Oaeno niinee Ciae Ciae Ciae Ciae Ciae Ciae Ciae,Oaeno niinee Ciae1"/>
    <w:basedOn w:val="a0"/>
    <w:link w:val="af3"/>
    <w:semiHidden/>
    <w:rsid w:val="00EF30C8"/>
    <w:pPr>
      <w:spacing w:after="60" w:line="240" w:lineRule="auto"/>
      <w:jc w:val="both"/>
    </w:pPr>
    <w:rPr>
      <w:rFonts w:cs="Times New Roman"/>
      <w:lang w:eastAsia="ru-RU"/>
    </w:rPr>
  </w:style>
  <w:style w:type="character" w:customStyle="1" w:styleId="12">
    <w:name w:val="Текст сноски Знак1"/>
    <w:basedOn w:val="a1"/>
    <w:uiPriority w:val="99"/>
    <w:semiHidden/>
    <w:rsid w:val="00EF30C8"/>
    <w:rPr>
      <w:rFonts w:cs="Calibri"/>
      <w:sz w:val="20"/>
      <w:szCs w:val="20"/>
      <w:lang w:eastAsia="en-US"/>
    </w:rPr>
  </w:style>
  <w:style w:type="character" w:styleId="af5">
    <w:name w:val="page number"/>
    <w:rsid w:val="00EF30C8"/>
    <w:rPr>
      <w:rFonts w:ascii="Times New Roman" w:hAnsi="Times New Roman" w:cs="Times New Roman"/>
    </w:rPr>
  </w:style>
  <w:style w:type="paragraph" w:styleId="af6">
    <w:name w:val="footer"/>
    <w:aliases w:val=" Знак4"/>
    <w:basedOn w:val="a0"/>
    <w:link w:val="af7"/>
    <w:uiPriority w:val="99"/>
    <w:rsid w:val="00EF30C8"/>
    <w:pPr>
      <w:tabs>
        <w:tab w:val="center" w:pos="4153"/>
        <w:tab w:val="right" w:pos="8306"/>
      </w:tabs>
      <w:spacing w:after="60" w:line="240" w:lineRule="auto"/>
      <w:jc w:val="both"/>
    </w:pPr>
    <w:rPr>
      <w:rFonts w:ascii="Times New Roman" w:eastAsia="Times New Roman" w:hAnsi="Times New Roman" w:cs="Times New Roman"/>
      <w:noProof/>
      <w:sz w:val="24"/>
      <w:szCs w:val="24"/>
    </w:rPr>
  </w:style>
  <w:style w:type="character" w:customStyle="1" w:styleId="af7">
    <w:name w:val="Нижний колонтитул Знак"/>
    <w:aliases w:val=" Знак4 Знак"/>
    <w:basedOn w:val="a1"/>
    <w:link w:val="af6"/>
    <w:uiPriority w:val="99"/>
    <w:rsid w:val="00EF30C8"/>
    <w:rPr>
      <w:rFonts w:ascii="Times New Roman" w:eastAsia="Times New Roman" w:hAnsi="Times New Roman"/>
      <w:noProof/>
      <w:sz w:val="24"/>
      <w:szCs w:val="24"/>
    </w:rPr>
  </w:style>
  <w:style w:type="paragraph" w:styleId="33">
    <w:name w:val="Body Text 3"/>
    <w:aliases w:val=" Знак3"/>
    <w:basedOn w:val="a0"/>
    <w:link w:val="34"/>
    <w:rsid w:val="00EF30C8"/>
    <w:pPr>
      <w:keepNext/>
      <w:keepLines/>
      <w:widowControl w:val="0"/>
      <w:suppressLineNumbers/>
      <w:tabs>
        <w:tab w:val="left" w:pos="0"/>
        <w:tab w:val="left" w:pos="567"/>
        <w:tab w:val="left" w:pos="1133"/>
        <w:tab w:val="left" w:pos="1699"/>
        <w:tab w:val="left" w:pos="2266"/>
        <w:tab w:val="left" w:pos="2832"/>
        <w:tab w:val="left" w:pos="3399"/>
        <w:tab w:val="left" w:pos="3965"/>
        <w:tab w:val="left" w:pos="4531"/>
        <w:tab w:val="left" w:pos="5098"/>
        <w:tab w:val="left" w:pos="5664"/>
        <w:tab w:val="left" w:pos="6231"/>
        <w:tab w:val="left" w:pos="6797"/>
        <w:tab w:val="left" w:pos="7363"/>
        <w:tab w:val="left" w:pos="7930"/>
        <w:tab w:val="left" w:pos="8496"/>
        <w:tab w:val="left" w:pos="9063"/>
      </w:tabs>
      <w:suppressAutoHyphens/>
      <w:spacing w:before="148" w:after="112" w:line="240" w:lineRule="auto"/>
      <w:jc w:val="both"/>
    </w:pPr>
    <w:rPr>
      <w:rFonts w:ascii="Times New Roman" w:eastAsia="Times New Roman" w:hAnsi="Times New Roman" w:cs="Times New Roman"/>
      <w:b/>
      <w:bCs/>
      <w:i/>
      <w:iCs/>
      <w:sz w:val="20"/>
      <w:szCs w:val="20"/>
    </w:rPr>
  </w:style>
  <w:style w:type="character" w:customStyle="1" w:styleId="34">
    <w:name w:val="Основной текст 3 Знак"/>
    <w:aliases w:val=" Знак3 Знак"/>
    <w:basedOn w:val="a1"/>
    <w:link w:val="33"/>
    <w:rsid w:val="00EF30C8"/>
    <w:rPr>
      <w:rFonts w:ascii="Times New Roman" w:eastAsia="Times New Roman" w:hAnsi="Times New Roman"/>
      <w:b/>
      <w:bCs/>
      <w:i/>
      <w:iCs/>
      <w:sz w:val="20"/>
      <w:szCs w:val="20"/>
    </w:rPr>
  </w:style>
  <w:style w:type="paragraph" w:styleId="af8">
    <w:name w:val="Plain Text"/>
    <w:basedOn w:val="a0"/>
    <w:link w:val="af9"/>
    <w:rsid w:val="00EF30C8"/>
    <w:pPr>
      <w:spacing w:after="0" w:line="240" w:lineRule="auto"/>
    </w:pPr>
    <w:rPr>
      <w:rFonts w:ascii="Courier New" w:eastAsia="Times New Roman" w:hAnsi="Courier New" w:cs="Times New Roman"/>
      <w:sz w:val="20"/>
      <w:szCs w:val="20"/>
    </w:rPr>
  </w:style>
  <w:style w:type="character" w:customStyle="1" w:styleId="af9">
    <w:name w:val="Текст Знак"/>
    <w:basedOn w:val="a1"/>
    <w:link w:val="af8"/>
    <w:rsid w:val="00EF30C8"/>
    <w:rPr>
      <w:rFonts w:ascii="Courier New" w:eastAsia="Times New Roman" w:hAnsi="Courier New"/>
      <w:sz w:val="20"/>
      <w:szCs w:val="20"/>
    </w:rPr>
  </w:style>
  <w:style w:type="paragraph" w:customStyle="1" w:styleId="ConsNormal">
    <w:name w:val="ConsNormal"/>
    <w:link w:val="ConsNormal0"/>
    <w:rsid w:val="00EF30C8"/>
    <w:pPr>
      <w:widowControl w:val="0"/>
      <w:autoSpaceDE w:val="0"/>
      <w:autoSpaceDN w:val="0"/>
      <w:adjustRightInd w:val="0"/>
      <w:ind w:right="19772" w:firstLine="720"/>
    </w:pPr>
    <w:rPr>
      <w:rFonts w:ascii="Arial" w:eastAsia="Times New Roman" w:hAnsi="Arial" w:cs="Arial"/>
      <w:sz w:val="20"/>
      <w:szCs w:val="20"/>
    </w:rPr>
  </w:style>
  <w:style w:type="character" w:customStyle="1" w:styleId="ConsNormal0">
    <w:name w:val="ConsNormal Знак"/>
    <w:link w:val="ConsNormal"/>
    <w:locked/>
    <w:rsid w:val="00EF30C8"/>
    <w:rPr>
      <w:rFonts w:ascii="Arial" w:eastAsia="Times New Roman" w:hAnsi="Arial" w:cs="Arial"/>
      <w:sz w:val="20"/>
      <w:szCs w:val="20"/>
    </w:rPr>
  </w:style>
  <w:style w:type="paragraph" w:styleId="afa">
    <w:name w:val="Normal (Web)"/>
    <w:basedOn w:val="a0"/>
    <w:uiPriority w:val="99"/>
    <w:rsid w:val="00EF30C8"/>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HTML">
    <w:name w:val="HTML Address"/>
    <w:basedOn w:val="a0"/>
    <w:link w:val="HTML0"/>
    <w:rsid w:val="00EF30C8"/>
    <w:pPr>
      <w:spacing w:after="60" w:line="240" w:lineRule="auto"/>
      <w:jc w:val="both"/>
    </w:pPr>
    <w:rPr>
      <w:rFonts w:ascii="Times New Roman" w:eastAsia="Times New Roman" w:hAnsi="Times New Roman" w:cs="Times New Roman"/>
      <w:i/>
      <w:iCs/>
      <w:sz w:val="24"/>
      <w:szCs w:val="24"/>
    </w:rPr>
  </w:style>
  <w:style w:type="character" w:customStyle="1" w:styleId="HTML0">
    <w:name w:val="Адрес HTML Знак"/>
    <w:basedOn w:val="a1"/>
    <w:link w:val="HTML"/>
    <w:rsid w:val="00EF30C8"/>
    <w:rPr>
      <w:rFonts w:ascii="Times New Roman" w:eastAsia="Times New Roman" w:hAnsi="Times New Roman"/>
      <w:i/>
      <w:iCs/>
      <w:sz w:val="24"/>
      <w:szCs w:val="24"/>
    </w:rPr>
  </w:style>
  <w:style w:type="paragraph" w:styleId="afb">
    <w:name w:val="Note Heading"/>
    <w:aliases w:val=" Знак2"/>
    <w:basedOn w:val="a0"/>
    <w:next w:val="a0"/>
    <w:link w:val="afc"/>
    <w:rsid w:val="00EF30C8"/>
    <w:pPr>
      <w:spacing w:after="60" w:line="240" w:lineRule="auto"/>
      <w:jc w:val="both"/>
    </w:pPr>
    <w:rPr>
      <w:rFonts w:ascii="Times New Roman" w:eastAsia="Times New Roman" w:hAnsi="Times New Roman" w:cs="Times New Roman"/>
      <w:sz w:val="24"/>
      <w:szCs w:val="24"/>
    </w:rPr>
  </w:style>
  <w:style w:type="character" w:customStyle="1" w:styleId="afc">
    <w:name w:val="Заголовок записки Знак"/>
    <w:aliases w:val=" Знак2 Знак"/>
    <w:basedOn w:val="a1"/>
    <w:link w:val="afb"/>
    <w:rsid w:val="00EF30C8"/>
    <w:rPr>
      <w:rFonts w:ascii="Times New Roman" w:eastAsia="Times New Roman" w:hAnsi="Times New Roman"/>
      <w:sz w:val="24"/>
      <w:szCs w:val="24"/>
    </w:rPr>
  </w:style>
  <w:style w:type="paragraph" w:styleId="afd">
    <w:name w:val="Body Text First Indent"/>
    <w:basedOn w:val="a7"/>
    <w:link w:val="afe"/>
    <w:rsid w:val="00EF30C8"/>
    <w:pPr>
      <w:widowControl/>
      <w:spacing w:after="120"/>
      <w:ind w:left="0" w:firstLine="210"/>
      <w:jc w:val="both"/>
    </w:pPr>
    <w:rPr>
      <w:sz w:val="24"/>
      <w:szCs w:val="24"/>
    </w:rPr>
  </w:style>
  <w:style w:type="character" w:customStyle="1" w:styleId="afe">
    <w:name w:val="Красная строка Знак"/>
    <w:basedOn w:val="a8"/>
    <w:link w:val="afd"/>
    <w:rsid w:val="00EF30C8"/>
    <w:rPr>
      <w:rFonts w:ascii="Times New Roman" w:eastAsia="Times New Roman" w:hAnsi="Times New Roman"/>
      <w:sz w:val="24"/>
      <w:szCs w:val="24"/>
      <w:lang w:val="en-US" w:eastAsia="en-US"/>
    </w:rPr>
  </w:style>
  <w:style w:type="paragraph" w:styleId="aff">
    <w:name w:val="Body Text Indent"/>
    <w:aliases w:val=" Знак1,текст,Основной текст с отступом Знак1 Знак,Основной текст с отступом Знак1 Знак Знак Знак,Основной текст с отступом Знак Знак Знак Знак Знак Знак"/>
    <w:basedOn w:val="a0"/>
    <w:link w:val="aff0"/>
    <w:rsid w:val="00EF30C8"/>
    <w:pPr>
      <w:spacing w:after="120" w:line="240" w:lineRule="auto"/>
      <w:ind w:left="283"/>
      <w:jc w:val="both"/>
    </w:pPr>
    <w:rPr>
      <w:rFonts w:ascii="Times New Roman" w:eastAsia="Times New Roman" w:hAnsi="Times New Roman" w:cs="Times New Roman"/>
      <w:sz w:val="24"/>
      <w:szCs w:val="24"/>
    </w:rPr>
  </w:style>
  <w:style w:type="character" w:customStyle="1" w:styleId="aff0">
    <w:name w:val="Основной текст с отступом Знак"/>
    <w:aliases w:val=" Знак1 Знак,текст Знак,Основной текст с отступом Знак1 Знак Знак,Основной текст с отступом Знак1 Знак Знак Знак Знак,Основной текст с отступом Знак Знак Знак Знак Знак Знак Знак"/>
    <w:basedOn w:val="a1"/>
    <w:link w:val="aff"/>
    <w:rsid w:val="00EF30C8"/>
    <w:rPr>
      <w:rFonts w:ascii="Times New Roman" w:eastAsia="Times New Roman" w:hAnsi="Times New Roman"/>
      <w:sz w:val="24"/>
      <w:szCs w:val="24"/>
    </w:rPr>
  </w:style>
  <w:style w:type="paragraph" w:styleId="26">
    <w:name w:val="Body Text First Indent 2"/>
    <w:basedOn w:val="22"/>
    <w:link w:val="27"/>
    <w:rsid w:val="00EF30C8"/>
    <w:pPr>
      <w:tabs>
        <w:tab w:val="clear" w:pos="567"/>
      </w:tabs>
      <w:spacing w:after="120"/>
      <w:ind w:left="283" w:firstLine="210"/>
    </w:pPr>
  </w:style>
  <w:style w:type="character" w:customStyle="1" w:styleId="27">
    <w:name w:val="Красная строка 2 Знак"/>
    <w:basedOn w:val="aff0"/>
    <w:link w:val="26"/>
    <w:rsid w:val="00EF30C8"/>
    <w:rPr>
      <w:rFonts w:ascii="Times New Roman" w:eastAsia="Times New Roman" w:hAnsi="Times New Roman"/>
      <w:sz w:val="24"/>
      <w:szCs w:val="24"/>
    </w:rPr>
  </w:style>
  <w:style w:type="paragraph" w:styleId="aff1">
    <w:name w:val="Signature"/>
    <w:basedOn w:val="a0"/>
    <w:link w:val="aff2"/>
    <w:rsid w:val="00EF30C8"/>
    <w:pPr>
      <w:spacing w:after="60" w:line="240" w:lineRule="auto"/>
      <w:ind w:left="4252"/>
      <w:jc w:val="both"/>
    </w:pPr>
    <w:rPr>
      <w:rFonts w:ascii="Times New Roman" w:eastAsia="Times New Roman" w:hAnsi="Times New Roman" w:cs="Times New Roman"/>
      <w:sz w:val="24"/>
      <w:szCs w:val="24"/>
    </w:rPr>
  </w:style>
  <w:style w:type="character" w:customStyle="1" w:styleId="aff2">
    <w:name w:val="Подпись Знак"/>
    <w:basedOn w:val="a1"/>
    <w:link w:val="aff1"/>
    <w:rsid w:val="00EF30C8"/>
    <w:rPr>
      <w:rFonts w:ascii="Times New Roman" w:eastAsia="Times New Roman" w:hAnsi="Times New Roman"/>
      <w:sz w:val="24"/>
      <w:szCs w:val="24"/>
    </w:rPr>
  </w:style>
  <w:style w:type="paragraph" w:styleId="aff3">
    <w:name w:val="Salutation"/>
    <w:basedOn w:val="a0"/>
    <w:next w:val="a0"/>
    <w:link w:val="aff4"/>
    <w:rsid w:val="00EF30C8"/>
    <w:pPr>
      <w:spacing w:after="60" w:line="240" w:lineRule="auto"/>
      <w:jc w:val="both"/>
    </w:pPr>
    <w:rPr>
      <w:rFonts w:ascii="Times New Roman" w:eastAsia="Times New Roman" w:hAnsi="Times New Roman" w:cs="Times New Roman"/>
      <w:sz w:val="24"/>
      <w:szCs w:val="24"/>
    </w:rPr>
  </w:style>
  <w:style w:type="character" w:customStyle="1" w:styleId="aff4">
    <w:name w:val="Приветствие Знак"/>
    <w:basedOn w:val="a1"/>
    <w:link w:val="aff3"/>
    <w:rsid w:val="00EF30C8"/>
    <w:rPr>
      <w:rFonts w:ascii="Times New Roman" w:eastAsia="Times New Roman" w:hAnsi="Times New Roman"/>
      <w:sz w:val="24"/>
      <w:szCs w:val="24"/>
    </w:rPr>
  </w:style>
  <w:style w:type="paragraph" w:styleId="aff5">
    <w:name w:val="Closing"/>
    <w:basedOn w:val="a0"/>
    <w:link w:val="aff6"/>
    <w:rsid w:val="00EF30C8"/>
    <w:pPr>
      <w:spacing w:after="60" w:line="240" w:lineRule="auto"/>
      <w:ind w:left="4252"/>
      <w:jc w:val="both"/>
    </w:pPr>
    <w:rPr>
      <w:rFonts w:ascii="Times New Roman" w:eastAsia="Times New Roman" w:hAnsi="Times New Roman" w:cs="Times New Roman"/>
      <w:sz w:val="24"/>
      <w:szCs w:val="24"/>
    </w:rPr>
  </w:style>
  <w:style w:type="character" w:customStyle="1" w:styleId="aff6">
    <w:name w:val="Прощание Знак"/>
    <w:basedOn w:val="a1"/>
    <w:link w:val="aff5"/>
    <w:rsid w:val="00EF30C8"/>
    <w:rPr>
      <w:rFonts w:ascii="Times New Roman" w:eastAsia="Times New Roman" w:hAnsi="Times New Roman"/>
      <w:sz w:val="24"/>
      <w:szCs w:val="24"/>
    </w:rPr>
  </w:style>
  <w:style w:type="paragraph" w:styleId="HTML1">
    <w:name w:val="HTML Preformatted"/>
    <w:basedOn w:val="a0"/>
    <w:link w:val="HTML2"/>
    <w:rsid w:val="00EF30C8"/>
    <w:pPr>
      <w:spacing w:after="60" w:line="240" w:lineRule="auto"/>
      <w:jc w:val="both"/>
    </w:pPr>
    <w:rPr>
      <w:rFonts w:ascii="Courier New" w:eastAsia="Times New Roman" w:hAnsi="Courier New" w:cs="Times New Roman"/>
      <w:sz w:val="20"/>
      <w:szCs w:val="20"/>
    </w:rPr>
  </w:style>
  <w:style w:type="character" w:customStyle="1" w:styleId="HTML2">
    <w:name w:val="Стандартный HTML Знак"/>
    <w:basedOn w:val="a1"/>
    <w:link w:val="HTML1"/>
    <w:rsid w:val="00EF30C8"/>
    <w:rPr>
      <w:rFonts w:ascii="Courier New" w:eastAsia="Times New Roman" w:hAnsi="Courier New"/>
      <w:sz w:val="20"/>
      <w:szCs w:val="20"/>
    </w:rPr>
  </w:style>
  <w:style w:type="paragraph" w:styleId="aff7">
    <w:name w:val="Message Header"/>
    <w:basedOn w:val="a0"/>
    <w:link w:val="aff8"/>
    <w:rsid w:val="00EF30C8"/>
    <w:pPr>
      <w:pBdr>
        <w:top w:val="single" w:sz="6" w:space="1" w:color="auto"/>
        <w:left w:val="single" w:sz="6" w:space="1" w:color="auto"/>
        <w:bottom w:val="single" w:sz="6" w:space="1" w:color="auto"/>
        <w:right w:val="single" w:sz="6" w:space="1" w:color="auto"/>
      </w:pBdr>
      <w:shd w:val="pct20" w:color="auto" w:fill="auto"/>
      <w:spacing w:after="60" w:line="240" w:lineRule="auto"/>
      <w:ind w:left="1134" w:hanging="1134"/>
      <w:jc w:val="both"/>
    </w:pPr>
    <w:rPr>
      <w:rFonts w:ascii="Arial" w:eastAsia="Times New Roman" w:hAnsi="Arial" w:cs="Times New Roman"/>
      <w:sz w:val="24"/>
      <w:szCs w:val="24"/>
    </w:rPr>
  </w:style>
  <w:style w:type="character" w:customStyle="1" w:styleId="aff8">
    <w:name w:val="Шапка Знак"/>
    <w:basedOn w:val="a1"/>
    <w:link w:val="aff7"/>
    <w:rsid w:val="00EF30C8"/>
    <w:rPr>
      <w:rFonts w:ascii="Arial" w:eastAsia="Times New Roman" w:hAnsi="Arial"/>
      <w:sz w:val="24"/>
      <w:szCs w:val="24"/>
      <w:shd w:val="pct20" w:color="auto" w:fill="auto"/>
    </w:rPr>
  </w:style>
  <w:style w:type="paragraph" w:styleId="aff9">
    <w:name w:val="E-mail Signature"/>
    <w:basedOn w:val="a0"/>
    <w:link w:val="affa"/>
    <w:rsid w:val="00EF30C8"/>
    <w:pPr>
      <w:spacing w:after="60" w:line="240" w:lineRule="auto"/>
      <w:jc w:val="both"/>
    </w:pPr>
    <w:rPr>
      <w:rFonts w:ascii="Times New Roman" w:eastAsia="Times New Roman" w:hAnsi="Times New Roman" w:cs="Times New Roman"/>
      <w:sz w:val="24"/>
      <w:szCs w:val="24"/>
    </w:rPr>
  </w:style>
  <w:style w:type="character" w:customStyle="1" w:styleId="affa">
    <w:name w:val="Электронная подпись Знак"/>
    <w:basedOn w:val="a1"/>
    <w:link w:val="aff9"/>
    <w:rsid w:val="00EF30C8"/>
    <w:rPr>
      <w:rFonts w:ascii="Times New Roman" w:eastAsia="Times New Roman" w:hAnsi="Times New Roman"/>
      <w:sz w:val="24"/>
      <w:szCs w:val="24"/>
    </w:rPr>
  </w:style>
  <w:style w:type="paragraph" w:customStyle="1" w:styleId="35">
    <w:name w:val="Стиль3"/>
    <w:basedOn w:val="24"/>
    <w:rsid w:val="00EF30C8"/>
    <w:pPr>
      <w:widowControl w:val="0"/>
      <w:tabs>
        <w:tab w:val="num" w:pos="1307"/>
      </w:tabs>
      <w:adjustRightInd w:val="0"/>
      <w:spacing w:after="0" w:line="240" w:lineRule="auto"/>
      <w:ind w:left="1080"/>
      <w:textAlignment w:val="baseline"/>
    </w:pPr>
  </w:style>
  <w:style w:type="paragraph" w:customStyle="1" w:styleId="2-11">
    <w:name w:val="содержание2-11"/>
    <w:basedOn w:val="a0"/>
    <w:rsid w:val="00EF30C8"/>
    <w:pPr>
      <w:spacing w:after="60" w:line="240" w:lineRule="auto"/>
      <w:jc w:val="both"/>
    </w:pPr>
    <w:rPr>
      <w:rFonts w:ascii="Times New Roman" w:eastAsia="Times New Roman" w:hAnsi="Times New Roman" w:cs="Times New Roman"/>
      <w:sz w:val="24"/>
      <w:szCs w:val="24"/>
      <w:lang w:eastAsia="ru-RU"/>
    </w:rPr>
  </w:style>
  <w:style w:type="character" w:customStyle="1" w:styleId="affb">
    <w:name w:val="Текст выноски Знак"/>
    <w:link w:val="affc"/>
    <w:uiPriority w:val="99"/>
    <w:semiHidden/>
    <w:rsid w:val="00EF30C8"/>
    <w:rPr>
      <w:rFonts w:ascii="Tahoma" w:hAnsi="Tahoma"/>
      <w:sz w:val="16"/>
      <w:szCs w:val="16"/>
    </w:rPr>
  </w:style>
  <w:style w:type="paragraph" w:styleId="affc">
    <w:name w:val="Balloon Text"/>
    <w:basedOn w:val="a0"/>
    <w:link w:val="affb"/>
    <w:uiPriority w:val="99"/>
    <w:semiHidden/>
    <w:rsid w:val="00EF30C8"/>
    <w:pPr>
      <w:spacing w:after="60" w:line="240" w:lineRule="auto"/>
      <w:jc w:val="both"/>
    </w:pPr>
    <w:rPr>
      <w:rFonts w:ascii="Tahoma" w:hAnsi="Tahoma" w:cs="Times New Roman"/>
      <w:sz w:val="16"/>
      <w:szCs w:val="16"/>
      <w:lang w:eastAsia="ru-RU"/>
    </w:rPr>
  </w:style>
  <w:style w:type="character" w:customStyle="1" w:styleId="13">
    <w:name w:val="Текст выноски Знак1"/>
    <w:basedOn w:val="a1"/>
    <w:uiPriority w:val="99"/>
    <w:semiHidden/>
    <w:rsid w:val="00EF30C8"/>
    <w:rPr>
      <w:rFonts w:ascii="Tahoma" w:hAnsi="Tahoma" w:cs="Tahoma"/>
      <w:sz w:val="16"/>
      <w:szCs w:val="16"/>
      <w:lang w:eastAsia="en-US"/>
    </w:rPr>
  </w:style>
  <w:style w:type="paragraph" w:customStyle="1" w:styleId="ConsPlusNormal">
    <w:name w:val="ConsPlusNormal"/>
    <w:link w:val="ConsPlusNormal0"/>
    <w:rsid w:val="00EF30C8"/>
    <w:pPr>
      <w:widowControl w:val="0"/>
      <w:autoSpaceDE w:val="0"/>
      <w:autoSpaceDN w:val="0"/>
      <w:adjustRightInd w:val="0"/>
      <w:ind w:firstLine="720"/>
    </w:pPr>
    <w:rPr>
      <w:rFonts w:ascii="Arial" w:eastAsia="Times New Roman" w:hAnsi="Arial" w:cs="Arial"/>
    </w:rPr>
  </w:style>
  <w:style w:type="character" w:customStyle="1" w:styleId="ConsPlusNormal0">
    <w:name w:val="ConsPlusNormal Знак"/>
    <w:link w:val="ConsPlusNormal"/>
    <w:locked/>
    <w:rsid w:val="00EF30C8"/>
    <w:rPr>
      <w:rFonts w:ascii="Arial" w:eastAsia="Times New Roman" w:hAnsi="Arial" w:cs="Arial"/>
    </w:rPr>
  </w:style>
  <w:style w:type="paragraph" w:customStyle="1" w:styleId="FR1">
    <w:name w:val="FR1"/>
    <w:rsid w:val="00EF30C8"/>
    <w:pPr>
      <w:widowControl w:val="0"/>
      <w:ind w:left="2080"/>
    </w:pPr>
    <w:rPr>
      <w:rFonts w:ascii="Arial" w:eastAsia="Times New Roman" w:hAnsi="Arial"/>
      <w:b/>
      <w:snapToGrid w:val="0"/>
      <w:sz w:val="36"/>
      <w:szCs w:val="20"/>
    </w:rPr>
  </w:style>
  <w:style w:type="paragraph" w:styleId="affd">
    <w:name w:val="Document Map"/>
    <w:basedOn w:val="a0"/>
    <w:link w:val="affe"/>
    <w:rsid w:val="00EF30C8"/>
    <w:pPr>
      <w:spacing w:after="60" w:line="240" w:lineRule="auto"/>
      <w:jc w:val="both"/>
    </w:pPr>
    <w:rPr>
      <w:rFonts w:ascii="Tahoma" w:eastAsia="Times New Roman" w:hAnsi="Tahoma" w:cs="Times New Roman"/>
      <w:sz w:val="16"/>
      <w:szCs w:val="16"/>
    </w:rPr>
  </w:style>
  <w:style w:type="character" w:customStyle="1" w:styleId="affe">
    <w:name w:val="Схема документа Знак"/>
    <w:basedOn w:val="a1"/>
    <w:link w:val="affd"/>
    <w:rsid w:val="00EF30C8"/>
    <w:rPr>
      <w:rFonts w:ascii="Tahoma" w:eastAsia="Times New Roman" w:hAnsi="Tahoma"/>
      <w:sz w:val="16"/>
      <w:szCs w:val="16"/>
    </w:rPr>
  </w:style>
  <w:style w:type="paragraph" w:customStyle="1" w:styleId="Default">
    <w:name w:val="Default"/>
    <w:rsid w:val="00EF30C8"/>
    <w:pPr>
      <w:widowControl w:val="0"/>
      <w:autoSpaceDE w:val="0"/>
      <w:autoSpaceDN w:val="0"/>
      <w:adjustRightInd w:val="0"/>
    </w:pPr>
    <w:rPr>
      <w:rFonts w:ascii="Times New Roman" w:eastAsia="Times New Roman" w:hAnsi="Times New Roman"/>
      <w:color w:val="000000"/>
      <w:sz w:val="24"/>
      <w:szCs w:val="24"/>
    </w:rPr>
  </w:style>
  <w:style w:type="paragraph" w:customStyle="1" w:styleId="afff">
    <w:name w:val="А_обычный"/>
    <w:basedOn w:val="a0"/>
    <w:link w:val="afff0"/>
    <w:rsid w:val="00EF30C8"/>
    <w:pPr>
      <w:spacing w:after="0" w:line="240" w:lineRule="auto"/>
      <w:ind w:left="360" w:hanging="360"/>
      <w:jc w:val="both"/>
    </w:pPr>
    <w:rPr>
      <w:rFonts w:ascii="Times New Roman" w:eastAsia="Times New Roman" w:hAnsi="Times New Roman" w:cs="Times New Roman"/>
      <w:sz w:val="24"/>
      <w:szCs w:val="24"/>
    </w:rPr>
  </w:style>
  <w:style w:type="character" w:customStyle="1" w:styleId="afff0">
    <w:name w:val="А_обычный Знак"/>
    <w:link w:val="afff"/>
    <w:rsid w:val="00EF30C8"/>
    <w:rPr>
      <w:rFonts w:ascii="Times New Roman" w:eastAsia="Times New Roman" w:hAnsi="Times New Roman"/>
      <w:sz w:val="24"/>
      <w:szCs w:val="24"/>
    </w:rPr>
  </w:style>
  <w:style w:type="paragraph" w:customStyle="1" w:styleId="afff1">
    <w:name w:val="Без интервала Знак"/>
    <w:link w:val="afff2"/>
    <w:qFormat/>
    <w:rsid w:val="00EF30C8"/>
    <w:rPr>
      <w:lang w:eastAsia="en-US"/>
    </w:rPr>
  </w:style>
  <w:style w:type="character" w:customStyle="1" w:styleId="afff2">
    <w:name w:val="Без интервала Знак Знак"/>
    <w:link w:val="afff1"/>
    <w:rsid w:val="00EF30C8"/>
    <w:rPr>
      <w:lang w:eastAsia="en-US"/>
    </w:rPr>
  </w:style>
  <w:style w:type="paragraph" w:styleId="afff3">
    <w:name w:val="No Spacing"/>
    <w:next w:val="a4"/>
    <w:uiPriority w:val="1"/>
    <w:qFormat/>
    <w:rsid w:val="00EF30C8"/>
    <w:rPr>
      <w:rFonts w:ascii="Times New Roman" w:eastAsia="Times New Roman" w:hAnsi="Times New Roman"/>
      <w:sz w:val="24"/>
    </w:rPr>
  </w:style>
  <w:style w:type="character" w:customStyle="1" w:styleId="afff4">
    <w:name w:val="Текст примечания Знак"/>
    <w:link w:val="afff5"/>
    <w:rsid w:val="00EF30C8"/>
  </w:style>
  <w:style w:type="paragraph" w:styleId="afff5">
    <w:name w:val="annotation text"/>
    <w:basedOn w:val="a0"/>
    <w:link w:val="afff4"/>
    <w:unhideWhenUsed/>
    <w:rsid w:val="00EF30C8"/>
    <w:pPr>
      <w:spacing w:after="60" w:line="240" w:lineRule="auto"/>
      <w:jc w:val="both"/>
    </w:pPr>
    <w:rPr>
      <w:rFonts w:cs="Times New Roman"/>
      <w:lang w:eastAsia="ru-RU"/>
    </w:rPr>
  </w:style>
  <w:style w:type="character" w:customStyle="1" w:styleId="14">
    <w:name w:val="Текст примечания Знак1"/>
    <w:basedOn w:val="a1"/>
    <w:uiPriority w:val="99"/>
    <w:semiHidden/>
    <w:rsid w:val="00EF30C8"/>
    <w:rPr>
      <w:rFonts w:cs="Calibri"/>
      <w:sz w:val="20"/>
      <w:szCs w:val="20"/>
      <w:lang w:eastAsia="en-US"/>
    </w:rPr>
  </w:style>
  <w:style w:type="character" w:customStyle="1" w:styleId="afff6">
    <w:name w:val="Тема примечания Знак"/>
    <w:link w:val="afff7"/>
    <w:semiHidden/>
    <w:rsid w:val="00EF30C8"/>
    <w:rPr>
      <w:b/>
      <w:bCs/>
    </w:rPr>
  </w:style>
  <w:style w:type="paragraph" w:styleId="afff7">
    <w:name w:val="annotation subject"/>
    <w:basedOn w:val="afff5"/>
    <w:next w:val="afff5"/>
    <w:link w:val="afff6"/>
    <w:semiHidden/>
    <w:unhideWhenUsed/>
    <w:rsid w:val="00EF30C8"/>
    <w:rPr>
      <w:b/>
      <w:bCs/>
    </w:rPr>
  </w:style>
  <w:style w:type="character" w:customStyle="1" w:styleId="15">
    <w:name w:val="Тема примечания Знак1"/>
    <w:basedOn w:val="14"/>
    <w:uiPriority w:val="99"/>
    <w:semiHidden/>
    <w:rsid w:val="00EF30C8"/>
    <w:rPr>
      <w:rFonts w:cs="Calibri"/>
      <w:b/>
      <w:bCs/>
      <w:sz w:val="20"/>
      <w:szCs w:val="20"/>
      <w:lang w:eastAsia="en-US"/>
    </w:rPr>
  </w:style>
  <w:style w:type="paragraph" w:customStyle="1" w:styleId="a">
    <w:name w:val="Подподраздел"/>
    <w:basedOn w:val="af"/>
    <w:link w:val="afff8"/>
    <w:qFormat/>
    <w:rsid w:val="00EF30C8"/>
    <w:pPr>
      <w:numPr>
        <w:ilvl w:val="2"/>
        <w:numId w:val="7"/>
      </w:numPr>
      <w:tabs>
        <w:tab w:val="num" w:pos="360"/>
      </w:tabs>
      <w:suppressAutoHyphens w:val="0"/>
      <w:spacing w:before="0" w:line="360" w:lineRule="auto"/>
      <w:ind w:left="0" w:firstLine="0"/>
      <w:jc w:val="both"/>
    </w:pPr>
    <w:rPr>
      <w:rFonts w:ascii="Times New Roman" w:hAnsi="Times New Roman"/>
    </w:rPr>
  </w:style>
  <w:style w:type="character" w:customStyle="1" w:styleId="afff8">
    <w:name w:val="Подподраздел Знак"/>
    <w:link w:val="a"/>
    <w:rsid w:val="00EF30C8"/>
    <w:rPr>
      <w:rFonts w:ascii="Times New Roman" w:eastAsia="Times New Roman" w:hAnsi="Times New Roman"/>
      <w:b/>
      <w:bCs/>
      <w:smallCaps/>
      <w:spacing w:val="-2"/>
      <w:sz w:val="24"/>
      <w:szCs w:val="24"/>
    </w:rPr>
  </w:style>
  <w:style w:type="paragraph" w:customStyle="1" w:styleId="afff9">
    <w:name w:val="текст таблицы"/>
    <w:basedOn w:val="a0"/>
    <w:rsid w:val="00EF30C8"/>
    <w:pPr>
      <w:spacing w:before="120" w:after="0" w:line="240" w:lineRule="auto"/>
      <w:ind w:right="-102"/>
    </w:pPr>
    <w:rPr>
      <w:rFonts w:ascii="Times New Roman" w:eastAsia="Times New Roman" w:hAnsi="Times New Roman" w:cs="Times New Roman"/>
      <w:sz w:val="24"/>
      <w:szCs w:val="24"/>
      <w:lang w:eastAsia="ru-RU"/>
    </w:rPr>
  </w:style>
  <w:style w:type="paragraph" w:customStyle="1" w:styleId="Style7">
    <w:name w:val="Style7"/>
    <w:basedOn w:val="a0"/>
    <w:rsid w:val="00EF30C8"/>
    <w:pPr>
      <w:widowControl w:val="0"/>
      <w:autoSpaceDE w:val="0"/>
      <w:autoSpaceDN w:val="0"/>
      <w:adjustRightInd w:val="0"/>
      <w:spacing w:before="60" w:after="0" w:line="317" w:lineRule="exact"/>
      <w:ind w:firstLine="709"/>
      <w:jc w:val="both"/>
    </w:pPr>
    <w:rPr>
      <w:rFonts w:ascii="Courier New" w:eastAsia="Times New Roman" w:hAnsi="Courier New" w:cs="Courier New"/>
      <w:sz w:val="24"/>
      <w:szCs w:val="24"/>
      <w:lang w:eastAsia="ru-RU"/>
    </w:rPr>
  </w:style>
  <w:style w:type="paragraph" w:customStyle="1" w:styleId="afffa">
    <w:name w:val="Таблицы (моноширинный)"/>
    <w:basedOn w:val="a0"/>
    <w:next w:val="a0"/>
    <w:rsid w:val="00EF30C8"/>
    <w:pPr>
      <w:autoSpaceDE w:val="0"/>
      <w:autoSpaceDN w:val="0"/>
      <w:adjustRightInd w:val="0"/>
      <w:spacing w:after="0" w:line="240" w:lineRule="auto"/>
      <w:jc w:val="both"/>
    </w:pPr>
    <w:rPr>
      <w:rFonts w:ascii="Courier New" w:eastAsia="Times New Roman" w:hAnsi="Courier New" w:cs="Courier New"/>
      <w:sz w:val="20"/>
      <w:szCs w:val="20"/>
      <w:lang w:eastAsia="ru-RU"/>
    </w:rPr>
  </w:style>
  <w:style w:type="character" w:customStyle="1" w:styleId="210">
    <w:name w:val="Знак Знак21"/>
    <w:locked/>
    <w:rsid w:val="00EF30C8"/>
    <w:rPr>
      <w:sz w:val="24"/>
      <w:szCs w:val="24"/>
      <w:lang w:bidi="ar-SA"/>
    </w:rPr>
  </w:style>
  <w:style w:type="character" w:customStyle="1" w:styleId="16">
    <w:name w:val="Знак Знак1"/>
    <w:locked/>
    <w:rsid w:val="00EF30C8"/>
    <w:rPr>
      <w:rFonts w:ascii="Arial" w:hAnsi="Arial"/>
      <w:b/>
      <w:bCs/>
      <w:sz w:val="24"/>
      <w:szCs w:val="24"/>
      <w:lang w:bidi="ar-SA"/>
    </w:rPr>
  </w:style>
  <w:style w:type="character" w:customStyle="1" w:styleId="51">
    <w:name w:val="Знак5 Знак Знак"/>
    <w:locked/>
    <w:rsid w:val="00EF30C8"/>
    <w:rPr>
      <w:rFonts w:ascii="Arial" w:hAnsi="Arial" w:cs="Arial"/>
      <w:noProof/>
      <w:sz w:val="24"/>
      <w:szCs w:val="24"/>
      <w:lang w:bidi="ar-SA"/>
    </w:rPr>
  </w:style>
  <w:style w:type="character" w:customStyle="1" w:styleId="17">
    <w:name w:val="Знак Знак17"/>
    <w:locked/>
    <w:rsid w:val="00EF30C8"/>
    <w:rPr>
      <w:sz w:val="24"/>
      <w:szCs w:val="24"/>
      <w:lang w:bidi="ar-SA"/>
    </w:rPr>
  </w:style>
  <w:style w:type="paragraph" w:customStyle="1" w:styleId="Normal1">
    <w:name w:val="Normal1"/>
    <w:rsid w:val="00EF30C8"/>
    <w:pPr>
      <w:widowControl w:val="0"/>
    </w:pPr>
    <w:rPr>
      <w:rFonts w:ascii="Times New Roman" w:eastAsia="Times New Roman" w:hAnsi="Times New Roman"/>
      <w:sz w:val="20"/>
      <w:szCs w:val="20"/>
    </w:rPr>
  </w:style>
  <w:style w:type="paragraph" w:styleId="afffb">
    <w:name w:val="Block Text"/>
    <w:basedOn w:val="a0"/>
    <w:rsid w:val="00EF30C8"/>
    <w:pPr>
      <w:spacing w:after="0" w:line="360" w:lineRule="auto"/>
      <w:ind w:left="284" w:right="284" w:firstLine="720"/>
      <w:jc w:val="both"/>
    </w:pPr>
    <w:rPr>
      <w:rFonts w:ascii="Times New Roman" w:eastAsia="Times New Roman" w:hAnsi="Times New Roman" w:cs="Times New Roman"/>
      <w:sz w:val="28"/>
      <w:szCs w:val="20"/>
      <w:lang w:eastAsia="ru-RU"/>
    </w:rPr>
  </w:style>
  <w:style w:type="paragraph" w:customStyle="1" w:styleId="18">
    <w:name w:val="Без интервала1"/>
    <w:qFormat/>
    <w:rsid w:val="00EF30C8"/>
    <w:rPr>
      <w:lang w:eastAsia="en-US"/>
    </w:rPr>
  </w:style>
  <w:style w:type="character" w:customStyle="1" w:styleId="FooterChar">
    <w:name w:val="Footer Char"/>
    <w:locked/>
    <w:rsid w:val="00EF30C8"/>
    <w:rPr>
      <w:rFonts w:ascii="Calibri" w:hAnsi="Calibri"/>
      <w:sz w:val="22"/>
      <w:szCs w:val="22"/>
      <w:lang w:val="ru-RU" w:eastAsia="en-US" w:bidi="ar-SA"/>
    </w:rPr>
  </w:style>
  <w:style w:type="paragraph" w:customStyle="1" w:styleId="1">
    <w:name w:val="КУ: Пункты договора 1 уровня"/>
    <w:basedOn w:val="a0"/>
    <w:link w:val="19"/>
    <w:rsid w:val="00EF30C8"/>
    <w:pPr>
      <w:keepLines/>
      <w:numPr>
        <w:ilvl w:val="1"/>
        <w:numId w:val="8"/>
      </w:numPr>
      <w:spacing w:after="120"/>
      <w:jc w:val="both"/>
      <w:outlineLvl w:val="1"/>
    </w:pPr>
    <w:rPr>
      <w:rFonts w:eastAsia="Times New Roman" w:cs="Times New Roman"/>
    </w:rPr>
  </w:style>
  <w:style w:type="character" w:customStyle="1" w:styleId="19">
    <w:name w:val="КУ: Пункты договора 1 уровня Знак"/>
    <w:link w:val="1"/>
    <w:locked/>
    <w:rsid w:val="00EF30C8"/>
    <w:rPr>
      <w:rFonts w:eastAsia="Times New Roman"/>
      <w:lang w:eastAsia="en-US"/>
    </w:rPr>
  </w:style>
  <w:style w:type="paragraph" w:customStyle="1" w:styleId="2">
    <w:name w:val="КУ: Пункты договора 2 уровня"/>
    <w:basedOn w:val="1"/>
    <w:link w:val="28"/>
    <w:rsid w:val="00EF30C8"/>
    <w:pPr>
      <w:numPr>
        <w:ilvl w:val="2"/>
      </w:numPr>
      <w:outlineLvl w:val="2"/>
    </w:pPr>
  </w:style>
  <w:style w:type="character" w:customStyle="1" w:styleId="28">
    <w:name w:val="КУ: Пункты договора 2 уровня Знак"/>
    <w:link w:val="2"/>
    <w:locked/>
    <w:rsid w:val="00EF30C8"/>
    <w:rPr>
      <w:rFonts w:eastAsia="Times New Roman"/>
      <w:lang w:eastAsia="en-US"/>
    </w:rPr>
  </w:style>
  <w:style w:type="paragraph" w:customStyle="1" w:styleId="36">
    <w:name w:val="КУ: Пункты договора 3 уровня"/>
    <w:basedOn w:val="2"/>
    <w:rsid w:val="00EF30C8"/>
    <w:pPr>
      <w:numPr>
        <w:ilvl w:val="0"/>
        <w:numId w:val="0"/>
      </w:numPr>
      <w:tabs>
        <w:tab w:val="num" w:pos="360"/>
        <w:tab w:val="num" w:pos="864"/>
      </w:tabs>
      <w:ind w:left="864" w:hanging="864"/>
      <w:outlineLvl w:val="3"/>
    </w:pPr>
  </w:style>
  <w:style w:type="paragraph" w:customStyle="1" w:styleId="42">
    <w:name w:val="КУ: Пункты договора 4 уровня"/>
    <w:basedOn w:val="36"/>
    <w:rsid w:val="00EF30C8"/>
    <w:pPr>
      <w:tabs>
        <w:tab w:val="num" w:pos="1800"/>
      </w:tabs>
      <w:ind w:left="1800" w:hanging="360"/>
      <w:outlineLvl w:val="4"/>
    </w:pPr>
  </w:style>
  <w:style w:type="paragraph" w:customStyle="1" w:styleId="afffc">
    <w:name w:val="КУ: Разделы договора"/>
    <w:basedOn w:val="a0"/>
    <w:next w:val="1"/>
    <w:link w:val="afffd"/>
    <w:rsid w:val="00EF30C8"/>
    <w:pPr>
      <w:keepNext/>
      <w:spacing w:before="120" w:after="120"/>
      <w:jc w:val="center"/>
      <w:outlineLvl w:val="0"/>
    </w:pPr>
    <w:rPr>
      <w:rFonts w:ascii="Cambria" w:eastAsia="Times New Roman" w:hAnsi="Cambria" w:cs="Times New Roman"/>
      <w:b/>
      <w:bCs/>
      <w:caps/>
      <w:sz w:val="28"/>
    </w:rPr>
  </w:style>
  <w:style w:type="character" w:customStyle="1" w:styleId="afffd">
    <w:name w:val="КУ: Разделы договора Знак"/>
    <w:link w:val="afffc"/>
    <w:locked/>
    <w:rsid w:val="00EF30C8"/>
    <w:rPr>
      <w:rFonts w:ascii="Cambria" w:eastAsia="Times New Roman" w:hAnsi="Cambria"/>
      <w:b/>
      <w:bCs/>
      <w:caps/>
      <w:sz w:val="28"/>
      <w:lang w:eastAsia="en-US"/>
    </w:rPr>
  </w:style>
  <w:style w:type="paragraph" w:customStyle="1" w:styleId="afffe">
    <w:name w:val="КУ: Основной текст договора"/>
    <w:basedOn w:val="a0"/>
    <w:link w:val="affff"/>
    <w:rsid w:val="00EF30C8"/>
    <w:pPr>
      <w:jc w:val="both"/>
    </w:pPr>
    <w:rPr>
      <w:rFonts w:eastAsia="Times New Roman" w:cs="Times New Roman"/>
    </w:rPr>
  </w:style>
  <w:style w:type="character" w:customStyle="1" w:styleId="affff">
    <w:name w:val="КУ: Основной текст договора Знак"/>
    <w:link w:val="afffe"/>
    <w:locked/>
    <w:rsid w:val="00EF30C8"/>
    <w:rPr>
      <w:rFonts w:eastAsia="Times New Roman"/>
      <w:lang w:eastAsia="en-US"/>
    </w:rPr>
  </w:style>
  <w:style w:type="paragraph" w:customStyle="1" w:styleId="affff0">
    <w:name w:val="КУ: Реквизиты"/>
    <w:basedOn w:val="afffe"/>
    <w:link w:val="affff1"/>
    <w:rsid w:val="00EF30C8"/>
    <w:pPr>
      <w:spacing w:after="0"/>
      <w:ind w:left="708"/>
    </w:pPr>
  </w:style>
  <w:style w:type="character" w:customStyle="1" w:styleId="affff1">
    <w:name w:val="КУ: Реквизиты Знак"/>
    <w:link w:val="affff0"/>
    <w:locked/>
    <w:rsid w:val="00EF30C8"/>
    <w:rPr>
      <w:rFonts w:eastAsia="Times New Roman"/>
      <w:lang w:eastAsia="en-US"/>
    </w:rPr>
  </w:style>
  <w:style w:type="paragraph" w:customStyle="1" w:styleId="affff2">
    <w:name w:val="КУ: Заголовки договора и приложений"/>
    <w:basedOn w:val="a0"/>
    <w:next w:val="afffe"/>
    <w:link w:val="affff3"/>
    <w:rsid w:val="00EF30C8"/>
    <w:pPr>
      <w:jc w:val="center"/>
      <w:outlineLvl w:val="0"/>
    </w:pPr>
    <w:rPr>
      <w:rFonts w:ascii="Cambria" w:eastAsia="Times New Roman" w:hAnsi="Cambria" w:cs="Times New Roman"/>
      <w:b/>
      <w:caps/>
      <w:sz w:val="28"/>
    </w:rPr>
  </w:style>
  <w:style w:type="character" w:customStyle="1" w:styleId="affff3">
    <w:name w:val="КУ: Заголовки договора и приложений Знак"/>
    <w:link w:val="affff2"/>
    <w:locked/>
    <w:rsid w:val="00EF30C8"/>
    <w:rPr>
      <w:rFonts w:ascii="Cambria" w:eastAsia="Times New Roman" w:hAnsi="Cambria"/>
      <w:b/>
      <w:caps/>
      <w:sz w:val="28"/>
      <w:lang w:eastAsia="en-US"/>
    </w:rPr>
  </w:style>
  <w:style w:type="paragraph" w:customStyle="1" w:styleId="Iiiaeuiue">
    <w:name w:val="Ii?iaeuiue"/>
    <w:rsid w:val="00EF30C8"/>
    <w:pPr>
      <w:autoSpaceDE w:val="0"/>
      <w:autoSpaceDN w:val="0"/>
    </w:pPr>
    <w:rPr>
      <w:rFonts w:ascii="Times New Roman" w:hAnsi="Times New Roman"/>
      <w:sz w:val="20"/>
      <w:szCs w:val="20"/>
    </w:rPr>
  </w:style>
  <w:style w:type="paragraph" w:customStyle="1" w:styleId="s13">
    <w:name w:val="s_13"/>
    <w:basedOn w:val="a0"/>
    <w:rsid w:val="00EF30C8"/>
    <w:pPr>
      <w:spacing w:after="0" w:line="240" w:lineRule="auto"/>
      <w:ind w:firstLine="720"/>
    </w:pPr>
    <w:rPr>
      <w:rFonts w:ascii="Times New Roman" w:eastAsia="Times New Roman" w:hAnsi="Times New Roman" w:cs="Times New Roman"/>
      <w:sz w:val="24"/>
      <w:szCs w:val="24"/>
      <w:lang w:eastAsia="ru-RU"/>
    </w:rPr>
  </w:style>
  <w:style w:type="character" w:customStyle="1" w:styleId="37">
    <w:name w:val="Знак Знак3"/>
    <w:locked/>
    <w:rsid w:val="00EF30C8"/>
    <w:rPr>
      <w:sz w:val="24"/>
      <w:szCs w:val="24"/>
      <w:lang w:bidi="ar-SA"/>
    </w:rPr>
  </w:style>
  <w:style w:type="paragraph" w:customStyle="1" w:styleId="ConsPlusNonformat">
    <w:name w:val="ConsPlusNonformat"/>
    <w:uiPriority w:val="99"/>
    <w:rsid w:val="00EF30C8"/>
    <w:pPr>
      <w:autoSpaceDE w:val="0"/>
      <w:autoSpaceDN w:val="0"/>
      <w:adjustRightInd w:val="0"/>
    </w:pPr>
    <w:rPr>
      <w:rFonts w:ascii="Courier New" w:eastAsia="Times New Roman" w:hAnsi="Courier New" w:cs="Courier New"/>
      <w:sz w:val="20"/>
      <w:szCs w:val="20"/>
      <w:lang w:eastAsia="en-US"/>
    </w:rPr>
  </w:style>
  <w:style w:type="paragraph" w:customStyle="1" w:styleId="1a">
    <w:name w:val="Абзац списка1"/>
    <w:basedOn w:val="a0"/>
    <w:rsid w:val="00EF30C8"/>
    <w:pPr>
      <w:ind w:left="720"/>
    </w:pPr>
    <w:rPr>
      <w:rFonts w:eastAsia="Times New Roman"/>
    </w:rPr>
  </w:style>
  <w:style w:type="character" w:customStyle="1" w:styleId="Heading1Char">
    <w:name w:val="Heading 1 Char"/>
    <w:aliases w:val="Заголовок 1 Знак Знак Знак Знак Знак Знак Знак Знак Знак Char,H1 Char"/>
    <w:locked/>
    <w:rsid w:val="00EF30C8"/>
    <w:rPr>
      <w:rFonts w:ascii="Cambria" w:hAnsi="Cambria" w:cs="Times New Roman"/>
      <w:b/>
      <w:kern w:val="32"/>
      <w:sz w:val="32"/>
    </w:rPr>
  </w:style>
  <w:style w:type="character" w:customStyle="1" w:styleId="Heading2Char">
    <w:name w:val="Heading 2 Char"/>
    <w:aliases w:val="H2 Char"/>
    <w:locked/>
    <w:rsid w:val="00EF30C8"/>
    <w:rPr>
      <w:rFonts w:ascii="Cambria" w:hAnsi="Cambria" w:cs="Times New Roman"/>
      <w:b/>
      <w:i/>
      <w:sz w:val="28"/>
      <w:lang w:eastAsia="ru-RU"/>
    </w:rPr>
  </w:style>
  <w:style w:type="character" w:customStyle="1" w:styleId="Heading3Char">
    <w:name w:val="Heading 3 Char"/>
    <w:locked/>
    <w:rsid w:val="00EF30C8"/>
    <w:rPr>
      <w:rFonts w:ascii="Arial" w:eastAsia="Calibri" w:hAnsi="Arial"/>
      <w:b/>
      <w:sz w:val="24"/>
      <w:lang w:val="ru-RU" w:eastAsia="ru-RU" w:bidi="ar-SA"/>
    </w:rPr>
  </w:style>
  <w:style w:type="character" w:customStyle="1" w:styleId="Heading4Char">
    <w:name w:val="Heading 4 Char"/>
    <w:locked/>
    <w:rsid w:val="00EF30C8"/>
    <w:rPr>
      <w:rFonts w:ascii="Arial" w:eastAsia="Calibri" w:hAnsi="Arial"/>
      <w:sz w:val="24"/>
      <w:lang w:val="ru-RU" w:eastAsia="ru-RU" w:bidi="ar-SA"/>
    </w:rPr>
  </w:style>
  <w:style w:type="character" w:customStyle="1" w:styleId="Heading5Char">
    <w:name w:val="Heading 5 Char"/>
    <w:locked/>
    <w:rsid w:val="00EF30C8"/>
    <w:rPr>
      <w:rFonts w:eastAsia="Calibri"/>
      <w:lang w:val="ru-RU" w:eastAsia="ru-RU" w:bidi="ar-SA"/>
    </w:rPr>
  </w:style>
  <w:style w:type="character" w:customStyle="1" w:styleId="Heading6Char">
    <w:name w:val="Heading 6 Char"/>
    <w:locked/>
    <w:rsid w:val="00EF30C8"/>
    <w:rPr>
      <w:rFonts w:eastAsia="Calibri"/>
      <w:i/>
      <w:lang w:val="ru-RU" w:eastAsia="ru-RU" w:bidi="ar-SA"/>
    </w:rPr>
  </w:style>
  <w:style w:type="character" w:customStyle="1" w:styleId="Heading7Char">
    <w:name w:val="Heading 7 Char"/>
    <w:locked/>
    <w:rsid w:val="00EF30C8"/>
    <w:rPr>
      <w:rFonts w:ascii="Arial" w:eastAsia="Calibri" w:hAnsi="Arial"/>
      <w:lang w:val="ru-RU" w:eastAsia="ru-RU" w:bidi="ar-SA"/>
    </w:rPr>
  </w:style>
  <w:style w:type="character" w:customStyle="1" w:styleId="Heading8Char">
    <w:name w:val="Heading 8 Char"/>
    <w:locked/>
    <w:rsid w:val="00EF30C8"/>
    <w:rPr>
      <w:rFonts w:ascii="Arial" w:eastAsia="Calibri" w:hAnsi="Arial"/>
      <w:i/>
      <w:lang w:val="ru-RU" w:eastAsia="ru-RU" w:bidi="ar-SA"/>
    </w:rPr>
  </w:style>
  <w:style w:type="character" w:customStyle="1" w:styleId="Heading9Char">
    <w:name w:val="Heading 9 Char"/>
    <w:locked/>
    <w:rsid w:val="00EF30C8"/>
    <w:rPr>
      <w:rFonts w:ascii="Arial" w:eastAsia="Calibri" w:hAnsi="Arial"/>
      <w:b/>
      <w:i/>
      <w:sz w:val="18"/>
      <w:lang w:val="ru-RU" w:eastAsia="ru-RU" w:bidi="ar-SA"/>
    </w:rPr>
  </w:style>
  <w:style w:type="character" w:customStyle="1" w:styleId="Heading1Char1">
    <w:name w:val="Heading 1 Char1"/>
    <w:aliases w:val="Заголовок 1 Знак Знак Знак Знак Знак Знак Знак Знак Знак Char1,H1 Char1"/>
    <w:locked/>
    <w:rsid w:val="00EF30C8"/>
    <w:rPr>
      <w:rFonts w:ascii="Cambria" w:hAnsi="Cambria"/>
      <w:b/>
      <w:kern w:val="32"/>
      <w:sz w:val="32"/>
      <w:lang w:eastAsia="ru-RU"/>
    </w:rPr>
  </w:style>
  <w:style w:type="character" w:customStyle="1" w:styleId="TitleChar">
    <w:name w:val="Title Char"/>
    <w:aliases w:val="Çàãîëîâîê Char,Caaieiaie Char,&amp;#199 Char,&amp;#224 Char,&amp;#227 Char,&amp;#238 Char,&amp;#235 Char,&amp;#226 Char,&amp;#234 Char"/>
    <w:locked/>
    <w:rsid w:val="00EF30C8"/>
    <w:rPr>
      <w:rFonts w:ascii="Times New Roman" w:hAnsi="Times New Roman" w:cs="Times New Roman"/>
      <w:b/>
      <w:sz w:val="28"/>
      <w:lang w:eastAsia="ru-RU"/>
    </w:rPr>
  </w:style>
  <w:style w:type="character" w:customStyle="1" w:styleId="SubtitleChar">
    <w:name w:val="Subtitle Char"/>
    <w:locked/>
    <w:rsid w:val="00EF30C8"/>
    <w:rPr>
      <w:rFonts w:ascii="Times New Roman" w:hAnsi="Times New Roman" w:cs="Times New Roman"/>
      <w:sz w:val="28"/>
      <w:lang w:eastAsia="ru-RU"/>
    </w:rPr>
  </w:style>
  <w:style w:type="paragraph" w:customStyle="1" w:styleId="1b">
    <w:name w:val="Заголовок оглавления1"/>
    <w:basedOn w:val="10"/>
    <w:next w:val="a0"/>
    <w:rsid w:val="00EF30C8"/>
    <w:pPr>
      <w:keepLines/>
      <w:tabs>
        <w:tab w:val="clear" w:pos="432"/>
      </w:tabs>
      <w:spacing w:before="480" w:after="0" w:line="276" w:lineRule="auto"/>
      <w:ind w:left="0" w:firstLine="0"/>
      <w:jc w:val="left"/>
      <w:outlineLvl w:val="9"/>
    </w:pPr>
    <w:rPr>
      <w:rFonts w:ascii="Cambria" w:hAnsi="Cambria"/>
      <w:bCs w:val="0"/>
      <w:color w:val="365F91"/>
      <w:kern w:val="0"/>
      <w:sz w:val="28"/>
      <w:szCs w:val="28"/>
      <w:lang w:eastAsia="en-US"/>
    </w:rPr>
  </w:style>
  <w:style w:type="character" w:customStyle="1" w:styleId="BodyTextChar">
    <w:name w:val="Body Text Char"/>
    <w:aliases w:val="Основной текст Знак Знак Char,Знак1 Char,Знак1 Знак Знак Знак Char,Знак1 Знак Знак Char,Знак1 Знак Char,Знак1 Знак Знак Знак Знак Знак Знак Char,Знак1 Знак Знак Знак Знак Знак Знак Знак Char"/>
    <w:locked/>
    <w:rsid w:val="00EF30C8"/>
    <w:rPr>
      <w:rFonts w:ascii="Times New Roman" w:hAnsi="Times New Roman" w:cs="Times New Roman"/>
      <w:sz w:val="24"/>
      <w:lang w:eastAsia="ru-RU"/>
    </w:rPr>
  </w:style>
  <w:style w:type="character" w:customStyle="1" w:styleId="BodyTextIndentChar">
    <w:name w:val="Body Text Indent Char"/>
    <w:aliases w:val="текст Char,Основной текст с отступом Знак1 Знак Char,Основной текст с отступом Знак1 Знак Знак Знак Char,Основной текст с отступом Знак Знак Знак Знак Знак Знак Char"/>
    <w:locked/>
    <w:rsid w:val="00EF30C8"/>
    <w:rPr>
      <w:rFonts w:ascii="Times New Roman" w:hAnsi="Times New Roman" w:cs="Times New Roman"/>
      <w:sz w:val="24"/>
      <w:lang w:eastAsia="ru-RU"/>
    </w:rPr>
  </w:style>
  <w:style w:type="character" w:customStyle="1" w:styleId="BodyText3Char">
    <w:name w:val="Body Text 3 Char"/>
    <w:locked/>
    <w:rsid w:val="00EF30C8"/>
    <w:rPr>
      <w:rFonts w:ascii="Times New Roman" w:hAnsi="Times New Roman" w:cs="Times New Roman"/>
      <w:sz w:val="24"/>
      <w:lang w:eastAsia="ru-RU"/>
    </w:rPr>
  </w:style>
  <w:style w:type="character" w:customStyle="1" w:styleId="BodyTextIndent3Char">
    <w:name w:val="Body Text Indent 3 Char"/>
    <w:locked/>
    <w:rsid w:val="00EF30C8"/>
    <w:rPr>
      <w:rFonts w:ascii="Calibri" w:hAnsi="Calibri" w:cs="Times New Roman"/>
      <w:sz w:val="16"/>
      <w:lang w:eastAsia="ru-RU"/>
    </w:rPr>
  </w:style>
  <w:style w:type="paragraph" w:styleId="1c">
    <w:name w:val="toc 1"/>
    <w:basedOn w:val="a0"/>
    <w:next w:val="a0"/>
    <w:autoRedefine/>
    <w:rsid w:val="00EF30C8"/>
    <w:pPr>
      <w:tabs>
        <w:tab w:val="left" w:pos="1440"/>
        <w:tab w:val="right" w:leader="dot" w:pos="10260"/>
      </w:tabs>
      <w:spacing w:after="0" w:line="240" w:lineRule="auto"/>
      <w:ind w:right="-55"/>
    </w:pPr>
    <w:rPr>
      <w:rFonts w:ascii="Times New Roman" w:hAnsi="Times New Roman" w:cs="Times New Roman"/>
      <w:b/>
      <w:bCs/>
      <w:caps/>
      <w:noProof/>
      <w:sz w:val="18"/>
      <w:szCs w:val="24"/>
      <w:lang w:val="en-US" w:eastAsia="ru-RU"/>
    </w:rPr>
  </w:style>
  <w:style w:type="paragraph" w:styleId="29">
    <w:name w:val="toc 2"/>
    <w:basedOn w:val="a0"/>
    <w:next w:val="a0"/>
    <w:autoRedefine/>
    <w:rsid w:val="00EF30C8"/>
    <w:pPr>
      <w:tabs>
        <w:tab w:val="left" w:pos="960"/>
        <w:tab w:val="right" w:leader="dot" w:pos="9720"/>
      </w:tabs>
      <w:spacing w:before="20" w:after="0" w:line="240" w:lineRule="auto"/>
      <w:ind w:left="360"/>
    </w:pPr>
    <w:rPr>
      <w:rFonts w:ascii="Times New Roman" w:hAnsi="Times New Roman" w:cs="Times New Roman"/>
      <w:b/>
      <w:bCs/>
      <w:sz w:val="20"/>
      <w:szCs w:val="20"/>
      <w:lang w:eastAsia="ru-RU"/>
    </w:rPr>
  </w:style>
  <w:style w:type="paragraph" w:styleId="2a">
    <w:name w:val="List Number 2"/>
    <w:basedOn w:val="a0"/>
    <w:semiHidden/>
    <w:rsid w:val="00EF30C8"/>
    <w:pPr>
      <w:tabs>
        <w:tab w:val="num" w:pos="643"/>
      </w:tabs>
      <w:spacing w:after="60" w:line="240" w:lineRule="auto"/>
      <w:ind w:left="643" w:hanging="360"/>
      <w:jc w:val="both"/>
    </w:pPr>
    <w:rPr>
      <w:rFonts w:ascii="Times New Roman" w:hAnsi="Times New Roman" w:cs="Times New Roman"/>
      <w:sz w:val="24"/>
      <w:szCs w:val="20"/>
      <w:lang w:eastAsia="ru-RU"/>
    </w:rPr>
  </w:style>
  <w:style w:type="paragraph" w:customStyle="1" w:styleId="1d">
    <w:name w:val="Стиль1"/>
    <w:basedOn w:val="a0"/>
    <w:rsid w:val="00EF30C8"/>
    <w:pPr>
      <w:keepNext/>
      <w:keepLines/>
      <w:widowControl w:val="0"/>
      <w:suppressLineNumbers/>
      <w:tabs>
        <w:tab w:val="num" w:pos="432"/>
      </w:tabs>
      <w:suppressAutoHyphens/>
      <w:spacing w:after="60" w:line="240" w:lineRule="auto"/>
      <w:ind w:left="432" w:hanging="432"/>
    </w:pPr>
    <w:rPr>
      <w:rFonts w:ascii="Times New Roman" w:hAnsi="Times New Roman" w:cs="Times New Roman"/>
      <w:b/>
      <w:sz w:val="28"/>
      <w:szCs w:val="24"/>
      <w:lang w:eastAsia="ru-RU"/>
    </w:rPr>
  </w:style>
  <w:style w:type="paragraph" w:customStyle="1" w:styleId="2b">
    <w:name w:val="Стиль2"/>
    <w:basedOn w:val="2a"/>
    <w:rsid w:val="00EF30C8"/>
    <w:pPr>
      <w:keepNext/>
      <w:keepLines/>
      <w:widowControl w:val="0"/>
      <w:suppressLineNumbers/>
      <w:tabs>
        <w:tab w:val="clear" w:pos="643"/>
        <w:tab w:val="num" w:pos="576"/>
      </w:tabs>
      <w:suppressAutoHyphens/>
      <w:ind w:left="576" w:hanging="576"/>
    </w:pPr>
    <w:rPr>
      <w:b/>
    </w:rPr>
  </w:style>
  <w:style w:type="paragraph" w:customStyle="1" w:styleId="38">
    <w:name w:val="Стиль3 Знак"/>
    <w:basedOn w:val="24"/>
    <w:rsid w:val="00EF30C8"/>
    <w:pPr>
      <w:widowControl w:val="0"/>
      <w:tabs>
        <w:tab w:val="num" w:pos="227"/>
      </w:tabs>
      <w:adjustRightInd w:val="0"/>
      <w:spacing w:after="0" w:line="240" w:lineRule="auto"/>
      <w:ind w:left="0"/>
    </w:pPr>
    <w:rPr>
      <w:szCs w:val="20"/>
      <w:lang w:eastAsia="ru-RU"/>
    </w:rPr>
  </w:style>
  <w:style w:type="paragraph" w:customStyle="1" w:styleId="affff4">
    <w:name w:val="Словарная статья"/>
    <w:basedOn w:val="a0"/>
    <w:next w:val="a0"/>
    <w:rsid w:val="00EF30C8"/>
    <w:pPr>
      <w:autoSpaceDE w:val="0"/>
      <w:autoSpaceDN w:val="0"/>
      <w:adjustRightInd w:val="0"/>
      <w:spacing w:after="0" w:line="240" w:lineRule="auto"/>
      <w:ind w:right="118"/>
      <w:jc w:val="both"/>
    </w:pPr>
    <w:rPr>
      <w:rFonts w:ascii="Arial" w:hAnsi="Arial" w:cs="Times New Roman"/>
      <w:sz w:val="20"/>
      <w:szCs w:val="20"/>
      <w:lang w:eastAsia="ru-RU"/>
    </w:rPr>
  </w:style>
  <w:style w:type="paragraph" w:customStyle="1" w:styleId="FR2">
    <w:name w:val="FR2"/>
    <w:rsid w:val="00EF30C8"/>
    <w:pPr>
      <w:widowControl w:val="0"/>
      <w:autoSpaceDE w:val="0"/>
      <w:autoSpaceDN w:val="0"/>
      <w:adjustRightInd w:val="0"/>
      <w:spacing w:line="518" w:lineRule="auto"/>
      <w:ind w:right="1800"/>
      <w:jc w:val="center"/>
    </w:pPr>
    <w:rPr>
      <w:rFonts w:ascii="Arial" w:hAnsi="Arial" w:cs="Arial"/>
      <w:b/>
      <w:bCs/>
    </w:rPr>
  </w:style>
  <w:style w:type="paragraph" w:customStyle="1" w:styleId="Web">
    <w:name w:val="Обычный (Web)"/>
    <w:basedOn w:val="a0"/>
    <w:rsid w:val="00EF30C8"/>
    <w:pPr>
      <w:spacing w:before="100" w:beforeAutospacing="1" w:after="100" w:afterAutospacing="1" w:line="240" w:lineRule="auto"/>
    </w:pPr>
    <w:rPr>
      <w:rFonts w:ascii="Times New Roman" w:hAnsi="Times New Roman" w:cs="Times New Roman"/>
      <w:sz w:val="24"/>
      <w:szCs w:val="24"/>
      <w:lang w:eastAsia="ru-RU"/>
    </w:rPr>
  </w:style>
  <w:style w:type="paragraph" w:customStyle="1" w:styleId="affff5">
    <w:name w:val="Пункт Знак"/>
    <w:basedOn w:val="a0"/>
    <w:rsid w:val="00EF30C8"/>
    <w:pPr>
      <w:tabs>
        <w:tab w:val="num" w:pos="1134"/>
        <w:tab w:val="left" w:pos="1701"/>
      </w:tabs>
      <w:snapToGrid w:val="0"/>
      <w:spacing w:after="0" w:line="360" w:lineRule="auto"/>
      <w:ind w:left="1134" w:hanging="567"/>
      <w:jc w:val="both"/>
    </w:pPr>
    <w:rPr>
      <w:rFonts w:ascii="Times New Roman" w:hAnsi="Times New Roman" w:cs="Times New Roman"/>
      <w:sz w:val="28"/>
      <w:szCs w:val="20"/>
      <w:lang w:eastAsia="ru-RU"/>
    </w:rPr>
  </w:style>
  <w:style w:type="paragraph" w:customStyle="1" w:styleId="-">
    <w:name w:val="Контракт-пункт"/>
    <w:basedOn w:val="a0"/>
    <w:rsid w:val="00EF30C8"/>
    <w:pPr>
      <w:tabs>
        <w:tab w:val="num" w:pos="851"/>
      </w:tabs>
      <w:spacing w:after="0" w:line="240" w:lineRule="auto"/>
      <w:ind w:left="851" w:hanging="851"/>
      <w:jc w:val="both"/>
    </w:pPr>
    <w:rPr>
      <w:rFonts w:ascii="Times New Roman" w:hAnsi="Times New Roman" w:cs="Times New Roman"/>
      <w:sz w:val="24"/>
      <w:szCs w:val="24"/>
      <w:lang w:eastAsia="ru-RU"/>
    </w:rPr>
  </w:style>
  <w:style w:type="paragraph" w:customStyle="1" w:styleId="-0">
    <w:name w:val="Контракт-раздел"/>
    <w:basedOn w:val="a0"/>
    <w:next w:val="-"/>
    <w:rsid w:val="00EF30C8"/>
    <w:pPr>
      <w:keepNext/>
      <w:tabs>
        <w:tab w:val="num" w:pos="0"/>
        <w:tab w:val="left" w:pos="540"/>
      </w:tabs>
      <w:suppressAutoHyphens/>
      <w:spacing w:before="360" w:after="120" w:line="240" w:lineRule="auto"/>
      <w:jc w:val="center"/>
      <w:outlineLvl w:val="3"/>
    </w:pPr>
    <w:rPr>
      <w:rFonts w:ascii="Times New Roman" w:hAnsi="Times New Roman" w:cs="Times New Roman"/>
      <w:b/>
      <w:bCs/>
      <w:caps/>
      <w:smallCaps/>
      <w:sz w:val="24"/>
      <w:szCs w:val="24"/>
      <w:lang w:eastAsia="ru-RU"/>
    </w:rPr>
  </w:style>
  <w:style w:type="paragraph" w:customStyle="1" w:styleId="-1">
    <w:name w:val="Контракт-подпункт"/>
    <w:basedOn w:val="a0"/>
    <w:rsid w:val="00EF30C8"/>
    <w:pPr>
      <w:tabs>
        <w:tab w:val="num" w:pos="851"/>
      </w:tabs>
      <w:spacing w:after="0" w:line="240" w:lineRule="auto"/>
      <w:ind w:left="851" w:hanging="851"/>
      <w:jc w:val="both"/>
    </w:pPr>
    <w:rPr>
      <w:rFonts w:ascii="Times New Roman" w:hAnsi="Times New Roman" w:cs="Times New Roman"/>
      <w:sz w:val="24"/>
      <w:szCs w:val="24"/>
      <w:lang w:eastAsia="ru-RU"/>
    </w:rPr>
  </w:style>
  <w:style w:type="paragraph" w:customStyle="1" w:styleId="-2">
    <w:name w:val="Контракт-подподпункт"/>
    <w:basedOn w:val="a0"/>
    <w:rsid w:val="00EF30C8"/>
    <w:pPr>
      <w:tabs>
        <w:tab w:val="num" w:pos="1418"/>
      </w:tabs>
      <w:spacing w:after="0" w:line="240" w:lineRule="auto"/>
      <w:ind w:left="1418" w:hanging="567"/>
      <w:jc w:val="both"/>
    </w:pPr>
    <w:rPr>
      <w:rFonts w:ascii="Times New Roman" w:hAnsi="Times New Roman" w:cs="Times New Roman"/>
      <w:sz w:val="24"/>
      <w:szCs w:val="24"/>
      <w:lang w:eastAsia="ru-RU"/>
    </w:rPr>
  </w:style>
  <w:style w:type="paragraph" w:customStyle="1" w:styleId="affff6">
    <w:name w:val="Пункт"/>
    <w:basedOn w:val="a0"/>
    <w:uiPriority w:val="99"/>
    <w:rsid w:val="00EF30C8"/>
    <w:pPr>
      <w:tabs>
        <w:tab w:val="num" w:pos="1620"/>
      </w:tabs>
      <w:spacing w:after="0" w:line="240" w:lineRule="auto"/>
      <w:ind w:left="1044" w:hanging="504"/>
      <w:jc w:val="both"/>
    </w:pPr>
    <w:rPr>
      <w:rFonts w:ascii="Times New Roman" w:hAnsi="Times New Roman" w:cs="Times New Roman"/>
      <w:sz w:val="24"/>
      <w:szCs w:val="28"/>
      <w:lang w:eastAsia="ru-RU"/>
    </w:rPr>
  </w:style>
  <w:style w:type="paragraph" w:customStyle="1" w:styleId="affff7">
    <w:name w:val="Подпункт"/>
    <w:basedOn w:val="affff6"/>
    <w:rsid w:val="00EF30C8"/>
    <w:pPr>
      <w:tabs>
        <w:tab w:val="clear" w:pos="1620"/>
        <w:tab w:val="num" w:pos="2700"/>
      </w:tabs>
      <w:ind w:left="1908" w:hanging="648"/>
    </w:pPr>
  </w:style>
  <w:style w:type="character" w:customStyle="1" w:styleId="affff8">
    <w:name w:val="Знак Знак"/>
    <w:rsid w:val="00EF30C8"/>
    <w:rPr>
      <w:b/>
      <w:kern w:val="28"/>
      <w:sz w:val="36"/>
      <w:lang w:val="ru-RU" w:eastAsia="ru-RU"/>
    </w:rPr>
  </w:style>
  <w:style w:type="character" w:customStyle="1" w:styleId="310">
    <w:name w:val="Стиль3 Знак Знак1"/>
    <w:rsid w:val="00EF30C8"/>
    <w:rPr>
      <w:sz w:val="24"/>
      <w:lang w:val="ru-RU" w:eastAsia="ru-RU"/>
    </w:rPr>
  </w:style>
  <w:style w:type="character" w:customStyle="1" w:styleId="affff9">
    <w:name w:val="Пункт Знак Знак"/>
    <w:rsid w:val="00EF30C8"/>
    <w:rPr>
      <w:sz w:val="28"/>
      <w:lang w:val="ru-RU" w:eastAsia="ru-RU"/>
    </w:rPr>
  </w:style>
  <w:style w:type="character" w:customStyle="1" w:styleId="txt3">
    <w:name w:val="txt3"/>
    <w:rsid w:val="00EF30C8"/>
    <w:rPr>
      <w:rFonts w:ascii="Tahoma" w:hAnsi="Tahoma"/>
      <w:color w:val="000000"/>
      <w:sz w:val="18"/>
    </w:rPr>
  </w:style>
  <w:style w:type="character" w:styleId="affffa">
    <w:name w:val="Strong"/>
    <w:qFormat/>
    <w:rsid w:val="00EF30C8"/>
    <w:rPr>
      <w:rFonts w:cs="Times New Roman"/>
      <w:b/>
    </w:rPr>
  </w:style>
  <w:style w:type="character" w:styleId="affffb">
    <w:name w:val="annotation reference"/>
    <w:rsid w:val="00EF30C8"/>
    <w:rPr>
      <w:rFonts w:cs="Times New Roman"/>
      <w:sz w:val="16"/>
    </w:rPr>
  </w:style>
  <w:style w:type="character" w:customStyle="1" w:styleId="CommentTextChar">
    <w:name w:val="Comment Text Char"/>
    <w:locked/>
    <w:rsid w:val="00EF30C8"/>
    <w:rPr>
      <w:rFonts w:ascii="Times New Roman" w:hAnsi="Times New Roman" w:cs="Times New Roman"/>
      <w:sz w:val="20"/>
      <w:lang w:eastAsia="ru-RU"/>
    </w:rPr>
  </w:style>
  <w:style w:type="character" w:customStyle="1" w:styleId="CommentSubjectChar">
    <w:name w:val="Comment Subject Char"/>
    <w:locked/>
    <w:rsid w:val="00EF30C8"/>
    <w:rPr>
      <w:rFonts w:ascii="Times New Roman" w:hAnsi="Times New Roman" w:cs="Times New Roman"/>
      <w:b/>
      <w:sz w:val="20"/>
      <w:lang w:eastAsia="ru-RU"/>
    </w:rPr>
  </w:style>
  <w:style w:type="character" w:customStyle="1" w:styleId="BalloonTextChar">
    <w:name w:val="Balloon Text Char"/>
    <w:locked/>
    <w:rsid w:val="00EF30C8"/>
    <w:rPr>
      <w:rFonts w:ascii="Tahoma" w:hAnsi="Tahoma" w:cs="Times New Roman"/>
      <w:sz w:val="16"/>
      <w:lang w:eastAsia="ru-RU"/>
    </w:rPr>
  </w:style>
  <w:style w:type="character" w:customStyle="1" w:styleId="HeaderChar">
    <w:name w:val="Header Char"/>
    <w:locked/>
    <w:rsid w:val="00EF30C8"/>
    <w:rPr>
      <w:rFonts w:ascii="Times New Roman" w:hAnsi="Times New Roman" w:cs="Times New Roman"/>
      <w:sz w:val="24"/>
      <w:lang w:eastAsia="ru-RU"/>
    </w:rPr>
  </w:style>
  <w:style w:type="paragraph" w:customStyle="1" w:styleId="affffc">
    <w:name w:val="обычный"/>
    <w:basedOn w:val="a0"/>
    <w:rsid w:val="00EF30C8"/>
    <w:pPr>
      <w:spacing w:after="0" w:line="240" w:lineRule="auto"/>
    </w:pPr>
    <w:rPr>
      <w:rFonts w:ascii="Times New Roman" w:hAnsi="Times New Roman" w:cs="Times New Roman"/>
      <w:color w:val="000000"/>
      <w:sz w:val="20"/>
      <w:szCs w:val="20"/>
      <w:lang w:eastAsia="ru-RU"/>
    </w:rPr>
  </w:style>
  <w:style w:type="paragraph" w:customStyle="1" w:styleId="dash041e0431044b0447043d044b0439">
    <w:name w:val="dash041e_0431_044b_0447_043d_044b_0439"/>
    <w:basedOn w:val="a0"/>
    <w:rsid w:val="00EF30C8"/>
    <w:pPr>
      <w:spacing w:after="60" w:line="240" w:lineRule="auto"/>
      <w:jc w:val="both"/>
    </w:pPr>
    <w:rPr>
      <w:rFonts w:ascii="Times New Roman" w:hAnsi="Times New Roman" w:cs="Times New Roman"/>
      <w:sz w:val="24"/>
      <w:szCs w:val="24"/>
      <w:lang w:eastAsia="ru-RU"/>
    </w:rPr>
  </w:style>
  <w:style w:type="character" w:customStyle="1" w:styleId="dash041704300433043e043b043e0432043e043a00203char1">
    <w:name w:val="dash0417_0430_0433_043e_043b_043e_0432_043e_043a_00203__char1"/>
    <w:rsid w:val="00EF30C8"/>
    <w:rPr>
      <w:rFonts w:ascii="Arial" w:hAnsi="Arial"/>
      <w:b/>
      <w:color w:val="000000"/>
      <w:sz w:val="24"/>
      <w:u w:val="none"/>
      <w:effect w:val="none"/>
    </w:rPr>
  </w:style>
  <w:style w:type="character" w:customStyle="1" w:styleId="b-serp-urlitem">
    <w:name w:val="b-serp-url__item"/>
    <w:rsid w:val="00EF30C8"/>
  </w:style>
  <w:style w:type="paragraph" w:customStyle="1" w:styleId="consnormal1">
    <w:name w:val="consnormal"/>
    <w:basedOn w:val="a0"/>
    <w:rsid w:val="00EF30C8"/>
    <w:pPr>
      <w:spacing w:before="100" w:beforeAutospacing="1" w:after="100" w:afterAutospacing="1" w:line="240" w:lineRule="auto"/>
    </w:pPr>
    <w:rPr>
      <w:rFonts w:ascii="Times New Roman" w:hAnsi="Times New Roman" w:cs="Times New Roman"/>
      <w:sz w:val="24"/>
      <w:szCs w:val="24"/>
      <w:lang w:eastAsia="ru-RU"/>
    </w:rPr>
  </w:style>
  <w:style w:type="character" w:customStyle="1" w:styleId="apple-style-span">
    <w:name w:val="apple-style-span"/>
    <w:rsid w:val="00EF30C8"/>
  </w:style>
  <w:style w:type="paragraph" w:customStyle="1" w:styleId="affffd">
    <w:name w:val="Заголовок статьи"/>
    <w:basedOn w:val="a0"/>
    <w:next w:val="a0"/>
    <w:rsid w:val="00EF30C8"/>
    <w:pPr>
      <w:widowControl w:val="0"/>
      <w:autoSpaceDE w:val="0"/>
      <w:autoSpaceDN w:val="0"/>
      <w:adjustRightInd w:val="0"/>
      <w:spacing w:after="0" w:line="240" w:lineRule="auto"/>
      <w:ind w:left="1612" w:hanging="892"/>
      <w:jc w:val="both"/>
    </w:pPr>
    <w:rPr>
      <w:rFonts w:ascii="Arial" w:hAnsi="Arial" w:cs="Arial"/>
      <w:sz w:val="20"/>
      <w:szCs w:val="20"/>
      <w:lang w:eastAsia="ru-RU"/>
    </w:rPr>
  </w:style>
  <w:style w:type="character" w:customStyle="1" w:styleId="affffe">
    <w:name w:val="Гипертекстовая ссылка"/>
    <w:rsid w:val="00EF30C8"/>
    <w:rPr>
      <w:b/>
      <w:color w:val="008000"/>
      <w:sz w:val="20"/>
      <w:u w:val="single"/>
    </w:rPr>
  </w:style>
  <w:style w:type="paragraph" w:styleId="39">
    <w:name w:val="toc 3"/>
    <w:basedOn w:val="a0"/>
    <w:next w:val="a0"/>
    <w:autoRedefine/>
    <w:rsid w:val="00EF30C8"/>
    <w:pPr>
      <w:tabs>
        <w:tab w:val="right" w:leader="dot" w:pos="10195"/>
      </w:tabs>
      <w:spacing w:after="100" w:line="240" w:lineRule="auto"/>
      <w:ind w:left="480"/>
      <w:jc w:val="both"/>
    </w:pPr>
    <w:rPr>
      <w:rFonts w:ascii="Times New Roman" w:hAnsi="Times New Roman" w:cs="Times New Roman"/>
      <w:noProof/>
      <w:sz w:val="20"/>
      <w:szCs w:val="20"/>
      <w:lang w:eastAsia="ru-RU"/>
    </w:rPr>
  </w:style>
  <w:style w:type="paragraph" w:customStyle="1" w:styleId="Style5">
    <w:name w:val="Style5"/>
    <w:basedOn w:val="a0"/>
    <w:rsid w:val="00EF30C8"/>
    <w:pPr>
      <w:widowControl w:val="0"/>
      <w:autoSpaceDE w:val="0"/>
      <w:autoSpaceDN w:val="0"/>
      <w:adjustRightInd w:val="0"/>
      <w:spacing w:after="0" w:line="254" w:lineRule="exact"/>
    </w:pPr>
    <w:rPr>
      <w:rFonts w:ascii="Times New Roman" w:hAnsi="Times New Roman" w:cs="Times New Roman"/>
      <w:sz w:val="24"/>
      <w:szCs w:val="24"/>
      <w:lang w:eastAsia="ru-RU"/>
    </w:rPr>
  </w:style>
  <w:style w:type="paragraph" w:customStyle="1" w:styleId="Style10">
    <w:name w:val="Style10"/>
    <w:basedOn w:val="a0"/>
    <w:rsid w:val="00EF30C8"/>
    <w:pPr>
      <w:widowControl w:val="0"/>
      <w:autoSpaceDE w:val="0"/>
      <w:autoSpaceDN w:val="0"/>
      <w:adjustRightInd w:val="0"/>
      <w:spacing w:after="0" w:line="240" w:lineRule="auto"/>
    </w:pPr>
    <w:rPr>
      <w:rFonts w:ascii="Times New Roman" w:hAnsi="Times New Roman" w:cs="Times New Roman"/>
      <w:sz w:val="24"/>
      <w:szCs w:val="24"/>
      <w:lang w:eastAsia="ru-RU"/>
    </w:rPr>
  </w:style>
  <w:style w:type="character" w:customStyle="1" w:styleId="FontStyle14">
    <w:name w:val="Font Style14"/>
    <w:rsid w:val="00EF30C8"/>
    <w:rPr>
      <w:rFonts w:ascii="Times New Roman" w:hAnsi="Times New Roman"/>
      <w:b/>
      <w:sz w:val="20"/>
    </w:rPr>
  </w:style>
  <w:style w:type="character" w:customStyle="1" w:styleId="FontStyle15">
    <w:name w:val="Font Style15"/>
    <w:rsid w:val="00EF30C8"/>
    <w:rPr>
      <w:rFonts w:ascii="Times New Roman" w:hAnsi="Times New Roman"/>
      <w:sz w:val="20"/>
    </w:rPr>
  </w:style>
  <w:style w:type="paragraph" w:customStyle="1" w:styleId="Style8">
    <w:name w:val="Style8"/>
    <w:basedOn w:val="a0"/>
    <w:rsid w:val="00EF30C8"/>
    <w:pPr>
      <w:widowControl w:val="0"/>
      <w:autoSpaceDE w:val="0"/>
      <w:autoSpaceDN w:val="0"/>
      <w:adjustRightInd w:val="0"/>
      <w:spacing w:after="0" w:line="256" w:lineRule="exact"/>
      <w:ind w:firstLine="730"/>
      <w:jc w:val="both"/>
    </w:pPr>
    <w:rPr>
      <w:rFonts w:ascii="Times New Roman" w:hAnsi="Times New Roman" w:cs="Times New Roman"/>
      <w:sz w:val="24"/>
      <w:szCs w:val="24"/>
      <w:lang w:eastAsia="ru-RU"/>
    </w:rPr>
  </w:style>
  <w:style w:type="paragraph" w:customStyle="1" w:styleId="Style3">
    <w:name w:val="Style3"/>
    <w:basedOn w:val="a0"/>
    <w:rsid w:val="00EF30C8"/>
    <w:pPr>
      <w:widowControl w:val="0"/>
      <w:autoSpaceDE w:val="0"/>
      <w:autoSpaceDN w:val="0"/>
      <w:adjustRightInd w:val="0"/>
      <w:spacing w:after="0" w:line="254" w:lineRule="exact"/>
      <w:ind w:firstLine="826"/>
      <w:jc w:val="both"/>
    </w:pPr>
    <w:rPr>
      <w:rFonts w:ascii="Times New Roman" w:hAnsi="Times New Roman" w:cs="Times New Roman"/>
      <w:sz w:val="24"/>
      <w:szCs w:val="24"/>
      <w:lang w:eastAsia="ru-RU"/>
    </w:rPr>
  </w:style>
  <w:style w:type="character" w:customStyle="1" w:styleId="FontStyle11">
    <w:name w:val="Font Style11"/>
    <w:rsid w:val="00EF30C8"/>
    <w:rPr>
      <w:rFonts w:ascii="Times New Roman" w:hAnsi="Times New Roman"/>
      <w:sz w:val="20"/>
    </w:rPr>
  </w:style>
  <w:style w:type="paragraph" w:customStyle="1" w:styleId="Style1">
    <w:name w:val="Style1"/>
    <w:basedOn w:val="a0"/>
    <w:rsid w:val="00EF30C8"/>
    <w:pPr>
      <w:widowControl w:val="0"/>
      <w:autoSpaceDE w:val="0"/>
      <w:autoSpaceDN w:val="0"/>
      <w:adjustRightInd w:val="0"/>
      <w:spacing w:after="0" w:line="257" w:lineRule="exact"/>
      <w:ind w:firstLine="710"/>
      <w:jc w:val="both"/>
    </w:pPr>
    <w:rPr>
      <w:rFonts w:ascii="Times New Roman" w:hAnsi="Times New Roman" w:cs="Times New Roman"/>
      <w:sz w:val="24"/>
      <w:szCs w:val="24"/>
      <w:lang w:eastAsia="ru-RU"/>
    </w:rPr>
  </w:style>
  <w:style w:type="paragraph" w:customStyle="1" w:styleId="Style4">
    <w:name w:val="Style4"/>
    <w:basedOn w:val="a0"/>
    <w:rsid w:val="00EF30C8"/>
    <w:pPr>
      <w:widowControl w:val="0"/>
      <w:autoSpaceDE w:val="0"/>
      <w:autoSpaceDN w:val="0"/>
      <w:adjustRightInd w:val="0"/>
      <w:spacing w:after="0" w:line="259" w:lineRule="exact"/>
      <w:ind w:firstLine="710"/>
      <w:jc w:val="both"/>
    </w:pPr>
    <w:rPr>
      <w:rFonts w:ascii="Times New Roman" w:hAnsi="Times New Roman" w:cs="Times New Roman"/>
      <w:sz w:val="24"/>
      <w:szCs w:val="24"/>
      <w:lang w:eastAsia="ru-RU"/>
    </w:rPr>
  </w:style>
  <w:style w:type="character" w:customStyle="1" w:styleId="FontStyle12">
    <w:name w:val="Font Style12"/>
    <w:rsid w:val="00EF30C8"/>
    <w:rPr>
      <w:rFonts w:ascii="Times New Roman" w:hAnsi="Times New Roman"/>
      <w:sz w:val="20"/>
    </w:rPr>
  </w:style>
  <w:style w:type="character" w:styleId="afffff">
    <w:name w:val="FollowedHyperlink"/>
    <w:rsid w:val="00EF30C8"/>
    <w:rPr>
      <w:rFonts w:cs="Times New Roman"/>
      <w:color w:val="800080"/>
      <w:u w:val="single"/>
    </w:rPr>
  </w:style>
  <w:style w:type="paragraph" w:customStyle="1" w:styleId="ConsNonformat">
    <w:name w:val="ConsNonformat"/>
    <w:rsid w:val="00EF30C8"/>
    <w:pPr>
      <w:widowControl w:val="0"/>
      <w:autoSpaceDE w:val="0"/>
      <w:autoSpaceDN w:val="0"/>
    </w:pPr>
    <w:rPr>
      <w:rFonts w:ascii="Courier New" w:hAnsi="Courier New" w:cs="Courier New"/>
      <w:sz w:val="20"/>
      <w:szCs w:val="20"/>
    </w:rPr>
  </w:style>
  <w:style w:type="paragraph" w:customStyle="1" w:styleId="1e">
    <w:name w:val="заголовок 1"/>
    <w:basedOn w:val="a0"/>
    <w:next w:val="a0"/>
    <w:rsid w:val="00EF30C8"/>
    <w:pPr>
      <w:keepNext/>
      <w:tabs>
        <w:tab w:val="num" w:pos="360"/>
      </w:tabs>
      <w:spacing w:before="240" w:after="60" w:line="240" w:lineRule="auto"/>
      <w:ind w:left="357"/>
    </w:pPr>
    <w:rPr>
      <w:rFonts w:ascii="Arial" w:hAnsi="Arial" w:cs="Times New Roman"/>
      <w:b/>
      <w:kern w:val="28"/>
      <w:sz w:val="28"/>
      <w:szCs w:val="20"/>
      <w:lang w:eastAsia="ru-RU"/>
    </w:rPr>
  </w:style>
  <w:style w:type="paragraph" w:customStyle="1" w:styleId="211">
    <w:name w:val="Основной текст 21"/>
    <w:basedOn w:val="a0"/>
    <w:rsid w:val="00EF30C8"/>
    <w:pPr>
      <w:widowControl w:val="0"/>
      <w:spacing w:after="0" w:line="240" w:lineRule="auto"/>
      <w:ind w:firstLine="708"/>
      <w:jc w:val="both"/>
    </w:pPr>
    <w:rPr>
      <w:rFonts w:ascii="Times New Roman" w:hAnsi="Times New Roman" w:cs="Times New Roman"/>
      <w:szCs w:val="20"/>
      <w:lang w:eastAsia="ru-RU"/>
    </w:rPr>
  </w:style>
  <w:style w:type="paragraph" w:customStyle="1" w:styleId="1f">
    <w:name w:val="Обычный1"/>
    <w:rsid w:val="00EF30C8"/>
    <w:rPr>
      <w:rFonts w:ascii="Times New Roman" w:hAnsi="Times New Roman"/>
      <w:sz w:val="24"/>
      <w:szCs w:val="20"/>
    </w:rPr>
  </w:style>
  <w:style w:type="paragraph" w:customStyle="1" w:styleId="iniiaiieoaeno">
    <w:name w:val="iniiaiieoaeno"/>
    <w:basedOn w:val="a0"/>
    <w:rsid w:val="00EF30C8"/>
    <w:pPr>
      <w:overflowPunct w:val="0"/>
      <w:autoSpaceDE w:val="0"/>
      <w:autoSpaceDN w:val="0"/>
      <w:spacing w:after="0" w:line="240" w:lineRule="auto"/>
      <w:ind w:firstLine="709"/>
      <w:jc w:val="both"/>
    </w:pPr>
    <w:rPr>
      <w:rFonts w:ascii="Times New Roman" w:hAnsi="Times New Roman" w:cs="Times New Roman"/>
      <w:sz w:val="24"/>
      <w:szCs w:val="24"/>
      <w:lang w:eastAsia="ru-RU"/>
    </w:rPr>
  </w:style>
  <w:style w:type="paragraph" w:customStyle="1" w:styleId="iniiaiieoaeno0">
    <w:name w:val="iniiaiieoaeno0"/>
    <w:basedOn w:val="a0"/>
    <w:rsid w:val="00EF30C8"/>
    <w:pPr>
      <w:overflowPunct w:val="0"/>
      <w:autoSpaceDE w:val="0"/>
      <w:autoSpaceDN w:val="0"/>
      <w:spacing w:after="0" w:line="240" w:lineRule="auto"/>
      <w:ind w:firstLine="709"/>
      <w:jc w:val="both"/>
    </w:pPr>
    <w:rPr>
      <w:rFonts w:ascii="Times New Roman" w:hAnsi="Times New Roman" w:cs="Times New Roman"/>
      <w:sz w:val="24"/>
      <w:szCs w:val="24"/>
      <w:lang w:eastAsia="ru-RU"/>
    </w:rPr>
  </w:style>
  <w:style w:type="paragraph" w:customStyle="1" w:styleId="ea2">
    <w:name w:val="заголово†ea 2"/>
    <w:basedOn w:val="1f"/>
    <w:next w:val="1f"/>
    <w:rsid w:val="00EF30C8"/>
    <w:pPr>
      <w:keepNext/>
      <w:widowControl w:val="0"/>
      <w:tabs>
        <w:tab w:val="left" w:pos="360"/>
      </w:tabs>
      <w:ind w:left="283" w:hanging="283"/>
      <w:jc w:val="center"/>
    </w:pPr>
    <w:rPr>
      <w:rFonts w:ascii="Courier New" w:hAnsi="Courier New"/>
      <w:sz w:val="20"/>
      <w:u w:val="single"/>
    </w:rPr>
  </w:style>
  <w:style w:type="paragraph" w:customStyle="1" w:styleId="font5">
    <w:name w:val="font5"/>
    <w:basedOn w:val="a0"/>
    <w:rsid w:val="00EF30C8"/>
    <w:pPr>
      <w:spacing w:before="100" w:beforeAutospacing="1" w:after="100" w:afterAutospacing="1" w:line="240" w:lineRule="auto"/>
    </w:pPr>
    <w:rPr>
      <w:rFonts w:ascii="Times New Roman" w:hAnsi="Times New Roman" w:cs="Times New Roman"/>
      <w:b/>
      <w:bCs/>
      <w:sz w:val="20"/>
      <w:szCs w:val="20"/>
      <w:lang w:eastAsia="ru-RU"/>
    </w:rPr>
  </w:style>
  <w:style w:type="paragraph" w:customStyle="1" w:styleId="font6">
    <w:name w:val="font6"/>
    <w:basedOn w:val="a0"/>
    <w:rsid w:val="00EF30C8"/>
    <w:pPr>
      <w:spacing w:before="100" w:beforeAutospacing="1" w:after="100" w:afterAutospacing="1" w:line="240" w:lineRule="auto"/>
    </w:pPr>
    <w:rPr>
      <w:rFonts w:ascii="Arial" w:hAnsi="Arial" w:cs="Arial"/>
      <w:b/>
      <w:bCs/>
      <w:sz w:val="20"/>
      <w:szCs w:val="20"/>
      <w:lang w:eastAsia="ru-RU"/>
    </w:rPr>
  </w:style>
  <w:style w:type="paragraph" w:customStyle="1" w:styleId="xl63">
    <w:name w:val="xl63"/>
    <w:basedOn w:val="a0"/>
    <w:rsid w:val="00EF30C8"/>
    <w:pPr>
      <w:spacing w:before="100" w:beforeAutospacing="1" w:after="100" w:afterAutospacing="1" w:line="240" w:lineRule="auto"/>
    </w:pPr>
    <w:rPr>
      <w:rFonts w:ascii="Times New Roman" w:hAnsi="Times New Roman" w:cs="Times New Roman"/>
      <w:sz w:val="24"/>
      <w:szCs w:val="24"/>
      <w:lang w:eastAsia="ru-RU"/>
    </w:rPr>
  </w:style>
  <w:style w:type="paragraph" w:customStyle="1" w:styleId="xl64">
    <w:name w:val="xl64"/>
    <w:basedOn w:val="a0"/>
    <w:rsid w:val="00EF30C8"/>
    <w:pPr>
      <w:spacing w:before="100" w:beforeAutospacing="1" w:after="100" w:afterAutospacing="1" w:line="240" w:lineRule="auto"/>
      <w:jc w:val="center"/>
      <w:textAlignment w:val="center"/>
    </w:pPr>
    <w:rPr>
      <w:rFonts w:ascii="Times New Roman" w:hAnsi="Times New Roman" w:cs="Times New Roman"/>
      <w:sz w:val="24"/>
      <w:szCs w:val="24"/>
      <w:lang w:eastAsia="ru-RU"/>
    </w:rPr>
  </w:style>
  <w:style w:type="paragraph" w:customStyle="1" w:styleId="xl65">
    <w:name w:val="xl65"/>
    <w:basedOn w:val="a0"/>
    <w:rsid w:val="00EF30C8"/>
    <w:pPr>
      <w:spacing w:before="100" w:beforeAutospacing="1" w:after="100" w:afterAutospacing="1" w:line="240" w:lineRule="auto"/>
      <w:jc w:val="right"/>
      <w:textAlignment w:val="center"/>
    </w:pPr>
    <w:rPr>
      <w:rFonts w:ascii="Times New Roman" w:hAnsi="Times New Roman" w:cs="Times New Roman"/>
      <w:sz w:val="24"/>
      <w:szCs w:val="24"/>
      <w:lang w:eastAsia="ru-RU"/>
    </w:rPr>
  </w:style>
  <w:style w:type="paragraph" w:customStyle="1" w:styleId="xl66">
    <w:name w:val="xl66"/>
    <w:basedOn w:val="a0"/>
    <w:rsid w:val="00EF30C8"/>
    <w:pPr>
      <w:spacing w:before="100" w:beforeAutospacing="1" w:after="100" w:afterAutospacing="1" w:line="240" w:lineRule="auto"/>
      <w:textAlignment w:val="center"/>
    </w:pPr>
    <w:rPr>
      <w:rFonts w:ascii="Times New Roman" w:hAnsi="Times New Roman" w:cs="Times New Roman"/>
      <w:b/>
      <w:bCs/>
      <w:sz w:val="24"/>
      <w:szCs w:val="24"/>
      <w:lang w:eastAsia="ru-RU"/>
    </w:rPr>
  </w:style>
  <w:style w:type="paragraph" w:customStyle="1" w:styleId="xl67">
    <w:name w:val="xl67"/>
    <w:basedOn w:val="a0"/>
    <w:rsid w:val="00EF30C8"/>
    <w:pPr>
      <w:pBdr>
        <w:top w:val="single" w:sz="4" w:space="0" w:color="auto"/>
        <w:left w:val="single" w:sz="4" w:space="0" w:color="auto"/>
        <w:right w:val="single" w:sz="4" w:space="0" w:color="auto"/>
      </w:pBdr>
      <w:spacing w:before="100" w:beforeAutospacing="1" w:after="100" w:afterAutospacing="1" w:line="240" w:lineRule="auto"/>
      <w:jc w:val="center"/>
      <w:textAlignment w:val="top"/>
    </w:pPr>
    <w:rPr>
      <w:rFonts w:ascii="Times New Roman" w:hAnsi="Times New Roman" w:cs="Times New Roman"/>
      <w:b/>
      <w:bCs/>
      <w:sz w:val="24"/>
      <w:szCs w:val="24"/>
      <w:lang w:eastAsia="ru-RU"/>
    </w:rPr>
  </w:style>
  <w:style w:type="paragraph" w:customStyle="1" w:styleId="xl68">
    <w:name w:val="xl68"/>
    <w:basedOn w:val="a0"/>
    <w:rsid w:val="00EF30C8"/>
    <w:pPr>
      <w:pBdr>
        <w:top w:val="single" w:sz="4" w:space="0" w:color="auto"/>
        <w:left w:val="single" w:sz="4" w:space="0" w:color="auto"/>
      </w:pBdr>
      <w:spacing w:before="100" w:beforeAutospacing="1" w:after="100" w:afterAutospacing="1" w:line="240" w:lineRule="auto"/>
      <w:jc w:val="center"/>
      <w:textAlignment w:val="top"/>
    </w:pPr>
    <w:rPr>
      <w:rFonts w:ascii="Times New Roman" w:hAnsi="Times New Roman" w:cs="Times New Roman"/>
      <w:b/>
      <w:bCs/>
      <w:sz w:val="24"/>
      <w:szCs w:val="24"/>
      <w:lang w:eastAsia="ru-RU"/>
    </w:rPr>
  </w:style>
  <w:style w:type="paragraph" w:customStyle="1" w:styleId="xl69">
    <w:name w:val="xl69"/>
    <w:basedOn w:val="a0"/>
    <w:rsid w:val="00EF30C8"/>
    <w:pPr>
      <w:pBdr>
        <w:top w:val="single" w:sz="4" w:space="0" w:color="auto"/>
        <w:left w:val="single" w:sz="4" w:space="0" w:color="auto"/>
      </w:pBdr>
      <w:spacing w:before="100" w:beforeAutospacing="1" w:after="100" w:afterAutospacing="1" w:line="240" w:lineRule="auto"/>
      <w:textAlignment w:val="top"/>
    </w:pPr>
    <w:rPr>
      <w:rFonts w:ascii="Times New Roman" w:hAnsi="Times New Roman" w:cs="Times New Roman"/>
      <w:sz w:val="18"/>
      <w:szCs w:val="18"/>
      <w:lang w:eastAsia="ru-RU"/>
    </w:rPr>
  </w:style>
  <w:style w:type="paragraph" w:customStyle="1" w:styleId="xl70">
    <w:name w:val="xl70"/>
    <w:basedOn w:val="a0"/>
    <w:rsid w:val="00EF30C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hAnsi="Times New Roman" w:cs="Times New Roman"/>
      <w:b/>
      <w:bCs/>
      <w:sz w:val="24"/>
      <w:szCs w:val="24"/>
      <w:lang w:eastAsia="ru-RU"/>
    </w:rPr>
  </w:style>
  <w:style w:type="paragraph" w:customStyle="1" w:styleId="xl71">
    <w:name w:val="xl71"/>
    <w:basedOn w:val="a0"/>
    <w:rsid w:val="00EF30C8"/>
    <w:pPr>
      <w:spacing w:before="100" w:beforeAutospacing="1" w:after="100" w:afterAutospacing="1" w:line="240" w:lineRule="auto"/>
    </w:pPr>
    <w:rPr>
      <w:rFonts w:ascii="Times New Roman" w:hAnsi="Times New Roman" w:cs="Times New Roman"/>
      <w:b/>
      <w:bCs/>
      <w:sz w:val="24"/>
      <w:szCs w:val="24"/>
      <w:lang w:eastAsia="ru-RU"/>
    </w:rPr>
  </w:style>
  <w:style w:type="paragraph" w:customStyle="1" w:styleId="xl72">
    <w:name w:val="xl72"/>
    <w:basedOn w:val="a0"/>
    <w:rsid w:val="00EF30C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hAnsi="Times New Roman" w:cs="Times New Roman"/>
      <w:b/>
      <w:bCs/>
      <w:sz w:val="24"/>
      <w:szCs w:val="24"/>
      <w:lang w:eastAsia="ru-RU"/>
    </w:rPr>
  </w:style>
  <w:style w:type="paragraph" w:customStyle="1" w:styleId="xl73">
    <w:name w:val="xl73"/>
    <w:basedOn w:val="a0"/>
    <w:rsid w:val="00EF30C8"/>
    <w:pPr>
      <w:pBdr>
        <w:top w:val="single" w:sz="4" w:space="0" w:color="auto"/>
        <w:left w:val="single" w:sz="4" w:space="0" w:color="auto"/>
        <w:bottom w:val="single" w:sz="4" w:space="0" w:color="auto"/>
      </w:pBdr>
      <w:spacing w:before="100" w:beforeAutospacing="1" w:after="100" w:afterAutospacing="1" w:line="240" w:lineRule="auto"/>
      <w:textAlignment w:val="top"/>
    </w:pPr>
    <w:rPr>
      <w:rFonts w:ascii="Times New Roman" w:hAnsi="Times New Roman" w:cs="Times New Roman"/>
      <w:sz w:val="18"/>
      <w:szCs w:val="18"/>
      <w:lang w:eastAsia="ru-RU"/>
    </w:rPr>
  </w:style>
  <w:style w:type="paragraph" w:customStyle="1" w:styleId="xl74">
    <w:name w:val="xl74"/>
    <w:basedOn w:val="a0"/>
    <w:rsid w:val="00EF30C8"/>
    <w:pPr>
      <w:spacing w:before="100" w:beforeAutospacing="1" w:after="100" w:afterAutospacing="1" w:line="240" w:lineRule="auto"/>
    </w:pPr>
    <w:rPr>
      <w:rFonts w:ascii="Times New Roman" w:hAnsi="Times New Roman" w:cs="Times New Roman"/>
      <w:b/>
      <w:bCs/>
      <w:sz w:val="24"/>
      <w:szCs w:val="24"/>
      <w:u w:val="single"/>
      <w:lang w:eastAsia="ru-RU"/>
    </w:rPr>
  </w:style>
  <w:style w:type="paragraph" w:customStyle="1" w:styleId="xl75">
    <w:name w:val="xl75"/>
    <w:basedOn w:val="a0"/>
    <w:rsid w:val="00EF30C8"/>
    <w:pPr>
      <w:spacing w:before="100" w:beforeAutospacing="1" w:after="100" w:afterAutospacing="1" w:line="240" w:lineRule="auto"/>
      <w:textAlignment w:val="center"/>
    </w:pPr>
    <w:rPr>
      <w:rFonts w:ascii="Arial" w:hAnsi="Arial" w:cs="Arial"/>
      <w:b/>
      <w:bCs/>
      <w:sz w:val="24"/>
      <w:szCs w:val="24"/>
      <w:lang w:eastAsia="ru-RU"/>
    </w:rPr>
  </w:style>
  <w:style w:type="paragraph" w:customStyle="1" w:styleId="xl76">
    <w:name w:val="xl76"/>
    <w:basedOn w:val="a0"/>
    <w:rsid w:val="00EF30C8"/>
    <w:pPr>
      <w:shd w:val="clear" w:color="000000" w:fill="FFFFFF"/>
      <w:spacing w:before="100" w:beforeAutospacing="1" w:after="100" w:afterAutospacing="1" w:line="240" w:lineRule="auto"/>
      <w:textAlignment w:val="center"/>
    </w:pPr>
    <w:rPr>
      <w:rFonts w:ascii="Times New Roman" w:hAnsi="Times New Roman" w:cs="Times New Roman"/>
      <w:sz w:val="24"/>
      <w:szCs w:val="24"/>
      <w:lang w:eastAsia="ru-RU"/>
    </w:rPr>
  </w:style>
  <w:style w:type="paragraph" w:customStyle="1" w:styleId="xl77">
    <w:name w:val="xl77"/>
    <w:basedOn w:val="a0"/>
    <w:rsid w:val="00EF30C8"/>
    <w:pPr>
      <w:spacing w:before="100" w:beforeAutospacing="1" w:after="100" w:afterAutospacing="1" w:line="240" w:lineRule="auto"/>
      <w:textAlignment w:val="center"/>
    </w:pPr>
    <w:rPr>
      <w:rFonts w:ascii="Times New Roman" w:hAnsi="Times New Roman" w:cs="Times New Roman"/>
      <w:sz w:val="24"/>
      <w:szCs w:val="24"/>
      <w:lang w:eastAsia="ru-RU"/>
    </w:rPr>
  </w:style>
  <w:style w:type="paragraph" w:customStyle="1" w:styleId="xl78">
    <w:name w:val="xl78"/>
    <w:basedOn w:val="a0"/>
    <w:rsid w:val="00EF30C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hAnsi="Times New Roman" w:cs="Times New Roman"/>
      <w:sz w:val="24"/>
      <w:szCs w:val="24"/>
      <w:lang w:eastAsia="ru-RU"/>
    </w:rPr>
  </w:style>
  <w:style w:type="paragraph" w:customStyle="1" w:styleId="xl79">
    <w:name w:val="xl79"/>
    <w:basedOn w:val="a0"/>
    <w:rsid w:val="00EF30C8"/>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hAnsi="Times New Roman" w:cs="Times New Roman"/>
      <w:sz w:val="24"/>
      <w:szCs w:val="24"/>
      <w:lang w:eastAsia="ru-RU"/>
    </w:rPr>
  </w:style>
  <w:style w:type="paragraph" w:customStyle="1" w:styleId="xl80">
    <w:name w:val="xl80"/>
    <w:basedOn w:val="a0"/>
    <w:rsid w:val="00EF30C8"/>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hAnsi="Times New Roman" w:cs="Times New Roman"/>
      <w:sz w:val="24"/>
      <w:szCs w:val="24"/>
      <w:lang w:eastAsia="ru-RU"/>
    </w:rPr>
  </w:style>
  <w:style w:type="paragraph" w:customStyle="1" w:styleId="xl81">
    <w:name w:val="xl81"/>
    <w:basedOn w:val="a0"/>
    <w:rsid w:val="00EF30C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hAnsi="Times New Roman" w:cs="Times New Roman"/>
      <w:sz w:val="24"/>
      <w:szCs w:val="24"/>
      <w:lang w:eastAsia="ru-RU"/>
    </w:rPr>
  </w:style>
  <w:style w:type="paragraph" w:customStyle="1" w:styleId="xl82">
    <w:name w:val="xl82"/>
    <w:basedOn w:val="a0"/>
    <w:rsid w:val="00EF30C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cs="Times New Roman"/>
      <w:sz w:val="24"/>
      <w:szCs w:val="24"/>
      <w:lang w:eastAsia="ru-RU"/>
    </w:rPr>
  </w:style>
  <w:style w:type="paragraph" w:customStyle="1" w:styleId="xl83">
    <w:name w:val="xl83"/>
    <w:basedOn w:val="a0"/>
    <w:rsid w:val="00EF30C8"/>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hAnsi="Times New Roman" w:cs="Times New Roman"/>
      <w:sz w:val="24"/>
      <w:szCs w:val="24"/>
      <w:lang w:eastAsia="ru-RU"/>
    </w:rPr>
  </w:style>
  <w:style w:type="paragraph" w:customStyle="1" w:styleId="xl84">
    <w:name w:val="xl84"/>
    <w:basedOn w:val="a0"/>
    <w:rsid w:val="00EF30C8"/>
    <w:pPr>
      <w:spacing w:before="100" w:beforeAutospacing="1" w:after="100" w:afterAutospacing="1" w:line="240" w:lineRule="auto"/>
      <w:jc w:val="center"/>
    </w:pPr>
    <w:rPr>
      <w:rFonts w:ascii="Times New Roman" w:hAnsi="Times New Roman" w:cs="Times New Roman"/>
      <w:b/>
      <w:bCs/>
      <w:sz w:val="24"/>
      <w:szCs w:val="24"/>
      <w:lang w:eastAsia="ru-RU"/>
    </w:rPr>
  </w:style>
  <w:style w:type="paragraph" w:customStyle="1" w:styleId="xl85">
    <w:name w:val="xl85"/>
    <w:basedOn w:val="a0"/>
    <w:rsid w:val="00EF30C8"/>
    <w:pPr>
      <w:spacing w:before="100" w:beforeAutospacing="1" w:after="100" w:afterAutospacing="1" w:line="240" w:lineRule="auto"/>
      <w:jc w:val="right"/>
      <w:textAlignment w:val="center"/>
    </w:pPr>
    <w:rPr>
      <w:rFonts w:ascii="Times New Roman" w:hAnsi="Times New Roman" w:cs="Times New Roman"/>
      <w:b/>
      <w:bCs/>
      <w:sz w:val="24"/>
      <w:szCs w:val="24"/>
      <w:lang w:eastAsia="ru-RU"/>
    </w:rPr>
  </w:style>
  <w:style w:type="paragraph" w:customStyle="1" w:styleId="xl86">
    <w:name w:val="xl86"/>
    <w:basedOn w:val="a0"/>
    <w:rsid w:val="00EF30C8"/>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Times New Roman" w:hAnsi="Times New Roman" w:cs="Times New Roman"/>
      <w:b/>
      <w:bCs/>
      <w:sz w:val="24"/>
      <w:szCs w:val="24"/>
      <w:lang w:eastAsia="ru-RU"/>
    </w:rPr>
  </w:style>
  <w:style w:type="paragraph" w:customStyle="1" w:styleId="xl87">
    <w:name w:val="xl87"/>
    <w:basedOn w:val="a0"/>
    <w:rsid w:val="00EF30C8"/>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Times New Roman" w:hAnsi="Times New Roman" w:cs="Times New Roman"/>
      <w:sz w:val="24"/>
      <w:szCs w:val="24"/>
      <w:lang w:eastAsia="ru-RU"/>
    </w:rPr>
  </w:style>
  <w:style w:type="paragraph" w:customStyle="1" w:styleId="xl88">
    <w:name w:val="xl88"/>
    <w:basedOn w:val="a0"/>
    <w:rsid w:val="00EF30C8"/>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cs="Times New Roman"/>
      <w:sz w:val="24"/>
      <w:szCs w:val="24"/>
      <w:lang w:eastAsia="ru-RU"/>
    </w:rPr>
  </w:style>
  <w:style w:type="paragraph" w:customStyle="1" w:styleId="xl89">
    <w:name w:val="xl89"/>
    <w:basedOn w:val="a0"/>
    <w:rsid w:val="00EF30C8"/>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cs="Times New Roman"/>
      <w:b/>
      <w:bCs/>
      <w:sz w:val="24"/>
      <w:szCs w:val="24"/>
      <w:lang w:eastAsia="ru-RU"/>
    </w:rPr>
  </w:style>
  <w:style w:type="paragraph" w:customStyle="1" w:styleId="xl90">
    <w:name w:val="xl90"/>
    <w:basedOn w:val="a0"/>
    <w:rsid w:val="00EF30C8"/>
    <w:pPr>
      <w:pBdr>
        <w:top w:val="single" w:sz="4" w:space="0" w:color="auto"/>
        <w:left w:val="single" w:sz="4" w:space="0" w:color="auto"/>
      </w:pBdr>
      <w:shd w:val="clear" w:color="000000" w:fill="FFFFFF"/>
      <w:spacing w:before="100" w:beforeAutospacing="1" w:after="100" w:afterAutospacing="1" w:line="240" w:lineRule="auto"/>
      <w:textAlignment w:val="top"/>
    </w:pPr>
    <w:rPr>
      <w:rFonts w:ascii="Times New Roman" w:hAnsi="Times New Roman" w:cs="Times New Roman"/>
      <w:sz w:val="18"/>
      <w:szCs w:val="18"/>
      <w:lang w:eastAsia="ru-RU"/>
    </w:rPr>
  </w:style>
  <w:style w:type="paragraph" w:customStyle="1" w:styleId="xl91">
    <w:name w:val="xl91"/>
    <w:basedOn w:val="a0"/>
    <w:rsid w:val="00EF30C8"/>
    <w:pPr>
      <w:spacing w:before="100" w:beforeAutospacing="1" w:after="100" w:afterAutospacing="1" w:line="240" w:lineRule="auto"/>
    </w:pPr>
    <w:rPr>
      <w:rFonts w:ascii="Times New Roman" w:hAnsi="Times New Roman" w:cs="Times New Roman"/>
      <w:b/>
      <w:bCs/>
      <w:sz w:val="24"/>
      <w:szCs w:val="24"/>
      <w:lang w:eastAsia="ru-RU"/>
    </w:rPr>
  </w:style>
  <w:style w:type="paragraph" w:customStyle="1" w:styleId="xl92">
    <w:name w:val="xl92"/>
    <w:basedOn w:val="a0"/>
    <w:rsid w:val="00EF30C8"/>
    <w:pPr>
      <w:pBdr>
        <w:left w:val="single" w:sz="4" w:space="0" w:color="auto"/>
        <w:right w:val="single" w:sz="4" w:space="0" w:color="auto"/>
      </w:pBdr>
      <w:spacing w:before="100" w:beforeAutospacing="1" w:after="100" w:afterAutospacing="1" w:line="240" w:lineRule="auto"/>
      <w:textAlignment w:val="top"/>
    </w:pPr>
    <w:rPr>
      <w:rFonts w:ascii="Times New Roman" w:hAnsi="Times New Roman" w:cs="Times New Roman"/>
      <w:b/>
      <w:bCs/>
      <w:sz w:val="24"/>
      <w:szCs w:val="24"/>
      <w:lang w:eastAsia="ru-RU"/>
    </w:rPr>
  </w:style>
  <w:style w:type="paragraph" w:customStyle="1" w:styleId="xl93">
    <w:name w:val="xl93"/>
    <w:basedOn w:val="a0"/>
    <w:rsid w:val="00EF30C8"/>
    <w:pPr>
      <w:pBdr>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hAnsi="Times New Roman" w:cs="Times New Roman"/>
      <w:b/>
      <w:bCs/>
      <w:sz w:val="24"/>
      <w:szCs w:val="24"/>
      <w:lang w:eastAsia="ru-RU"/>
    </w:rPr>
  </w:style>
  <w:style w:type="paragraph" w:customStyle="1" w:styleId="xl94">
    <w:name w:val="xl94"/>
    <w:basedOn w:val="a0"/>
    <w:rsid w:val="00EF30C8"/>
    <w:pPr>
      <w:pBdr>
        <w:top w:val="single" w:sz="4" w:space="0" w:color="auto"/>
        <w:left w:val="single" w:sz="4" w:space="0" w:color="auto"/>
        <w:right w:val="single" w:sz="4" w:space="0" w:color="auto"/>
      </w:pBdr>
      <w:spacing w:before="100" w:beforeAutospacing="1" w:after="100" w:afterAutospacing="1" w:line="240" w:lineRule="auto"/>
    </w:pPr>
    <w:rPr>
      <w:rFonts w:ascii="Times New Roman" w:hAnsi="Times New Roman" w:cs="Times New Roman"/>
      <w:sz w:val="24"/>
      <w:szCs w:val="24"/>
      <w:lang w:eastAsia="ru-RU"/>
    </w:rPr>
  </w:style>
  <w:style w:type="paragraph" w:customStyle="1" w:styleId="xl95">
    <w:name w:val="xl95"/>
    <w:basedOn w:val="a0"/>
    <w:rsid w:val="00EF30C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cs="Times New Roman"/>
      <w:sz w:val="24"/>
      <w:szCs w:val="24"/>
      <w:lang w:eastAsia="ru-RU"/>
    </w:rPr>
  </w:style>
  <w:style w:type="paragraph" w:customStyle="1" w:styleId="xl96">
    <w:name w:val="xl96"/>
    <w:basedOn w:val="a0"/>
    <w:rsid w:val="00EF30C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cs="Times New Roman"/>
      <w:sz w:val="24"/>
      <w:szCs w:val="24"/>
      <w:lang w:eastAsia="ru-RU"/>
    </w:rPr>
  </w:style>
  <w:style w:type="paragraph" w:customStyle="1" w:styleId="xl97">
    <w:name w:val="xl97"/>
    <w:basedOn w:val="a0"/>
    <w:rsid w:val="00EF30C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hAnsi="Arial" w:cs="Arial"/>
      <w:sz w:val="24"/>
      <w:szCs w:val="24"/>
      <w:lang w:eastAsia="ru-RU"/>
    </w:rPr>
  </w:style>
  <w:style w:type="paragraph" w:customStyle="1" w:styleId="xl98">
    <w:name w:val="xl98"/>
    <w:basedOn w:val="a0"/>
    <w:rsid w:val="00EF30C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hAnsi="Arial" w:cs="Arial"/>
      <w:sz w:val="24"/>
      <w:szCs w:val="24"/>
      <w:lang w:eastAsia="ru-RU"/>
    </w:rPr>
  </w:style>
  <w:style w:type="paragraph" w:customStyle="1" w:styleId="xl99">
    <w:name w:val="xl99"/>
    <w:basedOn w:val="a0"/>
    <w:rsid w:val="00EF30C8"/>
    <w:pPr>
      <w:pBdr>
        <w:left w:val="single" w:sz="4" w:space="0" w:color="auto"/>
        <w:right w:val="single" w:sz="4" w:space="0" w:color="auto"/>
      </w:pBdr>
      <w:spacing w:before="100" w:beforeAutospacing="1" w:after="100" w:afterAutospacing="1" w:line="240" w:lineRule="auto"/>
      <w:textAlignment w:val="center"/>
    </w:pPr>
    <w:rPr>
      <w:rFonts w:ascii="Times New Roman" w:hAnsi="Times New Roman" w:cs="Times New Roman"/>
      <w:sz w:val="24"/>
      <w:szCs w:val="24"/>
      <w:lang w:eastAsia="ru-RU"/>
    </w:rPr>
  </w:style>
  <w:style w:type="paragraph" w:customStyle="1" w:styleId="xl100">
    <w:name w:val="xl100"/>
    <w:basedOn w:val="a0"/>
    <w:rsid w:val="00EF30C8"/>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hAnsi="Times New Roman" w:cs="Times New Roman"/>
      <w:sz w:val="24"/>
      <w:szCs w:val="24"/>
      <w:lang w:eastAsia="ru-RU"/>
    </w:rPr>
  </w:style>
  <w:style w:type="paragraph" w:customStyle="1" w:styleId="xl101">
    <w:name w:val="xl101"/>
    <w:basedOn w:val="a0"/>
    <w:rsid w:val="00EF30C8"/>
    <w:pPr>
      <w:pBdr>
        <w:left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cs="Times New Roman"/>
      <w:b/>
      <w:bCs/>
      <w:sz w:val="24"/>
      <w:szCs w:val="24"/>
      <w:lang w:eastAsia="ru-RU"/>
    </w:rPr>
  </w:style>
  <w:style w:type="paragraph" w:customStyle="1" w:styleId="xl102">
    <w:name w:val="xl102"/>
    <w:basedOn w:val="a0"/>
    <w:rsid w:val="00EF30C8"/>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cs="Times New Roman"/>
      <w:b/>
      <w:bCs/>
      <w:sz w:val="24"/>
      <w:szCs w:val="24"/>
      <w:lang w:eastAsia="ru-RU"/>
    </w:rPr>
  </w:style>
  <w:style w:type="paragraph" w:customStyle="1" w:styleId="xl103">
    <w:name w:val="xl103"/>
    <w:basedOn w:val="a0"/>
    <w:rsid w:val="00EF30C8"/>
    <w:pPr>
      <w:pBdr>
        <w:left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cs="Times New Roman"/>
      <w:sz w:val="24"/>
      <w:szCs w:val="24"/>
      <w:lang w:eastAsia="ru-RU"/>
    </w:rPr>
  </w:style>
  <w:style w:type="paragraph" w:customStyle="1" w:styleId="xl104">
    <w:name w:val="xl104"/>
    <w:basedOn w:val="a0"/>
    <w:rsid w:val="00EF30C8"/>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cs="Times New Roman"/>
      <w:sz w:val="24"/>
      <w:szCs w:val="24"/>
      <w:lang w:eastAsia="ru-RU"/>
    </w:rPr>
  </w:style>
  <w:style w:type="paragraph" w:customStyle="1" w:styleId="xl105">
    <w:name w:val="xl105"/>
    <w:basedOn w:val="a0"/>
    <w:rsid w:val="00EF30C8"/>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Times New Roman" w:hAnsi="Times New Roman" w:cs="Times New Roman"/>
      <w:sz w:val="24"/>
      <w:szCs w:val="24"/>
      <w:lang w:eastAsia="ru-RU"/>
    </w:rPr>
  </w:style>
  <w:style w:type="paragraph" w:customStyle="1" w:styleId="xl106">
    <w:name w:val="xl106"/>
    <w:basedOn w:val="a0"/>
    <w:rsid w:val="00EF30C8"/>
    <w:pPr>
      <w:pBdr>
        <w:left w:val="single" w:sz="4" w:space="0" w:color="auto"/>
        <w:right w:val="single" w:sz="4" w:space="0" w:color="auto"/>
      </w:pBdr>
      <w:spacing w:before="100" w:beforeAutospacing="1" w:after="100" w:afterAutospacing="1" w:line="240" w:lineRule="auto"/>
      <w:textAlignment w:val="center"/>
    </w:pPr>
    <w:rPr>
      <w:rFonts w:ascii="Times New Roman" w:hAnsi="Times New Roman" w:cs="Times New Roman"/>
      <w:sz w:val="24"/>
      <w:szCs w:val="24"/>
      <w:lang w:eastAsia="ru-RU"/>
    </w:rPr>
  </w:style>
  <w:style w:type="paragraph" w:customStyle="1" w:styleId="xl107">
    <w:name w:val="xl107"/>
    <w:basedOn w:val="a0"/>
    <w:rsid w:val="00EF30C8"/>
    <w:pPr>
      <w:pBdr>
        <w:top w:val="single" w:sz="4" w:space="0" w:color="auto"/>
        <w:right w:val="single" w:sz="4" w:space="0" w:color="auto"/>
      </w:pBdr>
      <w:spacing w:before="100" w:beforeAutospacing="1" w:after="100" w:afterAutospacing="1" w:line="240" w:lineRule="auto"/>
      <w:jc w:val="center"/>
      <w:textAlignment w:val="center"/>
    </w:pPr>
    <w:rPr>
      <w:rFonts w:ascii="Arial" w:hAnsi="Arial" w:cs="Arial"/>
      <w:b/>
      <w:bCs/>
      <w:sz w:val="24"/>
      <w:szCs w:val="24"/>
      <w:lang w:eastAsia="ru-RU"/>
    </w:rPr>
  </w:style>
  <w:style w:type="paragraph" w:customStyle="1" w:styleId="xl108">
    <w:name w:val="xl108"/>
    <w:basedOn w:val="a0"/>
    <w:rsid w:val="00EF30C8"/>
    <w:pPr>
      <w:pBdr>
        <w:right w:val="single" w:sz="4" w:space="0" w:color="auto"/>
      </w:pBdr>
      <w:spacing w:before="100" w:beforeAutospacing="1" w:after="100" w:afterAutospacing="1" w:line="240" w:lineRule="auto"/>
      <w:jc w:val="center"/>
      <w:textAlignment w:val="center"/>
    </w:pPr>
    <w:rPr>
      <w:rFonts w:ascii="Arial" w:hAnsi="Arial" w:cs="Arial"/>
      <w:b/>
      <w:bCs/>
      <w:sz w:val="24"/>
      <w:szCs w:val="24"/>
      <w:lang w:eastAsia="ru-RU"/>
    </w:rPr>
  </w:style>
  <w:style w:type="paragraph" w:customStyle="1" w:styleId="xl109">
    <w:name w:val="xl109"/>
    <w:basedOn w:val="a0"/>
    <w:rsid w:val="00EF30C8"/>
    <w:pPr>
      <w:pBdr>
        <w:left w:val="single" w:sz="4" w:space="0" w:color="auto"/>
        <w:right w:val="single" w:sz="4" w:space="0" w:color="auto"/>
      </w:pBdr>
      <w:spacing w:before="100" w:beforeAutospacing="1" w:after="100" w:afterAutospacing="1" w:line="240" w:lineRule="auto"/>
      <w:textAlignment w:val="center"/>
    </w:pPr>
    <w:rPr>
      <w:rFonts w:ascii="Times New Roman" w:hAnsi="Times New Roman" w:cs="Times New Roman"/>
      <w:sz w:val="24"/>
      <w:szCs w:val="24"/>
      <w:lang w:eastAsia="ru-RU"/>
    </w:rPr>
  </w:style>
  <w:style w:type="paragraph" w:customStyle="1" w:styleId="xl110">
    <w:name w:val="xl110"/>
    <w:basedOn w:val="a0"/>
    <w:rsid w:val="00EF30C8"/>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hAnsi="Times New Roman" w:cs="Times New Roman"/>
      <w:sz w:val="24"/>
      <w:szCs w:val="24"/>
      <w:lang w:eastAsia="ru-RU"/>
    </w:rPr>
  </w:style>
  <w:style w:type="paragraph" w:customStyle="1" w:styleId="xl111">
    <w:name w:val="xl111"/>
    <w:basedOn w:val="a0"/>
    <w:rsid w:val="00EF30C8"/>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cs="Times New Roman"/>
      <w:b/>
      <w:bCs/>
      <w:sz w:val="24"/>
      <w:szCs w:val="24"/>
      <w:lang w:eastAsia="ru-RU"/>
    </w:rPr>
  </w:style>
  <w:style w:type="paragraph" w:customStyle="1" w:styleId="xl112">
    <w:name w:val="xl112"/>
    <w:basedOn w:val="a0"/>
    <w:rsid w:val="00EF30C8"/>
    <w:pPr>
      <w:pBdr>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cs="Times New Roman"/>
      <w:b/>
      <w:bCs/>
      <w:sz w:val="24"/>
      <w:szCs w:val="24"/>
      <w:lang w:eastAsia="ru-RU"/>
    </w:rPr>
  </w:style>
  <w:style w:type="paragraph" w:customStyle="1" w:styleId="xl113">
    <w:name w:val="xl113"/>
    <w:basedOn w:val="a0"/>
    <w:rsid w:val="00EF30C8"/>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cs="Times New Roman"/>
      <w:b/>
      <w:bCs/>
      <w:sz w:val="24"/>
      <w:szCs w:val="24"/>
      <w:lang w:eastAsia="ru-RU"/>
    </w:rPr>
  </w:style>
  <w:style w:type="paragraph" w:customStyle="1" w:styleId="xl114">
    <w:name w:val="xl114"/>
    <w:basedOn w:val="a0"/>
    <w:rsid w:val="00EF30C8"/>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cs="Times New Roman"/>
      <w:sz w:val="24"/>
      <w:szCs w:val="24"/>
      <w:lang w:eastAsia="ru-RU"/>
    </w:rPr>
  </w:style>
  <w:style w:type="paragraph" w:customStyle="1" w:styleId="xl115">
    <w:name w:val="xl115"/>
    <w:basedOn w:val="a0"/>
    <w:rsid w:val="00EF30C8"/>
    <w:pPr>
      <w:pBdr>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cs="Times New Roman"/>
      <w:sz w:val="24"/>
      <w:szCs w:val="24"/>
      <w:lang w:eastAsia="ru-RU"/>
    </w:rPr>
  </w:style>
  <w:style w:type="paragraph" w:customStyle="1" w:styleId="xl116">
    <w:name w:val="xl116"/>
    <w:basedOn w:val="a0"/>
    <w:rsid w:val="00EF30C8"/>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cs="Times New Roman"/>
      <w:sz w:val="24"/>
      <w:szCs w:val="24"/>
      <w:lang w:eastAsia="ru-RU"/>
    </w:rPr>
  </w:style>
  <w:style w:type="paragraph" w:customStyle="1" w:styleId="xl117">
    <w:name w:val="xl117"/>
    <w:basedOn w:val="a0"/>
    <w:rsid w:val="00EF30C8"/>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w:hAnsi="Arial" w:cs="Arial"/>
      <w:sz w:val="24"/>
      <w:szCs w:val="24"/>
      <w:lang w:eastAsia="ru-RU"/>
    </w:rPr>
  </w:style>
  <w:style w:type="paragraph" w:customStyle="1" w:styleId="xl118">
    <w:name w:val="xl118"/>
    <w:basedOn w:val="a0"/>
    <w:rsid w:val="00EF30C8"/>
    <w:pPr>
      <w:pBdr>
        <w:left w:val="single" w:sz="4" w:space="0" w:color="auto"/>
        <w:right w:val="single" w:sz="4" w:space="0" w:color="auto"/>
      </w:pBdr>
      <w:spacing w:before="100" w:beforeAutospacing="1" w:after="100" w:afterAutospacing="1" w:line="240" w:lineRule="auto"/>
      <w:jc w:val="center"/>
      <w:textAlignment w:val="center"/>
    </w:pPr>
    <w:rPr>
      <w:rFonts w:ascii="Arial" w:hAnsi="Arial" w:cs="Arial"/>
      <w:sz w:val="24"/>
      <w:szCs w:val="24"/>
      <w:lang w:eastAsia="ru-RU"/>
    </w:rPr>
  </w:style>
  <w:style w:type="paragraph" w:customStyle="1" w:styleId="xl119">
    <w:name w:val="xl119"/>
    <w:basedOn w:val="a0"/>
    <w:rsid w:val="00EF30C8"/>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cs="Times New Roman"/>
      <w:sz w:val="24"/>
      <w:szCs w:val="24"/>
      <w:lang w:eastAsia="ru-RU"/>
    </w:rPr>
  </w:style>
  <w:style w:type="paragraph" w:customStyle="1" w:styleId="xl120">
    <w:name w:val="xl120"/>
    <w:basedOn w:val="a0"/>
    <w:rsid w:val="00EF30C8"/>
    <w:pPr>
      <w:pBdr>
        <w:left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cs="Times New Roman"/>
      <w:sz w:val="24"/>
      <w:szCs w:val="24"/>
      <w:lang w:eastAsia="ru-RU"/>
    </w:rPr>
  </w:style>
  <w:style w:type="paragraph" w:customStyle="1" w:styleId="xl121">
    <w:name w:val="xl121"/>
    <w:basedOn w:val="a0"/>
    <w:rsid w:val="00EF30C8"/>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cs="Times New Roman"/>
      <w:sz w:val="24"/>
      <w:szCs w:val="24"/>
      <w:lang w:eastAsia="ru-RU"/>
    </w:rPr>
  </w:style>
  <w:style w:type="paragraph" w:customStyle="1" w:styleId="xl122">
    <w:name w:val="xl122"/>
    <w:basedOn w:val="a0"/>
    <w:rsid w:val="00EF30C8"/>
    <w:pPr>
      <w:pBdr>
        <w:left w:val="single" w:sz="4" w:space="0" w:color="auto"/>
        <w:right w:val="single" w:sz="4" w:space="0" w:color="auto"/>
      </w:pBdr>
      <w:spacing w:before="100" w:beforeAutospacing="1" w:after="100" w:afterAutospacing="1" w:line="240" w:lineRule="auto"/>
      <w:textAlignment w:val="center"/>
    </w:pPr>
    <w:rPr>
      <w:rFonts w:ascii="Times New Roman" w:hAnsi="Times New Roman" w:cs="Times New Roman"/>
      <w:b/>
      <w:bCs/>
      <w:sz w:val="24"/>
      <w:szCs w:val="24"/>
      <w:lang w:eastAsia="ru-RU"/>
    </w:rPr>
  </w:style>
  <w:style w:type="paragraph" w:customStyle="1" w:styleId="xl123">
    <w:name w:val="xl123"/>
    <w:basedOn w:val="a0"/>
    <w:rsid w:val="00EF30C8"/>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hAnsi="Times New Roman" w:cs="Times New Roman"/>
      <w:b/>
      <w:bCs/>
      <w:sz w:val="24"/>
      <w:szCs w:val="24"/>
      <w:lang w:eastAsia="ru-RU"/>
    </w:rPr>
  </w:style>
  <w:style w:type="paragraph" w:customStyle="1" w:styleId="xl124">
    <w:name w:val="xl124"/>
    <w:basedOn w:val="a0"/>
    <w:rsid w:val="00EF30C8"/>
    <w:pPr>
      <w:spacing w:before="100" w:beforeAutospacing="1" w:after="100" w:afterAutospacing="1" w:line="240" w:lineRule="auto"/>
      <w:jc w:val="center"/>
      <w:textAlignment w:val="center"/>
    </w:pPr>
    <w:rPr>
      <w:rFonts w:ascii="Times New Roman" w:hAnsi="Times New Roman" w:cs="Times New Roman"/>
      <w:b/>
      <w:bCs/>
      <w:sz w:val="24"/>
      <w:szCs w:val="24"/>
      <w:lang w:eastAsia="ru-RU"/>
    </w:rPr>
  </w:style>
  <w:style w:type="paragraph" w:customStyle="1" w:styleId="xl125">
    <w:name w:val="xl125"/>
    <w:basedOn w:val="a0"/>
    <w:rsid w:val="00EF30C8"/>
    <w:pPr>
      <w:pBdr>
        <w:top w:val="single" w:sz="4" w:space="0" w:color="auto"/>
        <w:left w:val="single" w:sz="4" w:space="0" w:color="auto"/>
        <w:bottom w:val="single" w:sz="4" w:space="0" w:color="auto"/>
      </w:pBdr>
      <w:spacing w:before="100" w:beforeAutospacing="1" w:after="100" w:afterAutospacing="1" w:line="240" w:lineRule="auto"/>
    </w:pPr>
    <w:rPr>
      <w:rFonts w:ascii="Times New Roman" w:hAnsi="Times New Roman" w:cs="Times New Roman"/>
      <w:b/>
      <w:bCs/>
      <w:sz w:val="24"/>
      <w:szCs w:val="24"/>
      <w:lang w:eastAsia="ru-RU"/>
    </w:rPr>
  </w:style>
  <w:style w:type="paragraph" w:customStyle="1" w:styleId="xl126">
    <w:name w:val="xl126"/>
    <w:basedOn w:val="a0"/>
    <w:rsid w:val="00EF30C8"/>
    <w:pPr>
      <w:pBdr>
        <w:top w:val="single" w:sz="4" w:space="0" w:color="auto"/>
        <w:bottom w:val="single" w:sz="4" w:space="0" w:color="auto"/>
      </w:pBdr>
      <w:spacing w:before="100" w:beforeAutospacing="1" w:after="100" w:afterAutospacing="1" w:line="240" w:lineRule="auto"/>
    </w:pPr>
    <w:rPr>
      <w:rFonts w:ascii="Times New Roman" w:hAnsi="Times New Roman" w:cs="Times New Roman"/>
      <w:b/>
      <w:bCs/>
      <w:sz w:val="24"/>
      <w:szCs w:val="24"/>
      <w:lang w:eastAsia="ru-RU"/>
    </w:rPr>
  </w:style>
  <w:style w:type="paragraph" w:customStyle="1" w:styleId="xl127">
    <w:name w:val="xl127"/>
    <w:basedOn w:val="a0"/>
    <w:rsid w:val="00EF30C8"/>
    <w:pPr>
      <w:pBdr>
        <w:top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cs="Times New Roman"/>
      <w:b/>
      <w:bCs/>
      <w:sz w:val="24"/>
      <w:szCs w:val="24"/>
      <w:lang w:eastAsia="ru-RU"/>
    </w:rPr>
  </w:style>
  <w:style w:type="paragraph" w:customStyle="1" w:styleId="xl128">
    <w:name w:val="xl128"/>
    <w:basedOn w:val="a0"/>
    <w:rsid w:val="00EF30C8"/>
    <w:pPr>
      <w:pBdr>
        <w:top w:val="single" w:sz="4" w:space="0" w:color="auto"/>
        <w:left w:val="single" w:sz="4" w:space="0" w:color="auto"/>
        <w:bottom w:val="single" w:sz="4" w:space="0" w:color="auto"/>
      </w:pBdr>
      <w:spacing w:before="100" w:beforeAutospacing="1" w:after="100" w:afterAutospacing="1" w:line="240" w:lineRule="auto"/>
      <w:textAlignment w:val="center"/>
    </w:pPr>
    <w:rPr>
      <w:rFonts w:ascii="Times New Roman" w:hAnsi="Times New Roman" w:cs="Times New Roman"/>
      <w:b/>
      <w:bCs/>
      <w:sz w:val="24"/>
      <w:szCs w:val="24"/>
      <w:lang w:eastAsia="ru-RU"/>
    </w:rPr>
  </w:style>
  <w:style w:type="paragraph" w:customStyle="1" w:styleId="xl129">
    <w:name w:val="xl129"/>
    <w:basedOn w:val="a0"/>
    <w:rsid w:val="00EF30C8"/>
    <w:pPr>
      <w:pBdr>
        <w:top w:val="single" w:sz="4" w:space="0" w:color="auto"/>
        <w:bottom w:val="single" w:sz="4" w:space="0" w:color="auto"/>
      </w:pBdr>
      <w:spacing w:before="100" w:beforeAutospacing="1" w:after="100" w:afterAutospacing="1" w:line="240" w:lineRule="auto"/>
      <w:textAlignment w:val="center"/>
    </w:pPr>
    <w:rPr>
      <w:rFonts w:ascii="Times New Roman" w:hAnsi="Times New Roman" w:cs="Times New Roman"/>
      <w:b/>
      <w:bCs/>
      <w:sz w:val="24"/>
      <w:szCs w:val="24"/>
      <w:lang w:eastAsia="ru-RU"/>
    </w:rPr>
  </w:style>
  <w:style w:type="paragraph" w:customStyle="1" w:styleId="xl130">
    <w:name w:val="xl130"/>
    <w:basedOn w:val="a0"/>
    <w:rsid w:val="00EF30C8"/>
    <w:pPr>
      <w:pBdr>
        <w:top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hAnsi="Times New Roman" w:cs="Times New Roman"/>
      <w:b/>
      <w:bCs/>
      <w:sz w:val="24"/>
      <w:szCs w:val="24"/>
      <w:lang w:eastAsia="ru-RU"/>
    </w:rPr>
  </w:style>
  <w:style w:type="paragraph" w:customStyle="1" w:styleId="xl131">
    <w:name w:val="xl131"/>
    <w:basedOn w:val="a0"/>
    <w:rsid w:val="00EF30C8"/>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hAnsi="Times New Roman" w:cs="Times New Roman"/>
      <w:sz w:val="24"/>
      <w:szCs w:val="24"/>
      <w:lang w:eastAsia="ru-RU"/>
    </w:rPr>
  </w:style>
  <w:style w:type="character" w:customStyle="1" w:styleId="apple-converted-space">
    <w:name w:val="apple-converted-space"/>
    <w:rsid w:val="00EF30C8"/>
  </w:style>
  <w:style w:type="character" w:styleId="afffff0">
    <w:name w:val="Emphasis"/>
    <w:qFormat/>
    <w:rsid w:val="00EF30C8"/>
    <w:rPr>
      <w:rFonts w:cs="Times New Roman"/>
      <w:i/>
    </w:rPr>
  </w:style>
  <w:style w:type="paragraph" w:customStyle="1" w:styleId="2c">
    <w:name w:val="Знак2"/>
    <w:basedOn w:val="a0"/>
    <w:rsid w:val="00EF30C8"/>
    <w:pPr>
      <w:spacing w:after="0" w:line="240" w:lineRule="auto"/>
    </w:pPr>
    <w:rPr>
      <w:rFonts w:ascii="Verdana" w:hAnsi="Verdana" w:cs="Verdana"/>
      <w:sz w:val="20"/>
      <w:szCs w:val="20"/>
      <w:lang w:val="en-US"/>
    </w:rPr>
  </w:style>
  <w:style w:type="paragraph" w:customStyle="1" w:styleId="2d">
    <w:name w:val="Абзац списка2"/>
    <w:basedOn w:val="a0"/>
    <w:rsid w:val="00EF30C8"/>
    <w:pPr>
      <w:spacing w:after="0" w:line="240" w:lineRule="auto"/>
      <w:ind w:left="720"/>
    </w:pPr>
    <w:rPr>
      <w:rFonts w:ascii="Times New Roman" w:hAnsi="Times New Roman" w:cs="Times New Roman"/>
      <w:sz w:val="24"/>
      <w:szCs w:val="24"/>
      <w:lang w:eastAsia="ru-RU"/>
    </w:rPr>
  </w:style>
  <w:style w:type="paragraph" w:customStyle="1" w:styleId="Iauiue">
    <w:name w:val="Iau?iue"/>
    <w:rsid w:val="00EF30C8"/>
    <w:rPr>
      <w:rFonts w:ascii="Times New Roman" w:hAnsi="Times New Roman"/>
      <w:color w:val="000000"/>
      <w:sz w:val="24"/>
      <w:szCs w:val="20"/>
    </w:rPr>
  </w:style>
  <w:style w:type="character" w:customStyle="1" w:styleId="Heading1Char2">
    <w:name w:val="Heading 1 Char2"/>
    <w:aliases w:val="Document Header1 Char,H1 Char2,Заголовок 1 Знак2 Знак Char,Заголовок 1 Знак1 Знак Знак Char,Заголовок 1 Знак Знак Знак Знак Char,Заголовок 1 Знак Знак1 Знак Знак Char,Заголовок 1 Знак Знак2 Знак Char,Заголовок 1 Знак1 Знак1 Char"/>
    <w:locked/>
    <w:rsid w:val="00EF30C8"/>
    <w:rPr>
      <w:rFonts w:ascii="Times New Roman" w:hAnsi="Times New Roman"/>
      <w:b/>
      <w:kern w:val="28"/>
      <w:sz w:val="36"/>
      <w:lang w:eastAsia="ru-RU"/>
    </w:rPr>
  </w:style>
  <w:style w:type="paragraph" w:customStyle="1" w:styleId="4">
    <w:name w:val="Стиль4 Глава"/>
    <w:basedOn w:val="10"/>
    <w:autoRedefine/>
    <w:rsid w:val="00EF30C8"/>
    <w:pPr>
      <w:keepLines/>
      <w:pageBreakBefore/>
      <w:numPr>
        <w:numId w:val="9"/>
      </w:numPr>
      <w:spacing w:afterLines="60" w:line="288" w:lineRule="auto"/>
      <w:ind w:left="480" w:hanging="480"/>
      <w:jc w:val="left"/>
    </w:pPr>
    <w:rPr>
      <w:rFonts w:ascii="Century Gothic" w:hAnsi="Century Gothic"/>
      <w:bCs w:val="0"/>
      <w:caps/>
      <w:kern w:val="0"/>
      <w:sz w:val="28"/>
      <w:szCs w:val="20"/>
    </w:rPr>
  </w:style>
  <w:style w:type="character" w:customStyle="1" w:styleId="BodyTextChar1">
    <w:name w:val="Body Text Char1"/>
    <w:aliases w:val="Знак1 Char1,Основной текст Знак Знак Char1,Знак1 Знак Знак Знак Char1,Знак1 Знак Знак Char1,Знак1 Знак Char1,Знак1 Знак Знак Знак Знак Знак Знак Char1,Знак1 Знак Знак Знак Знак Знак Знак Знак Char1"/>
    <w:locked/>
    <w:rsid w:val="00EF30C8"/>
    <w:rPr>
      <w:rFonts w:ascii="Times New Roman" w:hAnsi="Times New Roman"/>
      <w:sz w:val="24"/>
      <w:lang w:eastAsia="ru-RU"/>
    </w:rPr>
  </w:style>
  <w:style w:type="paragraph" w:customStyle="1" w:styleId="100">
    <w:name w:val="Обычный + 10 пт"/>
    <w:aliases w:val="Черный"/>
    <w:basedOn w:val="a0"/>
    <w:link w:val="101"/>
    <w:uiPriority w:val="99"/>
    <w:rsid w:val="00EF30C8"/>
    <w:pPr>
      <w:spacing w:after="0" w:line="240" w:lineRule="auto"/>
      <w:jc w:val="both"/>
    </w:pPr>
    <w:rPr>
      <w:rFonts w:eastAsia="Times New Roman" w:cs="Times New Roman"/>
      <w:i/>
      <w:sz w:val="20"/>
      <w:szCs w:val="20"/>
      <w:lang w:eastAsia="ru-RU"/>
    </w:rPr>
  </w:style>
  <w:style w:type="character" w:customStyle="1" w:styleId="101">
    <w:name w:val="Обычный + 10 пт Знак"/>
    <w:aliases w:val="Черный Знак"/>
    <w:link w:val="100"/>
    <w:uiPriority w:val="99"/>
    <w:locked/>
    <w:rsid w:val="00EF30C8"/>
    <w:rPr>
      <w:rFonts w:eastAsia="Times New Roman"/>
      <w:i/>
      <w:sz w:val="20"/>
      <w:szCs w:val="20"/>
    </w:rPr>
  </w:style>
  <w:style w:type="paragraph" w:customStyle="1" w:styleId="afffff1">
    <w:name w:val="Подподпункт"/>
    <w:basedOn w:val="a0"/>
    <w:rsid w:val="00EF30C8"/>
    <w:pPr>
      <w:tabs>
        <w:tab w:val="num" w:pos="1701"/>
      </w:tabs>
      <w:spacing w:after="0" w:line="360" w:lineRule="auto"/>
      <w:ind w:left="1701" w:hanging="567"/>
      <w:jc w:val="both"/>
    </w:pPr>
    <w:rPr>
      <w:rFonts w:ascii="Times New Roman" w:hAnsi="Times New Roman" w:cs="Times New Roman"/>
      <w:sz w:val="28"/>
      <w:szCs w:val="20"/>
      <w:lang w:eastAsia="ru-RU"/>
    </w:rPr>
  </w:style>
  <w:style w:type="paragraph" w:styleId="43">
    <w:name w:val="toc 4"/>
    <w:basedOn w:val="a0"/>
    <w:next w:val="a0"/>
    <w:autoRedefine/>
    <w:rsid w:val="00EF30C8"/>
    <w:pPr>
      <w:spacing w:after="100"/>
      <w:ind w:left="660"/>
    </w:pPr>
    <w:rPr>
      <w:rFonts w:cs="Times New Roman"/>
      <w:lang w:eastAsia="ru-RU"/>
    </w:rPr>
  </w:style>
  <w:style w:type="paragraph" w:styleId="52">
    <w:name w:val="toc 5"/>
    <w:basedOn w:val="a0"/>
    <w:next w:val="a0"/>
    <w:autoRedefine/>
    <w:rsid w:val="00EF30C8"/>
    <w:pPr>
      <w:spacing w:after="100"/>
      <w:ind w:left="880"/>
    </w:pPr>
    <w:rPr>
      <w:rFonts w:cs="Times New Roman"/>
      <w:lang w:eastAsia="ru-RU"/>
    </w:rPr>
  </w:style>
  <w:style w:type="paragraph" w:styleId="61">
    <w:name w:val="toc 6"/>
    <w:basedOn w:val="a0"/>
    <w:next w:val="a0"/>
    <w:autoRedefine/>
    <w:rsid w:val="00EF30C8"/>
    <w:pPr>
      <w:spacing w:after="100"/>
      <w:ind w:left="1100"/>
    </w:pPr>
    <w:rPr>
      <w:rFonts w:cs="Times New Roman"/>
      <w:lang w:eastAsia="ru-RU"/>
    </w:rPr>
  </w:style>
  <w:style w:type="paragraph" w:styleId="71">
    <w:name w:val="toc 7"/>
    <w:basedOn w:val="a0"/>
    <w:next w:val="a0"/>
    <w:autoRedefine/>
    <w:rsid w:val="00EF30C8"/>
    <w:pPr>
      <w:spacing w:after="100"/>
      <w:ind w:left="1320"/>
    </w:pPr>
    <w:rPr>
      <w:rFonts w:cs="Times New Roman"/>
      <w:lang w:eastAsia="ru-RU"/>
    </w:rPr>
  </w:style>
  <w:style w:type="paragraph" w:styleId="81">
    <w:name w:val="toc 8"/>
    <w:basedOn w:val="a0"/>
    <w:next w:val="a0"/>
    <w:autoRedefine/>
    <w:rsid w:val="00EF30C8"/>
    <w:pPr>
      <w:spacing w:after="100"/>
      <w:ind w:left="1540"/>
    </w:pPr>
    <w:rPr>
      <w:rFonts w:cs="Times New Roman"/>
      <w:lang w:eastAsia="ru-RU"/>
    </w:rPr>
  </w:style>
  <w:style w:type="paragraph" w:styleId="91">
    <w:name w:val="toc 9"/>
    <w:basedOn w:val="a0"/>
    <w:next w:val="a0"/>
    <w:autoRedefine/>
    <w:rsid w:val="00EF30C8"/>
    <w:pPr>
      <w:spacing w:after="100"/>
      <w:ind w:left="1760"/>
    </w:pPr>
    <w:rPr>
      <w:rFonts w:cs="Times New Roman"/>
      <w:lang w:eastAsia="ru-RU"/>
    </w:rPr>
  </w:style>
  <w:style w:type="paragraph" w:customStyle="1" w:styleId="Signed">
    <w:name w:val="Signed"/>
    <w:basedOn w:val="a0"/>
    <w:rsid w:val="00EF30C8"/>
    <w:pPr>
      <w:tabs>
        <w:tab w:val="center" w:pos="1701"/>
        <w:tab w:val="center" w:pos="6237"/>
      </w:tabs>
      <w:spacing w:after="80" w:line="240" w:lineRule="auto"/>
      <w:jc w:val="both"/>
    </w:pPr>
    <w:rPr>
      <w:rFonts w:ascii="TimesET" w:hAnsi="TimesET" w:cs="Times New Roman"/>
      <w:sz w:val="24"/>
      <w:szCs w:val="20"/>
      <w:lang w:eastAsia="ru-RU"/>
    </w:rPr>
  </w:style>
  <w:style w:type="paragraph" w:customStyle="1" w:styleId="afffff2">
    <w:name w:val="Маркированный список отчета"/>
    <w:basedOn w:val="a0"/>
    <w:autoRedefine/>
    <w:rsid w:val="00EF30C8"/>
    <w:pPr>
      <w:tabs>
        <w:tab w:val="left" w:pos="252"/>
      </w:tabs>
      <w:spacing w:after="0" w:line="240" w:lineRule="auto"/>
      <w:jc w:val="both"/>
    </w:pPr>
    <w:rPr>
      <w:rFonts w:ascii="Times New Roman" w:hAnsi="Times New Roman" w:cs="Times New Roman"/>
      <w:sz w:val="20"/>
      <w:szCs w:val="20"/>
      <w:lang w:eastAsia="ru-RU"/>
    </w:rPr>
  </w:style>
  <w:style w:type="paragraph" w:customStyle="1" w:styleId="1f0">
    <w:name w:val="Верхний колонтитул1"/>
    <w:basedOn w:val="a0"/>
    <w:rsid w:val="00EF30C8"/>
    <w:pPr>
      <w:widowControl w:val="0"/>
      <w:tabs>
        <w:tab w:val="center" w:pos="4153"/>
        <w:tab w:val="right" w:pos="8306"/>
      </w:tabs>
      <w:spacing w:after="0" w:line="240" w:lineRule="auto"/>
    </w:pPr>
    <w:rPr>
      <w:rFonts w:ascii="Times New Roman" w:hAnsi="Times New Roman" w:cs="Times New Roman"/>
      <w:sz w:val="24"/>
      <w:szCs w:val="20"/>
      <w:lang w:eastAsia="ru-RU"/>
    </w:rPr>
  </w:style>
  <w:style w:type="paragraph" w:customStyle="1" w:styleId="CharChar1CharChar1CharChar">
    <w:name w:val="Char Char Знак Знак1 Char Char1 Знак Знак Char Char"/>
    <w:basedOn w:val="a0"/>
    <w:rsid w:val="00EF30C8"/>
    <w:pPr>
      <w:spacing w:before="100" w:beforeAutospacing="1" w:after="100" w:afterAutospacing="1" w:line="240" w:lineRule="auto"/>
    </w:pPr>
    <w:rPr>
      <w:rFonts w:ascii="Tahoma" w:hAnsi="Tahoma" w:cs="Times New Roman"/>
      <w:sz w:val="20"/>
      <w:szCs w:val="20"/>
      <w:lang w:val="en-US"/>
    </w:rPr>
  </w:style>
  <w:style w:type="paragraph" w:customStyle="1" w:styleId="afffff3">
    <w:name w:val="Абзац"/>
    <w:basedOn w:val="a0"/>
    <w:rsid w:val="00EF30C8"/>
    <w:pPr>
      <w:tabs>
        <w:tab w:val="left" w:pos="567"/>
      </w:tabs>
      <w:spacing w:before="120" w:after="120" w:line="360" w:lineRule="exact"/>
      <w:ind w:firstLine="737"/>
      <w:jc w:val="both"/>
    </w:pPr>
    <w:rPr>
      <w:rFonts w:ascii="Tahoma" w:hAnsi="Tahoma" w:cs="Tahoma"/>
      <w:sz w:val="20"/>
      <w:szCs w:val="20"/>
      <w:lang w:eastAsia="ru-RU"/>
    </w:rPr>
  </w:style>
  <w:style w:type="paragraph" w:customStyle="1" w:styleId="afffff4">
    <w:name w:val="Основной текст РБС"/>
    <w:basedOn w:val="a0"/>
    <w:rsid w:val="00EF30C8"/>
    <w:pPr>
      <w:spacing w:after="120" w:line="240" w:lineRule="auto"/>
      <w:jc w:val="both"/>
    </w:pPr>
    <w:rPr>
      <w:rFonts w:ascii="Times New Roman" w:hAnsi="Times New Roman" w:cs="Times New Roman"/>
      <w:sz w:val="20"/>
      <w:szCs w:val="20"/>
      <w:lang w:val="en-GB" w:eastAsia="ru-RU"/>
    </w:rPr>
  </w:style>
  <w:style w:type="character" w:customStyle="1" w:styleId="text1">
    <w:name w:val="text1"/>
    <w:rsid w:val="00EF30C8"/>
    <w:rPr>
      <w:rFonts w:ascii="Tahoma" w:hAnsi="Tahoma"/>
      <w:color w:val="273D72"/>
      <w:sz w:val="13"/>
      <w:u w:val="none"/>
      <w:effect w:val="none"/>
    </w:rPr>
  </w:style>
  <w:style w:type="paragraph" w:customStyle="1" w:styleId="2e">
    <w:name w:val="Обычный2"/>
    <w:rsid w:val="00EF30C8"/>
    <w:rPr>
      <w:rFonts w:ascii="Arial" w:hAnsi="Arial"/>
      <w:sz w:val="20"/>
      <w:szCs w:val="20"/>
    </w:rPr>
  </w:style>
  <w:style w:type="character" w:customStyle="1" w:styleId="OaenoniineeCiae2">
    <w:name w:val="Oaeno niinee Ciae2 Знак"/>
    <w:aliases w:val="Oaeno niinee Ciae1 Ciae Знак,Oaeno niinee Ciae Ciae Ciae Знак,Oaeno niinee Ciae Ciae Ciae Ciae Ciae Знак,Oaeno niinee Ciae Ciae1 Ciae Знак,Oaeno niinee Ciae1 Ciae Ciae Ciae Знак,Oaeno niinee Ciae1 Знак Знак"/>
    <w:locked/>
    <w:rsid w:val="00EF30C8"/>
    <w:rPr>
      <w:rFonts w:ascii="Arial" w:hAnsi="Arial"/>
      <w:sz w:val="16"/>
      <w:lang w:val="ru-RU" w:eastAsia="ru-RU"/>
    </w:rPr>
  </w:style>
  <w:style w:type="paragraph" w:customStyle="1" w:styleId="1f1">
    <w:name w:val="Обычный отчетный Знак1"/>
    <w:basedOn w:val="a0"/>
    <w:link w:val="1f2"/>
    <w:rsid w:val="00EF30C8"/>
    <w:pPr>
      <w:widowControl w:val="0"/>
      <w:spacing w:after="0" w:line="240" w:lineRule="auto"/>
      <w:ind w:firstLine="567"/>
      <w:jc w:val="both"/>
    </w:pPr>
    <w:rPr>
      <w:rFonts w:eastAsia="Times New Roman" w:cs="Times New Roman"/>
      <w:sz w:val="24"/>
      <w:szCs w:val="20"/>
      <w:lang w:eastAsia="ru-RU"/>
    </w:rPr>
  </w:style>
  <w:style w:type="character" w:customStyle="1" w:styleId="1f2">
    <w:name w:val="Обычный отчетный Знак1 Знак"/>
    <w:link w:val="1f1"/>
    <w:locked/>
    <w:rsid w:val="00EF30C8"/>
    <w:rPr>
      <w:rFonts w:eastAsia="Times New Roman"/>
      <w:sz w:val="24"/>
      <w:szCs w:val="20"/>
    </w:rPr>
  </w:style>
  <w:style w:type="character" w:customStyle="1" w:styleId="Typewriter">
    <w:name w:val="Typewriter"/>
    <w:rsid w:val="00EF30C8"/>
  </w:style>
  <w:style w:type="paragraph" w:customStyle="1" w:styleId="afffff5">
    <w:name w:val="Стиль"/>
    <w:basedOn w:val="a0"/>
    <w:rsid w:val="00EF30C8"/>
    <w:pPr>
      <w:widowControl w:val="0"/>
      <w:spacing w:after="0" w:line="240" w:lineRule="auto"/>
      <w:ind w:firstLine="426"/>
      <w:jc w:val="both"/>
    </w:pPr>
    <w:rPr>
      <w:rFonts w:ascii="Arial" w:hAnsi="Arial" w:cs="Times New Roman"/>
      <w:sz w:val="20"/>
      <w:szCs w:val="20"/>
      <w:lang w:eastAsia="ru-RU"/>
    </w:rPr>
  </w:style>
  <w:style w:type="paragraph" w:customStyle="1" w:styleId="afffff6">
    <w:name w:val="Основной РПО"/>
    <w:basedOn w:val="a7"/>
    <w:rsid w:val="00EF30C8"/>
    <w:pPr>
      <w:widowControl/>
      <w:ind w:left="0" w:firstLine="567"/>
      <w:jc w:val="both"/>
    </w:pPr>
    <w:rPr>
      <w:rFonts w:ascii="Arial Narrow" w:hAnsi="Arial Narrow"/>
      <w:sz w:val="24"/>
      <w:szCs w:val="20"/>
      <w:lang w:val="ru-RU" w:eastAsia="ru-RU"/>
    </w:rPr>
  </w:style>
  <w:style w:type="paragraph" w:styleId="afffff7">
    <w:name w:val="caption"/>
    <w:basedOn w:val="a0"/>
    <w:next w:val="a0"/>
    <w:qFormat/>
    <w:rsid w:val="00EF30C8"/>
    <w:pPr>
      <w:spacing w:line="240" w:lineRule="auto"/>
    </w:pPr>
    <w:rPr>
      <w:rFonts w:eastAsia="Times New Roman" w:cs="Times New Roman"/>
      <w:b/>
      <w:bCs/>
      <w:color w:val="4F81BD"/>
      <w:sz w:val="18"/>
      <w:szCs w:val="18"/>
    </w:rPr>
  </w:style>
  <w:style w:type="paragraph" w:customStyle="1" w:styleId="afffff8">
    <w:name w:val="Текст в рамке"/>
    <w:basedOn w:val="a0"/>
    <w:rsid w:val="00EF30C8"/>
    <w:pPr>
      <w:spacing w:after="120" w:line="240" w:lineRule="auto"/>
      <w:jc w:val="center"/>
    </w:pPr>
    <w:rPr>
      <w:rFonts w:ascii="Times New Roman" w:hAnsi="Times New Roman" w:cs="Times New Roman"/>
      <w:sz w:val="28"/>
      <w:szCs w:val="20"/>
      <w:lang w:val="nb-NO" w:eastAsia="ja-JP"/>
    </w:rPr>
  </w:style>
  <w:style w:type="paragraph" w:styleId="afffff9">
    <w:name w:val="List"/>
    <w:basedOn w:val="a0"/>
    <w:rsid w:val="00EF30C8"/>
    <w:pPr>
      <w:spacing w:before="120" w:after="60" w:line="240" w:lineRule="auto"/>
      <w:jc w:val="center"/>
    </w:pPr>
    <w:rPr>
      <w:rFonts w:ascii="Times New Roman" w:hAnsi="Times New Roman" w:cs="Times New Roman"/>
      <w:b/>
      <w:sz w:val="24"/>
      <w:szCs w:val="20"/>
      <w:lang w:val="nb-NO" w:eastAsia="ja-JP"/>
    </w:rPr>
  </w:style>
  <w:style w:type="paragraph" w:customStyle="1" w:styleId="212">
    <w:name w:val="Основной текст с отступом 21"/>
    <w:basedOn w:val="a0"/>
    <w:rsid w:val="00EF30C8"/>
    <w:pPr>
      <w:widowControl w:val="0"/>
      <w:suppressAutoHyphens/>
      <w:spacing w:after="120" w:line="480" w:lineRule="auto"/>
      <w:ind w:left="283"/>
    </w:pPr>
    <w:rPr>
      <w:rFonts w:ascii="Times New Roman" w:eastAsia="Times New Roman" w:hAnsi="Times New Roman" w:cs="Times New Roman"/>
      <w:kern w:val="1"/>
      <w:sz w:val="24"/>
      <w:szCs w:val="24"/>
    </w:rPr>
  </w:style>
  <w:style w:type="character" w:customStyle="1" w:styleId="213">
    <w:name w:val="Основной текст 2 Знак1"/>
    <w:locked/>
    <w:rsid w:val="00EF30C8"/>
  </w:style>
  <w:style w:type="character" w:customStyle="1" w:styleId="190">
    <w:name w:val="Знак Знак19"/>
    <w:rsid w:val="00EF30C8"/>
    <w:rPr>
      <w:sz w:val="22"/>
      <w:lang w:val="ru-RU" w:eastAsia="ru-RU"/>
    </w:rPr>
  </w:style>
  <w:style w:type="character" w:customStyle="1" w:styleId="1f3">
    <w:name w:val="Название Знак1"/>
    <w:aliases w:val="Çàãîëîâîê Знак1,Caaieiaie Знак1,&amp;#199 Знак1,&amp;#224 Знак1,&amp;#227 Знак1,&amp;#238 Знак1,&amp;#235 Знак1,&amp;#226 Знак1,&amp;#234 Знак1"/>
    <w:rsid w:val="00EF30C8"/>
    <w:rPr>
      <w:rFonts w:ascii="Cambria" w:hAnsi="Cambria"/>
      <w:color w:val="17365D"/>
      <w:spacing w:val="5"/>
      <w:kern w:val="28"/>
      <w:sz w:val="52"/>
    </w:rPr>
  </w:style>
  <w:style w:type="paragraph" w:customStyle="1" w:styleId="Standard">
    <w:name w:val="Standard"/>
    <w:rsid w:val="00EF30C8"/>
    <w:pPr>
      <w:widowControl w:val="0"/>
      <w:suppressAutoHyphens/>
    </w:pPr>
    <w:rPr>
      <w:rFonts w:ascii="Times New Roman" w:hAnsi="Times New Roman" w:cs="Tahoma"/>
      <w:kern w:val="2"/>
      <w:sz w:val="24"/>
      <w:szCs w:val="24"/>
      <w:lang w:val="de-DE" w:eastAsia="fa-IR" w:bidi="fa-IR"/>
    </w:rPr>
  </w:style>
  <w:style w:type="paragraph" w:customStyle="1" w:styleId="ConsPlusCell">
    <w:name w:val="ConsPlusCell"/>
    <w:basedOn w:val="a0"/>
    <w:rsid w:val="00EF30C8"/>
    <w:pPr>
      <w:widowControl w:val="0"/>
      <w:suppressAutoHyphens/>
      <w:autoSpaceDE w:val="0"/>
      <w:spacing w:after="0" w:line="240" w:lineRule="auto"/>
    </w:pPr>
    <w:rPr>
      <w:rFonts w:ascii="Arial" w:hAnsi="Arial" w:cs="Arial"/>
      <w:kern w:val="2"/>
      <w:sz w:val="20"/>
      <w:szCs w:val="20"/>
      <w:lang w:eastAsia="fa-IR" w:bidi="fa-IR"/>
    </w:rPr>
  </w:style>
  <w:style w:type="paragraph" w:customStyle="1" w:styleId="afffffa">
    <w:name w:val="Содержимое таблицы"/>
    <w:basedOn w:val="a0"/>
    <w:rsid w:val="00EF30C8"/>
    <w:pPr>
      <w:widowControl w:val="0"/>
      <w:suppressLineNumbers/>
      <w:suppressAutoHyphens/>
      <w:spacing w:after="0" w:line="240" w:lineRule="auto"/>
    </w:pPr>
    <w:rPr>
      <w:rFonts w:ascii="Times New Roman" w:hAnsi="Times New Roman" w:cs="Times New Roman"/>
      <w:kern w:val="2"/>
      <w:sz w:val="24"/>
      <w:szCs w:val="24"/>
      <w:lang w:eastAsia="ru-RU"/>
    </w:rPr>
  </w:style>
  <w:style w:type="character" w:styleId="afffffb">
    <w:name w:val="Intense Emphasis"/>
    <w:qFormat/>
    <w:rsid w:val="00EF30C8"/>
    <w:rPr>
      <w:b/>
      <w:bCs/>
      <w:i/>
      <w:iCs/>
      <w:color w:val="4F81BD"/>
    </w:rPr>
  </w:style>
  <w:style w:type="character" w:customStyle="1" w:styleId="1f4">
    <w:name w:val="Основной текст Знак1"/>
    <w:uiPriority w:val="99"/>
    <w:locked/>
    <w:rsid w:val="00EF30C8"/>
    <w:rPr>
      <w:rFonts w:ascii="Times New Roman" w:hAnsi="Times New Roman"/>
      <w:sz w:val="26"/>
      <w:szCs w:val="26"/>
      <w:shd w:val="clear" w:color="auto" w:fill="FFFFFF"/>
    </w:rPr>
  </w:style>
  <w:style w:type="character" w:customStyle="1" w:styleId="230">
    <w:name w:val="Основной текст (2)3"/>
    <w:uiPriority w:val="99"/>
    <w:rsid w:val="00EF30C8"/>
    <w:rPr>
      <w:rFonts w:ascii="Times New Roman" w:hAnsi="Times New Roman" w:cs="Times New Roman"/>
      <w:b/>
      <w:bCs/>
      <w:sz w:val="26"/>
      <w:szCs w:val="26"/>
      <w:u w:val="none"/>
      <w:shd w:val="clear" w:color="auto" w:fill="FFFFFF"/>
    </w:rPr>
  </w:style>
  <w:style w:type="paragraph" w:customStyle="1" w:styleId="afffffc">
    <w:name w:val="Ариал"/>
    <w:basedOn w:val="a0"/>
    <w:rsid w:val="00EF30C8"/>
    <w:pPr>
      <w:spacing w:before="120" w:after="120" w:line="360" w:lineRule="auto"/>
      <w:ind w:firstLine="851"/>
      <w:jc w:val="both"/>
    </w:pPr>
    <w:rPr>
      <w:rFonts w:ascii="Arial" w:eastAsia="Times New Roman" w:hAnsi="Arial" w:cs="Times New Roman"/>
      <w:kern w:val="1"/>
      <w:sz w:val="24"/>
      <w:szCs w:val="24"/>
      <w:lang w:eastAsia="ar-SA"/>
    </w:rPr>
  </w:style>
  <w:style w:type="paragraph" w:customStyle="1" w:styleId="TimesNewRoman">
    <w:name w:val="Обычный + Times New Roman"/>
    <w:basedOn w:val="a0"/>
    <w:rsid w:val="00EF30C8"/>
    <w:pPr>
      <w:widowControl w:val="0"/>
      <w:numPr>
        <w:ilvl w:val="1"/>
        <w:numId w:val="10"/>
      </w:numPr>
      <w:autoSpaceDE w:val="0"/>
      <w:autoSpaceDN w:val="0"/>
      <w:adjustRightInd w:val="0"/>
      <w:spacing w:after="0" w:line="240" w:lineRule="auto"/>
      <w:jc w:val="both"/>
    </w:pPr>
    <w:rPr>
      <w:rFonts w:ascii="Times New Roman" w:eastAsia="Times New Roman" w:hAnsi="Times New Roman" w:cs="Times New Roman"/>
      <w:sz w:val="24"/>
      <w:szCs w:val="24"/>
    </w:rPr>
  </w:style>
  <w:style w:type="paragraph" w:customStyle="1" w:styleId="311">
    <w:name w:val="Основной текст 31"/>
    <w:basedOn w:val="a0"/>
    <w:rsid w:val="00EF30C8"/>
    <w:pPr>
      <w:widowControl w:val="0"/>
      <w:suppressAutoHyphens/>
      <w:spacing w:after="120" w:line="240" w:lineRule="auto"/>
    </w:pPr>
    <w:rPr>
      <w:rFonts w:ascii="Times New Roman" w:eastAsia="Lucida Sans Unicode" w:hAnsi="Times New Roman" w:cs="Tahoma"/>
      <w:kern w:val="1"/>
      <w:sz w:val="16"/>
      <w:szCs w:val="16"/>
      <w:lang w:eastAsia="hi-IN" w:bidi="hi-IN"/>
    </w:rPr>
  </w:style>
  <w:style w:type="paragraph" w:customStyle="1" w:styleId="s1">
    <w:name w:val="s_1"/>
    <w:basedOn w:val="a0"/>
    <w:rsid w:val="00EF30C8"/>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1f5">
    <w:name w:val="Заголовок №1_"/>
    <w:link w:val="110"/>
    <w:rsid w:val="00F63268"/>
    <w:rPr>
      <w:b/>
      <w:bCs/>
      <w:shd w:val="clear" w:color="auto" w:fill="FFFFFF"/>
    </w:rPr>
  </w:style>
  <w:style w:type="paragraph" w:customStyle="1" w:styleId="110">
    <w:name w:val="Заголовок №11"/>
    <w:basedOn w:val="a0"/>
    <w:link w:val="1f5"/>
    <w:rsid w:val="00F63268"/>
    <w:pPr>
      <w:shd w:val="clear" w:color="auto" w:fill="FFFFFF"/>
      <w:spacing w:after="0" w:line="482" w:lineRule="exact"/>
      <w:outlineLvl w:val="0"/>
    </w:pPr>
    <w:rPr>
      <w:rFonts w:cs="Times New Roman"/>
      <w:b/>
      <w:bCs/>
      <w:lang w:eastAsia="ru-RU"/>
    </w:rPr>
  </w:style>
  <w:style w:type="character" w:customStyle="1" w:styleId="111">
    <w:name w:val="Заголовок №1 + Не полужирный1"/>
    <w:basedOn w:val="1f5"/>
    <w:rsid w:val="00F63268"/>
    <w:rPr>
      <w:b/>
      <w:bCs/>
      <w:shd w:val="clear" w:color="auto" w:fill="FFFFFF"/>
    </w:rPr>
  </w:style>
  <w:style w:type="character" w:customStyle="1" w:styleId="afffffd">
    <w:name w:val="Оглавление_"/>
    <w:basedOn w:val="a1"/>
    <w:link w:val="afffffe"/>
    <w:rsid w:val="00221FB2"/>
    <w:rPr>
      <w:rFonts w:ascii="Times New Roman" w:hAnsi="Times New Roman"/>
      <w:sz w:val="27"/>
      <w:szCs w:val="27"/>
      <w:shd w:val="clear" w:color="auto" w:fill="FFFFFF"/>
    </w:rPr>
  </w:style>
  <w:style w:type="paragraph" w:customStyle="1" w:styleId="afffffe">
    <w:name w:val="Оглавление"/>
    <w:basedOn w:val="a0"/>
    <w:link w:val="afffffd"/>
    <w:rsid w:val="00221FB2"/>
    <w:pPr>
      <w:widowControl w:val="0"/>
      <w:shd w:val="clear" w:color="auto" w:fill="FFFFFF"/>
      <w:spacing w:before="60" w:after="600" w:line="240" w:lineRule="atLeast"/>
      <w:jc w:val="both"/>
    </w:pPr>
    <w:rPr>
      <w:rFonts w:ascii="Times New Roman" w:hAnsi="Times New Roman" w:cs="Times New Roman"/>
      <w:sz w:val="27"/>
      <w:szCs w:val="27"/>
      <w:lang w:eastAsia="ru-RU"/>
    </w:rPr>
  </w:style>
  <w:style w:type="character" w:customStyle="1" w:styleId="Exact">
    <w:name w:val="Основной текст Exact"/>
    <w:basedOn w:val="a1"/>
    <w:rsid w:val="00221FB2"/>
    <w:rPr>
      <w:rFonts w:ascii="Times New Roman" w:hAnsi="Times New Roman" w:cs="Times New Roman"/>
      <w:spacing w:val="3"/>
      <w:sz w:val="25"/>
      <w:szCs w:val="25"/>
      <w:u w:val="none"/>
    </w:rPr>
  </w:style>
  <w:style w:type="character" w:customStyle="1" w:styleId="wmi-callto">
    <w:name w:val="wmi-callto"/>
    <w:basedOn w:val="a1"/>
    <w:rsid w:val="00221FB2"/>
  </w:style>
</w:styles>
</file>

<file path=word/webSettings.xml><?xml version="1.0" encoding="utf-8"?>
<w:webSettings xmlns:r="http://schemas.openxmlformats.org/officeDocument/2006/relationships" xmlns:w="http://schemas.openxmlformats.org/wordprocessingml/2006/main">
  <w:divs>
    <w:div w:id="36775463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etpfr.ru" TargetMode="External"/><Relationship Id="rId13" Type="http://schemas.openxmlformats.org/officeDocument/2006/relationships/image" Target="media/image1.jpeg"/><Relationship Id="rId3" Type="http://schemas.openxmlformats.org/officeDocument/2006/relationships/styles" Target="styles.xml"/><Relationship Id="rId21" Type="http://schemas.microsoft.com/office/2011/relationships/people" Target="people.xml"/><Relationship Id="rId7" Type="http://schemas.openxmlformats.org/officeDocument/2006/relationships/endnotes" Target="endnotes.xml"/><Relationship Id="rId12" Type="http://schemas.openxmlformats.org/officeDocument/2006/relationships/hyperlink" Target="http://www.etprf.ru" TargetMode="External"/><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etprf.ru" TargetMode="External"/><Relationship Id="rId24" Type="http://schemas.microsoft.com/office/2011/relationships/commentsExtended" Target="commentsExtended.xml"/><Relationship Id="rId5" Type="http://schemas.openxmlformats.org/officeDocument/2006/relationships/webSettings" Target="webSettings.xml"/><Relationship Id="rId15" Type="http://schemas.openxmlformats.org/officeDocument/2006/relationships/image" Target="media/image3.jpeg"/><Relationship Id="rId23" Type="http://schemas.microsoft.com/office/2016/09/relationships/commentsIds" Target="commentsIds.xml"/><Relationship Id="rId10" Type="http://schemas.openxmlformats.org/officeDocument/2006/relationships/hyperlink" Target="http://www.etprf.ru" TargetMode="External"/><Relationship Id="rId4" Type="http://schemas.openxmlformats.org/officeDocument/2006/relationships/settings" Target="settings.xml"/><Relationship Id="rId9" Type="http://schemas.openxmlformats.org/officeDocument/2006/relationships/hyperlink" Target="http://www.etprf.ru" TargetMode="External"/><Relationship Id="rId14" Type="http://schemas.openxmlformats.org/officeDocument/2006/relationships/image" Target="media/image2.jpeg"/><Relationship Id="rId22" Type="http://schemas.microsoft.com/office/2018/08/relationships/commentsExtensible" Target="commentsExtensi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9893522-4AFB-4736-9C19-8DA454C449C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56</TotalTime>
  <Pages>38</Pages>
  <Words>11504</Words>
  <Characters>65573</Characters>
  <Application>Microsoft Office Word</Application>
  <DocSecurity>0</DocSecurity>
  <Lines>546</Lines>
  <Paragraphs>153</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76924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ishutinms</dc:creator>
  <cp:lastModifiedBy>Asus</cp:lastModifiedBy>
  <cp:revision>12</cp:revision>
  <cp:lastPrinted>2019-01-17T06:29:00Z</cp:lastPrinted>
  <dcterms:created xsi:type="dcterms:W3CDTF">2022-02-16T09:31:00Z</dcterms:created>
  <dcterms:modified xsi:type="dcterms:W3CDTF">2022-02-22T08:37:00Z</dcterms:modified>
</cp:coreProperties>
</file>